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A0A2E" w14:textId="50C9A9B8" w:rsidR="004423BC" w:rsidRPr="0070139D" w:rsidRDefault="004423BC" w:rsidP="000E55A4">
      <w:pPr>
        <w:tabs>
          <w:tab w:val="left" w:pos="1060"/>
        </w:tabs>
        <w:spacing w:line="480" w:lineRule="auto"/>
        <w:jc w:val="both"/>
        <w:rPr>
          <w:rFonts w:ascii="Arial" w:hAnsi="Arial" w:cs="Arial"/>
          <w:sz w:val="20"/>
          <w:szCs w:val="20"/>
        </w:rPr>
      </w:pPr>
    </w:p>
    <w:p w14:paraId="75607B95" w14:textId="77777777" w:rsidR="00472C81" w:rsidRDefault="000678CF" w:rsidP="000E55A4">
      <w:pPr>
        <w:jc w:val="both"/>
        <w:rPr>
          <w:rFonts w:ascii="Arial" w:hAnsi="Arial" w:cs="Arial"/>
          <w:sz w:val="20"/>
          <w:szCs w:val="20"/>
        </w:rPr>
      </w:pPr>
      <w:r w:rsidRPr="00472C81">
        <w:rPr>
          <w:rFonts w:ascii="Arial" w:hAnsi="Arial" w:cs="Arial"/>
          <w:sz w:val="20"/>
          <w:szCs w:val="20"/>
        </w:rPr>
        <w:t>Služba za javna naročila</w:t>
      </w:r>
    </w:p>
    <w:p w14:paraId="2D65651F" w14:textId="44651842" w:rsidR="000678CF" w:rsidRPr="00472C81" w:rsidRDefault="004423BC" w:rsidP="000E55A4">
      <w:pPr>
        <w:jc w:val="both"/>
        <w:rPr>
          <w:rFonts w:ascii="Arial" w:hAnsi="Arial" w:cs="Arial"/>
          <w:sz w:val="20"/>
          <w:szCs w:val="20"/>
        </w:rPr>
      </w:pPr>
      <w:r w:rsidRPr="00472C81">
        <w:rPr>
          <w:rFonts w:ascii="Arial" w:hAnsi="Arial" w:cs="Arial"/>
          <w:sz w:val="20"/>
          <w:szCs w:val="20"/>
        </w:rPr>
        <w:t xml:space="preserve">                                                                                                </w:t>
      </w:r>
      <w:r w:rsidRPr="00472C81">
        <w:rPr>
          <w:sz w:val="20"/>
          <w:szCs w:val="20"/>
        </w:rPr>
        <w:t xml:space="preserve"> </w:t>
      </w:r>
    </w:p>
    <w:p w14:paraId="25E52B02" w14:textId="2FF14C83" w:rsidR="000678CF" w:rsidRDefault="0049305E" w:rsidP="000E55A4">
      <w:pPr>
        <w:jc w:val="both"/>
        <w:rPr>
          <w:rFonts w:ascii="Arial" w:hAnsi="Arial" w:cs="Arial"/>
          <w:sz w:val="20"/>
          <w:szCs w:val="20"/>
        </w:rPr>
      </w:pPr>
      <w:r>
        <w:rPr>
          <w:rFonts w:ascii="Arial" w:hAnsi="Arial" w:cs="Arial"/>
          <w:sz w:val="20"/>
          <w:szCs w:val="20"/>
        </w:rPr>
        <w:t>Langusova ulica 4</w:t>
      </w:r>
      <w:r w:rsidR="000678CF" w:rsidRPr="00472C81">
        <w:rPr>
          <w:rFonts w:ascii="Arial" w:hAnsi="Arial" w:cs="Arial"/>
          <w:sz w:val="20"/>
          <w:szCs w:val="20"/>
        </w:rPr>
        <w:t>, 1</w:t>
      </w:r>
      <w:r w:rsidR="00967E7E" w:rsidRPr="00472C81">
        <w:rPr>
          <w:rFonts w:ascii="Arial" w:hAnsi="Arial" w:cs="Arial"/>
          <w:sz w:val="20"/>
          <w:szCs w:val="20"/>
        </w:rPr>
        <w:t>000</w:t>
      </w:r>
      <w:r w:rsidR="000678CF" w:rsidRPr="00472C81">
        <w:rPr>
          <w:rFonts w:ascii="Arial" w:hAnsi="Arial" w:cs="Arial"/>
          <w:sz w:val="20"/>
          <w:szCs w:val="20"/>
        </w:rPr>
        <w:t xml:space="preserve"> Ljubljana</w:t>
      </w:r>
    </w:p>
    <w:p w14:paraId="3136928A" w14:textId="77777777" w:rsidR="00472C81" w:rsidRPr="00472C81" w:rsidRDefault="00472C81" w:rsidP="000E55A4">
      <w:pPr>
        <w:jc w:val="both"/>
        <w:rPr>
          <w:rFonts w:ascii="Arial" w:hAnsi="Arial" w:cs="Arial"/>
          <w:sz w:val="20"/>
          <w:szCs w:val="20"/>
        </w:rPr>
      </w:pPr>
    </w:p>
    <w:p w14:paraId="63AFAFE9" w14:textId="77777777" w:rsidR="0075039D" w:rsidRPr="0070139D" w:rsidRDefault="0075039D" w:rsidP="000E55A4">
      <w:pPr>
        <w:spacing w:line="480" w:lineRule="auto"/>
        <w:ind w:left="283"/>
        <w:jc w:val="both"/>
        <w:rPr>
          <w:rFonts w:ascii="Arial" w:hAnsi="Arial" w:cs="Arial"/>
          <w:sz w:val="20"/>
          <w:szCs w:val="20"/>
        </w:rPr>
      </w:pPr>
      <w:r w:rsidRPr="0070139D">
        <w:rPr>
          <w:rFonts w:ascii="Arial" w:hAnsi="Arial" w:cs="Arial"/>
          <w:sz w:val="20"/>
          <w:szCs w:val="20"/>
        </w:rPr>
        <w:t xml:space="preserve">      </w:t>
      </w:r>
    </w:p>
    <w:p w14:paraId="65FC62B9" w14:textId="587CAB21" w:rsidR="0075039D" w:rsidRPr="0070139D" w:rsidRDefault="0075039D" w:rsidP="000E55A4">
      <w:pPr>
        <w:spacing w:line="480" w:lineRule="auto"/>
        <w:ind w:left="283"/>
        <w:jc w:val="both"/>
        <w:rPr>
          <w:rFonts w:ascii="Arial" w:hAnsi="Arial" w:cs="Arial"/>
          <w:sz w:val="20"/>
          <w:szCs w:val="20"/>
        </w:rPr>
      </w:pPr>
      <w:r w:rsidRPr="0070139D">
        <w:rPr>
          <w:rFonts w:ascii="Arial" w:hAnsi="Arial" w:cs="Arial"/>
          <w:sz w:val="20"/>
          <w:szCs w:val="20"/>
        </w:rPr>
        <w:t xml:space="preserve">                                                                                                                </w:t>
      </w:r>
    </w:p>
    <w:tbl>
      <w:tblPr>
        <w:tblpPr w:leftFromText="141" w:rightFromText="141" w:vertAnchor="text" w:horzAnchor="margin" w:tblpY="284"/>
        <w:tblW w:w="6330" w:type="dxa"/>
        <w:tblLayout w:type="fixed"/>
        <w:tblCellMar>
          <w:left w:w="70" w:type="dxa"/>
          <w:right w:w="70" w:type="dxa"/>
        </w:tblCellMar>
        <w:tblLook w:val="0000" w:firstRow="0" w:lastRow="0" w:firstColumn="0" w:lastColumn="0" w:noHBand="0" w:noVBand="0"/>
      </w:tblPr>
      <w:tblGrid>
        <w:gridCol w:w="1204"/>
        <w:gridCol w:w="5126"/>
      </w:tblGrid>
      <w:tr w:rsidR="00A30ED4" w:rsidRPr="008A235F" w14:paraId="1A48D049" w14:textId="77777777" w:rsidTr="00A30ED4">
        <w:trPr>
          <w:cantSplit/>
        </w:trPr>
        <w:tc>
          <w:tcPr>
            <w:tcW w:w="1204" w:type="dxa"/>
            <w:vAlign w:val="center"/>
          </w:tcPr>
          <w:p w14:paraId="1E642E52" w14:textId="77777777" w:rsidR="00A30ED4" w:rsidRPr="00A603AF" w:rsidRDefault="00A30ED4" w:rsidP="000E55A4">
            <w:pPr>
              <w:spacing w:line="260" w:lineRule="atLeast"/>
              <w:jc w:val="both"/>
              <w:rPr>
                <w:rFonts w:ascii="Arial" w:hAnsi="Arial" w:cs="Arial"/>
                <w:sz w:val="20"/>
                <w:szCs w:val="20"/>
                <w:lang w:eastAsia="en-US"/>
              </w:rPr>
            </w:pPr>
            <w:r w:rsidRPr="00A603AF">
              <w:rPr>
                <w:rFonts w:ascii="Arial" w:hAnsi="Arial" w:cs="Arial"/>
                <w:sz w:val="20"/>
                <w:szCs w:val="20"/>
                <w:lang w:eastAsia="en-US"/>
              </w:rPr>
              <w:t xml:space="preserve">Številka: </w:t>
            </w:r>
          </w:p>
        </w:tc>
        <w:tc>
          <w:tcPr>
            <w:tcW w:w="5126" w:type="dxa"/>
            <w:vAlign w:val="center"/>
          </w:tcPr>
          <w:p w14:paraId="0451D4D6" w14:textId="04C85F74" w:rsidR="00A30ED4" w:rsidRPr="00987809" w:rsidRDefault="00676824" w:rsidP="000E55A4">
            <w:pPr>
              <w:spacing w:line="260" w:lineRule="atLeast"/>
              <w:jc w:val="both"/>
              <w:rPr>
                <w:rFonts w:ascii="Arial" w:hAnsi="Arial" w:cs="Arial"/>
                <w:color w:val="000000" w:themeColor="text1"/>
                <w:sz w:val="20"/>
                <w:szCs w:val="20"/>
                <w:lang w:eastAsia="en-US"/>
              </w:rPr>
            </w:pPr>
            <w:r w:rsidRPr="00987809">
              <w:rPr>
                <w:rFonts w:ascii="Arial" w:hAnsi="Arial" w:cs="Arial"/>
                <w:color w:val="000000" w:themeColor="text1"/>
                <w:sz w:val="20"/>
                <w:szCs w:val="20"/>
                <w:lang w:eastAsia="en-US"/>
              </w:rPr>
              <w:t>430-</w:t>
            </w:r>
            <w:r w:rsidR="00254ADE">
              <w:rPr>
                <w:rFonts w:ascii="Arial" w:hAnsi="Arial" w:cs="Arial"/>
                <w:color w:val="000000" w:themeColor="text1"/>
                <w:sz w:val="20"/>
                <w:szCs w:val="20"/>
                <w:lang w:eastAsia="en-US"/>
              </w:rPr>
              <w:t>30</w:t>
            </w:r>
            <w:r w:rsidRPr="00987809">
              <w:rPr>
                <w:rFonts w:ascii="Arial" w:hAnsi="Arial" w:cs="Arial"/>
                <w:color w:val="000000" w:themeColor="text1"/>
                <w:sz w:val="20"/>
                <w:szCs w:val="20"/>
                <w:lang w:eastAsia="en-US"/>
              </w:rPr>
              <w:t>/2026/</w:t>
            </w:r>
            <w:r w:rsidR="0068403B">
              <w:rPr>
                <w:rFonts w:ascii="Arial" w:hAnsi="Arial" w:cs="Arial"/>
                <w:sz w:val="20"/>
                <w:szCs w:val="20"/>
                <w:lang w:eastAsia="en-US"/>
              </w:rPr>
              <w:t>11</w:t>
            </w:r>
          </w:p>
        </w:tc>
      </w:tr>
      <w:tr w:rsidR="00A30ED4" w:rsidRPr="008A235F" w14:paraId="301BEEF4" w14:textId="77777777" w:rsidTr="00A30ED4">
        <w:trPr>
          <w:cantSplit/>
        </w:trPr>
        <w:tc>
          <w:tcPr>
            <w:tcW w:w="1204" w:type="dxa"/>
            <w:vAlign w:val="center"/>
          </w:tcPr>
          <w:p w14:paraId="766B36C4" w14:textId="77777777" w:rsidR="00A30ED4" w:rsidRPr="00A603AF" w:rsidRDefault="00A30ED4" w:rsidP="000E55A4">
            <w:pPr>
              <w:spacing w:line="260" w:lineRule="atLeast"/>
              <w:jc w:val="both"/>
              <w:rPr>
                <w:rFonts w:ascii="Arial" w:hAnsi="Arial" w:cs="Arial"/>
                <w:sz w:val="20"/>
                <w:szCs w:val="20"/>
                <w:lang w:eastAsia="en-US"/>
              </w:rPr>
            </w:pPr>
            <w:r w:rsidRPr="00A603AF">
              <w:rPr>
                <w:rFonts w:ascii="Arial" w:hAnsi="Arial" w:cs="Arial"/>
                <w:sz w:val="20"/>
                <w:szCs w:val="20"/>
                <w:lang w:eastAsia="en-US"/>
              </w:rPr>
              <w:t xml:space="preserve">Datum: </w:t>
            </w:r>
          </w:p>
        </w:tc>
        <w:tc>
          <w:tcPr>
            <w:tcW w:w="5126" w:type="dxa"/>
            <w:vAlign w:val="center"/>
          </w:tcPr>
          <w:p w14:paraId="0A20EA87" w14:textId="662ED0F3" w:rsidR="00A30ED4" w:rsidRPr="00987809" w:rsidRDefault="0068403B" w:rsidP="000E55A4">
            <w:pPr>
              <w:spacing w:line="260" w:lineRule="atLeast"/>
              <w:jc w:val="both"/>
              <w:rPr>
                <w:rFonts w:ascii="Arial" w:hAnsi="Arial" w:cs="Arial"/>
                <w:color w:val="000000" w:themeColor="text1"/>
                <w:sz w:val="20"/>
                <w:szCs w:val="20"/>
                <w:lang w:eastAsia="en-US"/>
              </w:rPr>
            </w:pPr>
            <w:r w:rsidRPr="0068403B">
              <w:rPr>
                <w:rFonts w:ascii="Arial" w:hAnsi="Arial" w:cs="Arial"/>
                <w:sz w:val="20"/>
                <w:szCs w:val="20"/>
                <w:lang w:eastAsia="en-US"/>
              </w:rPr>
              <w:t>06</w:t>
            </w:r>
            <w:r w:rsidR="00A603AF" w:rsidRPr="0068403B">
              <w:rPr>
                <w:rFonts w:ascii="Arial" w:hAnsi="Arial" w:cs="Arial"/>
                <w:sz w:val="20"/>
                <w:szCs w:val="20"/>
                <w:lang w:eastAsia="en-US"/>
              </w:rPr>
              <w:t>.0</w:t>
            </w:r>
            <w:r w:rsidR="004E449C" w:rsidRPr="0068403B">
              <w:rPr>
                <w:rFonts w:ascii="Arial" w:hAnsi="Arial" w:cs="Arial"/>
                <w:sz w:val="20"/>
                <w:szCs w:val="20"/>
                <w:lang w:eastAsia="en-US"/>
              </w:rPr>
              <w:t>8</w:t>
            </w:r>
            <w:r w:rsidR="00A603AF" w:rsidRPr="0068403B">
              <w:rPr>
                <w:rFonts w:ascii="Arial" w:hAnsi="Arial" w:cs="Arial"/>
                <w:sz w:val="20"/>
                <w:szCs w:val="20"/>
                <w:lang w:eastAsia="en-US"/>
              </w:rPr>
              <w:t>.2026</w:t>
            </w:r>
          </w:p>
        </w:tc>
      </w:tr>
    </w:tbl>
    <w:p w14:paraId="3AAAE56D" w14:textId="77777777" w:rsidR="0075039D" w:rsidRDefault="0075039D" w:rsidP="00FB7DD3">
      <w:pPr>
        <w:keepNext/>
        <w:widowControl w:val="0"/>
        <w:spacing w:line="260" w:lineRule="atLeast"/>
        <w:outlineLvl w:val="2"/>
        <w:rPr>
          <w:rFonts w:ascii="Arial" w:hAnsi="Arial" w:cs="Arial"/>
          <w:b/>
          <w:bCs/>
          <w:sz w:val="20"/>
          <w:szCs w:val="20"/>
          <w:lang w:eastAsia="en-US"/>
        </w:rPr>
      </w:pPr>
    </w:p>
    <w:p w14:paraId="67C79B55" w14:textId="77777777" w:rsidR="00472C81" w:rsidRDefault="00472C81" w:rsidP="00FB7DD3">
      <w:pPr>
        <w:keepNext/>
        <w:widowControl w:val="0"/>
        <w:spacing w:line="260" w:lineRule="atLeast"/>
        <w:outlineLvl w:val="2"/>
        <w:rPr>
          <w:rFonts w:ascii="Arial" w:hAnsi="Arial" w:cs="Arial"/>
          <w:b/>
          <w:bCs/>
          <w:sz w:val="20"/>
          <w:szCs w:val="20"/>
          <w:lang w:eastAsia="en-US"/>
        </w:rPr>
      </w:pPr>
    </w:p>
    <w:p w14:paraId="41EA66F5" w14:textId="77777777" w:rsidR="00472C81" w:rsidRPr="008A235F" w:rsidRDefault="00472C81" w:rsidP="00FB7DD3">
      <w:pPr>
        <w:keepNext/>
        <w:widowControl w:val="0"/>
        <w:spacing w:line="260" w:lineRule="atLeast"/>
        <w:outlineLvl w:val="2"/>
        <w:rPr>
          <w:rFonts w:ascii="Arial" w:hAnsi="Arial" w:cs="Arial"/>
          <w:b/>
          <w:bCs/>
          <w:sz w:val="20"/>
          <w:szCs w:val="20"/>
          <w:lang w:eastAsia="en-US"/>
        </w:rPr>
      </w:pPr>
    </w:p>
    <w:p w14:paraId="493057D2" w14:textId="77777777" w:rsidR="0075039D" w:rsidRPr="008A235F" w:rsidRDefault="0075039D" w:rsidP="00FB7DD3">
      <w:pPr>
        <w:spacing w:line="260" w:lineRule="atLeast"/>
        <w:rPr>
          <w:rFonts w:ascii="Arial" w:hAnsi="Arial"/>
          <w:sz w:val="20"/>
          <w:lang w:eastAsia="en-US"/>
        </w:rPr>
      </w:pPr>
    </w:p>
    <w:p w14:paraId="5EA5E93B" w14:textId="77777777" w:rsidR="00FB7DD3" w:rsidRPr="008A235F" w:rsidRDefault="00FB7DD3" w:rsidP="00FB7DD3">
      <w:pPr>
        <w:keepNext/>
        <w:widowControl w:val="0"/>
        <w:spacing w:line="260" w:lineRule="atLeast"/>
        <w:outlineLvl w:val="2"/>
        <w:rPr>
          <w:rFonts w:ascii="Arial" w:hAnsi="Arial" w:cs="Arial"/>
          <w:b/>
          <w:bCs/>
          <w:sz w:val="20"/>
          <w:szCs w:val="20"/>
          <w:lang w:eastAsia="en-US"/>
        </w:rPr>
      </w:pPr>
    </w:p>
    <w:p w14:paraId="1DF16363" w14:textId="77777777" w:rsidR="00FB7DD3" w:rsidRPr="008A235F" w:rsidRDefault="00FB7DD3" w:rsidP="00FB7DD3">
      <w:pPr>
        <w:keepNext/>
        <w:widowControl w:val="0"/>
        <w:spacing w:line="260" w:lineRule="atLeast"/>
        <w:outlineLvl w:val="2"/>
        <w:rPr>
          <w:rFonts w:ascii="Arial" w:hAnsi="Arial" w:cs="Arial"/>
          <w:b/>
          <w:bCs/>
          <w:sz w:val="20"/>
          <w:szCs w:val="20"/>
          <w:lang w:eastAsia="en-US"/>
        </w:rPr>
      </w:pPr>
    </w:p>
    <w:p w14:paraId="507E9678" w14:textId="77777777" w:rsidR="008901F1" w:rsidRPr="008A235F" w:rsidRDefault="008901F1" w:rsidP="00FB7DD3">
      <w:pPr>
        <w:keepNext/>
        <w:widowControl w:val="0"/>
        <w:spacing w:line="260" w:lineRule="atLeast"/>
        <w:outlineLvl w:val="2"/>
        <w:rPr>
          <w:rFonts w:ascii="Arial" w:hAnsi="Arial" w:cs="Arial"/>
          <w:b/>
          <w:bCs/>
          <w:sz w:val="20"/>
          <w:szCs w:val="20"/>
          <w:lang w:eastAsia="en-US"/>
        </w:rPr>
      </w:pPr>
    </w:p>
    <w:p w14:paraId="235F5AB4" w14:textId="77777777" w:rsidR="008901F1" w:rsidRPr="008A235F" w:rsidRDefault="008901F1" w:rsidP="00FB7DD3">
      <w:pPr>
        <w:keepNext/>
        <w:widowControl w:val="0"/>
        <w:spacing w:line="260" w:lineRule="atLeast"/>
        <w:outlineLvl w:val="2"/>
        <w:rPr>
          <w:rFonts w:ascii="Arial" w:hAnsi="Arial" w:cs="Arial"/>
          <w:b/>
          <w:bCs/>
          <w:sz w:val="20"/>
          <w:szCs w:val="20"/>
          <w:lang w:eastAsia="en-US"/>
        </w:rPr>
      </w:pPr>
    </w:p>
    <w:p w14:paraId="1C276E74" w14:textId="77777777" w:rsidR="008901F1" w:rsidRPr="008A235F" w:rsidRDefault="008901F1" w:rsidP="00FB7DD3">
      <w:pPr>
        <w:keepNext/>
        <w:widowControl w:val="0"/>
        <w:spacing w:line="260" w:lineRule="atLeast"/>
        <w:outlineLvl w:val="2"/>
        <w:rPr>
          <w:rFonts w:ascii="Arial" w:hAnsi="Arial" w:cs="Arial"/>
          <w:b/>
          <w:bCs/>
          <w:sz w:val="20"/>
          <w:szCs w:val="20"/>
          <w:lang w:eastAsia="en-US"/>
        </w:rPr>
      </w:pPr>
    </w:p>
    <w:p w14:paraId="2FC5216C" w14:textId="77777777" w:rsidR="00FB7DD3" w:rsidRPr="008A235F" w:rsidRDefault="00FB7DD3" w:rsidP="00FB7DD3">
      <w:pPr>
        <w:keepNext/>
        <w:widowControl w:val="0"/>
        <w:spacing w:line="260" w:lineRule="atLeast"/>
        <w:outlineLvl w:val="2"/>
        <w:rPr>
          <w:rFonts w:ascii="Arial" w:hAnsi="Arial" w:cs="Arial"/>
          <w:b/>
          <w:bCs/>
          <w:sz w:val="20"/>
          <w:szCs w:val="20"/>
          <w:lang w:eastAsia="en-US"/>
        </w:rPr>
      </w:pPr>
    </w:p>
    <w:p w14:paraId="389FF870" w14:textId="77777777" w:rsidR="00FB7DD3" w:rsidRPr="008A235F" w:rsidRDefault="00FB7DD3" w:rsidP="00FB7DD3">
      <w:pPr>
        <w:keepNext/>
        <w:widowControl w:val="0"/>
        <w:spacing w:line="260" w:lineRule="atLeast"/>
        <w:outlineLvl w:val="2"/>
        <w:rPr>
          <w:rFonts w:ascii="Arial" w:hAnsi="Arial" w:cs="Arial"/>
          <w:b/>
          <w:bCs/>
          <w:sz w:val="20"/>
          <w:szCs w:val="20"/>
          <w:lang w:eastAsia="en-US"/>
        </w:rPr>
      </w:pPr>
    </w:p>
    <w:p w14:paraId="6C0AB01C" w14:textId="38B70A15" w:rsidR="0075039D" w:rsidRDefault="0075039D" w:rsidP="00FB7DD3">
      <w:pPr>
        <w:keepNext/>
        <w:widowControl w:val="0"/>
        <w:spacing w:line="260" w:lineRule="atLeast"/>
        <w:jc w:val="center"/>
        <w:outlineLvl w:val="2"/>
        <w:rPr>
          <w:rFonts w:ascii="Arial" w:hAnsi="Arial" w:cs="Arial"/>
          <w:b/>
          <w:bCs/>
          <w:sz w:val="20"/>
          <w:szCs w:val="20"/>
          <w:lang w:eastAsia="en-US"/>
        </w:rPr>
      </w:pPr>
      <w:r w:rsidRPr="008A235F">
        <w:rPr>
          <w:rFonts w:ascii="Arial" w:hAnsi="Arial" w:cs="Arial"/>
          <w:b/>
          <w:bCs/>
          <w:sz w:val="20"/>
          <w:szCs w:val="20"/>
          <w:lang w:eastAsia="en-US"/>
        </w:rPr>
        <w:t>RAZPISNA DOKUMENTACIJA</w:t>
      </w:r>
    </w:p>
    <w:p w14:paraId="7BFCD321" w14:textId="77777777" w:rsidR="00725D54" w:rsidRPr="008A235F" w:rsidRDefault="00725D54" w:rsidP="00FB7DD3">
      <w:pPr>
        <w:keepNext/>
        <w:widowControl w:val="0"/>
        <w:spacing w:line="260" w:lineRule="atLeast"/>
        <w:jc w:val="center"/>
        <w:outlineLvl w:val="2"/>
        <w:rPr>
          <w:rFonts w:ascii="Arial" w:hAnsi="Arial" w:cs="Arial"/>
          <w:b/>
          <w:bCs/>
          <w:sz w:val="20"/>
          <w:szCs w:val="20"/>
          <w:lang w:eastAsia="en-US"/>
        </w:rPr>
      </w:pPr>
    </w:p>
    <w:p w14:paraId="711310B0" w14:textId="77777777" w:rsidR="0075039D" w:rsidRPr="00EB4351" w:rsidRDefault="0075039D" w:rsidP="00FB7DD3">
      <w:pPr>
        <w:keepNext/>
        <w:widowControl w:val="0"/>
        <w:spacing w:line="260" w:lineRule="atLeast"/>
        <w:jc w:val="both"/>
        <w:outlineLvl w:val="2"/>
        <w:rPr>
          <w:rFonts w:ascii="Arial" w:hAnsi="Arial" w:cs="Arial"/>
          <w:b/>
          <w:bCs/>
          <w:color w:val="000000" w:themeColor="text1"/>
          <w:sz w:val="20"/>
          <w:szCs w:val="20"/>
          <w:lang w:eastAsia="en-US"/>
        </w:rPr>
      </w:pPr>
    </w:p>
    <w:tbl>
      <w:tblPr>
        <w:tblW w:w="0" w:type="auto"/>
        <w:tblInd w:w="-34" w:type="dxa"/>
        <w:tblLayout w:type="fixed"/>
        <w:tblLook w:val="0000" w:firstRow="0" w:lastRow="0" w:firstColumn="0" w:lastColumn="0" w:noHBand="0" w:noVBand="0"/>
      </w:tblPr>
      <w:tblGrid>
        <w:gridCol w:w="2836"/>
        <w:gridCol w:w="6696"/>
      </w:tblGrid>
      <w:tr w:rsidR="00EB4351" w:rsidRPr="00EB4351" w14:paraId="75142E15" w14:textId="77777777" w:rsidTr="002B4F8A">
        <w:tc>
          <w:tcPr>
            <w:tcW w:w="2836" w:type="dxa"/>
          </w:tcPr>
          <w:p w14:paraId="03742D26" w14:textId="77777777" w:rsidR="0075039D" w:rsidRPr="00EB4351" w:rsidRDefault="0075039D" w:rsidP="00FB7DD3">
            <w:pPr>
              <w:keepNext/>
              <w:widowControl w:val="0"/>
              <w:spacing w:line="260" w:lineRule="atLeast"/>
              <w:jc w:val="both"/>
              <w:outlineLvl w:val="2"/>
              <w:rPr>
                <w:rFonts w:ascii="Arial" w:hAnsi="Arial" w:cs="Arial"/>
                <w:b/>
                <w:bCs/>
                <w:color w:val="000000" w:themeColor="text1"/>
                <w:sz w:val="20"/>
                <w:szCs w:val="20"/>
                <w:lang w:eastAsia="en-US"/>
              </w:rPr>
            </w:pPr>
            <w:r w:rsidRPr="00EB4351">
              <w:rPr>
                <w:rFonts w:ascii="Arial" w:hAnsi="Arial" w:cs="Arial"/>
                <w:b/>
                <w:bCs/>
                <w:color w:val="000000" w:themeColor="text1"/>
                <w:sz w:val="20"/>
                <w:szCs w:val="20"/>
                <w:lang w:eastAsia="en-US"/>
              </w:rPr>
              <w:t xml:space="preserve">Predmet naročila: </w:t>
            </w:r>
          </w:p>
        </w:tc>
        <w:tc>
          <w:tcPr>
            <w:tcW w:w="6696" w:type="dxa"/>
          </w:tcPr>
          <w:p w14:paraId="4826676A" w14:textId="5FFE66D1" w:rsidR="00CA4FC9" w:rsidRPr="00EB4351" w:rsidRDefault="00497486" w:rsidP="000916BC">
            <w:pPr>
              <w:spacing w:line="260" w:lineRule="atLeast"/>
              <w:jc w:val="both"/>
              <w:rPr>
                <w:rFonts w:ascii="Arial" w:hAnsi="Arial" w:cs="Arial"/>
                <w:b/>
                <w:bCs/>
                <w:sz w:val="20"/>
                <w:szCs w:val="20"/>
                <w:lang w:eastAsia="en-US"/>
              </w:rPr>
            </w:pPr>
            <w:bookmarkStart w:id="0" w:name="_Hlk219791164"/>
            <w:r w:rsidRPr="00497486">
              <w:rPr>
                <w:rFonts w:ascii="Arial" w:hAnsi="Arial" w:cs="Arial"/>
                <w:b/>
                <w:bCs/>
                <w:sz w:val="20"/>
                <w:szCs w:val="20"/>
                <w:lang w:eastAsia="en-US"/>
              </w:rPr>
              <w:t>Izdelava strokovnih podlag (SP) za fazo ŠV in fazo DPN ter sodelovanje v postopku do sprejema Uredbe o DPN za Letališče Edvarda Rusjana Maribor</w:t>
            </w:r>
          </w:p>
          <w:bookmarkEnd w:id="0"/>
          <w:p w14:paraId="37774162" w14:textId="7701C909" w:rsidR="0032226C" w:rsidRPr="00EB4351" w:rsidRDefault="0032226C" w:rsidP="000916BC">
            <w:pPr>
              <w:spacing w:line="260" w:lineRule="atLeast"/>
              <w:jc w:val="both"/>
              <w:rPr>
                <w:rFonts w:ascii="Arial" w:hAnsi="Arial" w:cs="Arial"/>
                <w:b/>
                <w:bCs/>
                <w:color w:val="000000" w:themeColor="text1"/>
                <w:sz w:val="20"/>
                <w:szCs w:val="20"/>
                <w:lang w:eastAsia="en-US"/>
              </w:rPr>
            </w:pPr>
          </w:p>
        </w:tc>
      </w:tr>
      <w:tr w:rsidR="0075039D" w:rsidRPr="008A235F" w14:paraId="2925387E" w14:textId="77777777" w:rsidTr="002B4F8A">
        <w:tc>
          <w:tcPr>
            <w:tcW w:w="2836" w:type="dxa"/>
          </w:tcPr>
          <w:p w14:paraId="2238C189" w14:textId="77777777" w:rsidR="0075039D" w:rsidRPr="008A235F" w:rsidRDefault="0075039D" w:rsidP="00FB7DD3">
            <w:pPr>
              <w:keepNext/>
              <w:widowControl w:val="0"/>
              <w:spacing w:line="260" w:lineRule="atLeast"/>
              <w:jc w:val="both"/>
              <w:outlineLvl w:val="2"/>
              <w:rPr>
                <w:rFonts w:ascii="Arial" w:hAnsi="Arial" w:cs="Arial"/>
                <w:b/>
                <w:bCs/>
                <w:sz w:val="20"/>
                <w:szCs w:val="20"/>
                <w:lang w:eastAsia="en-US"/>
              </w:rPr>
            </w:pPr>
            <w:r w:rsidRPr="008A235F">
              <w:rPr>
                <w:rFonts w:ascii="Arial" w:hAnsi="Arial" w:cs="Arial"/>
                <w:b/>
                <w:bCs/>
                <w:sz w:val="20"/>
                <w:szCs w:val="20"/>
                <w:lang w:eastAsia="en-US"/>
              </w:rPr>
              <w:t>Številka javnega naročila:</w:t>
            </w:r>
          </w:p>
        </w:tc>
        <w:tc>
          <w:tcPr>
            <w:tcW w:w="6696" w:type="dxa"/>
          </w:tcPr>
          <w:p w14:paraId="76655971" w14:textId="2BAB256A" w:rsidR="0075039D" w:rsidRPr="008A235F" w:rsidRDefault="00413C35" w:rsidP="00BB3EA0">
            <w:pPr>
              <w:keepNext/>
              <w:widowControl w:val="0"/>
              <w:spacing w:line="260" w:lineRule="atLeast"/>
              <w:jc w:val="both"/>
              <w:outlineLvl w:val="2"/>
              <w:rPr>
                <w:rFonts w:ascii="Arial" w:hAnsi="Arial" w:cs="Arial"/>
                <w:b/>
                <w:bCs/>
                <w:sz w:val="20"/>
                <w:szCs w:val="20"/>
                <w:lang w:eastAsia="en-US"/>
              </w:rPr>
            </w:pPr>
            <w:r w:rsidRPr="00C85743">
              <w:rPr>
                <w:rFonts w:ascii="Arial" w:hAnsi="Arial" w:cs="Arial"/>
                <w:b/>
                <w:bCs/>
                <w:sz w:val="20"/>
                <w:szCs w:val="20"/>
                <w:lang w:eastAsia="en-US"/>
              </w:rPr>
              <w:t>2430-26-0</w:t>
            </w:r>
            <w:r w:rsidR="00C85743" w:rsidRPr="00C85743">
              <w:rPr>
                <w:rFonts w:ascii="Arial" w:hAnsi="Arial" w:cs="Arial"/>
                <w:b/>
                <w:bCs/>
                <w:sz w:val="20"/>
                <w:szCs w:val="20"/>
                <w:lang w:eastAsia="en-US"/>
              </w:rPr>
              <w:t>10</w:t>
            </w:r>
          </w:p>
        </w:tc>
      </w:tr>
    </w:tbl>
    <w:p w14:paraId="13F4F7BE" w14:textId="77777777" w:rsidR="0075039D" w:rsidRPr="00725D54" w:rsidRDefault="0075039D" w:rsidP="00FB7DD3">
      <w:pPr>
        <w:keepNext/>
        <w:widowControl w:val="0"/>
        <w:spacing w:line="260" w:lineRule="atLeast"/>
        <w:jc w:val="both"/>
        <w:outlineLvl w:val="2"/>
        <w:rPr>
          <w:rFonts w:ascii="Arial" w:hAnsi="Arial" w:cs="Arial"/>
          <w:b/>
          <w:bCs/>
          <w:iCs/>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70139D" w14:paraId="6CCBBA3C" w14:textId="77777777" w:rsidTr="0075039D">
        <w:tc>
          <w:tcPr>
            <w:tcW w:w="2836" w:type="dxa"/>
          </w:tcPr>
          <w:p w14:paraId="37D0EFD1" w14:textId="6AEFB448" w:rsidR="0075039D" w:rsidRPr="008A235F" w:rsidRDefault="0075039D" w:rsidP="00FB7DD3">
            <w:pPr>
              <w:keepNext/>
              <w:widowControl w:val="0"/>
              <w:spacing w:line="260" w:lineRule="atLeast"/>
              <w:jc w:val="both"/>
              <w:outlineLvl w:val="2"/>
              <w:rPr>
                <w:rFonts w:ascii="Arial" w:hAnsi="Arial" w:cs="Arial"/>
                <w:b/>
                <w:bCs/>
                <w:sz w:val="20"/>
                <w:szCs w:val="20"/>
                <w:lang w:eastAsia="en-US"/>
              </w:rPr>
            </w:pPr>
            <w:r w:rsidRPr="008A235F">
              <w:rPr>
                <w:rFonts w:ascii="Arial" w:hAnsi="Arial" w:cs="Arial"/>
                <w:b/>
                <w:bCs/>
                <w:sz w:val="20"/>
                <w:szCs w:val="20"/>
                <w:lang w:eastAsia="en-US"/>
              </w:rPr>
              <w:t xml:space="preserve">Vrsta postopka: </w:t>
            </w:r>
          </w:p>
        </w:tc>
        <w:tc>
          <w:tcPr>
            <w:tcW w:w="5918" w:type="dxa"/>
          </w:tcPr>
          <w:p w14:paraId="658CFCD1" w14:textId="54BFDEA3" w:rsidR="0075039D" w:rsidRPr="005553E0" w:rsidRDefault="00AC6A60" w:rsidP="00FB7DD3">
            <w:pPr>
              <w:keepNext/>
              <w:widowControl w:val="0"/>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Odprti postopek</w:t>
            </w:r>
          </w:p>
        </w:tc>
      </w:tr>
    </w:tbl>
    <w:p w14:paraId="5EB4879B" w14:textId="77777777" w:rsidR="0075039D" w:rsidRPr="0070139D" w:rsidRDefault="0075039D" w:rsidP="00FB7DD3">
      <w:pPr>
        <w:spacing w:line="260" w:lineRule="atLeast"/>
        <w:rPr>
          <w:rFonts w:ascii="Arial" w:hAnsi="Arial" w:cs="Arial"/>
          <w:sz w:val="20"/>
          <w:szCs w:val="20"/>
          <w:lang w:eastAsia="en-US"/>
        </w:rPr>
      </w:pPr>
    </w:p>
    <w:p w14:paraId="4EC3303B" w14:textId="77777777" w:rsidR="0075039D" w:rsidRPr="0070139D" w:rsidRDefault="0075039D" w:rsidP="00FB7DD3">
      <w:pPr>
        <w:spacing w:line="260" w:lineRule="atLeast"/>
        <w:rPr>
          <w:rFonts w:ascii="Arial" w:hAnsi="Arial" w:cs="Arial"/>
          <w:sz w:val="20"/>
          <w:szCs w:val="20"/>
          <w:lang w:eastAsia="en-US"/>
        </w:rPr>
      </w:pPr>
    </w:p>
    <w:p w14:paraId="311E28FE" w14:textId="77777777" w:rsidR="0075039D" w:rsidRPr="0070139D" w:rsidRDefault="0075039D" w:rsidP="00FB7DD3">
      <w:pPr>
        <w:spacing w:line="260" w:lineRule="atLeast"/>
        <w:rPr>
          <w:rFonts w:ascii="Arial" w:hAnsi="Arial" w:cs="Arial"/>
          <w:sz w:val="20"/>
          <w:szCs w:val="20"/>
          <w:lang w:eastAsia="en-US"/>
        </w:rPr>
      </w:pPr>
    </w:p>
    <w:p w14:paraId="6D175EC7" w14:textId="77777777" w:rsidR="0075039D" w:rsidRPr="0070139D" w:rsidRDefault="0075039D" w:rsidP="00FB7DD3">
      <w:pPr>
        <w:spacing w:line="260" w:lineRule="atLeast"/>
        <w:rPr>
          <w:rFonts w:ascii="Arial" w:hAnsi="Arial" w:cs="Arial"/>
          <w:sz w:val="20"/>
          <w:szCs w:val="20"/>
          <w:lang w:eastAsia="en-US"/>
        </w:rPr>
      </w:pPr>
    </w:p>
    <w:p w14:paraId="349BF593" w14:textId="77777777" w:rsidR="0075039D" w:rsidRPr="0070139D" w:rsidRDefault="0075039D" w:rsidP="00FB7DD3">
      <w:pPr>
        <w:spacing w:line="260" w:lineRule="atLeast"/>
        <w:rPr>
          <w:rFonts w:ascii="Arial" w:hAnsi="Arial" w:cs="Arial"/>
          <w:sz w:val="20"/>
          <w:szCs w:val="20"/>
          <w:lang w:eastAsia="en-US"/>
        </w:rPr>
      </w:pPr>
    </w:p>
    <w:p w14:paraId="5E28D6DA" w14:textId="77777777" w:rsidR="0075039D" w:rsidRPr="0070139D" w:rsidRDefault="0075039D" w:rsidP="00FB7DD3">
      <w:pPr>
        <w:spacing w:line="260" w:lineRule="atLeast"/>
        <w:rPr>
          <w:rFonts w:ascii="Arial" w:hAnsi="Arial" w:cs="Arial"/>
          <w:sz w:val="20"/>
          <w:szCs w:val="20"/>
          <w:lang w:eastAsia="en-US"/>
        </w:rPr>
      </w:pPr>
    </w:p>
    <w:p w14:paraId="5FC749DA" w14:textId="77777777" w:rsidR="009A5BA7" w:rsidRDefault="009A5BA7" w:rsidP="009A5BA7">
      <w:pPr>
        <w:spacing w:line="260" w:lineRule="atLeast"/>
        <w:ind w:left="720"/>
        <w:jc w:val="both"/>
        <w:rPr>
          <w:rFonts w:ascii="Arial" w:hAnsi="Arial" w:cs="Arial"/>
          <w:sz w:val="20"/>
          <w:szCs w:val="20"/>
          <w:lang w:eastAsia="en-US"/>
        </w:rPr>
      </w:pPr>
    </w:p>
    <w:p w14:paraId="7B69162B" w14:textId="77777777" w:rsidR="00C60157" w:rsidRDefault="00C60157" w:rsidP="009A5BA7">
      <w:pPr>
        <w:spacing w:line="260" w:lineRule="atLeast"/>
        <w:ind w:left="720"/>
        <w:jc w:val="both"/>
        <w:rPr>
          <w:rFonts w:ascii="Arial" w:hAnsi="Arial" w:cs="Arial"/>
          <w:sz w:val="20"/>
          <w:szCs w:val="20"/>
          <w:lang w:eastAsia="en-US"/>
        </w:rPr>
      </w:pPr>
    </w:p>
    <w:p w14:paraId="098477FF" w14:textId="77777777" w:rsidR="00C60157" w:rsidRDefault="00C60157" w:rsidP="009A5BA7">
      <w:pPr>
        <w:spacing w:line="260" w:lineRule="atLeast"/>
        <w:ind w:left="720"/>
        <w:jc w:val="both"/>
        <w:rPr>
          <w:rFonts w:ascii="Arial" w:hAnsi="Arial" w:cs="Arial"/>
          <w:sz w:val="20"/>
          <w:szCs w:val="20"/>
          <w:lang w:eastAsia="en-US"/>
        </w:rPr>
      </w:pPr>
    </w:p>
    <w:p w14:paraId="16C736A0" w14:textId="77777777" w:rsidR="00C60157" w:rsidRDefault="00C60157" w:rsidP="009A5BA7">
      <w:pPr>
        <w:spacing w:line="260" w:lineRule="atLeast"/>
        <w:ind w:left="720"/>
        <w:jc w:val="both"/>
        <w:rPr>
          <w:rFonts w:ascii="Arial" w:hAnsi="Arial" w:cs="Arial"/>
          <w:sz w:val="20"/>
          <w:szCs w:val="20"/>
          <w:lang w:eastAsia="en-US"/>
        </w:rPr>
      </w:pPr>
    </w:p>
    <w:p w14:paraId="738768D2" w14:textId="77777777" w:rsidR="00C60157" w:rsidRDefault="00C60157" w:rsidP="009A5BA7">
      <w:pPr>
        <w:spacing w:line="260" w:lineRule="atLeast"/>
        <w:ind w:left="720"/>
        <w:jc w:val="both"/>
        <w:rPr>
          <w:rFonts w:ascii="Arial" w:hAnsi="Arial" w:cs="Arial"/>
          <w:sz w:val="20"/>
          <w:szCs w:val="20"/>
          <w:lang w:eastAsia="en-US"/>
        </w:rPr>
      </w:pPr>
    </w:p>
    <w:p w14:paraId="2CCD322E" w14:textId="77777777" w:rsidR="00C60157" w:rsidRDefault="00C60157" w:rsidP="009A5BA7">
      <w:pPr>
        <w:spacing w:line="260" w:lineRule="atLeast"/>
        <w:ind w:left="720"/>
        <w:jc w:val="both"/>
        <w:rPr>
          <w:rFonts w:ascii="Arial" w:hAnsi="Arial" w:cs="Arial"/>
          <w:sz w:val="20"/>
          <w:szCs w:val="20"/>
          <w:lang w:eastAsia="en-US"/>
        </w:rPr>
      </w:pPr>
    </w:p>
    <w:p w14:paraId="570AEC25" w14:textId="77777777" w:rsidR="00C60157" w:rsidRDefault="00C60157" w:rsidP="009A5BA7">
      <w:pPr>
        <w:spacing w:line="260" w:lineRule="atLeast"/>
        <w:ind w:left="720"/>
        <w:jc w:val="both"/>
        <w:rPr>
          <w:rFonts w:ascii="Arial" w:hAnsi="Arial" w:cs="Arial"/>
          <w:sz w:val="20"/>
          <w:szCs w:val="20"/>
          <w:lang w:eastAsia="en-US"/>
        </w:rPr>
      </w:pPr>
    </w:p>
    <w:p w14:paraId="10B15E1C" w14:textId="77777777" w:rsidR="00CD0D71" w:rsidRDefault="00CD0D71">
      <w:pPr>
        <w:rPr>
          <w:rFonts w:ascii="Arial" w:hAnsi="Arial" w:cs="Arial"/>
          <w:sz w:val="20"/>
          <w:szCs w:val="20"/>
          <w:lang w:eastAsia="en-US"/>
        </w:rPr>
      </w:pPr>
      <w:r>
        <w:rPr>
          <w:rFonts w:ascii="Arial" w:hAnsi="Arial" w:cs="Arial"/>
          <w:sz w:val="20"/>
          <w:szCs w:val="20"/>
          <w:lang w:eastAsia="en-US"/>
        </w:rPr>
        <w:br w:type="page"/>
      </w:r>
    </w:p>
    <w:p w14:paraId="384F9A2C" w14:textId="14F4DC3A" w:rsidR="0075039D" w:rsidRPr="00602281" w:rsidRDefault="00A54C59" w:rsidP="00602281">
      <w:pPr>
        <w:rPr>
          <w:rFonts w:ascii="Arial" w:hAnsi="Arial" w:cs="Arial"/>
          <w:sz w:val="20"/>
          <w:szCs w:val="20"/>
          <w:lang w:eastAsia="en-US"/>
        </w:rPr>
      </w:pPr>
      <w:r>
        <w:rPr>
          <w:rFonts w:ascii="Arial" w:hAnsi="Arial"/>
          <w:b/>
          <w:sz w:val="20"/>
          <w:lang w:eastAsia="en-US"/>
        </w:rPr>
        <w:lastRenderedPageBreak/>
        <w:t xml:space="preserve">POGLAVJE 1: </w:t>
      </w:r>
      <w:r w:rsidR="0075039D" w:rsidRPr="0070139D">
        <w:rPr>
          <w:rFonts w:ascii="Arial" w:hAnsi="Arial"/>
          <w:b/>
          <w:sz w:val="20"/>
          <w:lang w:eastAsia="en-US"/>
        </w:rPr>
        <w:t>POVABILO K ODDAJI PONUDBE</w:t>
      </w:r>
    </w:p>
    <w:p w14:paraId="60DA6399" w14:textId="77777777" w:rsidR="0075039D" w:rsidRPr="0070139D" w:rsidRDefault="0075039D" w:rsidP="00FB7DD3">
      <w:pPr>
        <w:spacing w:line="260" w:lineRule="atLeast"/>
        <w:rPr>
          <w:rFonts w:ascii="Arial" w:hAnsi="Arial" w:cs="Arial"/>
          <w:b/>
          <w:sz w:val="20"/>
          <w:szCs w:val="20"/>
          <w:lang w:eastAsia="en-US"/>
        </w:rPr>
      </w:pPr>
    </w:p>
    <w:p w14:paraId="352BC7B7" w14:textId="271FC6FF" w:rsidR="0075039D" w:rsidRDefault="0075039D" w:rsidP="00496FF2">
      <w:pPr>
        <w:spacing w:line="260" w:lineRule="atLeast"/>
        <w:jc w:val="both"/>
        <w:rPr>
          <w:rFonts w:ascii="Arial" w:hAnsi="Arial" w:cs="Arial"/>
          <w:sz w:val="20"/>
          <w:szCs w:val="20"/>
          <w:lang w:eastAsia="en-US"/>
        </w:rPr>
      </w:pPr>
      <w:r w:rsidRPr="0070139D">
        <w:rPr>
          <w:rFonts w:ascii="Arial" w:hAnsi="Arial" w:cs="Arial"/>
          <w:b/>
          <w:sz w:val="20"/>
          <w:szCs w:val="20"/>
          <w:lang w:eastAsia="en-US"/>
        </w:rPr>
        <w:t>N</w:t>
      </w:r>
      <w:r w:rsidR="00FB7DD3">
        <w:rPr>
          <w:rFonts w:ascii="Arial" w:hAnsi="Arial" w:cs="Arial"/>
          <w:b/>
          <w:sz w:val="20"/>
          <w:szCs w:val="20"/>
          <w:lang w:eastAsia="en-US"/>
        </w:rPr>
        <w:t>aročnik</w:t>
      </w:r>
      <w:r w:rsidRPr="0070139D">
        <w:rPr>
          <w:rFonts w:ascii="Arial" w:hAnsi="Arial" w:cs="Arial"/>
          <w:b/>
          <w:sz w:val="20"/>
          <w:szCs w:val="20"/>
          <w:lang w:eastAsia="en-US"/>
        </w:rPr>
        <w:t xml:space="preserve">: </w:t>
      </w:r>
      <w:r w:rsidRPr="0070139D">
        <w:rPr>
          <w:rFonts w:ascii="Arial" w:hAnsi="Arial" w:cs="Arial"/>
          <w:sz w:val="20"/>
          <w:szCs w:val="20"/>
          <w:lang w:eastAsia="en-US"/>
        </w:rPr>
        <w:t>Ministrstvo za infrastrukturo</w:t>
      </w:r>
      <w:r w:rsidR="00464AC2">
        <w:rPr>
          <w:rFonts w:ascii="Arial" w:hAnsi="Arial" w:cs="Arial"/>
          <w:sz w:val="20"/>
          <w:szCs w:val="20"/>
          <w:lang w:eastAsia="en-US"/>
        </w:rPr>
        <w:t xml:space="preserve"> in energetiko</w:t>
      </w:r>
      <w:r w:rsidRPr="0070139D">
        <w:rPr>
          <w:rFonts w:ascii="Arial" w:hAnsi="Arial" w:cs="Arial"/>
          <w:sz w:val="20"/>
          <w:szCs w:val="20"/>
          <w:lang w:eastAsia="en-US"/>
        </w:rPr>
        <w:t xml:space="preserve">, </w:t>
      </w:r>
      <w:r w:rsidR="00156011">
        <w:rPr>
          <w:rFonts w:ascii="Arial" w:hAnsi="Arial" w:cs="Arial"/>
          <w:sz w:val="20"/>
          <w:szCs w:val="20"/>
          <w:lang w:eastAsia="en-US"/>
        </w:rPr>
        <w:t>Langusova ulica 4</w:t>
      </w:r>
      <w:r w:rsidRPr="0070139D">
        <w:rPr>
          <w:rFonts w:ascii="Arial" w:hAnsi="Arial" w:cs="Arial"/>
          <w:sz w:val="20"/>
          <w:szCs w:val="20"/>
          <w:lang w:eastAsia="en-US"/>
        </w:rPr>
        <w:t>, 1</w:t>
      </w:r>
      <w:r w:rsidR="00967E7E">
        <w:rPr>
          <w:rFonts w:ascii="Arial" w:hAnsi="Arial" w:cs="Arial"/>
          <w:sz w:val="20"/>
          <w:szCs w:val="20"/>
          <w:lang w:eastAsia="en-US"/>
        </w:rPr>
        <w:t>000</w:t>
      </w:r>
      <w:r w:rsidRPr="0070139D">
        <w:rPr>
          <w:rFonts w:ascii="Arial" w:hAnsi="Arial" w:cs="Arial"/>
          <w:sz w:val="20"/>
          <w:szCs w:val="20"/>
          <w:lang w:eastAsia="en-US"/>
        </w:rPr>
        <w:t xml:space="preserve"> Ljubljana</w:t>
      </w:r>
    </w:p>
    <w:p w14:paraId="6B9976DE" w14:textId="77777777" w:rsidR="00FB7DD3" w:rsidRPr="0070139D" w:rsidRDefault="00FB7DD3" w:rsidP="00496FF2">
      <w:pPr>
        <w:spacing w:line="260" w:lineRule="atLeast"/>
        <w:jc w:val="both"/>
        <w:rPr>
          <w:rFonts w:ascii="Arial" w:hAnsi="Arial" w:cs="Arial"/>
          <w:sz w:val="20"/>
          <w:szCs w:val="20"/>
          <w:lang w:eastAsia="en-US"/>
        </w:rPr>
      </w:pPr>
    </w:p>
    <w:p w14:paraId="28C72CEE" w14:textId="0A80577B" w:rsidR="00BE03A6" w:rsidRPr="00E81DD3" w:rsidRDefault="0075039D" w:rsidP="00CF6169">
      <w:pPr>
        <w:jc w:val="both"/>
        <w:rPr>
          <w:rFonts w:ascii="Arial" w:hAnsi="Arial" w:cs="Arial"/>
          <w:sz w:val="20"/>
          <w:szCs w:val="20"/>
          <w:lang w:eastAsia="en-US"/>
        </w:rPr>
      </w:pPr>
      <w:r w:rsidRPr="0070139D">
        <w:rPr>
          <w:rFonts w:ascii="Arial" w:hAnsi="Arial" w:cs="Arial"/>
          <w:b/>
          <w:sz w:val="20"/>
          <w:szCs w:val="20"/>
          <w:lang w:eastAsia="en-US"/>
        </w:rPr>
        <w:t>Predmet javnega naročila</w:t>
      </w:r>
      <w:r w:rsidRPr="00823E46">
        <w:rPr>
          <w:rFonts w:ascii="Arial" w:hAnsi="Arial" w:cs="Arial"/>
          <w:b/>
          <w:bCs/>
          <w:sz w:val="20"/>
          <w:szCs w:val="20"/>
          <w:lang w:eastAsia="en-US"/>
        </w:rPr>
        <w:t>:</w:t>
      </w:r>
      <w:r w:rsidR="00CF6169">
        <w:rPr>
          <w:rFonts w:ascii="Arial" w:hAnsi="Arial" w:cs="Arial"/>
          <w:sz w:val="20"/>
          <w:szCs w:val="20"/>
          <w:lang w:eastAsia="en-US"/>
        </w:rPr>
        <w:t xml:space="preserve"> </w:t>
      </w:r>
      <w:r w:rsidR="00CD0D71" w:rsidRPr="00CD0D71">
        <w:rPr>
          <w:rFonts w:ascii="Arial" w:hAnsi="Arial" w:cs="Arial"/>
          <w:sz w:val="20"/>
          <w:szCs w:val="20"/>
          <w:lang w:eastAsia="en-US"/>
        </w:rPr>
        <w:t>Izdelava strokovnih podlag (SP) za fazo ŠV in fazo DPN ter sodelovanje v postopku do sprejema Uredbe o DPN za Letališče Edvarda Rusjana Maribor</w:t>
      </w:r>
    </w:p>
    <w:p w14:paraId="40FF97E5" w14:textId="77777777" w:rsidR="0032226C" w:rsidRPr="00161C6E" w:rsidRDefault="0032226C" w:rsidP="0032226C">
      <w:pPr>
        <w:rPr>
          <w:rFonts w:ascii="Arial" w:hAnsi="Arial" w:cs="Arial"/>
        </w:rPr>
      </w:pPr>
    </w:p>
    <w:p w14:paraId="4E20762D" w14:textId="585C6939" w:rsidR="00660969" w:rsidRDefault="0075039D" w:rsidP="001875C4">
      <w:pPr>
        <w:keepNext/>
        <w:widowControl w:val="0"/>
        <w:spacing w:line="260" w:lineRule="atLeast"/>
        <w:jc w:val="both"/>
        <w:outlineLvl w:val="2"/>
        <w:rPr>
          <w:rFonts w:ascii="Arial" w:hAnsi="Arial" w:cs="Arial"/>
          <w:b/>
          <w:sz w:val="20"/>
          <w:szCs w:val="20"/>
          <w:lang w:eastAsia="en-US"/>
        </w:rPr>
      </w:pPr>
      <w:r w:rsidRPr="00EE5205">
        <w:rPr>
          <w:rFonts w:ascii="Arial" w:hAnsi="Arial" w:cs="Arial"/>
          <w:b/>
          <w:sz w:val="20"/>
          <w:szCs w:val="20"/>
          <w:lang w:eastAsia="en-US"/>
        </w:rPr>
        <w:t>Krajši opis predmeta javnega naročila:</w:t>
      </w:r>
    </w:p>
    <w:p w14:paraId="78868EEE" w14:textId="6E02EE77" w:rsidR="00660969" w:rsidRDefault="00660969" w:rsidP="00EB4351">
      <w:pPr>
        <w:spacing w:line="260" w:lineRule="atLeast"/>
        <w:jc w:val="both"/>
        <w:rPr>
          <w:rStyle w:val="fontstyle01"/>
        </w:rPr>
      </w:pPr>
      <w:bookmarkStart w:id="1" w:name="_Toc156997236"/>
      <w:bookmarkStart w:id="2" w:name="_Toc156998181"/>
      <w:r>
        <w:rPr>
          <w:rStyle w:val="fontstyle01"/>
        </w:rPr>
        <w:t>V pripravi je državni prostorski načrt za Letališče Edvarda Rusjana Maribor (v nadaljnjem besedilu: DPN</w:t>
      </w:r>
      <w:r>
        <w:rPr>
          <w:rFonts w:ascii="ArialMT" w:hAnsi="ArialMT"/>
          <w:color w:val="000000"/>
          <w:sz w:val="20"/>
          <w:szCs w:val="20"/>
        </w:rPr>
        <w:br/>
      </w:r>
      <w:r>
        <w:rPr>
          <w:rStyle w:val="fontstyle01"/>
        </w:rPr>
        <w:t xml:space="preserve">LJMB). Pobudnik in investitor DPN je Ministrstvo za infrastrukturo </w:t>
      </w:r>
      <w:r w:rsidR="00464AC2">
        <w:rPr>
          <w:rStyle w:val="fontstyle01"/>
        </w:rPr>
        <w:t>in energetiko</w:t>
      </w:r>
      <w:r>
        <w:rPr>
          <w:rStyle w:val="fontstyle01"/>
        </w:rPr>
        <w:t>.</w:t>
      </w:r>
    </w:p>
    <w:p w14:paraId="4CBF0A88" w14:textId="2D5D5B99" w:rsidR="00090F92" w:rsidRPr="00660969" w:rsidRDefault="00660969" w:rsidP="00EB4351">
      <w:pPr>
        <w:spacing w:line="260" w:lineRule="atLeast"/>
        <w:jc w:val="both"/>
        <w:rPr>
          <w:rFonts w:ascii="Arial" w:hAnsi="Arial" w:cs="Arial"/>
          <w:sz w:val="20"/>
          <w:szCs w:val="20"/>
          <w:highlight w:val="yellow"/>
          <w:lang w:eastAsia="en-US"/>
        </w:rPr>
      </w:pPr>
      <w:r>
        <w:rPr>
          <w:rFonts w:ascii="ArialMT" w:hAnsi="ArialMT"/>
          <w:color w:val="000000"/>
          <w:sz w:val="20"/>
          <w:szCs w:val="20"/>
        </w:rPr>
        <w:br/>
      </w:r>
      <w:r>
        <w:rPr>
          <w:rStyle w:val="fontstyle01"/>
        </w:rPr>
        <w:t>S sprejemom DPN bo zagotovljena celovita ureditev LJMB in rezerviran ustrezen prostor za nadaljnjo širitev</w:t>
      </w:r>
      <w:r>
        <w:rPr>
          <w:rFonts w:ascii="ArialMT" w:hAnsi="ArialMT"/>
          <w:color w:val="000000"/>
          <w:sz w:val="20"/>
          <w:szCs w:val="20"/>
        </w:rPr>
        <w:br/>
      </w:r>
      <w:r>
        <w:rPr>
          <w:rStyle w:val="fontstyle01"/>
        </w:rPr>
        <w:t>in posodabljanje letališke in druge infrastrukture. Z DPN LJMB bodo določena območja za umeščanje nove</w:t>
      </w:r>
      <w:r>
        <w:rPr>
          <w:rFonts w:ascii="ArialMT" w:hAnsi="ArialMT"/>
          <w:color w:val="000000"/>
          <w:sz w:val="20"/>
          <w:szCs w:val="20"/>
        </w:rPr>
        <w:br/>
      </w:r>
      <w:r>
        <w:rPr>
          <w:rStyle w:val="fontstyle01"/>
        </w:rPr>
        <w:t>letališke in spremljajoče infrastrukture, ki obsega urejanje manevrskih površin ter umeščanje drugih</w:t>
      </w:r>
      <w:r>
        <w:rPr>
          <w:rFonts w:ascii="ArialMT" w:hAnsi="ArialMT"/>
          <w:color w:val="000000"/>
          <w:sz w:val="20"/>
          <w:szCs w:val="20"/>
        </w:rPr>
        <w:br/>
      </w:r>
      <w:r>
        <w:rPr>
          <w:rStyle w:val="fontstyle01"/>
        </w:rPr>
        <w:t>objektov in naprav. Za DPN LJMB so že pridobljene smernic</w:t>
      </w:r>
      <w:r w:rsidR="008918EE">
        <w:rPr>
          <w:rStyle w:val="fontstyle01"/>
        </w:rPr>
        <w:t>e</w:t>
      </w:r>
      <w:r>
        <w:rPr>
          <w:rStyle w:val="fontstyle01"/>
        </w:rPr>
        <w:t xml:space="preserve"> nosilcev urejanja prostora, izdana odločba o</w:t>
      </w:r>
      <w:r>
        <w:rPr>
          <w:rFonts w:ascii="ArialMT" w:hAnsi="ArialMT"/>
          <w:color w:val="000000"/>
          <w:sz w:val="20"/>
          <w:szCs w:val="20"/>
        </w:rPr>
        <w:br/>
      </w:r>
      <w:r>
        <w:rPr>
          <w:rStyle w:val="fontstyle01"/>
        </w:rPr>
        <w:t>celoviti presoji vplivov na okolje in sprejet Sklep o pripravi DPN.</w:t>
      </w:r>
    </w:p>
    <w:p w14:paraId="41EE72B3" w14:textId="77777777" w:rsidR="00013301" w:rsidRDefault="00013301" w:rsidP="00EB4351">
      <w:pPr>
        <w:spacing w:line="260" w:lineRule="atLeast"/>
        <w:jc w:val="both"/>
        <w:rPr>
          <w:rFonts w:ascii="Arial" w:hAnsi="Arial" w:cs="Arial"/>
          <w:sz w:val="20"/>
          <w:szCs w:val="20"/>
          <w:lang w:eastAsia="en-US"/>
        </w:rPr>
      </w:pPr>
    </w:p>
    <w:p w14:paraId="0494A950" w14:textId="3CF34884" w:rsidR="00331E72" w:rsidRDefault="00EB4351" w:rsidP="00AF385F">
      <w:pPr>
        <w:spacing w:line="260" w:lineRule="atLeast"/>
        <w:jc w:val="both"/>
        <w:rPr>
          <w:rFonts w:ascii="Arial" w:hAnsi="Arial" w:cs="Arial"/>
          <w:sz w:val="20"/>
          <w:szCs w:val="20"/>
          <w:lang w:eastAsia="en-US"/>
        </w:rPr>
      </w:pPr>
      <w:r w:rsidRPr="0070139D">
        <w:rPr>
          <w:rFonts w:ascii="Arial" w:hAnsi="Arial" w:cs="Arial"/>
          <w:sz w:val="20"/>
          <w:szCs w:val="20"/>
          <w:lang w:eastAsia="en-US"/>
        </w:rPr>
        <w:t>Podrobnejši opis storitve in druge zahteve so razvidne iz</w:t>
      </w:r>
      <w:r>
        <w:rPr>
          <w:rFonts w:ascii="Arial" w:hAnsi="Arial" w:cs="Arial"/>
          <w:sz w:val="20"/>
          <w:szCs w:val="20"/>
          <w:lang w:eastAsia="en-US"/>
        </w:rPr>
        <w:t xml:space="preserve"> poglavja </w:t>
      </w:r>
      <w:r w:rsidRPr="005671F6">
        <w:rPr>
          <w:rFonts w:ascii="Arial" w:hAnsi="Arial" w:cs="Arial"/>
          <w:sz w:val="20"/>
          <w:szCs w:val="20"/>
          <w:lang w:eastAsia="en-US"/>
        </w:rPr>
        <w:t xml:space="preserve">5 – </w:t>
      </w:r>
      <w:r w:rsidR="006C492D">
        <w:rPr>
          <w:rFonts w:ascii="Arial" w:hAnsi="Arial" w:cs="Arial"/>
          <w:sz w:val="20"/>
          <w:szCs w:val="20"/>
          <w:lang w:eastAsia="en-US"/>
        </w:rPr>
        <w:t>Projektna naloga</w:t>
      </w:r>
      <w:r w:rsidR="00C81281" w:rsidRPr="005632B7">
        <w:rPr>
          <w:rFonts w:ascii="Arial" w:hAnsi="Arial" w:cs="Arial"/>
          <w:sz w:val="20"/>
          <w:szCs w:val="20"/>
          <w:lang w:eastAsia="en-US"/>
        </w:rPr>
        <w:t>.</w:t>
      </w:r>
    </w:p>
    <w:p w14:paraId="718A7EC2" w14:textId="77777777" w:rsidR="000559C2" w:rsidRDefault="000559C2" w:rsidP="00AF385F">
      <w:pPr>
        <w:spacing w:line="260" w:lineRule="atLeast"/>
        <w:jc w:val="both"/>
        <w:rPr>
          <w:rFonts w:ascii="Arial" w:hAnsi="Arial" w:cs="Arial"/>
          <w:sz w:val="20"/>
          <w:szCs w:val="20"/>
          <w:lang w:eastAsia="en-US"/>
        </w:rPr>
      </w:pPr>
    </w:p>
    <w:p w14:paraId="1A66675C" w14:textId="33FA6786" w:rsidR="000559C2" w:rsidRPr="005632B7" w:rsidRDefault="000559C2" w:rsidP="00AF385F">
      <w:pPr>
        <w:spacing w:line="260" w:lineRule="atLeast"/>
        <w:jc w:val="both"/>
        <w:rPr>
          <w:rFonts w:ascii="Arial" w:hAnsi="Arial" w:cs="Arial"/>
          <w:sz w:val="20"/>
          <w:szCs w:val="20"/>
          <w:lang w:eastAsia="en-US"/>
        </w:rPr>
      </w:pPr>
      <w:r w:rsidRPr="000559C2">
        <w:rPr>
          <w:rFonts w:ascii="Arial" w:hAnsi="Arial" w:cs="Arial"/>
          <w:sz w:val="20"/>
          <w:szCs w:val="20"/>
          <w:lang w:eastAsia="en-US"/>
        </w:rPr>
        <w:t>Limitirana vrednost javnega naročila znaša</w:t>
      </w:r>
      <w:r>
        <w:rPr>
          <w:rFonts w:ascii="Arial" w:hAnsi="Arial" w:cs="Arial"/>
          <w:sz w:val="20"/>
          <w:szCs w:val="20"/>
          <w:lang w:eastAsia="en-US"/>
        </w:rPr>
        <w:t xml:space="preserve"> </w:t>
      </w:r>
      <w:r w:rsidRPr="000559C2">
        <w:rPr>
          <w:rFonts w:ascii="Arial" w:hAnsi="Arial" w:cs="Arial"/>
          <w:sz w:val="20"/>
          <w:szCs w:val="20"/>
          <w:lang w:eastAsia="en-US"/>
        </w:rPr>
        <w:t>1.097.287,34</w:t>
      </w:r>
      <w:r>
        <w:rPr>
          <w:rFonts w:ascii="Arial" w:hAnsi="Arial" w:cs="Arial"/>
          <w:sz w:val="20"/>
          <w:szCs w:val="20"/>
          <w:lang w:eastAsia="en-US"/>
        </w:rPr>
        <w:t xml:space="preserve"> </w:t>
      </w:r>
      <w:r w:rsidRPr="000559C2">
        <w:rPr>
          <w:rFonts w:ascii="Arial" w:hAnsi="Arial" w:cs="Arial"/>
          <w:sz w:val="20"/>
          <w:szCs w:val="20"/>
          <w:lang w:eastAsia="en-US"/>
        </w:rPr>
        <w:t>EUR z DDV</w:t>
      </w:r>
      <w:r w:rsidR="006213A1">
        <w:rPr>
          <w:rFonts w:ascii="Arial" w:hAnsi="Arial" w:cs="Arial"/>
          <w:sz w:val="20"/>
          <w:szCs w:val="20"/>
          <w:lang w:eastAsia="en-US"/>
        </w:rPr>
        <w:t xml:space="preserve">, kar predstavlja tudi zagotovljena sredstva naročnika, namenjena izvedi javnega naročila. </w:t>
      </w:r>
      <w:r w:rsidRPr="000559C2">
        <w:rPr>
          <w:rFonts w:ascii="Arial" w:hAnsi="Arial" w:cs="Arial"/>
          <w:sz w:val="20"/>
          <w:szCs w:val="20"/>
          <w:lang w:eastAsia="en-US"/>
        </w:rPr>
        <w:t>Ponudba, ki bo presegla limitirano vrednost, bo ocenjena kot nedopustna.</w:t>
      </w:r>
    </w:p>
    <w:p w14:paraId="33709B88" w14:textId="77777777" w:rsidR="00EB4351" w:rsidRDefault="00EB4351" w:rsidP="00EB4351">
      <w:pPr>
        <w:widowControl w:val="0"/>
        <w:autoSpaceDE w:val="0"/>
        <w:autoSpaceDN w:val="0"/>
        <w:adjustRightInd w:val="0"/>
        <w:spacing w:line="260" w:lineRule="atLeast"/>
        <w:jc w:val="both"/>
        <w:rPr>
          <w:rFonts w:ascii="Arial" w:hAnsi="Arial" w:cs="Arial"/>
          <w:sz w:val="20"/>
          <w:szCs w:val="20"/>
        </w:rPr>
      </w:pPr>
    </w:p>
    <w:p w14:paraId="020B8561" w14:textId="77777777" w:rsidR="00EB4351" w:rsidRPr="00C86C41" w:rsidRDefault="00EB4351" w:rsidP="00EB4351">
      <w:pPr>
        <w:widowControl w:val="0"/>
        <w:autoSpaceDE w:val="0"/>
        <w:autoSpaceDN w:val="0"/>
        <w:adjustRightInd w:val="0"/>
        <w:spacing w:line="260" w:lineRule="atLeast"/>
        <w:jc w:val="both"/>
        <w:rPr>
          <w:rFonts w:ascii="Arial" w:hAnsi="Arial" w:cs="Arial"/>
          <w:sz w:val="20"/>
          <w:szCs w:val="20"/>
        </w:rPr>
      </w:pPr>
      <w:r w:rsidRPr="00C86C41">
        <w:rPr>
          <w:rFonts w:ascii="Arial" w:hAnsi="Arial" w:cs="Arial"/>
          <w:sz w:val="20"/>
          <w:szCs w:val="20"/>
        </w:rPr>
        <w:t xml:space="preserve">Ponudnik mora predložiti ponudbo za celotno javno naročilo. Ponudba je lahko samostojna ali ponudba skupine ponudnikov. Izraz »ponudnik« v razpisni dokumentaciji se nanaša na samostojnega ponudnika in na skupino ponudnikov. Navedeno pomeni, da se vse zahteve, ki se nanašajo na ponudnika, v primeru ponudbe skupine ponudnikov, nanašajo na vse partnerje v skupini ponudnikov, razen če je za posamezno zahtevo drugače določeno. </w:t>
      </w:r>
    </w:p>
    <w:p w14:paraId="3937E99D" w14:textId="77777777" w:rsidR="00F9395F" w:rsidRPr="00E81DD3" w:rsidRDefault="00F9395F" w:rsidP="00CA4FC9">
      <w:pPr>
        <w:widowControl w:val="0"/>
        <w:autoSpaceDE w:val="0"/>
        <w:autoSpaceDN w:val="0"/>
        <w:adjustRightInd w:val="0"/>
        <w:spacing w:line="260" w:lineRule="atLeast"/>
        <w:jc w:val="both"/>
        <w:rPr>
          <w:rFonts w:ascii="Arial" w:hAnsi="Arial" w:cs="Arial"/>
          <w:b/>
          <w:bCs/>
          <w:iCs/>
          <w:sz w:val="20"/>
          <w:szCs w:val="20"/>
        </w:rPr>
      </w:pPr>
    </w:p>
    <w:p w14:paraId="7B557369" w14:textId="67E687FF" w:rsidR="00533674" w:rsidRDefault="00CA4FC9" w:rsidP="00EB4351">
      <w:pPr>
        <w:widowControl w:val="0"/>
        <w:autoSpaceDE w:val="0"/>
        <w:autoSpaceDN w:val="0"/>
        <w:adjustRightInd w:val="0"/>
        <w:spacing w:line="260" w:lineRule="atLeast"/>
        <w:jc w:val="both"/>
        <w:rPr>
          <w:rFonts w:ascii="ArialMT" w:hAnsi="ArialMT"/>
          <w:color w:val="000000"/>
          <w:sz w:val="20"/>
          <w:szCs w:val="20"/>
        </w:rPr>
      </w:pPr>
      <w:r w:rsidRPr="00E81DD3">
        <w:rPr>
          <w:rFonts w:ascii="Arial" w:hAnsi="Arial" w:cs="Arial"/>
          <w:b/>
          <w:bCs/>
          <w:iCs/>
          <w:sz w:val="20"/>
          <w:szCs w:val="20"/>
        </w:rPr>
        <w:t>Rok izvedbe pogodbe</w:t>
      </w:r>
      <w:r w:rsidR="00EB4351" w:rsidRPr="00EB4351">
        <w:rPr>
          <w:rFonts w:ascii="Arial" w:hAnsi="Arial" w:cs="Arial"/>
          <w:b/>
          <w:bCs/>
          <w:iCs/>
          <w:color w:val="000000" w:themeColor="text1"/>
          <w:sz w:val="20"/>
          <w:szCs w:val="20"/>
        </w:rPr>
        <w:t>:</w:t>
      </w:r>
      <w:r w:rsidR="00CF6169">
        <w:rPr>
          <w:rFonts w:ascii="Arial" w:hAnsi="Arial" w:cs="Arial"/>
          <w:b/>
          <w:bCs/>
          <w:iCs/>
          <w:color w:val="000000" w:themeColor="text1"/>
          <w:sz w:val="20"/>
          <w:szCs w:val="20"/>
        </w:rPr>
        <w:t xml:space="preserve"> </w:t>
      </w:r>
      <w:r w:rsidR="00804E7A">
        <w:rPr>
          <w:rStyle w:val="fontstyle01"/>
        </w:rPr>
        <w:t>37</w:t>
      </w:r>
      <w:r w:rsidR="00A86EEB">
        <w:rPr>
          <w:rStyle w:val="fontstyle01"/>
        </w:rPr>
        <w:t xml:space="preserve"> mesecev </w:t>
      </w:r>
      <w:r w:rsidR="00E85EC1">
        <w:rPr>
          <w:rStyle w:val="fontstyle01"/>
        </w:rPr>
        <w:t xml:space="preserve">od </w:t>
      </w:r>
      <w:r w:rsidR="00A86EEB">
        <w:rPr>
          <w:rStyle w:val="fontstyle01"/>
        </w:rPr>
        <w:t>podpis</w:t>
      </w:r>
      <w:r w:rsidR="00E85EC1">
        <w:rPr>
          <w:rStyle w:val="fontstyle01"/>
        </w:rPr>
        <w:t>a</w:t>
      </w:r>
      <w:r w:rsidR="00A86EEB">
        <w:rPr>
          <w:rStyle w:val="fontstyle01"/>
        </w:rPr>
        <w:t xml:space="preserve"> pogodbe</w:t>
      </w:r>
    </w:p>
    <w:p w14:paraId="6F2C1933" w14:textId="77777777" w:rsidR="00533674" w:rsidRDefault="00533674" w:rsidP="00EB4351">
      <w:pPr>
        <w:widowControl w:val="0"/>
        <w:autoSpaceDE w:val="0"/>
        <w:autoSpaceDN w:val="0"/>
        <w:adjustRightInd w:val="0"/>
        <w:spacing w:line="260" w:lineRule="atLeast"/>
        <w:jc w:val="both"/>
        <w:rPr>
          <w:rFonts w:ascii="ArialMT" w:hAnsi="ArialMT"/>
          <w:color w:val="000000"/>
          <w:sz w:val="20"/>
          <w:szCs w:val="20"/>
        </w:rPr>
      </w:pPr>
    </w:p>
    <w:p w14:paraId="7B76FAEC" w14:textId="18397437" w:rsidR="00D44D39" w:rsidRPr="00533674" w:rsidRDefault="00D44D39" w:rsidP="00EB4351">
      <w:pPr>
        <w:widowControl w:val="0"/>
        <w:autoSpaceDE w:val="0"/>
        <w:autoSpaceDN w:val="0"/>
        <w:adjustRightInd w:val="0"/>
        <w:spacing w:line="260" w:lineRule="atLeast"/>
        <w:jc w:val="both"/>
        <w:rPr>
          <w:rFonts w:ascii="ArialMT" w:hAnsi="ArialMT"/>
          <w:color w:val="000000"/>
          <w:sz w:val="20"/>
          <w:szCs w:val="20"/>
        </w:rPr>
      </w:pPr>
      <w:r w:rsidRPr="00D44D39">
        <w:rPr>
          <w:rFonts w:ascii="Arial" w:hAnsi="Arial" w:cs="Arial"/>
          <w:sz w:val="20"/>
          <w:szCs w:val="20"/>
        </w:rPr>
        <w:t>Roki posameznih aktivnosti so razvidni iz projektne naloge.</w:t>
      </w:r>
    </w:p>
    <w:p w14:paraId="4B9BDF95" w14:textId="77777777" w:rsidR="00D44D39" w:rsidRDefault="00D44D39" w:rsidP="00EB4351">
      <w:pPr>
        <w:widowControl w:val="0"/>
        <w:autoSpaceDE w:val="0"/>
        <w:autoSpaceDN w:val="0"/>
        <w:adjustRightInd w:val="0"/>
        <w:spacing w:line="260" w:lineRule="atLeast"/>
        <w:jc w:val="both"/>
        <w:rPr>
          <w:rFonts w:ascii="Arial" w:hAnsi="Arial" w:cs="Arial"/>
          <w:sz w:val="20"/>
          <w:szCs w:val="20"/>
        </w:rPr>
      </w:pPr>
    </w:p>
    <w:p w14:paraId="0CB321D9" w14:textId="1955CCE9" w:rsidR="002D4739" w:rsidRDefault="00CA4FC9" w:rsidP="00CA4FC9">
      <w:pPr>
        <w:widowControl w:val="0"/>
        <w:autoSpaceDE w:val="0"/>
        <w:autoSpaceDN w:val="0"/>
        <w:adjustRightInd w:val="0"/>
        <w:spacing w:line="260" w:lineRule="atLeast"/>
        <w:jc w:val="both"/>
        <w:rPr>
          <w:rFonts w:ascii="Arial" w:hAnsi="Arial" w:cs="Arial"/>
          <w:bCs/>
          <w:iCs/>
          <w:sz w:val="20"/>
          <w:szCs w:val="20"/>
        </w:rPr>
      </w:pPr>
      <w:r w:rsidRPr="00CA4FC9">
        <w:rPr>
          <w:rFonts w:ascii="Arial" w:hAnsi="Arial" w:cs="Arial"/>
          <w:b/>
          <w:bCs/>
          <w:iCs/>
          <w:sz w:val="20"/>
          <w:szCs w:val="20"/>
        </w:rPr>
        <w:t>Veljavnost pogodbe:</w:t>
      </w:r>
      <w:r w:rsidRPr="00CA4FC9">
        <w:rPr>
          <w:rFonts w:ascii="Arial" w:hAnsi="Arial" w:cs="Arial"/>
          <w:bCs/>
          <w:iCs/>
          <w:sz w:val="20"/>
          <w:szCs w:val="20"/>
        </w:rPr>
        <w:t xml:space="preserve"> </w:t>
      </w:r>
      <w:r w:rsidR="00B45D7F">
        <w:rPr>
          <w:rFonts w:ascii="Arial" w:hAnsi="Arial" w:cs="Arial"/>
          <w:bCs/>
          <w:iCs/>
          <w:sz w:val="20"/>
          <w:szCs w:val="20"/>
        </w:rPr>
        <w:t>do izpolnitve vseh pogodbenih obveznosti</w:t>
      </w:r>
    </w:p>
    <w:p w14:paraId="4F2648A3" w14:textId="77777777" w:rsidR="00CA4FC9" w:rsidRDefault="00CA4FC9" w:rsidP="00CA4FC9">
      <w:pPr>
        <w:widowControl w:val="0"/>
        <w:autoSpaceDE w:val="0"/>
        <w:autoSpaceDN w:val="0"/>
        <w:adjustRightInd w:val="0"/>
        <w:spacing w:line="260" w:lineRule="atLeast"/>
        <w:jc w:val="both"/>
        <w:rPr>
          <w:rFonts w:ascii="Arial" w:hAnsi="Arial" w:cs="Arial"/>
          <w:bCs/>
          <w:iCs/>
          <w:sz w:val="20"/>
          <w:szCs w:val="20"/>
        </w:rPr>
      </w:pPr>
    </w:p>
    <w:bookmarkEnd w:id="1"/>
    <w:bookmarkEnd w:id="2"/>
    <w:p w14:paraId="0ABD8802" w14:textId="77777777" w:rsidR="00874E15" w:rsidRPr="00916479" w:rsidRDefault="00874E15" w:rsidP="00FB7DD3">
      <w:pPr>
        <w:keepNext/>
        <w:spacing w:line="260" w:lineRule="atLeast"/>
        <w:jc w:val="both"/>
        <w:outlineLvl w:val="1"/>
        <w:rPr>
          <w:rFonts w:ascii="Arial" w:hAnsi="Arial" w:cs="Arial"/>
          <w:b/>
          <w:bCs/>
          <w:iCs/>
          <w:sz w:val="20"/>
          <w:szCs w:val="20"/>
        </w:rPr>
      </w:pPr>
      <w:r w:rsidRPr="00237744">
        <w:rPr>
          <w:rFonts w:ascii="Arial" w:hAnsi="Arial" w:cs="Arial"/>
          <w:b/>
          <w:bCs/>
          <w:iCs/>
          <w:sz w:val="20"/>
          <w:szCs w:val="20"/>
        </w:rPr>
        <w:t>Elektronska predložitev ponudb</w:t>
      </w:r>
    </w:p>
    <w:p w14:paraId="241772B2" w14:textId="000574C4" w:rsidR="00237744" w:rsidRPr="00C215F6" w:rsidRDefault="00237744" w:rsidP="00FB7DD3">
      <w:pPr>
        <w:spacing w:line="260" w:lineRule="atLeast"/>
        <w:jc w:val="both"/>
        <w:rPr>
          <w:rFonts w:ascii="Arial" w:eastAsia="Calibri" w:hAnsi="Arial" w:cs="Arial"/>
          <w:sz w:val="20"/>
          <w:szCs w:val="20"/>
          <w:u w:val="single"/>
          <w:lang w:eastAsia="en-US"/>
        </w:rPr>
      </w:pPr>
      <w:r w:rsidRPr="00161C6E">
        <w:rPr>
          <w:rFonts w:ascii="Arial" w:eastAsia="Calibri" w:hAnsi="Arial" w:cs="Arial"/>
          <w:sz w:val="20"/>
          <w:szCs w:val="20"/>
          <w:lang w:eastAsia="en-US"/>
        </w:rPr>
        <w:t xml:space="preserve">Ponudniki morajo ponudbe predložiti v informacijski sistem e-JN na spletnem naslovu </w:t>
      </w:r>
      <w:hyperlink r:id="rId8" w:history="1">
        <w:r w:rsidR="00D47816" w:rsidRPr="003F6C2A">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 xml:space="preserve">, v skladu s točko 3 dokumenta </w:t>
      </w:r>
      <w:r w:rsidR="00A94C9A">
        <w:rPr>
          <w:rFonts w:ascii="Arial" w:eastAsia="Calibri" w:hAnsi="Arial" w:cs="Arial"/>
          <w:sz w:val="20"/>
          <w:szCs w:val="20"/>
          <w:lang w:eastAsia="en-US"/>
        </w:rPr>
        <w:t>»</w:t>
      </w:r>
      <w:r w:rsidRPr="00161C6E">
        <w:rPr>
          <w:rFonts w:ascii="Arial" w:eastAsia="Calibri" w:hAnsi="Arial" w:cs="Arial"/>
          <w:sz w:val="20"/>
          <w:szCs w:val="20"/>
          <w:lang w:eastAsia="en-US"/>
        </w:rPr>
        <w:t>Navodila za uporabo informacijskega sistema za uporabo funkcionalnosti elektronske oddaje ponudb e-JN: PONUDNIKI</w:t>
      </w:r>
      <w:r w:rsidR="00A94C9A">
        <w:rPr>
          <w:rFonts w:ascii="Arial" w:eastAsia="Calibri" w:hAnsi="Arial" w:cs="Arial"/>
          <w:sz w:val="20"/>
          <w:szCs w:val="20"/>
          <w:lang w:eastAsia="en-US"/>
        </w:rPr>
        <w:t>«</w:t>
      </w:r>
      <w:r w:rsidRPr="00161C6E">
        <w:rPr>
          <w:rFonts w:ascii="Arial" w:eastAsia="Calibri" w:hAnsi="Arial" w:cs="Arial"/>
          <w:sz w:val="20"/>
          <w:szCs w:val="20"/>
          <w:lang w:eastAsia="en-US"/>
        </w:rPr>
        <w:t xml:space="preserve"> (v nadaljevanju: Navodila za uporabo e-JN), ki je objavljen na spletnem naslovu </w:t>
      </w:r>
      <w:hyperlink r:id="rId9" w:history="1">
        <w:r w:rsidR="00C215F6" w:rsidRPr="00972B34">
          <w:rPr>
            <w:rStyle w:val="Hiperpovezava"/>
            <w:rFonts w:ascii="Arial" w:eastAsia="Calibri" w:hAnsi="Arial" w:cs="Arial"/>
            <w:sz w:val="20"/>
            <w:szCs w:val="20"/>
            <w:lang w:eastAsia="en-US"/>
          </w:rPr>
          <w:t>https://ejn.gov.si</w:t>
        </w:r>
      </w:hyperlink>
      <w:r w:rsidR="00C215F6" w:rsidRPr="008918EE">
        <w:rPr>
          <w:rFonts w:ascii="Arial" w:eastAsia="Calibri" w:hAnsi="Arial" w:cs="Arial"/>
          <w:sz w:val="20"/>
          <w:szCs w:val="20"/>
          <w:lang w:eastAsia="en-US"/>
        </w:rPr>
        <w:t>.</w:t>
      </w:r>
    </w:p>
    <w:p w14:paraId="3297D275" w14:textId="77777777" w:rsidR="00237744" w:rsidRPr="00161C6E" w:rsidRDefault="00237744" w:rsidP="00FB7DD3">
      <w:pPr>
        <w:spacing w:line="260" w:lineRule="atLeast"/>
        <w:jc w:val="both"/>
        <w:rPr>
          <w:rFonts w:ascii="Arial" w:eastAsia="Calibri" w:hAnsi="Arial" w:cs="Arial"/>
          <w:sz w:val="20"/>
          <w:szCs w:val="20"/>
          <w:lang w:eastAsia="en-US"/>
        </w:rPr>
      </w:pPr>
    </w:p>
    <w:p w14:paraId="0571AA66" w14:textId="77777777" w:rsidR="00237744" w:rsidRDefault="00237744" w:rsidP="00FB7DD3">
      <w:pPr>
        <w:spacing w:line="260" w:lineRule="atLeast"/>
        <w:jc w:val="both"/>
        <w:rPr>
          <w:rFonts w:ascii="Arial" w:eastAsia="Calibri" w:hAnsi="Arial" w:cs="Arial"/>
          <w:sz w:val="20"/>
          <w:szCs w:val="20"/>
          <w:lang w:eastAsia="en-US"/>
        </w:rPr>
      </w:pPr>
      <w:r w:rsidRPr="00161C6E">
        <w:rPr>
          <w:rFonts w:ascii="Arial" w:eastAsia="Calibri" w:hAnsi="Arial" w:cs="Arial"/>
          <w:sz w:val="20"/>
          <w:szCs w:val="20"/>
          <w:lang w:eastAsia="en-US"/>
        </w:rPr>
        <w:t xml:space="preserve">Ponudnik se mora pred oddajo ponudbe registrirati na spletnem naslovu </w:t>
      </w:r>
      <w:hyperlink r:id="rId10" w:history="1">
        <w:r w:rsidR="00D47816" w:rsidRPr="003F6C2A">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 v skladu z Navodili za uporabo e-JN. Če je ponudnik že registriran v informacijski sistem e-JN, se v aplikacijo prijavi na istem naslovu.</w:t>
      </w:r>
    </w:p>
    <w:p w14:paraId="74A2C100" w14:textId="77777777" w:rsidR="00237744" w:rsidRDefault="00237744" w:rsidP="00FB7DD3">
      <w:pPr>
        <w:spacing w:line="260" w:lineRule="atLeast"/>
        <w:jc w:val="both"/>
        <w:rPr>
          <w:rFonts w:ascii="Arial" w:eastAsia="Calibri" w:hAnsi="Arial" w:cs="Arial"/>
          <w:sz w:val="20"/>
          <w:szCs w:val="20"/>
          <w:lang w:eastAsia="en-US"/>
        </w:rPr>
      </w:pPr>
    </w:p>
    <w:p w14:paraId="22D314D0" w14:textId="77777777" w:rsidR="00237744" w:rsidRDefault="00237744" w:rsidP="00FB7DD3">
      <w:pPr>
        <w:spacing w:line="260" w:lineRule="atLeast"/>
        <w:jc w:val="both"/>
        <w:rPr>
          <w:rFonts w:ascii="Arial" w:eastAsia="Calibri" w:hAnsi="Arial" w:cs="Arial"/>
          <w:sz w:val="20"/>
          <w:szCs w:val="20"/>
          <w:lang w:eastAsia="en-US"/>
        </w:rPr>
      </w:pPr>
      <w:r w:rsidRPr="00A42A07">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6D23420" w14:textId="77777777" w:rsidR="00566251" w:rsidRPr="00A42A07" w:rsidRDefault="00566251" w:rsidP="00FB7DD3">
      <w:pPr>
        <w:spacing w:line="260" w:lineRule="atLeast"/>
        <w:jc w:val="both"/>
        <w:rPr>
          <w:rFonts w:ascii="Arial" w:eastAsia="Calibri" w:hAnsi="Arial" w:cs="Arial"/>
          <w:sz w:val="20"/>
          <w:szCs w:val="20"/>
          <w:lang w:eastAsia="en-US"/>
        </w:rPr>
      </w:pPr>
    </w:p>
    <w:p w14:paraId="19266AD2" w14:textId="4C954BE3" w:rsidR="00237744" w:rsidRPr="00C215F6" w:rsidRDefault="00237744" w:rsidP="00FB7DD3">
      <w:pPr>
        <w:spacing w:line="260" w:lineRule="atLeast"/>
        <w:jc w:val="both"/>
        <w:rPr>
          <w:rFonts w:ascii="Arial" w:eastAsia="Calibri" w:hAnsi="Arial" w:cs="Arial"/>
          <w:sz w:val="20"/>
          <w:szCs w:val="20"/>
          <w:u w:val="single"/>
        </w:rPr>
      </w:pPr>
      <w:r w:rsidRPr="00263B56">
        <w:rPr>
          <w:rFonts w:ascii="Arial" w:eastAsia="Calibri" w:hAnsi="Arial" w:cs="Arial"/>
          <w:sz w:val="20"/>
          <w:szCs w:val="20"/>
        </w:rPr>
        <w:t xml:space="preserve">Ponudba se šteje za pravočasno oddano, če jo naročnik prejme preko sistema e-JN </w:t>
      </w:r>
      <w:hyperlink r:id="rId11" w:history="1">
        <w:r w:rsidR="00C215F6" w:rsidRPr="00972B34">
          <w:rPr>
            <w:rStyle w:val="Hiperpovezava"/>
            <w:rFonts w:ascii="Arial" w:eastAsia="Calibri" w:hAnsi="Arial" w:cs="Arial"/>
            <w:sz w:val="20"/>
            <w:szCs w:val="20"/>
          </w:rPr>
          <w:t>https://ejn.gov.si</w:t>
        </w:r>
      </w:hyperlink>
      <w:r w:rsidR="00C215F6" w:rsidRPr="00C215F6">
        <w:rPr>
          <w:rFonts w:ascii="Arial" w:eastAsia="Calibri" w:hAnsi="Arial" w:cs="Arial"/>
          <w:sz w:val="20"/>
          <w:szCs w:val="20"/>
        </w:rPr>
        <w:t xml:space="preserve"> </w:t>
      </w:r>
      <w:r w:rsidRPr="00263B56">
        <w:rPr>
          <w:rFonts w:ascii="Arial" w:eastAsia="Calibri" w:hAnsi="Arial" w:cs="Arial"/>
          <w:sz w:val="20"/>
          <w:szCs w:val="20"/>
        </w:rPr>
        <w:t>najkasneje</w:t>
      </w:r>
      <w:r w:rsidR="000F3D07">
        <w:rPr>
          <w:rFonts w:ascii="Arial" w:eastAsia="Calibri" w:hAnsi="Arial" w:cs="Arial"/>
          <w:sz w:val="20"/>
          <w:szCs w:val="20"/>
        </w:rPr>
        <w:t xml:space="preserve"> do dneva in ure, kot je to določeno v obvestilu o naročilu, objavljenem na portalu javnih naročil</w:t>
      </w:r>
      <w:r w:rsidRPr="00A750DA">
        <w:rPr>
          <w:rFonts w:ascii="Arial" w:eastAsia="Calibri" w:hAnsi="Arial" w:cs="Arial"/>
          <w:b/>
          <w:sz w:val="20"/>
          <w:szCs w:val="22"/>
          <w:lang w:eastAsia="en-US"/>
        </w:rPr>
        <w:t>.</w:t>
      </w:r>
      <w:r w:rsidRPr="00A750DA">
        <w:rPr>
          <w:rFonts w:ascii="Arial" w:eastAsia="Calibri" w:hAnsi="Arial" w:cs="Arial"/>
          <w:sz w:val="20"/>
          <w:szCs w:val="22"/>
          <w:lang w:eastAsia="en-US"/>
        </w:rPr>
        <w:t xml:space="preserve"> </w:t>
      </w:r>
      <w:r w:rsidRPr="00FA23D9">
        <w:rPr>
          <w:rFonts w:ascii="Arial" w:eastAsia="Calibri" w:hAnsi="Arial" w:cs="Arial"/>
          <w:sz w:val="20"/>
          <w:szCs w:val="22"/>
          <w:lang w:eastAsia="en-US"/>
        </w:rPr>
        <w:t>Za oddano ponudbo se šteje ponudba, ki je v informacijskem sistemu e-JN označena s statusom »ODDANO«.</w:t>
      </w:r>
    </w:p>
    <w:p w14:paraId="71DCC0CB" w14:textId="77777777" w:rsidR="00C514E5" w:rsidRDefault="00C514E5" w:rsidP="00FB7DD3">
      <w:pPr>
        <w:spacing w:line="260" w:lineRule="atLeast"/>
        <w:jc w:val="both"/>
        <w:rPr>
          <w:rFonts w:ascii="Arial" w:eastAsia="Calibri" w:hAnsi="Arial" w:cs="Arial"/>
          <w:sz w:val="20"/>
          <w:szCs w:val="22"/>
          <w:lang w:eastAsia="en-US"/>
        </w:rPr>
      </w:pPr>
    </w:p>
    <w:p w14:paraId="3CDD2907"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lastRenderedPageBreak/>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B7BBFFF" w14:textId="77777777" w:rsidR="00967E7E" w:rsidRDefault="00967E7E" w:rsidP="00FB7DD3">
      <w:pPr>
        <w:spacing w:line="260" w:lineRule="atLeast"/>
        <w:jc w:val="both"/>
        <w:rPr>
          <w:rFonts w:ascii="Arial" w:eastAsia="Calibri" w:hAnsi="Arial" w:cs="Arial"/>
          <w:sz w:val="20"/>
          <w:szCs w:val="22"/>
          <w:lang w:eastAsia="en-US"/>
        </w:rPr>
      </w:pPr>
    </w:p>
    <w:p w14:paraId="258153EF"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Po preteku roka za predložitev ponudb ponudbe ne bo več mogoče oddati.</w:t>
      </w:r>
    </w:p>
    <w:p w14:paraId="6D7DB770" w14:textId="77777777" w:rsidR="00237744" w:rsidRPr="00161C6E" w:rsidRDefault="00237744" w:rsidP="00FB7DD3">
      <w:pPr>
        <w:spacing w:line="260" w:lineRule="atLeast"/>
        <w:jc w:val="both"/>
        <w:rPr>
          <w:rFonts w:ascii="Arial" w:eastAsia="Calibri" w:hAnsi="Arial" w:cs="Arial"/>
          <w:sz w:val="20"/>
          <w:szCs w:val="22"/>
          <w:lang w:eastAsia="en-US"/>
        </w:rPr>
      </w:pPr>
    </w:p>
    <w:p w14:paraId="6C9F83F1" w14:textId="77777777" w:rsidR="00735737" w:rsidRDefault="00237744" w:rsidP="00AB19A8">
      <w:pPr>
        <w:spacing w:line="260" w:lineRule="atLeast"/>
        <w:jc w:val="both"/>
        <w:rPr>
          <w:rFonts w:ascii="Arial" w:eastAsia="Calibri" w:hAnsi="Arial" w:cs="Arial"/>
          <w:sz w:val="20"/>
          <w:szCs w:val="22"/>
          <w:lang w:eastAsia="en-US"/>
        </w:rPr>
      </w:pPr>
      <w:r w:rsidRPr="00445932">
        <w:rPr>
          <w:rFonts w:ascii="Arial" w:eastAsia="Calibri" w:hAnsi="Arial" w:cs="Arial"/>
          <w:sz w:val="20"/>
          <w:szCs w:val="22"/>
          <w:lang w:eastAsia="en-US"/>
        </w:rPr>
        <w:t xml:space="preserve">Dostop do povezave za oddajo elektronske ponudbe v tem postopku javnega naročila je na povezavi, ki je navedena v poglavju </w:t>
      </w:r>
      <w:r w:rsidR="0015492F">
        <w:rPr>
          <w:rFonts w:ascii="Arial" w:eastAsia="Calibri" w:hAnsi="Arial" w:cs="Arial"/>
          <w:sz w:val="20"/>
          <w:szCs w:val="22"/>
          <w:lang w:eastAsia="en-US"/>
        </w:rPr>
        <w:t>B.5</w:t>
      </w:r>
      <w:r w:rsidRPr="00445932">
        <w:rPr>
          <w:rFonts w:ascii="Arial" w:eastAsia="Calibri" w:hAnsi="Arial" w:cs="Arial"/>
          <w:sz w:val="20"/>
          <w:szCs w:val="22"/>
          <w:lang w:eastAsia="en-US"/>
        </w:rPr>
        <w:t xml:space="preserve"> </w:t>
      </w:r>
      <w:r w:rsidR="0015492F">
        <w:rPr>
          <w:rFonts w:ascii="Arial" w:eastAsia="Calibri" w:hAnsi="Arial" w:cs="Arial"/>
          <w:sz w:val="20"/>
          <w:szCs w:val="22"/>
          <w:lang w:eastAsia="en-US"/>
        </w:rPr>
        <w:t>Elektronska predložitev</w:t>
      </w:r>
      <w:r w:rsidRPr="00445932">
        <w:rPr>
          <w:rFonts w:ascii="Arial" w:eastAsia="Calibri" w:hAnsi="Arial" w:cs="Arial"/>
          <w:sz w:val="20"/>
          <w:szCs w:val="22"/>
          <w:lang w:eastAsia="en-US"/>
        </w:rPr>
        <w:t xml:space="preserve"> v okviru objave na portalu </w:t>
      </w:r>
      <w:hyperlink r:id="rId12" w:history="1">
        <w:r w:rsidR="000626ED" w:rsidRPr="00972B34">
          <w:rPr>
            <w:rStyle w:val="Hiperpovezava"/>
            <w:rFonts w:ascii="Arial" w:eastAsia="Calibri" w:hAnsi="Arial" w:cs="Arial"/>
            <w:sz w:val="20"/>
            <w:szCs w:val="22"/>
            <w:lang w:eastAsia="en-US"/>
          </w:rPr>
          <w:t>https://www.enarocanje.si</w:t>
        </w:r>
      </w:hyperlink>
      <w:r w:rsidR="000626ED">
        <w:rPr>
          <w:rFonts w:ascii="Arial" w:eastAsia="Calibri" w:hAnsi="Arial" w:cs="Arial"/>
          <w:sz w:val="20"/>
          <w:szCs w:val="22"/>
          <w:lang w:eastAsia="en-US"/>
        </w:rPr>
        <w:t>.</w:t>
      </w:r>
    </w:p>
    <w:p w14:paraId="0C72CDD6" w14:textId="77777777" w:rsidR="00735737" w:rsidRDefault="00735737" w:rsidP="00AB19A8">
      <w:pPr>
        <w:spacing w:line="260" w:lineRule="atLeast"/>
        <w:jc w:val="both"/>
        <w:rPr>
          <w:rFonts w:ascii="Arial" w:eastAsia="Calibri" w:hAnsi="Arial" w:cs="Arial"/>
          <w:sz w:val="20"/>
          <w:szCs w:val="22"/>
          <w:lang w:eastAsia="en-US"/>
        </w:rPr>
      </w:pPr>
    </w:p>
    <w:p w14:paraId="0A377CF5" w14:textId="3E959B47" w:rsidR="00874E15" w:rsidRPr="00AB19A8" w:rsidRDefault="00237744" w:rsidP="00AB19A8">
      <w:pPr>
        <w:spacing w:line="260" w:lineRule="atLeast"/>
        <w:jc w:val="both"/>
        <w:rPr>
          <w:rFonts w:ascii="Arial" w:eastAsia="Calibri" w:hAnsi="Arial" w:cs="Arial"/>
          <w:sz w:val="20"/>
          <w:szCs w:val="22"/>
          <w:lang w:eastAsia="en-US"/>
        </w:rPr>
      </w:pPr>
      <w:r w:rsidRPr="00161C6E">
        <w:rPr>
          <w:rFonts w:ascii="Arial" w:eastAsia="Calibri" w:hAnsi="Arial" w:cs="Arial"/>
          <w:sz w:val="20"/>
          <w:szCs w:val="20"/>
          <w:lang w:eastAsia="en-US"/>
        </w:rPr>
        <w:t>Naročnik bo obravnaval samo ponudbe, ki bodo oddane v sistemu e-JN.</w:t>
      </w:r>
    </w:p>
    <w:p w14:paraId="0DC16D57" w14:textId="77777777" w:rsidR="00FD63B3" w:rsidRDefault="00874E15" w:rsidP="00FB7DD3">
      <w:pPr>
        <w:keepNext/>
        <w:keepLines/>
        <w:numPr>
          <w:ilvl w:val="2"/>
          <w:numId w:val="0"/>
        </w:numPr>
        <w:spacing w:line="260" w:lineRule="atLeast"/>
        <w:ind w:hanging="357"/>
        <w:jc w:val="both"/>
        <w:outlineLvl w:val="2"/>
        <w:rPr>
          <w:rFonts w:ascii="Arial" w:hAnsi="Arial"/>
          <w:b/>
          <w:bCs/>
          <w:sz w:val="20"/>
          <w:szCs w:val="26"/>
          <w:lang w:eastAsia="en-US"/>
        </w:rPr>
      </w:pPr>
      <w:bookmarkStart w:id="3" w:name="_Toc509692032"/>
      <w:r w:rsidRPr="00916479">
        <w:rPr>
          <w:rFonts w:ascii="Arial" w:hAnsi="Arial"/>
          <w:b/>
          <w:bCs/>
          <w:sz w:val="20"/>
          <w:szCs w:val="26"/>
          <w:lang w:eastAsia="en-US"/>
        </w:rPr>
        <w:t xml:space="preserve">     </w:t>
      </w:r>
      <w:r w:rsidR="00AB19A8">
        <w:rPr>
          <w:rFonts w:ascii="Arial" w:hAnsi="Arial"/>
          <w:b/>
          <w:bCs/>
          <w:sz w:val="20"/>
          <w:szCs w:val="26"/>
          <w:lang w:eastAsia="en-US"/>
        </w:rPr>
        <w:t xml:space="preserve"> </w:t>
      </w:r>
    </w:p>
    <w:p w14:paraId="508C6E22" w14:textId="77777777" w:rsidR="00874E15" w:rsidRPr="00916479" w:rsidRDefault="00FD63B3" w:rsidP="00FB7DD3">
      <w:pPr>
        <w:keepNext/>
        <w:keepLines/>
        <w:numPr>
          <w:ilvl w:val="2"/>
          <w:numId w:val="0"/>
        </w:numPr>
        <w:spacing w:line="260" w:lineRule="atLeast"/>
        <w:ind w:hanging="357"/>
        <w:jc w:val="both"/>
        <w:outlineLvl w:val="2"/>
        <w:rPr>
          <w:rFonts w:ascii="Arial" w:hAnsi="Arial"/>
          <w:b/>
          <w:bCs/>
          <w:sz w:val="20"/>
          <w:szCs w:val="26"/>
          <w:lang w:eastAsia="en-US"/>
        </w:rPr>
      </w:pPr>
      <w:r>
        <w:rPr>
          <w:rFonts w:ascii="Arial" w:hAnsi="Arial"/>
          <w:b/>
          <w:bCs/>
          <w:sz w:val="20"/>
          <w:szCs w:val="26"/>
          <w:lang w:eastAsia="en-US"/>
        </w:rPr>
        <w:t xml:space="preserve">      </w:t>
      </w:r>
      <w:r w:rsidR="00874E15" w:rsidRPr="00916479">
        <w:rPr>
          <w:rFonts w:ascii="Arial" w:hAnsi="Arial"/>
          <w:b/>
          <w:bCs/>
          <w:sz w:val="20"/>
          <w:szCs w:val="26"/>
          <w:lang w:eastAsia="en-US"/>
        </w:rPr>
        <w:t>Priprava in oddaja ponudbe v sistemu e-JN</w:t>
      </w:r>
      <w:bookmarkEnd w:id="3"/>
    </w:p>
    <w:p w14:paraId="3669EBCA" w14:textId="00801501" w:rsidR="00874E15" w:rsidRDefault="00874E15" w:rsidP="00FB7DD3">
      <w:pPr>
        <w:spacing w:line="260" w:lineRule="atLeast"/>
        <w:jc w:val="both"/>
        <w:rPr>
          <w:rFonts w:ascii="Arial" w:eastAsia="Calibri" w:hAnsi="Arial" w:cs="Arial"/>
          <w:sz w:val="20"/>
          <w:szCs w:val="20"/>
        </w:rPr>
      </w:pPr>
      <w:r w:rsidRPr="00916479">
        <w:rPr>
          <w:rFonts w:ascii="Arial" w:eastAsia="Calibri" w:hAnsi="Arial"/>
          <w:sz w:val="20"/>
          <w:szCs w:val="22"/>
          <w:lang w:eastAsia="en-US"/>
        </w:rPr>
        <w:t>Ponudnik ponudbeno dokumentacijo odda na način, da po registraciji oziroma prijavi v sistem e</w:t>
      </w:r>
      <w:r w:rsidR="002C052D">
        <w:rPr>
          <w:rFonts w:ascii="Arial" w:eastAsia="Calibri" w:hAnsi="Arial"/>
          <w:sz w:val="20"/>
          <w:szCs w:val="22"/>
          <w:lang w:eastAsia="en-US"/>
        </w:rPr>
        <w:t>-</w:t>
      </w:r>
      <w:r w:rsidRPr="00916479">
        <w:rPr>
          <w:rFonts w:ascii="Arial" w:eastAsia="Calibri" w:hAnsi="Arial"/>
          <w:sz w:val="20"/>
          <w:szCs w:val="22"/>
          <w:lang w:eastAsia="en-US"/>
        </w:rPr>
        <w:t xml:space="preserve">JN na naslovu </w:t>
      </w:r>
      <w:hyperlink r:id="rId13" w:history="1">
        <w:r w:rsidR="00D47816" w:rsidRPr="003F6C2A">
          <w:rPr>
            <w:rStyle w:val="Hiperpovezava"/>
            <w:rFonts w:ascii="Arial" w:eastAsia="Calibri" w:hAnsi="Arial" w:cs="Arial"/>
            <w:sz w:val="20"/>
            <w:szCs w:val="20"/>
          </w:rPr>
          <w:t>https://ejn.gov.si</w:t>
        </w:r>
      </w:hyperlink>
      <w:r w:rsidRPr="00916479">
        <w:rPr>
          <w:rFonts w:ascii="Arial" w:eastAsia="Calibri" w:hAnsi="Arial"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18876B45" w14:textId="77777777" w:rsidR="00441E67" w:rsidRDefault="00441E67" w:rsidP="00FB7DD3">
      <w:pPr>
        <w:spacing w:line="260" w:lineRule="atLeast"/>
        <w:jc w:val="both"/>
        <w:rPr>
          <w:rFonts w:ascii="Arial" w:eastAsia="Calibri" w:hAnsi="Arial" w:cs="Arial"/>
          <w:sz w:val="20"/>
          <w:szCs w:val="20"/>
        </w:rPr>
      </w:pPr>
    </w:p>
    <w:p w14:paraId="1E2AE31A" w14:textId="77777777" w:rsidR="00464279" w:rsidRPr="005B3CA8" w:rsidRDefault="00464279" w:rsidP="00464279">
      <w:pPr>
        <w:spacing w:line="260" w:lineRule="atLeast"/>
        <w:jc w:val="both"/>
        <w:rPr>
          <w:rFonts w:ascii="Arial" w:eastAsia="Calibri" w:hAnsi="Arial" w:cs="Arial"/>
          <w:sz w:val="20"/>
          <w:szCs w:val="20"/>
        </w:rPr>
      </w:pPr>
      <w:r w:rsidRPr="005B3CA8">
        <w:rPr>
          <w:rFonts w:ascii="Arial" w:eastAsia="Calibri" w:hAnsi="Arial" w:cs="Arial"/>
          <w:sz w:val="20"/>
          <w:szCs w:val="20"/>
        </w:rPr>
        <w:t>V kolikor sistem v zadnjih 60 minutah pred iztekom roka za oddajo ponudb ne deluje na način, ki omogoča oddajo ponudb, morajo ponudniki ravnati v skladu z osmim odstavkom 88. člena ZJN-3.</w:t>
      </w:r>
    </w:p>
    <w:p w14:paraId="6E57164A" w14:textId="77777777" w:rsidR="00441E67" w:rsidRPr="00916479" w:rsidRDefault="00441E67" w:rsidP="00FB7DD3">
      <w:pPr>
        <w:spacing w:line="260" w:lineRule="atLeast"/>
        <w:jc w:val="both"/>
        <w:rPr>
          <w:rFonts w:ascii="Arial" w:eastAsia="Calibri" w:hAnsi="Arial"/>
          <w:sz w:val="20"/>
          <w:szCs w:val="22"/>
          <w:lang w:eastAsia="en-US"/>
        </w:rPr>
      </w:pPr>
    </w:p>
    <w:p w14:paraId="1DFEF76A" w14:textId="77777777" w:rsidR="00874E15" w:rsidRPr="00916479" w:rsidRDefault="00874E15" w:rsidP="00FB7DD3">
      <w:pPr>
        <w:spacing w:line="260" w:lineRule="atLeast"/>
        <w:jc w:val="both"/>
        <w:rPr>
          <w:rFonts w:ascii="Arial" w:eastAsia="Calibri" w:hAnsi="Arial" w:cs="Arial"/>
          <w:sz w:val="20"/>
          <w:szCs w:val="20"/>
          <w:lang w:eastAsia="en-US"/>
        </w:rPr>
      </w:pPr>
      <w:r w:rsidRPr="00916479">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00D47816" w:rsidRPr="003F6C2A">
          <w:rPr>
            <w:rStyle w:val="Hiperpovezava"/>
            <w:rFonts w:ascii="Arial" w:eastAsia="Calibri" w:hAnsi="Arial" w:cs="Arial"/>
            <w:sz w:val="20"/>
            <w:szCs w:val="20"/>
            <w:lang w:eastAsia="en-US"/>
          </w:rPr>
          <w:t>https://ejn.gov.si</w:t>
        </w:r>
      </w:hyperlink>
      <w:r w:rsidRPr="00916479">
        <w:rPr>
          <w:rFonts w:ascii="Arial" w:eastAsia="Calibri" w:hAnsi="Arial" w:cs="Arial"/>
          <w:sz w:val="20"/>
          <w:szCs w:val="20"/>
          <w:lang w:eastAsia="en-US"/>
        </w:rPr>
        <w:t>.</w:t>
      </w:r>
    </w:p>
    <w:p w14:paraId="596671F3" w14:textId="77777777" w:rsidR="00874E15" w:rsidRPr="00916479" w:rsidRDefault="00874E15" w:rsidP="00FB7DD3">
      <w:pPr>
        <w:spacing w:line="260" w:lineRule="atLeast"/>
        <w:jc w:val="both"/>
        <w:rPr>
          <w:rFonts w:ascii="Arial" w:eastAsia="Calibri" w:hAnsi="Arial" w:cs="Arial"/>
          <w:sz w:val="20"/>
          <w:szCs w:val="20"/>
          <w:lang w:eastAsia="en-US"/>
        </w:rPr>
      </w:pPr>
    </w:p>
    <w:p w14:paraId="4A2E6C51" w14:textId="77777777" w:rsidR="00874E15" w:rsidRDefault="00874E15" w:rsidP="00FB7DD3">
      <w:pPr>
        <w:spacing w:line="260" w:lineRule="atLeast"/>
        <w:jc w:val="both"/>
        <w:rPr>
          <w:rFonts w:ascii="Arial" w:eastAsia="Calibri" w:hAnsi="Arial" w:cs="Arial"/>
          <w:sz w:val="20"/>
          <w:szCs w:val="20"/>
          <w:lang w:eastAsia="en-US"/>
        </w:rPr>
      </w:pPr>
      <w:r w:rsidRPr="00916479">
        <w:rPr>
          <w:rFonts w:ascii="Arial" w:eastAsia="Calibri" w:hAnsi="Arial" w:cs="Arial"/>
          <w:sz w:val="20"/>
          <w:szCs w:val="20"/>
          <w:lang w:eastAsia="en-US"/>
        </w:rPr>
        <w:t xml:space="preserve">Naročnik bo obravnaval samo ponudbe, ki bodo oddane v sistemu e-JN. </w:t>
      </w:r>
    </w:p>
    <w:p w14:paraId="71FE2E9F" w14:textId="77777777" w:rsidR="00EC6004" w:rsidRDefault="00EC6004" w:rsidP="00FB7DD3">
      <w:pPr>
        <w:spacing w:line="260" w:lineRule="atLeast"/>
        <w:jc w:val="both"/>
        <w:rPr>
          <w:rFonts w:ascii="Arial" w:hAnsi="Arial" w:cs="Arial"/>
          <w:sz w:val="20"/>
          <w:szCs w:val="20"/>
          <w:lang w:eastAsia="en-US"/>
        </w:rPr>
      </w:pPr>
    </w:p>
    <w:p w14:paraId="3F4F89BD" w14:textId="77777777" w:rsidR="00874E15" w:rsidRPr="00714556" w:rsidRDefault="00874E15" w:rsidP="00FB7DD3">
      <w:pPr>
        <w:keepNext/>
        <w:spacing w:line="260" w:lineRule="atLeast"/>
        <w:jc w:val="both"/>
        <w:outlineLvl w:val="1"/>
        <w:rPr>
          <w:rFonts w:ascii="Arial" w:hAnsi="Arial" w:cs="Arial"/>
          <w:b/>
          <w:bCs/>
          <w:iCs/>
          <w:sz w:val="20"/>
          <w:szCs w:val="20"/>
        </w:rPr>
      </w:pPr>
      <w:r w:rsidRPr="00714556">
        <w:rPr>
          <w:rFonts w:ascii="Arial" w:hAnsi="Arial" w:cs="Arial"/>
          <w:b/>
          <w:bCs/>
          <w:iCs/>
          <w:sz w:val="20"/>
          <w:szCs w:val="20"/>
        </w:rPr>
        <w:t xml:space="preserve">Odpiranje ponudb </w:t>
      </w:r>
    </w:p>
    <w:p w14:paraId="6963FACA" w14:textId="77777777" w:rsidR="00874E15" w:rsidRPr="00916479" w:rsidRDefault="00874E15" w:rsidP="00FB7DD3">
      <w:pPr>
        <w:spacing w:line="260" w:lineRule="atLeast"/>
        <w:jc w:val="both"/>
        <w:rPr>
          <w:rFonts w:ascii="Arial" w:eastAsia="Calibri" w:hAnsi="Arial" w:cs="Arial"/>
          <w:sz w:val="20"/>
          <w:szCs w:val="20"/>
        </w:rPr>
      </w:pPr>
      <w:r w:rsidRPr="00714556">
        <w:rPr>
          <w:rFonts w:ascii="Arial" w:eastAsia="Calibri" w:hAnsi="Arial" w:cs="Arial"/>
          <w:sz w:val="20"/>
          <w:szCs w:val="20"/>
          <w:lang w:eastAsia="en-US"/>
        </w:rPr>
        <w:t xml:space="preserve">Odpiranje ponudb bo potekalo avtomatično v informacijskem sistemu e-JN </w:t>
      </w:r>
      <w:r w:rsidR="000F3D07" w:rsidRPr="000F3D07">
        <w:rPr>
          <w:rFonts w:ascii="Arial" w:eastAsia="Calibri" w:hAnsi="Arial" w:cs="Arial"/>
          <w:sz w:val="20"/>
          <w:szCs w:val="20"/>
          <w:lang w:eastAsia="en-US"/>
        </w:rPr>
        <w:t>na splet</w:t>
      </w:r>
      <w:r w:rsidR="000F3D07">
        <w:rPr>
          <w:rFonts w:ascii="Arial" w:eastAsia="Calibri" w:hAnsi="Arial" w:cs="Arial"/>
          <w:sz w:val="20"/>
          <w:szCs w:val="20"/>
          <w:lang w:eastAsia="en-US"/>
        </w:rPr>
        <w:t xml:space="preserve">nem naslovu </w:t>
      </w:r>
      <w:hyperlink r:id="rId15" w:history="1">
        <w:r w:rsidR="000F3D07" w:rsidRPr="005E0F9F">
          <w:rPr>
            <w:rStyle w:val="Hiperpovezava"/>
            <w:rFonts w:ascii="Arial" w:eastAsia="Calibri" w:hAnsi="Arial" w:cs="Arial"/>
            <w:sz w:val="20"/>
            <w:szCs w:val="20"/>
            <w:lang w:eastAsia="en-US"/>
          </w:rPr>
          <w:t>https://ejn.gov.si</w:t>
        </w:r>
      </w:hyperlink>
      <w:r w:rsidR="000F3D07">
        <w:rPr>
          <w:rFonts w:ascii="Arial" w:eastAsia="Calibri" w:hAnsi="Arial" w:cs="Arial"/>
          <w:sz w:val="20"/>
          <w:szCs w:val="20"/>
          <w:lang w:eastAsia="en-US"/>
        </w:rPr>
        <w:t xml:space="preserve">  na </w:t>
      </w:r>
      <w:r w:rsidR="000F3D07" w:rsidRPr="000F3D07">
        <w:rPr>
          <w:rFonts w:ascii="Arial" w:eastAsia="Calibri" w:hAnsi="Arial" w:cs="Arial"/>
          <w:sz w:val="20"/>
          <w:szCs w:val="20"/>
          <w:lang w:eastAsia="en-US"/>
        </w:rPr>
        <w:t>d</w:t>
      </w:r>
      <w:r w:rsidR="000F3D07">
        <w:rPr>
          <w:rFonts w:ascii="Arial" w:eastAsia="Calibri" w:hAnsi="Arial" w:cs="Arial"/>
          <w:sz w:val="20"/>
          <w:szCs w:val="20"/>
          <w:lang w:eastAsia="en-US"/>
        </w:rPr>
        <w:t>a</w:t>
      </w:r>
      <w:r w:rsidR="000F3D07" w:rsidRPr="000F3D07">
        <w:rPr>
          <w:rFonts w:ascii="Arial" w:eastAsia="Calibri" w:hAnsi="Arial" w:cs="Arial"/>
          <w:sz w:val="20"/>
          <w:szCs w:val="20"/>
          <w:lang w:eastAsia="en-US"/>
        </w:rPr>
        <w:t>n in ur</w:t>
      </w:r>
      <w:r w:rsidR="000F3D07">
        <w:rPr>
          <w:rFonts w:ascii="Arial" w:eastAsia="Calibri" w:hAnsi="Arial" w:cs="Arial"/>
          <w:sz w:val="20"/>
          <w:szCs w:val="20"/>
          <w:lang w:eastAsia="en-US"/>
        </w:rPr>
        <w:t>o</w:t>
      </w:r>
      <w:r w:rsidR="000F3D07" w:rsidRPr="000F3D07">
        <w:rPr>
          <w:rFonts w:ascii="Arial" w:eastAsia="Calibri" w:hAnsi="Arial" w:cs="Arial"/>
          <w:sz w:val="20"/>
          <w:szCs w:val="20"/>
          <w:lang w:eastAsia="en-US"/>
        </w:rPr>
        <w:t>, kot je to določeno v obvestilu o naročilu, objavljenem na portalu javnih naročil</w:t>
      </w:r>
      <w:r w:rsidR="000F3D07">
        <w:rPr>
          <w:rFonts w:ascii="Arial" w:eastAsia="Calibri" w:hAnsi="Arial" w:cs="Arial"/>
          <w:sz w:val="20"/>
          <w:szCs w:val="20"/>
          <w:lang w:eastAsia="en-US"/>
        </w:rPr>
        <w:t>.</w:t>
      </w:r>
      <w:r w:rsidR="000F3D07" w:rsidRPr="000F3D07">
        <w:rPr>
          <w:rFonts w:ascii="Arial" w:eastAsia="Calibri" w:hAnsi="Arial" w:cs="Arial"/>
          <w:sz w:val="20"/>
          <w:szCs w:val="20"/>
          <w:lang w:eastAsia="en-US"/>
        </w:rPr>
        <w:t xml:space="preserve"> </w:t>
      </w:r>
    </w:p>
    <w:p w14:paraId="3B98FD23" w14:textId="77777777" w:rsidR="00874E15" w:rsidRPr="00916479" w:rsidRDefault="00874E15" w:rsidP="00FB7DD3">
      <w:pPr>
        <w:spacing w:line="260" w:lineRule="atLeast"/>
        <w:jc w:val="both"/>
        <w:rPr>
          <w:rFonts w:ascii="Arial" w:eastAsia="Calibri" w:hAnsi="Arial" w:cs="Arial"/>
          <w:sz w:val="20"/>
          <w:szCs w:val="22"/>
          <w:lang w:eastAsia="en-US"/>
        </w:rPr>
      </w:pPr>
    </w:p>
    <w:p w14:paraId="1F43CC3F" w14:textId="166D958A" w:rsidR="00463C3E" w:rsidRPr="00CE3656" w:rsidRDefault="00874E15" w:rsidP="00FB7DD3">
      <w:pPr>
        <w:spacing w:line="260" w:lineRule="atLeast"/>
        <w:jc w:val="both"/>
        <w:rPr>
          <w:rFonts w:ascii="Arial" w:eastAsia="Calibri" w:hAnsi="Arial" w:cs="Arial"/>
          <w:sz w:val="20"/>
          <w:szCs w:val="22"/>
          <w:lang w:eastAsia="en-US"/>
        </w:rPr>
      </w:pPr>
      <w:r w:rsidRPr="00916479">
        <w:rPr>
          <w:rFonts w:ascii="Arial" w:eastAsia="Calibri" w:hAnsi="Arial" w:cs="Arial"/>
          <w:sz w:val="20"/>
          <w:szCs w:val="22"/>
          <w:lang w:eastAsia="en-US"/>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4C28F4DB" w14:textId="2F582C94" w:rsidR="0075039D" w:rsidRPr="00CE3656" w:rsidRDefault="0075039D" w:rsidP="00CE3656">
      <w:pPr>
        <w:spacing w:line="260" w:lineRule="atLeast"/>
        <w:jc w:val="both"/>
        <w:rPr>
          <w:rFonts w:ascii="Arial" w:hAnsi="Arial" w:cs="Arial"/>
          <w:b/>
          <w:sz w:val="20"/>
          <w:szCs w:val="20"/>
          <w:lang w:eastAsia="en-US"/>
        </w:rPr>
      </w:pPr>
    </w:p>
    <w:p w14:paraId="5A464B33" w14:textId="77777777" w:rsidR="00463C3E" w:rsidRPr="00D92AE9" w:rsidRDefault="00463C3E" w:rsidP="00FB7DD3">
      <w:pPr>
        <w:spacing w:line="260" w:lineRule="atLeast"/>
        <w:rPr>
          <w:rFonts w:ascii="Arial" w:hAnsi="Arial"/>
          <w:b/>
          <w:bCs/>
          <w:sz w:val="20"/>
          <w:lang w:eastAsia="en-US"/>
        </w:rPr>
      </w:pPr>
    </w:p>
    <w:p w14:paraId="55BFD4F8" w14:textId="12A2A7F3" w:rsidR="003B1710" w:rsidRPr="00227825" w:rsidRDefault="0075039D" w:rsidP="00531530">
      <w:pPr>
        <w:spacing w:line="260" w:lineRule="atLeast"/>
        <w:ind w:left="708"/>
        <w:rPr>
          <w:rFonts w:ascii="Arial" w:hAnsi="Arial"/>
          <w:b/>
          <w:sz w:val="20"/>
          <w:lang w:val="it-IT" w:eastAsia="en-US"/>
        </w:rPr>
      </w:pPr>
      <w:r w:rsidRPr="00D92AE9">
        <w:rPr>
          <w:rFonts w:ascii="Arial" w:hAnsi="Arial"/>
          <w:b/>
          <w:bCs/>
          <w:sz w:val="20"/>
          <w:lang w:eastAsia="en-US"/>
        </w:rPr>
        <w:t xml:space="preserve">                                     </w:t>
      </w:r>
      <w:r w:rsidR="003B1710" w:rsidRPr="00D92AE9">
        <w:rPr>
          <w:rFonts w:ascii="Arial" w:hAnsi="Arial"/>
          <w:b/>
          <w:bCs/>
          <w:sz w:val="20"/>
          <w:lang w:eastAsia="en-US"/>
        </w:rPr>
        <w:t xml:space="preserve">                                         </w:t>
      </w:r>
      <w:r w:rsidR="003835B1" w:rsidRPr="00D92AE9">
        <w:rPr>
          <w:rFonts w:ascii="Arial" w:hAnsi="Arial"/>
          <w:b/>
          <w:bCs/>
          <w:sz w:val="20"/>
          <w:lang w:eastAsia="en-US"/>
        </w:rPr>
        <w:t xml:space="preserve">                             </w:t>
      </w:r>
      <w:r w:rsidR="00B9288A">
        <w:rPr>
          <w:rFonts w:ascii="Arial" w:hAnsi="Arial"/>
          <w:b/>
          <w:bCs/>
          <w:sz w:val="20"/>
          <w:lang w:eastAsia="en-US"/>
        </w:rPr>
        <w:t xml:space="preserve">     </w:t>
      </w:r>
      <w:r w:rsidR="00F907B3">
        <w:rPr>
          <w:rFonts w:ascii="Arial" w:hAnsi="Arial"/>
          <w:b/>
          <w:bCs/>
          <w:sz w:val="20"/>
          <w:lang w:eastAsia="en-US"/>
        </w:rPr>
        <w:t>Jernej Vrtovec</w:t>
      </w:r>
    </w:p>
    <w:p w14:paraId="3B5A0815" w14:textId="22C52555" w:rsidR="00FD0C9C" w:rsidRDefault="008A350C" w:rsidP="00FB7DD3">
      <w:pPr>
        <w:spacing w:line="260" w:lineRule="atLeast"/>
        <w:rPr>
          <w:rFonts w:ascii="Arial" w:hAnsi="Arial" w:cs="Arial"/>
          <w:sz w:val="20"/>
          <w:szCs w:val="20"/>
          <w:lang w:eastAsia="en-US"/>
        </w:rPr>
      </w:pPr>
      <w:bookmarkStart w:id="4" w:name="_Toc125192843"/>
      <w:bookmarkStart w:id="5" w:name="_Toc130197564"/>
      <w:bookmarkStart w:id="6" w:name="_Toc130198065"/>
      <w:bookmarkStart w:id="7" w:name="_Toc130198125"/>
      <w:bookmarkStart w:id="8" w:name="_Toc130799586"/>
      <w:bookmarkStart w:id="9" w:name="_Toc132106357"/>
      <w:bookmarkStart w:id="10" w:name="_Toc132424971"/>
      <w:bookmarkStart w:id="11" w:name="_Toc132432220"/>
      <w:r w:rsidRPr="00227825">
        <w:rPr>
          <w:rFonts w:ascii="Arial" w:hAnsi="Arial" w:cs="Arial"/>
          <w:sz w:val="20"/>
          <w:szCs w:val="20"/>
          <w:lang w:eastAsia="en-US"/>
        </w:rPr>
        <w:t xml:space="preserve">                                                                                                                      </w:t>
      </w:r>
      <w:r w:rsidR="005337E5" w:rsidRPr="00227825">
        <w:rPr>
          <w:rFonts w:ascii="Arial" w:hAnsi="Arial" w:cs="Arial"/>
          <w:sz w:val="20"/>
          <w:szCs w:val="20"/>
          <w:lang w:eastAsia="en-US"/>
        </w:rPr>
        <w:t xml:space="preserve">   </w:t>
      </w:r>
      <w:r w:rsidR="00A67410">
        <w:rPr>
          <w:rFonts w:ascii="Arial" w:hAnsi="Arial" w:cs="Arial"/>
          <w:sz w:val="20"/>
          <w:szCs w:val="20"/>
          <w:lang w:eastAsia="en-US"/>
        </w:rPr>
        <w:t xml:space="preserve"> </w:t>
      </w:r>
      <w:r w:rsidR="00E35B08">
        <w:rPr>
          <w:rFonts w:ascii="Arial" w:hAnsi="Arial" w:cs="Arial"/>
          <w:sz w:val="20"/>
          <w:szCs w:val="20"/>
          <w:lang w:eastAsia="en-US"/>
        </w:rPr>
        <w:t xml:space="preserve"> </w:t>
      </w:r>
      <w:r w:rsidR="00531530">
        <w:rPr>
          <w:rFonts w:ascii="Arial" w:hAnsi="Arial" w:cs="Arial"/>
          <w:sz w:val="20"/>
          <w:szCs w:val="20"/>
          <w:lang w:eastAsia="en-US"/>
        </w:rPr>
        <w:t xml:space="preserve">        m</w:t>
      </w:r>
      <w:r w:rsidRPr="00227825">
        <w:rPr>
          <w:rFonts w:ascii="Arial" w:hAnsi="Arial" w:cs="Arial"/>
          <w:sz w:val="20"/>
          <w:szCs w:val="20"/>
          <w:lang w:eastAsia="en-US"/>
        </w:rPr>
        <w:t>inist</w:t>
      </w:r>
      <w:r w:rsidR="00F907B3">
        <w:rPr>
          <w:rFonts w:ascii="Arial" w:hAnsi="Arial" w:cs="Arial"/>
          <w:sz w:val="20"/>
          <w:szCs w:val="20"/>
          <w:lang w:eastAsia="en-US"/>
        </w:rPr>
        <w:t>er</w:t>
      </w:r>
      <w:r w:rsidR="00531530">
        <w:rPr>
          <w:rFonts w:ascii="Arial" w:hAnsi="Arial" w:cs="Arial"/>
          <w:sz w:val="20"/>
          <w:szCs w:val="20"/>
          <w:lang w:eastAsia="en-US"/>
        </w:rPr>
        <w:t xml:space="preserve">     </w:t>
      </w:r>
    </w:p>
    <w:p w14:paraId="19B7BBAD" w14:textId="61F8875B" w:rsidR="00566251" w:rsidRPr="00CE3656" w:rsidRDefault="00566251" w:rsidP="00566251">
      <w:pPr>
        <w:spacing w:line="260" w:lineRule="atLeast"/>
        <w:rPr>
          <w:rFonts w:ascii="Arial" w:hAnsi="Arial" w:cs="Arial"/>
          <w:sz w:val="20"/>
          <w:szCs w:val="20"/>
          <w:lang w:eastAsia="en-US"/>
        </w:rPr>
      </w:pPr>
    </w:p>
    <w:p w14:paraId="38A7A08F" w14:textId="77777777" w:rsidR="00A279D9" w:rsidRDefault="00A279D9" w:rsidP="00566251">
      <w:pPr>
        <w:spacing w:line="260" w:lineRule="atLeast"/>
        <w:rPr>
          <w:rFonts w:ascii="Arial" w:hAnsi="Arial" w:cs="Arial"/>
          <w:b/>
          <w:sz w:val="20"/>
          <w:szCs w:val="20"/>
          <w:lang w:eastAsia="en-US"/>
        </w:rPr>
      </w:pPr>
    </w:p>
    <w:p w14:paraId="11C75715" w14:textId="77777777" w:rsidR="00A279D9" w:rsidRDefault="00A279D9" w:rsidP="00566251">
      <w:pPr>
        <w:spacing w:line="260" w:lineRule="atLeast"/>
        <w:rPr>
          <w:rFonts w:ascii="Arial" w:hAnsi="Arial" w:cs="Arial"/>
          <w:b/>
          <w:sz w:val="20"/>
          <w:szCs w:val="20"/>
          <w:lang w:eastAsia="en-US"/>
        </w:rPr>
      </w:pPr>
    </w:p>
    <w:p w14:paraId="5564EEDB" w14:textId="3FFF94C7" w:rsidR="0075039D" w:rsidRPr="0070139D" w:rsidRDefault="00602281" w:rsidP="008E2A77">
      <w:pPr>
        <w:jc w:val="both"/>
        <w:rPr>
          <w:rFonts w:ascii="Arial" w:hAnsi="Arial" w:cs="Arial"/>
          <w:b/>
          <w:sz w:val="20"/>
          <w:szCs w:val="20"/>
          <w:lang w:eastAsia="en-US"/>
        </w:rPr>
      </w:pPr>
      <w:r>
        <w:rPr>
          <w:rFonts w:ascii="Arial" w:hAnsi="Arial" w:cs="Arial"/>
          <w:b/>
          <w:sz w:val="20"/>
          <w:szCs w:val="20"/>
          <w:lang w:eastAsia="en-US"/>
        </w:rPr>
        <w:br w:type="page"/>
      </w:r>
      <w:r w:rsidR="00A54C59">
        <w:rPr>
          <w:rFonts w:ascii="Arial" w:hAnsi="Arial" w:cs="Arial"/>
          <w:b/>
          <w:sz w:val="20"/>
          <w:szCs w:val="20"/>
          <w:lang w:eastAsia="en-US"/>
        </w:rPr>
        <w:lastRenderedPageBreak/>
        <w:t xml:space="preserve">POGLAVJE 2: </w:t>
      </w:r>
      <w:r w:rsidR="0075039D" w:rsidRPr="0070139D">
        <w:rPr>
          <w:rFonts w:ascii="Arial" w:hAnsi="Arial" w:cs="Arial"/>
          <w:b/>
          <w:sz w:val="20"/>
          <w:szCs w:val="20"/>
          <w:lang w:eastAsia="en-US"/>
        </w:rPr>
        <w:t>NAVODILO PONUDNIKOM ZA IZDELAVO PONUDBE TER DOLOČILA O IZVEDBI POSTOPKA</w:t>
      </w:r>
    </w:p>
    <w:p w14:paraId="1C2C3555" w14:textId="77777777" w:rsidR="0075039D" w:rsidRPr="0070139D" w:rsidRDefault="0075039D" w:rsidP="00FB7DD3">
      <w:pPr>
        <w:spacing w:line="260" w:lineRule="atLeast"/>
        <w:jc w:val="both"/>
        <w:rPr>
          <w:rFonts w:ascii="Arial" w:hAnsi="Arial" w:cs="Arial"/>
          <w:b/>
          <w:sz w:val="20"/>
          <w:szCs w:val="20"/>
          <w:lang w:eastAsia="en-US"/>
        </w:rPr>
      </w:pPr>
    </w:p>
    <w:p w14:paraId="07671AE1" w14:textId="5C28D728" w:rsidR="0075039D" w:rsidRPr="00442321" w:rsidRDefault="0075039D" w:rsidP="00A60124">
      <w:pPr>
        <w:numPr>
          <w:ilvl w:val="1"/>
          <w:numId w:val="6"/>
        </w:numPr>
        <w:spacing w:line="260" w:lineRule="atLeast"/>
        <w:jc w:val="both"/>
        <w:rPr>
          <w:rFonts w:ascii="Arial" w:hAnsi="Arial" w:cs="Arial"/>
          <w:b/>
          <w:sz w:val="20"/>
          <w:szCs w:val="20"/>
          <w:lang w:eastAsia="en-US"/>
        </w:rPr>
      </w:pPr>
      <w:bookmarkStart w:id="12" w:name="_Toc130197568"/>
      <w:bookmarkStart w:id="13" w:name="_Toc130198069"/>
      <w:bookmarkStart w:id="14" w:name="_Toc130198129"/>
      <w:bookmarkStart w:id="15" w:name="_Toc130799590"/>
      <w:bookmarkStart w:id="16" w:name="_Toc132106361"/>
      <w:bookmarkStart w:id="17" w:name="_Toc132424975"/>
      <w:bookmarkStart w:id="18" w:name="_Toc132432224"/>
      <w:bookmarkStart w:id="19" w:name="_Toc125192846"/>
      <w:bookmarkStart w:id="20" w:name="_Toc130197567"/>
      <w:bookmarkStart w:id="21" w:name="_Toc130198068"/>
      <w:bookmarkStart w:id="22" w:name="_Toc130198128"/>
      <w:bookmarkStart w:id="23" w:name="_Toc130799589"/>
      <w:bookmarkStart w:id="24" w:name="_Toc132106360"/>
      <w:bookmarkStart w:id="25" w:name="_Toc132424974"/>
      <w:bookmarkStart w:id="26" w:name="_Toc132432223"/>
      <w:r w:rsidRPr="00FD63B3">
        <w:rPr>
          <w:rFonts w:ascii="Arial" w:hAnsi="Arial" w:cs="Arial"/>
          <w:b/>
          <w:sz w:val="20"/>
          <w:szCs w:val="20"/>
          <w:lang w:eastAsia="en-US"/>
        </w:rPr>
        <w:t>Predpisi</w:t>
      </w:r>
    </w:p>
    <w:p w14:paraId="197EE888" w14:textId="77777777" w:rsidR="00FB7DD3" w:rsidRDefault="0075039D" w:rsidP="00314D3E">
      <w:pPr>
        <w:spacing w:line="260" w:lineRule="atLeast"/>
        <w:jc w:val="both"/>
        <w:rPr>
          <w:rFonts w:ascii="Arial" w:hAnsi="Arial" w:cs="Arial"/>
          <w:sz w:val="20"/>
          <w:szCs w:val="20"/>
          <w:lang w:eastAsia="en-US"/>
        </w:rPr>
      </w:pPr>
      <w:r w:rsidRPr="00A02ED5">
        <w:rPr>
          <w:rFonts w:ascii="Arial" w:hAnsi="Arial" w:cs="Arial"/>
          <w:sz w:val="20"/>
          <w:szCs w:val="20"/>
          <w:lang w:eastAsia="en-US"/>
        </w:rPr>
        <w:t xml:space="preserve">Pri oddaji </w:t>
      </w:r>
      <w:r w:rsidR="00E078A3" w:rsidRPr="00A02ED5">
        <w:rPr>
          <w:rFonts w:ascii="Arial" w:hAnsi="Arial" w:cs="Arial"/>
          <w:sz w:val="20"/>
          <w:szCs w:val="20"/>
          <w:lang w:eastAsia="en-US"/>
        </w:rPr>
        <w:t xml:space="preserve">in izvedbi </w:t>
      </w:r>
      <w:r w:rsidRPr="00A02ED5">
        <w:rPr>
          <w:rFonts w:ascii="Arial" w:hAnsi="Arial" w:cs="Arial"/>
          <w:sz w:val="20"/>
          <w:szCs w:val="20"/>
          <w:lang w:eastAsia="en-US"/>
        </w:rPr>
        <w:t>javnega</w:t>
      </w:r>
      <w:r w:rsidRPr="0070139D">
        <w:rPr>
          <w:rFonts w:ascii="Arial" w:hAnsi="Arial" w:cs="Arial"/>
          <w:sz w:val="20"/>
          <w:szCs w:val="20"/>
          <w:lang w:eastAsia="en-US"/>
        </w:rPr>
        <w:t xml:space="preserve"> naročila se bodo uporabljala predvsem določila naslednjih predpisov:</w:t>
      </w:r>
    </w:p>
    <w:p w14:paraId="34AB6520" w14:textId="30403086" w:rsidR="0075039D" w:rsidRPr="005C425C" w:rsidRDefault="0075039D" w:rsidP="002B441A">
      <w:pPr>
        <w:pStyle w:val="Odstavekseznama"/>
        <w:numPr>
          <w:ilvl w:val="0"/>
          <w:numId w:val="22"/>
        </w:numPr>
        <w:spacing w:line="260" w:lineRule="atLeast"/>
        <w:jc w:val="both"/>
        <w:rPr>
          <w:rFonts w:ascii="Arial" w:hAnsi="Arial" w:cs="Arial"/>
          <w:sz w:val="20"/>
          <w:szCs w:val="20"/>
          <w:lang w:eastAsia="en-US"/>
        </w:rPr>
      </w:pPr>
      <w:r w:rsidRPr="005C425C">
        <w:rPr>
          <w:rFonts w:ascii="Arial" w:hAnsi="Arial" w:cs="Arial"/>
          <w:sz w:val="20"/>
          <w:szCs w:val="20"/>
          <w:lang w:eastAsia="en-US"/>
        </w:rPr>
        <w:t>Zakon o javnem naročanju (</w:t>
      </w:r>
      <w:r w:rsidR="00D20796" w:rsidRPr="005C425C">
        <w:rPr>
          <w:rFonts w:ascii="Arial" w:hAnsi="Arial" w:cs="Arial"/>
          <w:sz w:val="20"/>
          <w:szCs w:val="20"/>
          <w:lang w:eastAsia="en-US"/>
        </w:rPr>
        <w:t>Uradni list RS, št. 91/15, 14/18, 121/21, 10/22, 74/22 – odl. US</w:t>
      </w:r>
      <w:r w:rsidR="002C4719" w:rsidRPr="005C425C">
        <w:rPr>
          <w:rFonts w:ascii="Arial" w:hAnsi="Arial" w:cs="Arial"/>
          <w:sz w:val="20"/>
          <w:szCs w:val="20"/>
          <w:lang w:eastAsia="en-US"/>
        </w:rPr>
        <w:t>,</w:t>
      </w:r>
      <w:r w:rsidR="00D20796" w:rsidRPr="005C425C">
        <w:rPr>
          <w:rFonts w:ascii="Arial" w:hAnsi="Arial" w:cs="Arial"/>
          <w:sz w:val="20"/>
          <w:szCs w:val="20"/>
          <w:lang w:eastAsia="en-US"/>
        </w:rPr>
        <w:t xml:space="preserve"> 100/22 – ZNUZSZS</w:t>
      </w:r>
      <w:r w:rsidR="005543BB" w:rsidRPr="005C425C">
        <w:rPr>
          <w:rFonts w:ascii="Arial" w:hAnsi="Arial" w:cs="Arial"/>
          <w:sz w:val="20"/>
          <w:szCs w:val="20"/>
          <w:lang w:eastAsia="en-US"/>
        </w:rPr>
        <w:t>,</w:t>
      </w:r>
      <w:r w:rsidR="002C4719" w:rsidRPr="005C425C">
        <w:rPr>
          <w:rFonts w:ascii="Arial" w:hAnsi="Arial" w:cs="Arial"/>
          <w:sz w:val="20"/>
          <w:szCs w:val="20"/>
          <w:lang w:eastAsia="en-US"/>
        </w:rPr>
        <w:t xml:space="preserve"> 28/23</w:t>
      </w:r>
      <w:r w:rsidR="005C425C" w:rsidRPr="005C425C">
        <w:rPr>
          <w:rFonts w:ascii="Arial" w:hAnsi="Arial" w:cs="Arial"/>
          <w:sz w:val="20"/>
          <w:szCs w:val="20"/>
          <w:lang w:eastAsia="en-US"/>
        </w:rPr>
        <w:t>,</w:t>
      </w:r>
      <w:r w:rsidR="005543BB" w:rsidRPr="005C425C">
        <w:rPr>
          <w:rFonts w:ascii="Arial" w:hAnsi="Arial" w:cs="Arial"/>
          <w:sz w:val="20"/>
          <w:szCs w:val="20"/>
          <w:lang w:eastAsia="en-US"/>
        </w:rPr>
        <w:t xml:space="preserve"> 88/23 – ZOPNN-F</w:t>
      </w:r>
      <w:r w:rsidR="005C425C" w:rsidRPr="005C425C">
        <w:rPr>
          <w:rFonts w:ascii="Arial" w:hAnsi="Arial" w:cs="Arial"/>
          <w:sz w:val="20"/>
          <w:szCs w:val="20"/>
          <w:lang w:eastAsia="en-US"/>
        </w:rPr>
        <w:t xml:space="preserve"> in </w:t>
      </w:r>
      <w:r w:rsidR="002778F4" w:rsidRPr="002778F4">
        <w:rPr>
          <w:rFonts w:ascii="Arial" w:hAnsi="Arial" w:cs="Arial"/>
          <w:sz w:val="20"/>
          <w:szCs w:val="20"/>
          <w:lang w:eastAsia="en-US"/>
        </w:rPr>
        <w:t>in 83/25 – ZOUL</w:t>
      </w:r>
      <w:r w:rsidRPr="005C425C">
        <w:rPr>
          <w:rFonts w:ascii="Arial" w:hAnsi="Arial" w:cs="Arial"/>
          <w:sz w:val="20"/>
          <w:szCs w:val="20"/>
          <w:lang w:eastAsia="en-US"/>
        </w:rPr>
        <w:t>), vključno z veljavnimi podzakonskimi akti</w:t>
      </w:r>
      <w:r w:rsidR="00EC50DE">
        <w:rPr>
          <w:rFonts w:ascii="Arial" w:hAnsi="Arial" w:cs="Arial"/>
          <w:sz w:val="20"/>
          <w:szCs w:val="20"/>
          <w:lang w:eastAsia="en-US"/>
        </w:rPr>
        <w:t>;</w:t>
      </w:r>
      <w:r w:rsidRPr="005C425C">
        <w:rPr>
          <w:rFonts w:ascii="Arial" w:hAnsi="Arial" w:cs="Arial"/>
          <w:sz w:val="20"/>
          <w:szCs w:val="20"/>
          <w:lang w:eastAsia="en-US"/>
        </w:rPr>
        <w:t xml:space="preserve"> </w:t>
      </w:r>
    </w:p>
    <w:p w14:paraId="2E534D8D" w14:textId="5F4246C2" w:rsidR="00E30D29" w:rsidRPr="004B06EF" w:rsidRDefault="0075039D" w:rsidP="002B441A">
      <w:pPr>
        <w:pStyle w:val="Odstavekseznama"/>
        <w:numPr>
          <w:ilvl w:val="0"/>
          <w:numId w:val="22"/>
        </w:numPr>
        <w:spacing w:line="260" w:lineRule="atLeast"/>
        <w:jc w:val="both"/>
        <w:rPr>
          <w:rFonts w:ascii="Arial" w:hAnsi="Arial" w:cs="Arial"/>
          <w:sz w:val="20"/>
          <w:szCs w:val="20"/>
          <w:lang w:eastAsia="en-US"/>
        </w:rPr>
      </w:pPr>
      <w:r w:rsidRPr="005C425C">
        <w:rPr>
          <w:rFonts w:ascii="Arial" w:hAnsi="Arial" w:cs="Arial"/>
          <w:sz w:val="20"/>
          <w:szCs w:val="20"/>
          <w:lang w:eastAsia="en-US"/>
        </w:rPr>
        <w:t xml:space="preserve">Zakon o pravnem varstvu v postopkih javnega naročanja </w:t>
      </w:r>
      <w:r w:rsidR="00E30D29" w:rsidRPr="005C425C">
        <w:rPr>
          <w:rFonts w:ascii="Arial" w:hAnsi="Arial" w:cs="Arial"/>
          <w:sz w:val="20"/>
          <w:szCs w:val="20"/>
          <w:lang w:eastAsia="en-US"/>
        </w:rPr>
        <w:t>(Uradni list RS, št. 43/11,</w:t>
      </w:r>
      <w:r w:rsidR="00994C18" w:rsidRPr="005C425C">
        <w:rPr>
          <w:rFonts w:ascii="Arial" w:hAnsi="Arial" w:cs="Arial"/>
          <w:sz w:val="20"/>
          <w:szCs w:val="20"/>
          <w:lang w:eastAsia="en-US"/>
        </w:rPr>
        <w:t xml:space="preserve"> </w:t>
      </w:r>
      <w:r w:rsidR="00E30D29" w:rsidRPr="005C425C">
        <w:rPr>
          <w:rFonts w:ascii="Arial" w:hAnsi="Arial" w:cs="Arial"/>
          <w:sz w:val="20"/>
          <w:szCs w:val="20"/>
          <w:lang w:eastAsia="en-US"/>
        </w:rPr>
        <w:t>60/11 – ZTP-D, 63/13</w:t>
      </w:r>
      <w:r w:rsidR="00994C18" w:rsidRPr="005C425C">
        <w:rPr>
          <w:rFonts w:ascii="Arial" w:hAnsi="Arial" w:cs="Arial"/>
          <w:sz w:val="20"/>
          <w:szCs w:val="20"/>
          <w:lang w:eastAsia="en-US"/>
        </w:rPr>
        <w:t xml:space="preserve"> - ZPVPJN-A</w:t>
      </w:r>
      <w:r w:rsidR="00E30D29" w:rsidRPr="005C425C">
        <w:rPr>
          <w:rFonts w:ascii="Arial" w:hAnsi="Arial" w:cs="Arial"/>
          <w:sz w:val="20"/>
          <w:szCs w:val="20"/>
          <w:lang w:eastAsia="en-US"/>
        </w:rPr>
        <w:t>, 90/14 – ZDU-1, 60/17 - ZPVPJN-B</w:t>
      </w:r>
      <w:r w:rsidR="005C425C" w:rsidRPr="005C425C">
        <w:rPr>
          <w:rFonts w:ascii="Arial" w:hAnsi="Arial" w:cs="Arial"/>
          <w:sz w:val="20"/>
          <w:szCs w:val="20"/>
          <w:lang w:eastAsia="en-US"/>
        </w:rPr>
        <w:t>,</w:t>
      </w:r>
      <w:r w:rsidR="00EE75CA" w:rsidRPr="005C425C">
        <w:rPr>
          <w:rFonts w:ascii="Arial" w:hAnsi="Arial" w:cs="Arial"/>
          <w:sz w:val="20"/>
          <w:szCs w:val="20"/>
          <w:lang w:eastAsia="en-US"/>
        </w:rPr>
        <w:t>72/19 –</w:t>
      </w:r>
      <w:r w:rsidR="00EE75CA" w:rsidRPr="004B06EF">
        <w:rPr>
          <w:rFonts w:ascii="Arial" w:hAnsi="Arial" w:cs="Arial"/>
          <w:sz w:val="20"/>
          <w:szCs w:val="20"/>
          <w:lang w:eastAsia="en-US"/>
        </w:rPr>
        <w:t xml:space="preserve"> ZPVPJN-C</w:t>
      </w:r>
      <w:r w:rsidR="005C425C">
        <w:rPr>
          <w:rFonts w:ascii="Arial" w:hAnsi="Arial" w:cs="Arial"/>
          <w:sz w:val="20"/>
          <w:szCs w:val="20"/>
          <w:lang w:eastAsia="en-US"/>
        </w:rPr>
        <w:t xml:space="preserve"> in </w:t>
      </w:r>
      <w:r w:rsidR="002778F4" w:rsidRPr="002778F4">
        <w:rPr>
          <w:rFonts w:ascii="Arial" w:hAnsi="Arial" w:cs="Arial"/>
          <w:sz w:val="20"/>
          <w:szCs w:val="20"/>
          <w:lang w:eastAsia="en-US"/>
        </w:rPr>
        <w:t>83/25 – ZOUL</w:t>
      </w:r>
      <w:r w:rsidR="00E30D29" w:rsidRPr="004B06EF">
        <w:rPr>
          <w:rFonts w:ascii="Arial" w:hAnsi="Arial" w:cs="Arial"/>
          <w:sz w:val="20"/>
          <w:szCs w:val="20"/>
          <w:lang w:eastAsia="en-US"/>
        </w:rPr>
        <w:t>);</w:t>
      </w:r>
    </w:p>
    <w:p w14:paraId="4CD2D44B" w14:textId="58596752" w:rsidR="0075039D" w:rsidRPr="004B06EF" w:rsidRDefault="00CA7D97" w:rsidP="002B441A">
      <w:pPr>
        <w:pStyle w:val="Odstavekseznama"/>
        <w:numPr>
          <w:ilvl w:val="0"/>
          <w:numId w:val="22"/>
        </w:numPr>
        <w:spacing w:line="260" w:lineRule="atLeast"/>
        <w:jc w:val="both"/>
        <w:rPr>
          <w:rFonts w:ascii="Arial" w:hAnsi="Arial" w:cs="Arial"/>
          <w:sz w:val="20"/>
          <w:szCs w:val="20"/>
          <w:lang w:eastAsia="en-US"/>
        </w:rPr>
      </w:pPr>
      <w:r w:rsidRPr="004B06EF">
        <w:rPr>
          <w:rFonts w:ascii="Arial" w:hAnsi="Arial" w:cs="Arial"/>
          <w:sz w:val="20"/>
          <w:szCs w:val="20"/>
          <w:lang w:eastAsia="en-US"/>
        </w:rPr>
        <w:t>Obligacijsk</w:t>
      </w:r>
      <w:r w:rsidR="00054FDD">
        <w:rPr>
          <w:rFonts w:ascii="Arial" w:hAnsi="Arial" w:cs="Arial"/>
          <w:sz w:val="20"/>
          <w:szCs w:val="20"/>
          <w:lang w:eastAsia="en-US"/>
        </w:rPr>
        <w:t>i</w:t>
      </w:r>
      <w:r w:rsidR="0075039D" w:rsidRPr="004B06EF">
        <w:rPr>
          <w:rFonts w:ascii="Arial" w:hAnsi="Arial" w:cs="Arial"/>
          <w:sz w:val="20"/>
          <w:szCs w:val="20"/>
          <w:lang w:eastAsia="en-US"/>
        </w:rPr>
        <w:t xml:space="preserve"> zakonik</w:t>
      </w:r>
      <w:r w:rsidR="00874E15" w:rsidRPr="004B06EF">
        <w:rPr>
          <w:rFonts w:ascii="Arial" w:hAnsi="Arial" w:cs="Arial"/>
          <w:sz w:val="20"/>
          <w:szCs w:val="20"/>
          <w:lang w:eastAsia="en-US"/>
        </w:rPr>
        <w:t xml:space="preserve"> (Uradni list RS, št, 97/07 – UPB, 64/16 – odl. US in 20/18 – OROZ631)</w:t>
      </w:r>
      <w:r w:rsidR="00EC50DE">
        <w:rPr>
          <w:rFonts w:ascii="Arial" w:hAnsi="Arial" w:cs="Arial"/>
          <w:sz w:val="20"/>
          <w:szCs w:val="20"/>
          <w:lang w:eastAsia="en-US"/>
        </w:rPr>
        <w:t>;</w:t>
      </w:r>
    </w:p>
    <w:p w14:paraId="2DA1F441" w14:textId="66E1E890" w:rsidR="00C81281" w:rsidRPr="00144547" w:rsidRDefault="0075039D" w:rsidP="00144547">
      <w:pPr>
        <w:pStyle w:val="Odstavekseznama"/>
        <w:numPr>
          <w:ilvl w:val="0"/>
          <w:numId w:val="22"/>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Zakon o integriteti in preprečevanju korupcije </w:t>
      </w:r>
      <w:r w:rsidR="00465677" w:rsidRPr="004B06EF">
        <w:rPr>
          <w:rFonts w:ascii="Arial" w:hAnsi="Arial" w:cs="Arial"/>
          <w:sz w:val="20"/>
          <w:szCs w:val="20"/>
          <w:lang w:eastAsia="en-US"/>
        </w:rPr>
        <w:t>(Uradni list RS, št. 69/1</w:t>
      </w:r>
      <w:r w:rsidR="00E078A3" w:rsidRPr="004B06EF">
        <w:rPr>
          <w:rFonts w:ascii="Arial" w:hAnsi="Arial" w:cs="Arial"/>
          <w:sz w:val="20"/>
          <w:szCs w:val="20"/>
          <w:lang w:eastAsia="en-US"/>
        </w:rPr>
        <w:t>1</w:t>
      </w:r>
      <w:r w:rsidR="00CE506E">
        <w:rPr>
          <w:rFonts w:ascii="Arial" w:hAnsi="Arial" w:cs="Arial"/>
          <w:sz w:val="20"/>
          <w:szCs w:val="20"/>
          <w:lang w:eastAsia="en-US"/>
        </w:rPr>
        <w:t xml:space="preserve"> -</w:t>
      </w:r>
      <w:r w:rsidR="00465677" w:rsidRPr="004B06EF">
        <w:rPr>
          <w:rFonts w:ascii="Arial" w:hAnsi="Arial" w:cs="Arial"/>
          <w:sz w:val="20"/>
          <w:szCs w:val="20"/>
          <w:lang w:eastAsia="en-US"/>
        </w:rPr>
        <w:t xml:space="preserve"> UPB</w:t>
      </w:r>
      <w:r w:rsidR="00B21535" w:rsidRPr="004B06EF">
        <w:rPr>
          <w:rFonts w:ascii="Arial" w:hAnsi="Arial" w:cs="Arial"/>
          <w:sz w:val="20"/>
          <w:szCs w:val="20"/>
          <w:lang w:eastAsia="en-US"/>
        </w:rPr>
        <w:t>,</w:t>
      </w:r>
      <w:r w:rsidR="00CE506E">
        <w:rPr>
          <w:rFonts w:ascii="Arial" w:hAnsi="Arial" w:cs="Arial"/>
          <w:sz w:val="20"/>
          <w:szCs w:val="20"/>
          <w:lang w:eastAsia="en-US"/>
        </w:rPr>
        <w:t xml:space="preserve"> </w:t>
      </w:r>
      <w:r w:rsidR="00E078A3" w:rsidRPr="004B06EF">
        <w:rPr>
          <w:rFonts w:ascii="Arial" w:hAnsi="Arial" w:cs="Arial"/>
          <w:sz w:val="20"/>
          <w:szCs w:val="20"/>
          <w:lang w:eastAsia="en-US"/>
        </w:rPr>
        <w:t>158/20</w:t>
      </w:r>
      <w:r w:rsidR="00B21535" w:rsidRPr="004B06EF">
        <w:rPr>
          <w:rFonts w:ascii="Arial" w:hAnsi="Arial" w:cs="Arial"/>
          <w:sz w:val="20"/>
          <w:szCs w:val="20"/>
          <w:lang w:eastAsia="en-US"/>
        </w:rPr>
        <w:t xml:space="preserve"> in 3/22 –</w:t>
      </w:r>
      <w:r w:rsidR="00CE506E">
        <w:rPr>
          <w:rFonts w:ascii="Arial" w:hAnsi="Arial" w:cs="Arial"/>
          <w:sz w:val="20"/>
          <w:szCs w:val="20"/>
          <w:lang w:eastAsia="en-US"/>
        </w:rPr>
        <w:t xml:space="preserve"> ZDeb</w:t>
      </w:r>
      <w:r w:rsidR="00B21535" w:rsidRPr="004B06EF">
        <w:rPr>
          <w:rFonts w:ascii="Arial" w:hAnsi="Arial" w:cs="Arial"/>
          <w:sz w:val="20"/>
          <w:szCs w:val="20"/>
          <w:lang w:eastAsia="en-US"/>
        </w:rPr>
        <w:t xml:space="preserve"> </w:t>
      </w:r>
      <w:r w:rsidR="00CE506E" w:rsidRPr="00CE506E">
        <w:rPr>
          <w:rFonts w:ascii="Arial" w:hAnsi="Arial" w:cs="Arial"/>
          <w:sz w:val="20"/>
          <w:szCs w:val="20"/>
          <w:lang w:eastAsia="en-US"/>
        </w:rPr>
        <w:t>in 16/23 – ZZPri</w:t>
      </w:r>
      <w:r w:rsidR="00465677" w:rsidRPr="004B06EF">
        <w:rPr>
          <w:rFonts w:ascii="Arial" w:hAnsi="Arial" w:cs="Arial"/>
          <w:sz w:val="20"/>
          <w:szCs w:val="20"/>
          <w:lang w:eastAsia="en-US"/>
        </w:rPr>
        <w:t>)</w:t>
      </w:r>
      <w:r w:rsidR="001554ED" w:rsidRPr="004B06EF">
        <w:rPr>
          <w:rFonts w:ascii="Arial" w:hAnsi="Arial" w:cs="Arial"/>
          <w:sz w:val="20"/>
          <w:szCs w:val="20"/>
          <w:lang w:eastAsia="en-US"/>
        </w:rPr>
        <w:t>;</w:t>
      </w:r>
    </w:p>
    <w:p w14:paraId="0C957B00" w14:textId="559D32A8" w:rsidR="0075039D" w:rsidRPr="00C81281" w:rsidRDefault="00090F92" w:rsidP="002B441A">
      <w:pPr>
        <w:pStyle w:val="Odstavekseznama"/>
        <w:numPr>
          <w:ilvl w:val="0"/>
          <w:numId w:val="22"/>
        </w:numPr>
        <w:spacing w:line="260" w:lineRule="atLeast"/>
        <w:jc w:val="both"/>
        <w:rPr>
          <w:rFonts w:ascii="Arial" w:hAnsi="Arial" w:cs="Arial"/>
          <w:sz w:val="20"/>
          <w:szCs w:val="20"/>
          <w:lang w:eastAsia="en-US"/>
        </w:rPr>
      </w:pPr>
      <w:r w:rsidRPr="00C81281">
        <w:rPr>
          <w:rFonts w:ascii="Arial" w:hAnsi="Arial" w:cs="Arial"/>
          <w:sz w:val="20"/>
          <w:szCs w:val="20"/>
          <w:lang w:eastAsia="en-US"/>
        </w:rPr>
        <w:t>vs</w:t>
      </w:r>
      <w:r w:rsidR="002C3BBC">
        <w:rPr>
          <w:rFonts w:ascii="Arial" w:hAnsi="Arial" w:cs="Arial"/>
          <w:sz w:val="20"/>
          <w:szCs w:val="20"/>
          <w:lang w:eastAsia="en-US"/>
        </w:rPr>
        <w:t>i</w:t>
      </w:r>
      <w:r w:rsidRPr="00C81281">
        <w:rPr>
          <w:rFonts w:ascii="Arial" w:hAnsi="Arial" w:cs="Arial"/>
          <w:sz w:val="20"/>
          <w:szCs w:val="20"/>
          <w:lang w:eastAsia="en-US"/>
        </w:rPr>
        <w:t xml:space="preserve"> ostali predpis</w:t>
      </w:r>
      <w:r w:rsidR="002C3BBC">
        <w:rPr>
          <w:rFonts w:ascii="Arial" w:hAnsi="Arial" w:cs="Arial"/>
          <w:sz w:val="20"/>
          <w:szCs w:val="20"/>
          <w:lang w:eastAsia="en-US"/>
        </w:rPr>
        <w:t>i</w:t>
      </w:r>
      <w:r w:rsidRPr="00C81281">
        <w:rPr>
          <w:rFonts w:ascii="Arial" w:hAnsi="Arial" w:cs="Arial"/>
          <w:sz w:val="20"/>
          <w:szCs w:val="20"/>
          <w:lang w:eastAsia="en-US"/>
        </w:rPr>
        <w:t xml:space="preserve"> </w:t>
      </w:r>
      <w:r w:rsidR="00215CA7">
        <w:rPr>
          <w:rFonts w:ascii="Arial" w:hAnsi="Arial" w:cs="Arial"/>
          <w:sz w:val="20"/>
          <w:szCs w:val="20"/>
          <w:lang w:eastAsia="en-US"/>
        </w:rPr>
        <w:t xml:space="preserve">z </w:t>
      </w:r>
      <w:r w:rsidRPr="00C81281">
        <w:rPr>
          <w:rFonts w:ascii="Arial" w:hAnsi="Arial" w:cs="Arial"/>
          <w:sz w:val="20"/>
          <w:szCs w:val="20"/>
          <w:lang w:eastAsia="en-US"/>
        </w:rPr>
        <w:t>vsebinskega področja javnega naročila.</w:t>
      </w:r>
    </w:p>
    <w:p w14:paraId="79513292" w14:textId="77777777" w:rsidR="00EC50DE" w:rsidRPr="0070139D" w:rsidRDefault="00EC50DE" w:rsidP="00FB7DD3">
      <w:pPr>
        <w:spacing w:line="260" w:lineRule="atLeast"/>
        <w:jc w:val="both"/>
        <w:rPr>
          <w:rFonts w:ascii="Arial" w:hAnsi="Arial" w:cs="Arial"/>
          <w:sz w:val="20"/>
          <w:szCs w:val="20"/>
          <w:lang w:eastAsia="en-US"/>
        </w:rPr>
      </w:pPr>
    </w:p>
    <w:p w14:paraId="5D9C7282" w14:textId="77777777" w:rsidR="0075039D" w:rsidRDefault="0075039D" w:rsidP="00A60124">
      <w:pPr>
        <w:keepNext/>
        <w:numPr>
          <w:ilvl w:val="1"/>
          <w:numId w:val="6"/>
        </w:numPr>
        <w:spacing w:line="260" w:lineRule="atLeast"/>
        <w:jc w:val="both"/>
        <w:outlineLvl w:val="1"/>
        <w:rPr>
          <w:rFonts w:ascii="Arial" w:hAnsi="Arial" w:cs="Arial"/>
          <w:b/>
          <w:bCs/>
          <w:iCs/>
          <w:sz w:val="20"/>
          <w:szCs w:val="20"/>
        </w:rPr>
      </w:pPr>
      <w:bookmarkStart w:id="27" w:name="_Toc156997240"/>
      <w:bookmarkStart w:id="28" w:name="_Toc156998185"/>
      <w:r w:rsidRPr="0070139D">
        <w:rPr>
          <w:rFonts w:ascii="Arial" w:hAnsi="Arial" w:cs="Arial"/>
          <w:b/>
          <w:bCs/>
          <w:iCs/>
          <w:sz w:val="20"/>
          <w:szCs w:val="20"/>
        </w:rPr>
        <w:t>Razpisna dokumentacija</w:t>
      </w:r>
      <w:bookmarkEnd w:id="12"/>
      <w:bookmarkEnd w:id="13"/>
      <w:bookmarkEnd w:id="14"/>
      <w:bookmarkEnd w:id="15"/>
      <w:bookmarkEnd w:id="16"/>
      <w:bookmarkEnd w:id="17"/>
      <w:bookmarkEnd w:id="18"/>
      <w:bookmarkEnd w:id="27"/>
      <w:bookmarkEnd w:id="28"/>
    </w:p>
    <w:p w14:paraId="55E1D851" w14:textId="77777777" w:rsidR="00FB7DD3" w:rsidRPr="0070139D" w:rsidRDefault="00FB7DD3" w:rsidP="00FB7DD3">
      <w:pPr>
        <w:keepNext/>
        <w:spacing w:line="260" w:lineRule="atLeast"/>
        <w:ind w:left="720"/>
        <w:jc w:val="both"/>
        <w:outlineLvl w:val="1"/>
        <w:rPr>
          <w:rFonts w:ascii="Arial" w:hAnsi="Arial" w:cs="Arial"/>
          <w:b/>
          <w:bCs/>
          <w:iCs/>
          <w:sz w:val="20"/>
          <w:szCs w:val="20"/>
        </w:rPr>
      </w:pPr>
    </w:p>
    <w:p w14:paraId="54347544" w14:textId="77777777" w:rsidR="0075039D" w:rsidRPr="0070139D" w:rsidRDefault="00FB7DD3" w:rsidP="00FB7DD3">
      <w:pPr>
        <w:keepNext/>
        <w:spacing w:line="260" w:lineRule="atLeast"/>
        <w:jc w:val="both"/>
        <w:outlineLvl w:val="2"/>
        <w:rPr>
          <w:rFonts w:ascii="Arial" w:hAnsi="Arial" w:cs="Arial"/>
          <w:b/>
          <w:bCs/>
          <w:sz w:val="20"/>
          <w:szCs w:val="20"/>
          <w:lang w:eastAsia="en-US"/>
        </w:rPr>
      </w:pPr>
      <w:bookmarkStart w:id="29" w:name="_Toc130197569"/>
      <w:bookmarkStart w:id="30" w:name="_Toc130198070"/>
      <w:bookmarkStart w:id="31" w:name="_Toc130198130"/>
      <w:bookmarkStart w:id="32" w:name="_Toc130799591"/>
      <w:bookmarkStart w:id="33" w:name="_Toc132106362"/>
      <w:bookmarkStart w:id="34" w:name="_Toc132424976"/>
      <w:bookmarkStart w:id="35" w:name="_Toc132432225"/>
      <w:bookmarkStart w:id="36" w:name="_Toc156997241"/>
      <w:r>
        <w:rPr>
          <w:rFonts w:ascii="Arial" w:hAnsi="Arial" w:cs="Arial"/>
          <w:b/>
          <w:bCs/>
          <w:sz w:val="20"/>
          <w:szCs w:val="20"/>
          <w:lang w:eastAsia="en-US"/>
        </w:rPr>
        <w:t xml:space="preserve">2.2.1 </w:t>
      </w:r>
      <w:r w:rsidR="0075039D" w:rsidRPr="0070139D">
        <w:rPr>
          <w:rFonts w:ascii="Arial" w:hAnsi="Arial" w:cs="Arial"/>
          <w:b/>
          <w:bCs/>
          <w:sz w:val="20"/>
          <w:szCs w:val="20"/>
          <w:lang w:eastAsia="en-US"/>
        </w:rPr>
        <w:t>Vsebina razpisne dokumentacije</w:t>
      </w:r>
      <w:bookmarkEnd w:id="29"/>
      <w:bookmarkEnd w:id="30"/>
      <w:bookmarkEnd w:id="31"/>
      <w:bookmarkEnd w:id="32"/>
      <w:bookmarkEnd w:id="33"/>
      <w:bookmarkEnd w:id="34"/>
      <w:bookmarkEnd w:id="35"/>
      <w:bookmarkEnd w:id="36"/>
    </w:p>
    <w:p w14:paraId="7B83835F" w14:textId="77777777" w:rsidR="00920BAB"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Razpisna dokumentacija vsebuje naslednje dokumente:</w:t>
      </w:r>
    </w:p>
    <w:p w14:paraId="7F53D343" w14:textId="77777777" w:rsidR="00920BAB" w:rsidRPr="0070139D" w:rsidRDefault="0075039D" w:rsidP="002B441A">
      <w:pPr>
        <w:numPr>
          <w:ilvl w:val="0"/>
          <w:numId w:val="23"/>
        </w:numPr>
        <w:spacing w:line="260" w:lineRule="atLeast"/>
        <w:jc w:val="both"/>
        <w:rPr>
          <w:rFonts w:ascii="Arial" w:hAnsi="Arial" w:cs="Arial"/>
          <w:sz w:val="20"/>
          <w:szCs w:val="20"/>
          <w:lang w:eastAsia="en-US"/>
        </w:rPr>
      </w:pPr>
      <w:r w:rsidRPr="0070139D">
        <w:rPr>
          <w:rFonts w:ascii="Arial" w:hAnsi="Arial" w:cs="Arial"/>
          <w:sz w:val="20"/>
          <w:szCs w:val="20"/>
        </w:rPr>
        <w:t>poglavje 1: Povabilo k oddaji ponudbe,</w:t>
      </w:r>
    </w:p>
    <w:p w14:paraId="4DDCA601" w14:textId="77777777" w:rsidR="00920BAB" w:rsidRPr="0070139D" w:rsidRDefault="0075039D" w:rsidP="002B441A">
      <w:pPr>
        <w:numPr>
          <w:ilvl w:val="0"/>
          <w:numId w:val="23"/>
        </w:numPr>
        <w:spacing w:line="260" w:lineRule="atLeast"/>
        <w:jc w:val="both"/>
        <w:rPr>
          <w:rFonts w:ascii="Arial" w:hAnsi="Arial" w:cs="Arial"/>
          <w:sz w:val="20"/>
          <w:szCs w:val="20"/>
          <w:lang w:eastAsia="en-US"/>
        </w:rPr>
      </w:pPr>
      <w:r w:rsidRPr="0070139D">
        <w:rPr>
          <w:rFonts w:ascii="Arial" w:hAnsi="Arial" w:cs="Arial"/>
          <w:sz w:val="20"/>
          <w:szCs w:val="20"/>
        </w:rPr>
        <w:t>poglavje 2: Navodilo ponudnikom za izdelavo ponudbe ter določila o izvedbi postopka,</w:t>
      </w:r>
    </w:p>
    <w:p w14:paraId="24D94729" w14:textId="77777777" w:rsidR="00920BAB" w:rsidRPr="0070139D" w:rsidRDefault="0075039D" w:rsidP="002B441A">
      <w:pPr>
        <w:numPr>
          <w:ilvl w:val="0"/>
          <w:numId w:val="23"/>
        </w:numPr>
        <w:spacing w:line="260" w:lineRule="atLeast"/>
        <w:jc w:val="both"/>
        <w:rPr>
          <w:rFonts w:ascii="Arial" w:hAnsi="Arial" w:cs="Arial"/>
          <w:sz w:val="20"/>
          <w:szCs w:val="20"/>
          <w:lang w:eastAsia="en-US"/>
        </w:rPr>
      </w:pPr>
      <w:r w:rsidRPr="0070139D">
        <w:rPr>
          <w:rFonts w:ascii="Arial" w:hAnsi="Arial" w:cs="Arial"/>
          <w:sz w:val="20"/>
          <w:szCs w:val="20"/>
        </w:rPr>
        <w:t>poglavje 3: Razlogi za izključitev in pogoji za sodelovanje,</w:t>
      </w:r>
    </w:p>
    <w:p w14:paraId="3E8BBEB8" w14:textId="77777777" w:rsidR="0024028B" w:rsidRPr="005337E5" w:rsidRDefault="0075039D" w:rsidP="002B441A">
      <w:pPr>
        <w:numPr>
          <w:ilvl w:val="0"/>
          <w:numId w:val="23"/>
        </w:numPr>
        <w:spacing w:line="260" w:lineRule="atLeast"/>
        <w:jc w:val="both"/>
        <w:rPr>
          <w:rFonts w:ascii="Arial" w:hAnsi="Arial" w:cs="Arial"/>
          <w:sz w:val="20"/>
          <w:szCs w:val="20"/>
          <w:lang w:eastAsia="en-US"/>
        </w:rPr>
      </w:pPr>
      <w:r w:rsidRPr="0070139D">
        <w:rPr>
          <w:rFonts w:ascii="Arial" w:hAnsi="Arial" w:cs="Arial"/>
          <w:sz w:val="20"/>
          <w:szCs w:val="20"/>
        </w:rPr>
        <w:t>poglavje 4: Obrazci naročnika,</w:t>
      </w:r>
    </w:p>
    <w:p w14:paraId="122075FC" w14:textId="3C8BF5A8" w:rsidR="00D22557" w:rsidRPr="00CB70B4" w:rsidRDefault="00CC2DF6" w:rsidP="002B441A">
      <w:pPr>
        <w:numPr>
          <w:ilvl w:val="0"/>
          <w:numId w:val="23"/>
        </w:numPr>
        <w:spacing w:line="260" w:lineRule="atLeast"/>
        <w:jc w:val="both"/>
        <w:rPr>
          <w:rFonts w:ascii="Arial" w:hAnsi="Arial" w:cs="Arial"/>
          <w:sz w:val="20"/>
          <w:szCs w:val="20"/>
          <w:lang w:eastAsia="en-US"/>
        </w:rPr>
      </w:pPr>
      <w:r w:rsidRPr="00CB70B4">
        <w:rPr>
          <w:rFonts w:ascii="Arial" w:hAnsi="Arial" w:cs="Arial"/>
          <w:sz w:val="20"/>
          <w:szCs w:val="20"/>
        </w:rPr>
        <w:t xml:space="preserve">poglavje </w:t>
      </w:r>
      <w:r w:rsidR="005337E5" w:rsidRPr="00CB70B4">
        <w:rPr>
          <w:rFonts w:ascii="Arial" w:hAnsi="Arial" w:cs="Arial"/>
          <w:sz w:val="20"/>
          <w:szCs w:val="20"/>
        </w:rPr>
        <w:t>5</w:t>
      </w:r>
      <w:r w:rsidR="00D22557" w:rsidRPr="00CB70B4">
        <w:rPr>
          <w:rFonts w:ascii="Arial" w:hAnsi="Arial" w:cs="Arial"/>
          <w:sz w:val="20"/>
          <w:szCs w:val="20"/>
        </w:rPr>
        <w:t xml:space="preserve">: </w:t>
      </w:r>
      <w:r w:rsidR="00C86C41" w:rsidRPr="00CB70B4">
        <w:rPr>
          <w:rFonts w:ascii="Arial" w:hAnsi="Arial" w:cs="Arial"/>
          <w:sz w:val="20"/>
          <w:szCs w:val="20"/>
        </w:rPr>
        <w:t xml:space="preserve">Priloga – </w:t>
      </w:r>
      <w:r w:rsidR="00540B82">
        <w:rPr>
          <w:rFonts w:ascii="Arial" w:hAnsi="Arial" w:cs="Arial"/>
          <w:sz w:val="20"/>
          <w:szCs w:val="20"/>
        </w:rPr>
        <w:t>Projektna naloga</w:t>
      </w:r>
      <w:r w:rsidR="009805BF" w:rsidRPr="00CB70B4">
        <w:rPr>
          <w:rFonts w:ascii="Arial" w:hAnsi="Arial" w:cs="Arial"/>
          <w:sz w:val="20"/>
          <w:szCs w:val="20"/>
        </w:rPr>
        <w:t>,</w:t>
      </w:r>
    </w:p>
    <w:p w14:paraId="025AEF8F" w14:textId="076A0F39" w:rsidR="0075039D" w:rsidRDefault="00237744" w:rsidP="002B441A">
      <w:pPr>
        <w:numPr>
          <w:ilvl w:val="0"/>
          <w:numId w:val="23"/>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6</w:t>
      </w:r>
      <w:r w:rsidR="0075039D" w:rsidRPr="0070139D">
        <w:rPr>
          <w:rFonts w:ascii="Arial" w:hAnsi="Arial" w:cs="Arial"/>
          <w:sz w:val="20"/>
          <w:szCs w:val="20"/>
        </w:rPr>
        <w:t xml:space="preserve">: </w:t>
      </w:r>
      <w:r w:rsidR="00475F7F">
        <w:rPr>
          <w:rFonts w:ascii="Arial" w:hAnsi="Arial" w:cs="Arial"/>
          <w:sz w:val="20"/>
          <w:szCs w:val="20"/>
        </w:rPr>
        <w:t xml:space="preserve">Priloga </w:t>
      </w:r>
      <w:r w:rsidR="00E93106">
        <w:rPr>
          <w:rFonts w:ascii="Arial" w:hAnsi="Arial" w:cs="Arial"/>
          <w:sz w:val="20"/>
          <w:szCs w:val="20"/>
        </w:rPr>
        <w:t xml:space="preserve">– </w:t>
      </w:r>
      <w:r w:rsidR="0075039D" w:rsidRPr="0070139D">
        <w:rPr>
          <w:rFonts w:ascii="Arial" w:hAnsi="Arial" w:cs="Arial"/>
          <w:sz w:val="20"/>
          <w:szCs w:val="20"/>
        </w:rPr>
        <w:t>ESPD obrazec v .xml obliki datoteke</w:t>
      </w:r>
      <w:r w:rsidR="00E27652">
        <w:rPr>
          <w:rFonts w:ascii="Arial" w:hAnsi="Arial" w:cs="Arial"/>
          <w:sz w:val="20"/>
          <w:szCs w:val="20"/>
        </w:rPr>
        <w:t>,</w:t>
      </w:r>
    </w:p>
    <w:p w14:paraId="75A4FE76" w14:textId="180A18A9" w:rsidR="000538B3" w:rsidRDefault="00E27652" w:rsidP="002B441A">
      <w:pPr>
        <w:numPr>
          <w:ilvl w:val="0"/>
          <w:numId w:val="23"/>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7</w:t>
      </w:r>
      <w:r w:rsidR="00E30D29">
        <w:rPr>
          <w:rFonts w:ascii="Arial" w:hAnsi="Arial" w:cs="Arial"/>
          <w:sz w:val="20"/>
          <w:szCs w:val="20"/>
        </w:rPr>
        <w:t xml:space="preserve">: </w:t>
      </w:r>
      <w:r w:rsidR="00475F7F">
        <w:rPr>
          <w:rFonts w:ascii="Arial" w:hAnsi="Arial" w:cs="Arial"/>
          <w:sz w:val="20"/>
          <w:szCs w:val="20"/>
        </w:rPr>
        <w:t xml:space="preserve">Priloga </w:t>
      </w:r>
      <w:r w:rsidR="00E93106">
        <w:rPr>
          <w:rFonts w:ascii="Arial" w:hAnsi="Arial" w:cs="Arial"/>
          <w:sz w:val="20"/>
          <w:szCs w:val="20"/>
        </w:rPr>
        <w:t xml:space="preserve">– </w:t>
      </w:r>
      <w:r w:rsidR="00E30D29" w:rsidRPr="002C3964">
        <w:rPr>
          <w:rFonts w:ascii="Arial" w:hAnsi="Arial" w:cs="Arial"/>
          <w:sz w:val="20"/>
          <w:szCs w:val="20"/>
        </w:rPr>
        <w:t xml:space="preserve">Ponudba </w:t>
      </w:r>
      <w:r w:rsidR="00C1724D" w:rsidRPr="002C3964">
        <w:rPr>
          <w:rFonts w:ascii="Arial" w:hAnsi="Arial" w:cs="Arial"/>
          <w:sz w:val="20"/>
          <w:szCs w:val="20"/>
        </w:rPr>
        <w:t xml:space="preserve">in </w:t>
      </w:r>
      <w:r w:rsidR="00E30D29" w:rsidRPr="002C3964">
        <w:rPr>
          <w:rFonts w:ascii="Arial" w:hAnsi="Arial" w:cs="Arial"/>
          <w:sz w:val="20"/>
          <w:szCs w:val="20"/>
        </w:rPr>
        <w:t>ponudbeni predračun</w:t>
      </w:r>
      <w:r w:rsidR="00AB19A8">
        <w:rPr>
          <w:rFonts w:ascii="Arial" w:hAnsi="Arial" w:cs="Arial"/>
          <w:sz w:val="20"/>
          <w:szCs w:val="20"/>
          <w:lang w:eastAsia="en-US"/>
        </w:rPr>
        <w:t>.</w:t>
      </w:r>
    </w:p>
    <w:p w14:paraId="55C2F9F1" w14:textId="77777777" w:rsidR="00D22557" w:rsidRPr="00D22557" w:rsidRDefault="00D22557" w:rsidP="00D22557">
      <w:pPr>
        <w:spacing w:line="260" w:lineRule="atLeast"/>
        <w:ind w:left="780"/>
        <w:jc w:val="both"/>
        <w:rPr>
          <w:rFonts w:ascii="Arial" w:hAnsi="Arial" w:cs="Arial"/>
          <w:sz w:val="20"/>
          <w:szCs w:val="20"/>
          <w:lang w:eastAsia="en-US"/>
        </w:rPr>
      </w:pPr>
    </w:p>
    <w:p w14:paraId="33FB73E2" w14:textId="23180AAD" w:rsidR="0075039D" w:rsidRPr="0070139D" w:rsidRDefault="0075039D" w:rsidP="00FB7DD3">
      <w:pPr>
        <w:spacing w:line="260" w:lineRule="atLeast"/>
        <w:jc w:val="both"/>
        <w:rPr>
          <w:rFonts w:ascii="Arial" w:hAnsi="Arial" w:cs="Arial"/>
          <w:sz w:val="20"/>
          <w:szCs w:val="20"/>
        </w:rPr>
      </w:pPr>
      <w:r w:rsidRPr="0070139D">
        <w:rPr>
          <w:rFonts w:ascii="Arial" w:hAnsi="Arial" w:cs="Arial"/>
          <w:sz w:val="20"/>
          <w:szCs w:val="20"/>
        </w:rPr>
        <w:t>Sestavni del razpisne dokumentacije so tudi morebitni dodatki k razpisni dokumentaciji, izdani v skladu s točko 2.2.3 teh navodil</w:t>
      </w:r>
      <w:r w:rsidR="003022FE">
        <w:rPr>
          <w:rFonts w:ascii="Arial" w:hAnsi="Arial" w:cs="Arial"/>
          <w:sz w:val="20"/>
          <w:szCs w:val="20"/>
        </w:rPr>
        <w:t>,</w:t>
      </w:r>
      <w:r w:rsidRPr="0070139D">
        <w:rPr>
          <w:rFonts w:ascii="Arial" w:hAnsi="Arial" w:cs="Arial"/>
          <w:sz w:val="20"/>
          <w:szCs w:val="20"/>
        </w:rPr>
        <w:t xml:space="preserve"> in objavljeni na portalu </w:t>
      </w:r>
      <w:hyperlink r:id="rId16" w:history="1">
        <w:r w:rsidR="00D47816" w:rsidRPr="003F6C2A">
          <w:rPr>
            <w:rStyle w:val="Hiperpovezava"/>
            <w:rFonts w:ascii="Arial" w:hAnsi="Arial" w:cs="Arial"/>
            <w:sz w:val="20"/>
            <w:szCs w:val="20"/>
          </w:rPr>
          <w:t>www.enarocanje.si</w:t>
        </w:r>
      </w:hyperlink>
      <w:r w:rsidRPr="0070139D">
        <w:rPr>
          <w:rFonts w:ascii="Arial" w:hAnsi="Arial" w:cs="Arial"/>
          <w:sz w:val="20"/>
          <w:szCs w:val="20"/>
        </w:rPr>
        <w:t>.</w:t>
      </w:r>
    </w:p>
    <w:p w14:paraId="50997D11" w14:textId="77777777" w:rsidR="00F26542" w:rsidRPr="0070139D" w:rsidRDefault="00F26542" w:rsidP="00FB7DD3">
      <w:pPr>
        <w:spacing w:line="260" w:lineRule="atLeast"/>
        <w:jc w:val="both"/>
        <w:rPr>
          <w:rFonts w:ascii="Arial" w:hAnsi="Arial" w:cs="Arial"/>
          <w:sz w:val="20"/>
          <w:szCs w:val="20"/>
        </w:rPr>
      </w:pPr>
    </w:p>
    <w:p w14:paraId="2B5FD875" w14:textId="77777777" w:rsidR="0075039D" w:rsidRPr="0070139D" w:rsidRDefault="00F26542" w:rsidP="00FB7DD3">
      <w:pPr>
        <w:keepNext/>
        <w:numPr>
          <w:ilvl w:val="2"/>
          <w:numId w:val="0"/>
        </w:numPr>
        <w:tabs>
          <w:tab w:val="num" w:pos="720"/>
        </w:tabs>
        <w:spacing w:line="260" w:lineRule="atLeast"/>
        <w:ind w:hanging="540"/>
        <w:jc w:val="both"/>
        <w:outlineLvl w:val="2"/>
        <w:rPr>
          <w:rFonts w:ascii="Arial" w:hAnsi="Arial" w:cs="Arial"/>
          <w:b/>
          <w:bCs/>
          <w:sz w:val="20"/>
          <w:szCs w:val="20"/>
          <w:lang w:eastAsia="en-US"/>
        </w:rPr>
      </w:pPr>
      <w:bookmarkStart w:id="37" w:name="_Toc130197570"/>
      <w:bookmarkStart w:id="38" w:name="_Toc130198071"/>
      <w:bookmarkStart w:id="39" w:name="_Toc130198131"/>
      <w:bookmarkStart w:id="40" w:name="_Toc130799592"/>
      <w:bookmarkStart w:id="41" w:name="_Toc132106363"/>
      <w:bookmarkStart w:id="42" w:name="_Toc132424977"/>
      <w:bookmarkStart w:id="43" w:name="_Toc132432226"/>
      <w:bookmarkStart w:id="44" w:name="_Toc156997242"/>
      <w:bookmarkStart w:id="45" w:name="_Toc156997244"/>
      <w:bookmarkStart w:id="46" w:name="_Toc156998186"/>
      <w:bookmarkStart w:id="47" w:name="_Toc130197572"/>
      <w:bookmarkStart w:id="48" w:name="_Toc130198073"/>
      <w:bookmarkStart w:id="49" w:name="_Toc130198133"/>
      <w:bookmarkStart w:id="50" w:name="_Toc130799594"/>
      <w:bookmarkStart w:id="51" w:name="_Toc132106365"/>
      <w:bookmarkStart w:id="52" w:name="_Toc132424979"/>
      <w:bookmarkStart w:id="53" w:name="_Toc132432228"/>
      <w:bookmarkStart w:id="54" w:name="_Toc125192847"/>
      <w:bookmarkEnd w:id="19"/>
      <w:bookmarkEnd w:id="20"/>
      <w:bookmarkEnd w:id="21"/>
      <w:bookmarkEnd w:id="22"/>
      <w:bookmarkEnd w:id="23"/>
      <w:bookmarkEnd w:id="24"/>
      <w:bookmarkEnd w:id="25"/>
      <w:bookmarkEnd w:id="26"/>
      <w:r w:rsidRPr="0070139D">
        <w:rPr>
          <w:rFonts w:ascii="Arial" w:hAnsi="Arial" w:cs="Arial"/>
          <w:b/>
          <w:bCs/>
          <w:sz w:val="20"/>
          <w:szCs w:val="20"/>
          <w:lang w:eastAsia="en-US"/>
        </w:rPr>
        <w:t xml:space="preserve">         </w:t>
      </w:r>
      <w:r w:rsidR="0075039D" w:rsidRPr="0070139D">
        <w:rPr>
          <w:rFonts w:ascii="Arial" w:hAnsi="Arial" w:cs="Arial"/>
          <w:b/>
          <w:bCs/>
          <w:sz w:val="20"/>
          <w:szCs w:val="20"/>
          <w:lang w:eastAsia="en-US"/>
        </w:rPr>
        <w:t>2.2.2 Pridobivanje dodatnih informacij</w:t>
      </w:r>
      <w:bookmarkEnd w:id="37"/>
      <w:bookmarkEnd w:id="38"/>
      <w:bookmarkEnd w:id="39"/>
      <w:bookmarkEnd w:id="40"/>
      <w:bookmarkEnd w:id="41"/>
      <w:bookmarkEnd w:id="42"/>
      <w:bookmarkEnd w:id="43"/>
      <w:bookmarkEnd w:id="44"/>
    </w:p>
    <w:p w14:paraId="16FFCDD5" w14:textId="48D3E516" w:rsidR="0075039D" w:rsidRPr="00DF0FF8" w:rsidRDefault="0075039D" w:rsidP="0024665A">
      <w:pPr>
        <w:spacing w:line="260" w:lineRule="atLeast"/>
        <w:jc w:val="both"/>
      </w:pPr>
      <w:r w:rsidRPr="0070139D">
        <w:rPr>
          <w:rFonts w:ascii="Arial" w:hAnsi="Arial" w:cs="Arial"/>
          <w:sz w:val="20"/>
          <w:szCs w:val="20"/>
          <w:lang w:eastAsia="en-US"/>
        </w:rPr>
        <w:t xml:space="preserve">Vse zahteve za dodatne informacije v zvezi s postopkom se posredujejo na portal </w:t>
      </w:r>
      <w:hyperlink r:id="rId17" w:history="1">
        <w:r w:rsidRPr="0070139D">
          <w:rPr>
            <w:rFonts w:ascii="Arial" w:hAnsi="Arial" w:cs="Arial"/>
            <w:color w:val="0000FF"/>
            <w:sz w:val="20"/>
            <w:szCs w:val="20"/>
            <w:u w:val="single"/>
            <w:lang w:eastAsia="en-US"/>
          </w:rPr>
          <w:t>www.enarocanje.si</w:t>
        </w:r>
      </w:hyperlink>
      <w:r w:rsidR="00762FA3">
        <w:rPr>
          <w:rFonts w:ascii="Arial" w:hAnsi="Arial" w:cs="Arial"/>
          <w:sz w:val="20"/>
          <w:szCs w:val="20"/>
          <w:lang w:eastAsia="en-US"/>
        </w:rPr>
        <w:t xml:space="preserve"> do</w:t>
      </w:r>
      <w:r w:rsidR="00762FA3" w:rsidRPr="00762FA3">
        <w:rPr>
          <w:rFonts w:ascii="Arial" w:hAnsi="Arial" w:cs="Arial"/>
          <w:sz w:val="20"/>
          <w:szCs w:val="20"/>
          <w:lang w:eastAsia="en-US"/>
        </w:rPr>
        <w:t xml:space="preserve"> dn</w:t>
      </w:r>
      <w:r w:rsidR="00762FA3">
        <w:rPr>
          <w:rFonts w:ascii="Arial" w:hAnsi="Arial" w:cs="Arial"/>
          <w:sz w:val="20"/>
          <w:szCs w:val="20"/>
          <w:lang w:eastAsia="en-US"/>
        </w:rPr>
        <w:t>eva</w:t>
      </w:r>
      <w:r w:rsidR="00762FA3" w:rsidRPr="00762FA3">
        <w:rPr>
          <w:rFonts w:ascii="Arial" w:hAnsi="Arial" w:cs="Arial"/>
          <w:sz w:val="20"/>
          <w:szCs w:val="20"/>
          <w:lang w:eastAsia="en-US"/>
        </w:rPr>
        <w:t xml:space="preserve"> in ur</w:t>
      </w:r>
      <w:r w:rsidR="00762FA3">
        <w:rPr>
          <w:rFonts w:ascii="Arial" w:hAnsi="Arial" w:cs="Arial"/>
          <w:sz w:val="20"/>
          <w:szCs w:val="20"/>
          <w:lang w:eastAsia="en-US"/>
        </w:rPr>
        <w:t>e</w:t>
      </w:r>
      <w:r w:rsidR="00762FA3" w:rsidRPr="00762FA3">
        <w:rPr>
          <w:rFonts w:ascii="Arial" w:hAnsi="Arial" w:cs="Arial"/>
          <w:sz w:val="20"/>
          <w:szCs w:val="20"/>
          <w:lang w:eastAsia="en-US"/>
        </w:rPr>
        <w:t xml:space="preserve">, kot je to določeno v </w:t>
      </w:r>
      <w:r w:rsidR="003D07B7">
        <w:rPr>
          <w:rFonts w:ascii="Arial" w:hAnsi="Arial" w:cs="Arial"/>
          <w:sz w:val="20"/>
          <w:szCs w:val="20"/>
          <w:lang w:eastAsia="en-US"/>
        </w:rPr>
        <w:t>obvestilu o naročilu,</w:t>
      </w:r>
      <w:r w:rsidR="003D07B7" w:rsidRPr="003D07B7">
        <w:t xml:space="preserve"> </w:t>
      </w:r>
      <w:r w:rsidR="003D07B7" w:rsidRPr="003D07B7">
        <w:rPr>
          <w:rFonts w:ascii="Arial" w:hAnsi="Arial" w:cs="Arial"/>
          <w:sz w:val="20"/>
          <w:szCs w:val="20"/>
          <w:lang w:eastAsia="en-US"/>
        </w:rPr>
        <w:t>objavljenem na portalu javnih naročil</w:t>
      </w:r>
      <w:r w:rsidR="00762FA3">
        <w:rPr>
          <w:rFonts w:ascii="Arial" w:hAnsi="Arial" w:cs="Arial"/>
          <w:sz w:val="20"/>
          <w:szCs w:val="20"/>
          <w:lang w:eastAsia="en-US"/>
        </w:rPr>
        <w:t>.</w:t>
      </w:r>
      <w:r w:rsidR="00DF37A9" w:rsidRPr="00FA23D9">
        <w:rPr>
          <w:rFonts w:ascii="Arial" w:hAnsi="Arial" w:cs="Arial"/>
          <w:sz w:val="20"/>
          <w:szCs w:val="20"/>
          <w:lang w:eastAsia="en-US"/>
        </w:rPr>
        <w:t xml:space="preserve"> </w:t>
      </w:r>
      <w:r w:rsidR="00762FA3">
        <w:rPr>
          <w:rFonts w:ascii="Arial" w:hAnsi="Arial" w:cs="Arial"/>
          <w:sz w:val="20"/>
          <w:szCs w:val="20"/>
          <w:lang w:eastAsia="en-US"/>
        </w:rPr>
        <w:t>N</w:t>
      </w:r>
      <w:r w:rsidRPr="00FA23D9">
        <w:rPr>
          <w:rFonts w:ascii="Arial" w:hAnsi="Arial" w:cs="Arial"/>
          <w:sz w:val="20"/>
          <w:szCs w:val="20"/>
          <w:lang w:eastAsia="en-US"/>
        </w:rPr>
        <w:t xml:space="preserve">aročnik </w:t>
      </w:r>
      <w:r w:rsidR="00762FA3">
        <w:rPr>
          <w:rFonts w:ascii="Arial" w:hAnsi="Arial" w:cs="Arial"/>
          <w:sz w:val="20"/>
          <w:szCs w:val="20"/>
          <w:lang w:eastAsia="en-US"/>
        </w:rPr>
        <w:t xml:space="preserve">bo </w:t>
      </w:r>
      <w:r w:rsidRPr="00FA23D9">
        <w:rPr>
          <w:rFonts w:ascii="Arial" w:hAnsi="Arial" w:cs="Arial"/>
          <w:sz w:val="20"/>
          <w:szCs w:val="20"/>
          <w:lang w:eastAsia="en-US"/>
        </w:rPr>
        <w:t>pripravil in</w:t>
      </w:r>
      <w:r w:rsidR="0024665A">
        <w:rPr>
          <w:rFonts w:ascii="Arial" w:hAnsi="Arial" w:cs="Arial"/>
          <w:sz w:val="20"/>
          <w:szCs w:val="20"/>
          <w:lang w:eastAsia="en-US"/>
        </w:rPr>
        <w:t xml:space="preserve"> </w:t>
      </w:r>
      <w:r w:rsidRPr="00FA23D9">
        <w:rPr>
          <w:rFonts w:ascii="Arial" w:hAnsi="Arial" w:cs="Arial"/>
          <w:sz w:val="20"/>
          <w:szCs w:val="20"/>
          <w:lang w:eastAsia="en-US"/>
        </w:rPr>
        <w:t>objavil odgovor</w:t>
      </w:r>
      <w:r w:rsidR="0084634A">
        <w:rPr>
          <w:rFonts w:ascii="Arial" w:hAnsi="Arial" w:cs="Arial"/>
          <w:sz w:val="20"/>
          <w:szCs w:val="20"/>
          <w:lang w:eastAsia="en-US"/>
        </w:rPr>
        <w:t>e</w:t>
      </w:r>
      <w:r w:rsidRPr="00FA23D9">
        <w:rPr>
          <w:rFonts w:ascii="Arial" w:hAnsi="Arial" w:cs="Arial"/>
          <w:sz w:val="20"/>
          <w:szCs w:val="20"/>
          <w:lang w:eastAsia="en-US"/>
        </w:rPr>
        <w:t xml:space="preserve"> </w:t>
      </w:r>
      <w:r w:rsidR="0084634A">
        <w:rPr>
          <w:rFonts w:ascii="Arial" w:hAnsi="Arial" w:cs="Arial"/>
          <w:sz w:val="20"/>
          <w:szCs w:val="20"/>
          <w:lang w:eastAsia="en-US"/>
        </w:rPr>
        <w:t xml:space="preserve">na portalu </w:t>
      </w:r>
      <w:hyperlink r:id="rId18" w:history="1">
        <w:r w:rsidR="0024665A" w:rsidRPr="00972B34">
          <w:rPr>
            <w:rStyle w:val="Hiperpovezava"/>
            <w:rFonts w:ascii="Arial" w:hAnsi="Arial" w:cs="Arial"/>
            <w:sz w:val="20"/>
            <w:szCs w:val="20"/>
            <w:lang w:eastAsia="en-US"/>
          </w:rPr>
          <w:t>www.enarocanje.si</w:t>
        </w:r>
      </w:hyperlink>
      <w:r w:rsidR="00DF0FF8">
        <w:t xml:space="preserve"> </w:t>
      </w:r>
      <w:r w:rsidR="00DF0FF8" w:rsidRPr="00DF0FF8">
        <w:rPr>
          <w:rFonts w:ascii="Arial" w:hAnsi="Arial" w:cs="Arial"/>
          <w:sz w:val="20"/>
          <w:szCs w:val="20"/>
        </w:rPr>
        <w:t>najkasneje šest dni pred datumom, ki je določen za oddajo ponudb</w:t>
      </w:r>
      <w:r w:rsidR="0024665A" w:rsidRPr="00DF0FF8">
        <w:rPr>
          <w:rFonts w:ascii="Arial" w:hAnsi="Arial" w:cs="Arial"/>
          <w:sz w:val="20"/>
          <w:szCs w:val="20"/>
          <w:lang w:eastAsia="en-US"/>
        </w:rPr>
        <w:t xml:space="preserve">. </w:t>
      </w:r>
      <w:r w:rsidRPr="00DF0FF8">
        <w:rPr>
          <w:rFonts w:ascii="Arial" w:hAnsi="Arial" w:cs="Arial"/>
          <w:sz w:val="20"/>
          <w:szCs w:val="20"/>
          <w:lang w:eastAsia="en-US"/>
        </w:rPr>
        <w:t xml:space="preserve">Vse dodatne informacije so objavljene izključno </w:t>
      </w:r>
      <w:r w:rsidRPr="00FA23D9">
        <w:rPr>
          <w:rFonts w:ascii="Arial" w:hAnsi="Arial" w:cs="Arial"/>
          <w:sz w:val="20"/>
          <w:szCs w:val="20"/>
          <w:lang w:eastAsia="en-US"/>
        </w:rPr>
        <w:t>na omenjenem portalu in jih naročnik ne bo posebej posredoval.</w:t>
      </w:r>
    </w:p>
    <w:p w14:paraId="6E88293C" w14:textId="77777777" w:rsidR="00F26542" w:rsidRPr="0070139D" w:rsidRDefault="00F26542" w:rsidP="00FB7DD3">
      <w:pPr>
        <w:spacing w:line="260" w:lineRule="atLeast"/>
        <w:jc w:val="both"/>
        <w:rPr>
          <w:rFonts w:ascii="Arial" w:hAnsi="Arial" w:cs="Arial"/>
          <w:sz w:val="20"/>
          <w:szCs w:val="20"/>
          <w:lang w:eastAsia="en-US"/>
        </w:rPr>
      </w:pPr>
    </w:p>
    <w:p w14:paraId="78A2E039"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55" w:name="_Toc130197571"/>
      <w:bookmarkStart w:id="56" w:name="_Toc130198072"/>
      <w:bookmarkStart w:id="57" w:name="_Toc130198132"/>
      <w:bookmarkStart w:id="58" w:name="_Toc130799593"/>
      <w:bookmarkStart w:id="59" w:name="_Toc132106364"/>
      <w:bookmarkStart w:id="60" w:name="_Toc132424978"/>
      <w:bookmarkStart w:id="61" w:name="_Toc132432227"/>
      <w:bookmarkStart w:id="62" w:name="_Toc156997243"/>
      <w:r w:rsidRPr="0070139D">
        <w:rPr>
          <w:rFonts w:ascii="Arial" w:hAnsi="Arial" w:cs="Arial"/>
          <w:b/>
          <w:bCs/>
          <w:sz w:val="20"/>
          <w:szCs w:val="20"/>
          <w:lang w:eastAsia="en-US"/>
        </w:rPr>
        <w:t>2.2.3 Spremembe in dopolnitve razpisne dokumentacije</w:t>
      </w:r>
      <w:bookmarkEnd w:id="55"/>
      <w:bookmarkEnd w:id="56"/>
      <w:bookmarkEnd w:id="57"/>
      <w:bookmarkEnd w:id="58"/>
      <w:bookmarkEnd w:id="59"/>
      <w:bookmarkEnd w:id="60"/>
      <w:bookmarkEnd w:id="61"/>
      <w:bookmarkEnd w:id="62"/>
    </w:p>
    <w:p w14:paraId="27E5E139" w14:textId="69AE7956" w:rsidR="004D6AEF"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sme v skladu s 67. členom ZJN-3 spremeniti ali dopolniti razpisno dokumentacijo. Tovrstne spremembe in dopolnitve bo naročnik izdal v obliki dodatkov k razpisni dokumentaciji</w:t>
      </w:r>
      <w:r w:rsidR="008D5319">
        <w:rPr>
          <w:rFonts w:ascii="Arial" w:hAnsi="Arial" w:cs="Arial"/>
          <w:sz w:val="20"/>
          <w:szCs w:val="20"/>
          <w:lang w:eastAsia="en-US"/>
        </w:rPr>
        <w:t>.</w:t>
      </w:r>
      <w:r w:rsidRPr="0070139D">
        <w:rPr>
          <w:rFonts w:ascii="Arial" w:hAnsi="Arial" w:cs="Arial"/>
          <w:sz w:val="20"/>
          <w:szCs w:val="20"/>
          <w:lang w:eastAsia="en-US"/>
        </w:rPr>
        <w:t xml:space="preserve"> Vsak dodatek k razpisni dokumentaciji postane sestavni del razpisne dokumentacije. Kot del dokumentacije o javnem naročilu štejejo tudi vprašanja in odgovori, objavljeni na portalu</w:t>
      </w:r>
      <w:r w:rsidR="0024665A">
        <w:rPr>
          <w:rFonts w:ascii="Arial" w:hAnsi="Arial" w:cs="Arial"/>
          <w:sz w:val="20"/>
          <w:szCs w:val="20"/>
          <w:lang w:eastAsia="en-US"/>
        </w:rPr>
        <w:t xml:space="preserve"> </w:t>
      </w:r>
      <w:hyperlink r:id="rId19" w:history="1">
        <w:r w:rsidR="0024665A" w:rsidRPr="00972B34">
          <w:rPr>
            <w:rStyle w:val="Hiperpovezava"/>
            <w:rFonts w:ascii="Arial" w:hAnsi="Arial" w:cs="Arial"/>
            <w:sz w:val="20"/>
            <w:szCs w:val="20"/>
            <w:lang w:eastAsia="en-US"/>
          </w:rPr>
          <w:t>www.enarocanje.si</w:t>
        </w:r>
      </w:hyperlink>
      <w:r w:rsidR="0024665A">
        <w:rPr>
          <w:rFonts w:ascii="Arial" w:hAnsi="Arial" w:cs="Arial"/>
          <w:sz w:val="20"/>
          <w:szCs w:val="20"/>
          <w:lang w:eastAsia="en-US"/>
        </w:rPr>
        <w:t>.</w:t>
      </w:r>
    </w:p>
    <w:p w14:paraId="0335EFBF" w14:textId="1E3A0F65" w:rsidR="00EF48A7" w:rsidRPr="004D6AEF" w:rsidRDefault="0075039D" w:rsidP="004D6AEF">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 </w:t>
      </w:r>
    </w:p>
    <w:p w14:paraId="6E3BC6BF" w14:textId="32DA7E8F" w:rsidR="0075039D" w:rsidRDefault="0075039D" w:rsidP="00A60124">
      <w:pPr>
        <w:keepNext/>
        <w:numPr>
          <w:ilvl w:val="1"/>
          <w:numId w:val="6"/>
        </w:numPr>
        <w:spacing w:line="260" w:lineRule="atLeast"/>
        <w:jc w:val="both"/>
        <w:outlineLvl w:val="1"/>
        <w:rPr>
          <w:rFonts w:ascii="Arial" w:hAnsi="Arial" w:cs="Arial"/>
          <w:b/>
          <w:bCs/>
          <w:iCs/>
          <w:sz w:val="20"/>
          <w:szCs w:val="20"/>
        </w:rPr>
      </w:pPr>
      <w:r w:rsidRPr="0070139D">
        <w:rPr>
          <w:rFonts w:ascii="Arial" w:hAnsi="Arial" w:cs="Arial"/>
          <w:b/>
          <w:bCs/>
          <w:iCs/>
          <w:sz w:val="20"/>
          <w:szCs w:val="20"/>
        </w:rPr>
        <w:t>Priprava ponudbe</w:t>
      </w:r>
      <w:bookmarkEnd w:id="45"/>
      <w:bookmarkEnd w:id="46"/>
    </w:p>
    <w:p w14:paraId="06448B58" w14:textId="77777777" w:rsidR="00E74A6D" w:rsidRPr="0070139D" w:rsidRDefault="00E74A6D" w:rsidP="00E74A6D">
      <w:pPr>
        <w:keepNext/>
        <w:spacing w:line="260" w:lineRule="atLeast"/>
        <w:ind w:left="360"/>
        <w:jc w:val="both"/>
        <w:outlineLvl w:val="1"/>
        <w:rPr>
          <w:rFonts w:ascii="Arial" w:hAnsi="Arial" w:cs="Arial"/>
          <w:b/>
          <w:bCs/>
          <w:iCs/>
          <w:sz w:val="20"/>
          <w:szCs w:val="20"/>
        </w:rPr>
      </w:pPr>
    </w:p>
    <w:p w14:paraId="0EA26F7C"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63" w:name="_Toc130197577"/>
      <w:bookmarkStart w:id="64" w:name="_Toc130198078"/>
      <w:bookmarkStart w:id="65" w:name="_Toc130198138"/>
      <w:bookmarkStart w:id="66" w:name="_Toc130799599"/>
      <w:bookmarkStart w:id="67" w:name="_Toc132106370"/>
      <w:bookmarkStart w:id="68" w:name="_Toc132424984"/>
      <w:bookmarkStart w:id="69" w:name="_Toc132432233"/>
      <w:bookmarkStart w:id="70" w:name="_Toc156997245"/>
      <w:r w:rsidRPr="0070139D">
        <w:rPr>
          <w:rFonts w:ascii="Arial" w:hAnsi="Arial" w:cs="Arial"/>
          <w:b/>
          <w:bCs/>
          <w:sz w:val="20"/>
          <w:szCs w:val="20"/>
          <w:lang w:eastAsia="en-US"/>
        </w:rPr>
        <w:t xml:space="preserve">2.3.1 </w:t>
      </w:r>
      <w:r w:rsidRPr="00181639">
        <w:rPr>
          <w:rFonts w:ascii="Arial" w:hAnsi="Arial" w:cs="Arial"/>
          <w:b/>
          <w:bCs/>
          <w:sz w:val="20"/>
          <w:szCs w:val="20"/>
          <w:lang w:eastAsia="en-US"/>
        </w:rPr>
        <w:t>Jezik ponudbe</w:t>
      </w:r>
      <w:bookmarkEnd w:id="63"/>
      <w:bookmarkEnd w:id="64"/>
      <w:bookmarkEnd w:id="65"/>
      <w:bookmarkEnd w:id="66"/>
      <w:bookmarkEnd w:id="67"/>
      <w:bookmarkEnd w:id="68"/>
      <w:bookmarkEnd w:id="69"/>
      <w:bookmarkEnd w:id="70"/>
    </w:p>
    <w:p w14:paraId="089BAA96" w14:textId="77777777" w:rsidR="00181639" w:rsidRPr="00181639" w:rsidRDefault="00181639" w:rsidP="00181639">
      <w:pPr>
        <w:spacing w:line="260" w:lineRule="atLeast"/>
        <w:jc w:val="both"/>
        <w:rPr>
          <w:rFonts w:ascii="Arial" w:hAnsi="Arial" w:cs="Arial"/>
          <w:sz w:val="20"/>
          <w:szCs w:val="20"/>
          <w:lang w:eastAsia="en-US"/>
        </w:rPr>
      </w:pPr>
      <w:bookmarkStart w:id="71" w:name="_Toc125192849"/>
      <w:bookmarkStart w:id="72" w:name="_Toc130197578"/>
      <w:bookmarkStart w:id="73" w:name="_Toc130198079"/>
      <w:bookmarkStart w:id="74" w:name="_Toc130198139"/>
      <w:bookmarkStart w:id="75" w:name="_Toc130799600"/>
      <w:bookmarkStart w:id="76" w:name="_Toc132106371"/>
      <w:bookmarkStart w:id="77" w:name="_Toc132424985"/>
      <w:bookmarkStart w:id="78" w:name="_Toc132432234"/>
      <w:bookmarkStart w:id="79" w:name="_Toc156997246"/>
      <w:r w:rsidRPr="00181639">
        <w:rPr>
          <w:rFonts w:ascii="Arial" w:hAnsi="Arial" w:cs="Arial"/>
          <w:sz w:val="20"/>
          <w:szCs w:val="20"/>
          <w:lang w:eastAsia="en-US"/>
        </w:rPr>
        <w:t>Postopek javnega naročanja poteka v slovenskem jeziku. Vsi dokumenti v zvezi s ponudbo morajo biti v slovenskem jeziku. V kolikor je dokument predložen v tujem jeziku, mu mora biti priložen uraden prevod v slovenski jezik (prevod sodno zapriseženega prevajalca).</w:t>
      </w:r>
    </w:p>
    <w:p w14:paraId="56EBFB5B" w14:textId="77777777" w:rsidR="00181639" w:rsidRPr="00181639" w:rsidRDefault="00181639" w:rsidP="00181639">
      <w:pPr>
        <w:spacing w:line="260" w:lineRule="atLeast"/>
        <w:jc w:val="both"/>
        <w:rPr>
          <w:rFonts w:ascii="Arial" w:hAnsi="Arial" w:cs="Arial"/>
          <w:sz w:val="20"/>
          <w:szCs w:val="20"/>
          <w:lang w:eastAsia="en-US"/>
        </w:rPr>
      </w:pPr>
    </w:p>
    <w:p w14:paraId="3616BB1C" w14:textId="77777777" w:rsidR="00181639" w:rsidRPr="00181639" w:rsidRDefault="00181639" w:rsidP="00181639">
      <w:pPr>
        <w:spacing w:line="260" w:lineRule="atLeast"/>
        <w:jc w:val="both"/>
        <w:rPr>
          <w:rFonts w:ascii="Arial" w:hAnsi="Arial" w:cs="Arial"/>
          <w:sz w:val="20"/>
          <w:szCs w:val="20"/>
          <w:lang w:eastAsia="en-US"/>
        </w:rPr>
      </w:pPr>
      <w:r w:rsidRPr="00181639">
        <w:rPr>
          <w:rFonts w:ascii="Arial" w:hAnsi="Arial" w:cs="Arial"/>
          <w:sz w:val="20"/>
          <w:szCs w:val="20"/>
          <w:lang w:eastAsia="en-US"/>
        </w:rPr>
        <w:t>V tujem jeziku (in sicer v angleškem ali nemškem jeziku) je lahko le prospektni material, licenčne pogodbe, licence in podobno, ki dodatno pojasnjujejo ponudbo. Naročnik si za te dokumente pridržuje pravico, da od ponudnika, kateremu se bo odločil oddati javno naročilo, naknadno zahteva prevod dokumentov, ki jih je ponudnik dolžan dostaviti v roku, ki ga bo naročnik določil glede na obseg gradiva, ki ga bo treba prevesti v slovenščino. Stroške prevoda nosi ponudnik in jamči za pravilnost prevoda v slovenski jezik.</w:t>
      </w:r>
    </w:p>
    <w:p w14:paraId="2114EDFA" w14:textId="77777777" w:rsidR="00E74A6D" w:rsidRPr="0070139D" w:rsidRDefault="00E74A6D" w:rsidP="00FB7DD3">
      <w:pPr>
        <w:spacing w:line="260" w:lineRule="atLeast"/>
        <w:jc w:val="both"/>
        <w:rPr>
          <w:rFonts w:ascii="Arial" w:hAnsi="Arial" w:cs="Arial"/>
          <w:sz w:val="20"/>
          <w:szCs w:val="20"/>
          <w:lang w:eastAsia="en-US"/>
        </w:rPr>
      </w:pPr>
    </w:p>
    <w:p w14:paraId="3AFA4A44"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80" w:name="_Toc130197579"/>
      <w:bookmarkStart w:id="81" w:name="_Toc130198080"/>
      <w:bookmarkStart w:id="82" w:name="_Toc130198140"/>
      <w:bookmarkStart w:id="83" w:name="_Toc130799601"/>
      <w:bookmarkStart w:id="84" w:name="_Toc132106372"/>
      <w:bookmarkStart w:id="85" w:name="_Toc132424986"/>
      <w:bookmarkStart w:id="86" w:name="_Toc132432235"/>
      <w:bookmarkStart w:id="87" w:name="_Toc156997247"/>
      <w:bookmarkEnd w:id="71"/>
      <w:bookmarkEnd w:id="72"/>
      <w:bookmarkEnd w:id="73"/>
      <w:bookmarkEnd w:id="74"/>
      <w:bookmarkEnd w:id="75"/>
      <w:bookmarkEnd w:id="76"/>
      <w:bookmarkEnd w:id="77"/>
      <w:bookmarkEnd w:id="78"/>
      <w:bookmarkEnd w:id="79"/>
      <w:r w:rsidRPr="0070139D">
        <w:rPr>
          <w:rFonts w:ascii="Arial" w:hAnsi="Arial" w:cs="Arial"/>
          <w:b/>
          <w:bCs/>
          <w:sz w:val="20"/>
          <w:szCs w:val="20"/>
          <w:lang w:eastAsia="en-US"/>
        </w:rPr>
        <w:lastRenderedPageBreak/>
        <w:t>2.3.2 Oblika ponudbe</w:t>
      </w:r>
      <w:bookmarkEnd w:id="80"/>
      <w:bookmarkEnd w:id="81"/>
      <w:bookmarkEnd w:id="82"/>
      <w:bookmarkEnd w:id="83"/>
      <w:bookmarkEnd w:id="84"/>
      <w:bookmarkEnd w:id="85"/>
      <w:bookmarkEnd w:id="86"/>
      <w:bookmarkEnd w:id="87"/>
    </w:p>
    <w:p w14:paraId="2EFFE041" w14:textId="77777777" w:rsidR="00E30D29" w:rsidRPr="0091647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14:paraId="294AF761" w14:textId="77777777" w:rsidR="00E30D29" w:rsidRPr="00916479" w:rsidRDefault="00E30D29" w:rsidP="00FB7DD3">
      <w:pPr>
        <w:spacing w:line="260" w:lineRule="atLeast"/>
        <w:jc w:val="both"/>
        <w:rPr>
          <w:rFonts w:ascii="Arial" w:hAnsi="Arial" w:cs="Arial"/>
          <w:sz w:val="20"/>
          <w:szCs w:val="20"/>
          <w:lang w:eastAsia="en-US"/>
        </w:rPr>
      </w:pPr>
    </w:p>
    <w:p w14:paraId="3C010EF1" w14:textId="5182F71A"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w:t>
      </w:r>
      <w:r w:rsidR="003F0C6D">
        <w:rPr>
          <w:rFonts w:ascii="Arial" w:hAnsi="Arial" w:cs="Arial"/>
          <w:sz w:val="20"/>
          <w:szCs w:val="20"/>
          <w:lang w:eastAsia="en-US"/>
        </w:rPr>
        <w:t>,</w:t>
      </w:r>
      <w:r w:rsidRPr="00916479">
        <w:rPr>
          <w:rFonts w:ascii="Arial" w:hAnsi="Arial" w:cs="Arial"/>
          <w:sz w:val="20"/>
          <w:szCs w:val="20"/>
          <w:lang w:eastAsia="en-US"/>
        </w:rPr>
        <w:t xml:space="preserve"> ni predvidena, pa z izjavo določene osebe, dano pred pristojnim sodnim ali upravnim organom, notarjem ali pred pristojno poklicno ali trgovinsko organizacijo v matični državi te osebe ali v državi, v kateri ima ponudnik sedež.</w:t>
      </w:r>
    </w:p>
    <w:p w14:paraId="0FA71111" w14:textId="77777777" w:rsidR="0099475D" w:rsidRPr="00916479" w:rsidRDefault="0099475D" w:rsidP="00FB7DD3">
      <w:pPr>
        <w:spacing w:line="260" w:lineRule="atLeast"/>
        <w:jc w:val="both"/>
        <w:rPr>
          <w:rFonts w:ascii="Arial" w:hAnsi="Arial" w:cs="Arial"/>
          <w:sz w:val="20"/>
          <w:szCs w:val="20"/>
          <w:lang w:eastAsia="en-US"/>
        </w:rPr>
      </w:pPr>
    </w:p>
    <w:p w14:paraId="174660AA"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Dokumenti, ki se predložijo kot sestavni del ponudbe in ki izvirajo od ponudnika, morajo biti opremljeni </w:t>
      </w:r>
      <w:r w:rsidR="002761F7">
        <w:rPr>
          <w:rFonts w:ascii="Arial" w:hAnsi="Arial" w:cs="Arial"/>
          <w:sz w:val="20"/>
          <w:szCs w:val="20"/>
          <w:lang w:eastAsia="en-US"/>
        </w:rPr>
        <w:t>s</w:t>
      </w:r>
      <w:r w:rsidRPr="00916479">
        <w:rPr>
          <w:rFonts w:ascii="Arial" w:hAnsi="Arial" w:cs="Arial"/>
          <w:sz w:val="20"/>
          <w:szCs w:val="20"/>
          <w:lang w:eastAsia="en-US"/>
        </w:rPr>
        <w:t xml:space="preserve"> podpisom osebe, ki ima polno pooblastilo za zastopanje ponudnika. </w:t>
      </w:r>
    </w:p>
    <w:p w14:paraId="01F72909" w14:textId="77777777" w:rsidR="00AC1E8E" w:rsidRPr="00916479" w:rsidRDefault="00AC1E8E" w:rsidP="00FB7DD3">
      <w:pPr>
        <w:spacing w:line="260" w:lineRule="atLeast"/>
        <w:jc w:val="both"/>
        <w:rPr>
          <w:rFonts w:ascii="Arial" w:hAnsi="Arial" w:cs="Arial"/>
          <w:sz w:val="20"/>
          <w:szCs w:val="20"/>
          <w:lang w:eastAsia="en-US"/>
        </w:rPr>
      </w:pPr>
    </w:p>
    <w:p w14:paraId="01EDF87E" w14:textId="77777777" w:rsidR="00E30D29" w:rsidRPr="0091647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Naročnik si pridržuje pravico, da kadarkoli v postopku preverjanja ponudbe zahteva predložitev originalnih izvodov ali overjenih kopij. </w:t>
      </w:r>
    </w:p>
    <w:p w14:paraId="2162B26C" w14:textId="77777777" w:rsidR="00E30D29" w:rsidRPr="00916479" w:rsidRDefault="00E30D29" w:rsidP="00FB7DD3">
      <w:pPr>
        <w:spacing w:line="260" w:lineRule="atLeast"/>
        <w:jc w:val="both"/>
        <w:rPr>
          <w:rFonts w:ascii="Arial" w:hAnsi="Arial" w:cs="Arial"/>
          <w:sz w:val="20"/>
          <w:szCs w:val="20"/>
          <w:lang w:eastAsia="en-US"/>
        </w:rPr>
      </w:pPr>
    </w:p>
    <w:p w14:paraId="6263AFFF" w14:textId="0A5DD1BE" w:rsidR="0075039D"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Ponudnik prevzema vse stroške vezane na pripravo, izdelavo in predložitev ponudbe</w:t>
      </w:r>
      <w:r>
        <w:rPr>
          <w:rFonts w:ascii="Arial" w:hAnsi="Arial" w:cs="Arial"/>
          <w:sz w:val="20"/>
          <w:szCs w:val="20"/>
          <w:lang w:eastAsia="en-US"/>
        </w:rPr>
        <w:t>.</w:t>
      </w:r>
    </w:p>
    <w:p w14:paraId="2563A8DF" w14:textId="77777777" w:rsidR="00E30D29" w:rsidRDefault="00E30D29" w:rsidP="00FB7DD3">
      <w:pPr>
        <w:spacing w:line="260" w:lineRule="atLeast"/>
        <w:jc w:val="both"/>
        <w:rPr>
          <w:rFonts w:ascii="Arial" w:hAnsi="Arial" w:cs="Arial"/>
          <w:sz w:val="20"/>
          <w:szCs w:val="20"/>
          <w:lang w:eastAsia="en-US"/>
        </w:rPr>
      </w:pPr>
    </w:p>
    <w:p w14:paraId="7B5247AD" w14:textId="77777777" w:rsidR="00E30D29" w:rsidRPr="00E30D29" w:rsidRDefault="00E30D29" w:rsidP="00FB7DD3">
      <w:pPr>
        <w:keepNext/>
        <w:numPr>
          <w:ilvl w:val="2"/>
          <w:numId w:val="0"/>
        </w:numPr>
        <w:tabs>
          <w:tab w:val="num" w:pos="720"/>
        </w:tabs>
        <w:spacing w:line="260" w:lineRule="atLeast"/>
        <w:jc w:val="both"/>
        <w:outlineLvl w:val="2"/>
        <w:rPr>
          <w:rFonts w:ascii="Arial" w:hAnsi="Arial" w:cs="Arial"/>
          <w:b/>
          <w:bCs/>
          <w:sz w:val="20"/>
          <w:szCs w:val="20"/>
          <w:highlight w:val="yellow"/>
          <w:lang w:eastAsia="en-US"/>
        </w:rPr>
      </w:pPr>
      <w:bookmarkStart w:id="88" w:name="_Toc336851749"/>
      <w:bookmarkStart w:id="89" w:name="_Toc336851797"/>
      <w:bookmarkStart w:id="90" w:name="_Toc509692018"/>
      <w:r w:rsidRPr="0055598E">
        <w:rPr>
          <w:rFonts w:ascii="Arial" w:hAnsi="Arial" w:cs="Arial"/>
          <w:b/>
          <w:bCs/>
          <w:sz w:val="20"/>
          <w:szCs w:val="20"/>
          <w:lang w:eastAsia="en-US"/>
        </w:rPr>
        <w:t>2.3.3 Obrazec »ESPD« za vse gospodarske subjekte</w:t>
      </w:r>
    </w:p>
    <w:bookmarkEnd w:id="88"/>
    <w:bookmarkEnd w:id="89"/>
    <w:bookmarkEnd w:id="90"/>
    <w:p w14:paraId="1E94C1CB"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BDB4BA8" w14:textId="77777777" w:rsidR="0055598E" w:rsidRPr="00161C6E" w:rsidRDefault="0055598E" w:rsidP="00FB7DD3">
      <w:pPr>
        <w:spacing w:line="260" w:lineRule="atLeast"/>
        <w:jc w:val="both"/>
        <w:rPr>
          <w:rFonts w:ascii="Arial" w:eastAsia="Calibri" w:hAnsi="Arial" w:cs="Arial"/>
          <w:sz w:val="20"/>
          <w:szCs w:val="22"/>
          <w:lang w:eastAsia="en-US"/>
        </w:rPr>
      </w:pPr>
    </w:p>
    <w:p w14:paraId="36F24DBD" w14:textId="77777777" w:rsidR="0055598E" w:rsidRPr="00161C6E" w:rsidRDefault="0055598E" w:rsidP="00FB7DD3">
      <w:pPr>
        <w:spacing w:line="260" w:lineRule="atLeast"/>
        <w:jc w:val="both"/>
        <w:rPr>
          <w:rFonts w:ascii="Arial" w:eastAsia="Calibri" w:hAnsi="Arial" w:cs="Arial"/>
          <w:sz w:val="20"/>
          <w:szCs w:val="20"/>
        </w:rPr>
      </w:pPr>
      <w:r w:rsidRPr="00161C6E">
        <w:rPr>
          <w:rFonts w:ascii="Arial" w:eastAsia="Calibri" w:hAnsi="Arial" w:cs="Arial"/>
          <w:sz w:val="20"/>
          <w:szCs w:val="20"/>
        </w:rPr>
        <w:t>Navedbe v ESPD in/ali dokazila, ki ji predloži gospodarski subjekt, morajo biti veljavni.</w:t>
      </w:r>
    </w:p>
    <w:p w14:paraId="089D201C" w14:textId="77777777" w:rsidR="0055598E" w:rsidRPr="00161C6E" w:rsidRDefault="0055598E" w:rsidP="00FB7DD3">
      <w:pPr>
        <w:spacing w:line="260" w:lineRule="atLeast"/>
        <w:jc w:val="both"/>
        <w:rPr>
          <w:rFonts w:ascii="Arial" w:eastAsia="Calibri" w:hAnsi="Arial" w:cs="Arial"/>
          <w:sz w:val="20"/>
          <w:szCs w:val="20"/>
        </w:rPr>
      </w:pPr>
    </w:p>
    <w:p w14:paraId="41946880" w14:textId="5FF321BD" w:rsidR="0055598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 xml:space="preserve">Gospodarski subjekt naročnikov obrazec ESPD (datoteka XML) uvozi na spletni </w:t>
      </w:r>
      <w:r w:rsidR="00AE25E5">
        <w:rPr>
          <w:rFonts w:ascii="Arial" w:eastAsia="Calibri" w:hAnsi="Arial" w:cs="Arial"/>
          <w:sz w:val="20"/>
          <w:szCs w:val="22"/>
          <w:lang w:eastAsia="en-US"/>
        </w:rPr>
        <w:t>povezavi</w:t>
      </w:r>
      <w:r w:rsidRPr="00161C6E">
        <w:rPr>
          <w:rFonts w:ascii="Arial" w:eastAsia="Calibri" w:hAnsi="Arial" w:cs="Arial"/>
          <w:sz w:val="20"/>
          <w:szCs w:val="22"/>
          <w:lang w:eastAsia="en-US"/>
        </w:rPr>
        <w:t xml:space="preserve"> </w:t>
      </w:r>
      <w:hyperlink r:id="rId20" w:history="1">
        <w:r w:rsidR="00AE25E5" w:rsidRPr="00FF3E2E">
          <w:rPr>
            <w:rStyle w:val="Hiperpovezava"/>
            <w:rFonts w:ascii="Arial" w:eastAsia="Calibri" w:hAnsi="Arial" w:cs="Arial"/>
            <w:sz w:val="20"/>
            <w:szCs w:val="22"/>
            <w:lang w:eastAsia="en-US"/>
          </w:rPr>
          <w:t>https://ejn.gov.si/espd</w:t>
        </w:r>
      </w:hyperlink>
      <w:r w:rsidRPr="00161C6E">
        <w:rPr>
          <w:rFonts w:ascii="Arial" w:eastAsia="Calibri" w:hAnsi="Arial" w:cs="Arial"/>
          <w:sz w:val="20"/>
          <w:szCs w:val="22"/>
          <w:lang w:eastAsia="en-US"/>
        </w:rPr>
        <w:t xml:space="preserve"> in v njega neposredno vnese zahtevane podatke.</w:t>
      </w:r>
      <w:r w:rsidR="003F0C6D">
        <w:rPr>
          <w:rFonts w:ascii="Arial" w:eastAsia="Calibri" w:hAnsi="Arial" w:cs="Arial"/>
          <w:sz w:val="20"/>
          <w:szCs w:val="22"/>
          <w:lang w:eastAsia="en-US"/>
        </w:rPr>
        <w:t xml:space="preserve"> </w:t>
      </w:r>
      <w:r w:rsidRPr="00161C6E">
        <w:rPr>
          <w:rFonts w:ascii="Arial" w:eastAsia="Calibri" w:hAnsi="Arial" w:cs="Arial"/>
          <w:sz w:val="20"/>
          <w:szCs w:val="22"/>
          <w:lang w:eastAsia="en-US"/>
        </w:rPr>
        <w:t>Izpolnjen in podpisan ESPD mora biti preko Sistema za elektronsko oddajo ponudb oddan ločeno za vse gospodarske subjekte, ki v kakršnikoli vlogi sodelujejo v ponudbi (ponudnik, sodelujoči ponudniki v primeru skupne ponudbe, gospodarski subjekti, na katerih kapacitete se sklicuje ponudnik in podizvajalci).</w:t>
      </w:r>
    </w:p>
    <w:p w14:paraId="7579D9A1" w14:textId="77777777" w:rsidR="0055598E" w:rsidRDefault="0055598E" w:rsidP="00FB7DD3">
      <w:pPr>
        <w:spacing w:line="260" w:lineRule="atLeast"/>
        <w:jc w:val="both"/>
        <w:rPr>
          <w:rFonts w:ascii="Arial" w:eastAsia="Calibri" w:hAnsi="Arial" w:cs="Arial"/>
          <w:sz w:val="20"/>
          <w:szCs w:val="22"/>
          <w:lang w:eastAsia="en-US"/>
        </w:rPr>
      </w:pPr>
    </w:p>
    <w:p w14:paraId="5E9EDB3D" w14:textId="3064C926" w:rsidR="0055598E" w:rsidRPr="00A42A07" w:rsidRDefault="0055598E" w:rsidP="00FB7DD3">
      <w:pPr>
        <w:spacing w:line="260" w:lineRule="atLeast"/>
        <w:jc w:val="both"/>
        <w:rPr>
          <w:rFonts w:ascii="Arial" w:eastAsia="Calibri" w:hAnsi="Arial" w:cs="Arial"/>
          <w:sz w:val="20"/>
          <w:szCs w:val="22"/>
          <w:lang w:eastAsia="en-US"/>
        </w:rPr>
      </w:pPr>
      <w:bookmarkStart w:id="91" w:name="_Hlk511905322"/>
      <w:r w:rsidRPr="00A42A07">
        <w:rPr>
          <w:rFonts w:ascii="Arial" w:eastAsia="Calibri" w:hAnsi="Arial" w:cs="Arial"/>
          <w:sz w:val="20"/>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92" w:name="_Hlk531606225"/>
      <w:r w:rsidRPr="00A42A07">
        <w:rPr>
          <w:rFonts w:ascii="Arial" w:eastAsia="Calibri" w:hAnsi="Arial" w:cs="Arial"/>
          <w:sz w:val="20"/>
          <w:szCs w:val="22"/>
          <w:lang w:eastAsia="en-US"/>
        </w:rPr>
        <w:t>pri čemer se v slednjem primeru v skladu Splošnimi pogoji uporabe informacijskega sistema e-JN šteje, da je oddan pravno zavezujoč dokument, ki ima enako veljavnost kot podpisan</w:t>
      </w:r>
      <w:bookmarkEnd w:id="92"/>
      <w:r w:rsidRPr="00A42A07">
        <w:rPr>
          <w:rFonts w:ascii="Arial" w:eastAsia="Calibri" w:hAnsi="Arial" w:cs="Arial"/>
          <w:sz w:val="20"/>
          <w:szCs w:val="22"/>
          <w:lang w:eastAsia="en-US"/>
        </w:rPr>
        <w:t>.</w:t>
      </w:r>
    </w:p>
    <w:bookmarkEnd w:id="91"/>
    <w:p w14:paraId="0F4DA6C7" w14:textId="77777777" w:rsidR="0055598E" w:rsidRPr="00161C6E" w:rsidRDefault="0055598E" w:rsidP="00FB7DD3">
      <w:pPr>
        <w:spacing w:line="260" w:lineRule="atLeast"/>
        <w:jc w:val="both"/>
        <w:rPr>
          <w:rFonts w:ascii="Arial" w:eastAsia="Calibri" w:hAnsi="Arial" w:cs="Arial"/>
          <w:sz w:val="20"/>
          <w:szCs w:val="22"/>
          <w:lang w:eastAsia="en-US"/>
        </w:rPr>
      </w:pPr>
    </w:p>
    <w:p w14:paraId="3103DE2F"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Za ostale sodelujoče ponudnik v razdelek »ESPD – ostali sodelujoči« priloži podpisane ESPD v pdf. obliki, ali v elektronski obliki podpisan xml.</w:t>
      </w:r>
    </w:p>
    <w:p w14:paraId="7C6F8C42" w14:textId="77777777" w:rsidR="00E30D29" w:rsidRPr="00916479" w:rsidRDefault="00E30D29" w:rsidP="00FB7DD3">
      <w:pPr>
        <w:spacing w:line="260" w:lineRule="atLeast"/>
        <w:jc w:val="both"/>
        <w:rPr>
          <w:rFonts w:ascii="Arial" w:eastAsia="Calibri" w:hAnsi="Arial"/>
          <w:sz w:val="20"/>
          <w:szCs w:val="22"/>
          <w:lang w:eastAsia="en-US"/>
        </w:rPr>
      </w:pPr>
    </w:p>
    <w:p w14:paraId="5E64C25A" w14:textId="099C2863" w:rsidR="00E30D29" w:rsidRPr="00916479"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3" w:name="_Toc509692019"/>
      <w:r w:rsidRPr="00916479">
        <w:rPr>
          <w:rFonts w:ascii="Arial" w:hAnsi="Arial" w:cs="Arial"/>
          <w:b/>
          <w:bCs/>
          <w:sz w:val="20"/>
          <w:szCs w:val="20"/>
          <w:lang w:eastAsia="en-US"/>
        </w:rPr>
        <w:t xml:space="preserve">2.3.4 Ponudba </w:t>
      </w:r>
      <w:r w:rsidR="0044549C">
        <w:rPr>
          <w:rFonts w:ascii="Arial" w:hAnsi="Arial" w:cs="Arial"/>
          <w:b/>
          <w:bCs/>
          <w:sz w:val="20"/>
          <w:szCs w:val="20"/>
          <w:lang w:eastAsia="en-US"/>
        </w:rPr>
        <w:t xml:space="preserve">in </w:t>
      </w:r>
      <w:r w:rsidRPr="00916479">
        <w:rPr>
          <w:rFonts w:ascii="Arial" w:hAnsi="Arial" w:cs="Arial"/>
          <w:b/>
          <w:bCs/>
          <w:sz w:val="20"/>
          <w:szCs w:val="20"/>
          <w:lang w:eastAsia="en-US"/>
        </w:rPr>
        <w:t>ponudbeni predračun</w:t>
      </w:r>
    </w:p>
    <w:bookmarkEnd w:id="93"/>
    <w:p w14:paraId="5A80D2A2" w14:textId="5173B693" w:rsidR="00E30D29" w:rsidRPr="0091647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mora v ponudbenem predračunu ponujati vse pozicije, ob upoštevanju specifikacij</w:t>
      </w:r>
      <w:r w:rsidR="003E65B9">
        <w:rPr>
          <w:rFonts w:ascii="Arial" w:eastAsia="Calibri" w:hAnsi="Arial"/>
          <w:sz w:val="20"/>
          <w:szCs w:val="22"/>
          <w:lang w:eastAsia="en-US"/>
        </w:rPr>
        <w:t xml:space="preserve"> iz projektne naloge</w:t>
      </w:r>
      <w:r w:rsidRPr="00916479">
        <w:rPr>
          <w:rFonts w:ascii="Arial" w:eastAsia="Calibri" w:hAnsi="Arial"/>
          <w:sz w:val="20"/>
          <w:szCs w:val="22"/>
          <w:lang w:eastAsia="en-US"/>
        </w:rPr>
        <w:t>, ki so del razpisne dokumentacije.</w:t>
      </w:r>
    </w:p>
    <w:p w14:paraId="1B1D65D3" w14:textId="77777777" w:rsidR="00E30D29" w:rsidRPr="00916479" w:rsidRDefault="00E30D29" w:rsidP="00FB7DD3">
      <w:pPr>
        <w:spacing w:line="260" w:lineRule="atLeast"/>
        <w:jc w:val="both"/>
        <w:rPr>
          <w:rFonts w:ascii="Arial" w:eastAsia="Calibri" w:hAnsi="Arial"/>
          <w:sz w:val="20"/>
          <w:szCs w:val="22"/>
          <w:lang w:eastAsia="en-US"/>
        </w:rPr>
      </w:pPr>
    </w:p>
    <w:p w14:paraId="51D80261" w14:textId="54F5F62E" w:rsidR="00E30D29" w:rsidRPr="00916479" w:rsidRDefault="00E30D29" w:rsidP="00FB7DD3">
      <w:pPr>
        <w:spacing w:line="260" w:lineRule="atLeast"/>
        <w:jc w:val="both"/>
        <w:rPr>
          <w:rFonts w:ascii="Arial" w:eastAsia="Calibri" w:hAnsi="Arial"/>
          <w:sz w:val="20"/>
          <w:szCs w:val="20"/>
          <w:lang w:eastAsia="en-US"/>
        </w:rPr>
      </w:pPr>
      <w:r w:rsidRPr="00916479">
        <w:rPr>
          <w:rFonts w:ascii="Arial" w:eastAsia="Calibri" w:hAnsi="Arial"/>
          <w:sz w:val="20"/>
          <w:szCs w:val="22"/>
          <w:lang w:eastAsia="en-US"/>
        </w:rPr>
        <w:t xml:space="preserve">Ponudnik izpolni vse postavke v ponudbenem predračunu, in </w:t>
      </w:r>
      <w:r w:rsidRPr="00916479">
        <w:rPr>
          <w:rFonts w:ascii="Arial" w:eastAsia="Calibri" w:hAnsi="Arial"/>
          <w:sz w:val="20"/>
          <w:szCs w:val="20"/>
          <w:lang w:eastAsia="en-US"/>
        </w:rPr>
        <w:t xml:space="preserve">sicer </w:t>
      </w:r>
      <w:r w:rsidRPr="00A327B2">
        <w:rPr>
          <w:rFonts w:ascii="Arial" w:eastAsia="Calibri" w:hAnsi="Arial"/>
          <w:bCs/>
          <w:sz w:val="20"/>
          <w:szCs w:val="20"/>
          <w:lang w:eastAsia="en-US"/>
        </w:rPr>
        <w:t>na dve decimalni mesti</w:t>
      </w:r>
      <w:r w:rsidR="009805BF" w:rsidRPr="00A327B2">
        <w:rPr>
          <w:rFonts w:ascii="Arial" w:eastAsia="Calibri" w:hAnsi="Arial"/>
          <w:bCs/>
          <w:sz w:val="20"/>
          <w:szCs w:val="20"/>
          <w:lang w:eastAsia="en-US"/>
        </w:rPr>
        <w:t xml:space="preserve"> natančno</w:t>
      </w:r>
      <w:r w:rsidRPr="00A327B2">
        <w:rPr>
          <w:rFonts w:ascii="Arial" w:eastAsia="Calibri" w:hAnsi="Arial"/>
          <w:bCs/>
          <w:sz w:val="20"/>
          <w:szCs w:val="20"/>
          <w:lang w:eastAsia="en-US"/>
        </w:rPr>
        <w:t>.</w:t>
      </w:r>
    </w:p>
    <w:p w14:paraId="66E01BF4" w14:textId="77777777" w:rsidR="00BC4C61" w:rsidRDefault="00BC4C61" w:rsidP="00FB7DD3">
      <w:pPr>
        <w:spacing w:line="260" w:lineRule="atLeast"/>
        <w:jc w:val="both"/>
        <w:rPr>
          <w:rFonts w:ascii="Arial" w:eastAsia="Calibri" w:hAnsi="Arial"/>
          <w:sz w:val="20"/>
          <w:szCs w:val="22"/>
          <w:lang w:eastAsia="en-US"/>
        </w:rPr>
      </w:pPr>
    </w:p>
    <w:p w14:paraId="3E9D3BE1" w14:textId="77777777" w:rsidR="00E30D29" w:rsidRPr="0091647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ne sme spreminjati vsebine ponudbenega predračuna.</w:t>
      </w:r>
    </w:p>
    <w:p w14:paraId="310EF138" w14:textId="77777777" w:rsidR="00E30D29" w:rsidRPr="00916479" w:rsidRDefault="00E30D29" w:rsidP="00FB7DD3">
      <w:pPr>
        <w:spacing w:line="260" w:lineRule="atLeast"/>
        <w:jc w:val="both"/>
        <w:rPr>
          <w:rFonts w:ascii="Arial" w:eastAsia="Calibri" w:hAnsi="Arial"/>
          <w:sz w:val="20"/>
          <w:szCs w:val="22"/>
          <w:lang w:eastAsia="en-US"/>
        </w:rPr>
      </w:pPr>
    </w:p>
    <w:p w14:paraId="2548B9F4" w14:textId="77777777" w:rsidR="00E30D2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V primeru, da bo naročnik pri pregledu in ocenjevanju ponudb odkril očitne računske napake, bo ravnal v skladu s sedmim odstavkom 89. člena ZJN-3.</w:t>
      </w:r>
    </w:p>
    <w:p w14:paraId="7212797D" w14:textId="77777777" w:rsidR="005337E5" w:rsidRPr="00916479" w:rsidRDefault="005337E5" w:rsidP="00FB7DD3">
      <w:pPr>
        <w:spacing w:line="260" w:lineRule="atLeast"/>
        <w:jc w:val="both"/>
        <w:rPr>
          <w:rFonts w:ascii="Arial" w:eastAsia="Calibri" w:hAnsi="Arial"/>
          <w:sz w:val="20"/>
          <w:szCs w:val="22"/>
          <w:lang w:eastAsia="en-US"/>
        </w:rPr>
      </w:pPr>
    </w:p>
    <w:p w14:paraId="49CBA4EC" w14:textId="1F2E146E" w:rsidR="00E30D29" w:rsidRDefault="00E30D29" w:rsidP="00FB7DD3">
      <w:pPr>
        <w:spacing w:line="260" w:lineRule="atLeast"/>
        <w:jc w:val="both"/>
        <w:rPr>
          <w:rFonts w:ascii="Arial" w:eastAsia="Calibri" w:hAnsi="Arial"/>
          <w:b/>
          <w:sz w:val="20"/>
          <w:szCs w:val="22"/>
          <w:lang w:eastAsia="en-US"/>
        </w:rPr>
      </w:pPr>
      <w:r w:rsidRPr="00916479">
        <w:rPr>
          <w:rFonts w:ascii="Arial" w:eastAsia="Calibri" w:hAnsi="Arial"/>
          <w:b/>
          <w:sz w:val="20"/>
          <w:szCs w:val="22"/>
          <w:lang w:eastAsia="en-US"/>
        </w:rPr>
        <w:t>Ponudnik v informacijskem sistemu e-JN v razdelek »Predračun« naloži izpolnjen obrazec »Ponudba« v .pdf datoteki, ki bo dostopen na javnem odpiranju ponudb.</w:t>
      </w:r>
    </w:p>
    <w:p w14:paraId="2482DCF5" w14:textId="77777777" w:rsidR="00F80ED5" w:rsidRDefault="00F80ED5"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4" w:name="_Toc130197580"/>
      <w:bookmarkStart w:id="95" w:name="_Toc130198081"/>
      <w:bookmarkStart w:id="96" w:name="_Toc130198141"/>
      <w:bookmarkStart w:id="97" w:name="_Toc130799602"/>
      <w:bookmarkStart w:id="98" w:name="_Toc132106373"/>
      <w:bookmarkStart w:id="99" w:name="_Toc132424987"/>
      <w:bookmarkStart w:id="100" w:name="_Toc132432236"/>
      <w:bookmarkStart w:id="101" w:name="_Toc156997248"/>
    </w:p>
    <w:p w14:paraId="4B637A12"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2.3.</w:t>
      </w:r>
      <w:r w:rsidR="00E30D29">
        <w:rPr>
          <w:rFonts w:ascii="Arial" w:hAnsi="Arial" w:cs="Arial"/>
          <w:b/>
          <w:bCs/>
          <w:sz w:val="20"/>
          <w:szCs w:val="20"/>
          <w:lang w:eastAsia="en-US"/>
        </w:rPr>
        <w:t>5</w:t>
      </w:r>
      <w:r w:rsidRPr="0070139D">
        <w:rPr>
          <w:rFonts w:ascii="Arial" w:hAnsi="Arial" w:cs="Arial"/>
          <w:b/>
          <w:bCs/>
          <w:sz w:val="20"/>
          <w:szCs w:val="20"/>
          <w:lang w:eastAsia="en-US"/>
        </w:rPr>
        <w:t xml:space="preserve"> Ponudbena cena</w:t>
      </w:r>
      <w:bookmarkEnd w:id="94"/>
      <w:bookmarkEnd w:id="95"/>
      <w:bookmarkEnd w:id="96"/>
      <w:bookmarkEnd w:id="97"/>
      <w:bookmarkEnd w:id="98"/>
      <w:bookmarkEnd w:id="99"/>
      <w:bookmarkEnd w:id="100"/>
      <w:bookmarkEnd w:id="101"/>
    </w:p>
    <w:p w14:paraId="424EE0ED"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Cene v ponudbi morajo biti izražene v EUR brez DDV in morajo vključevati vse stroške izvajalca, ki so potrebni za izvedbo naročila. Naročnik naknadno ne bo priznaval nobenih stroškov, ki niso zajeti v ponudbeno ceno.</w:t>
      </w:r>
    </w:p>
    <w:p w14:paraId="6717BC83" w14:textId="77777777" w:rsidR="00CB589D" w:rsidRPr="00CB589D" w:rsidRDefault="00CB589D" w:rsidP="00CB589D">
      <w:pPr>
        <w:spacing w:line="260" w:lineRule="atLeast"/>
        <w:jc w:val="both"/>
        <w:rPr>
          <w:rFonts w:ascii="Arial" w:hAnsi="Arial" w:cs="Arial"/>
          <w:sz w:val="20"/>
          <w:szCs w:val="20"/>
          <w:lang w:eastAsia="en-US"/>
        </w:rPr>
      </w:pPr>
    </w:p>
    <w:p w14:paraId="14A7D452" w14:textId="77777777" w:rsidR="00CB589D" w:rsidRPr="009168C8"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Ponudnik mora izpolniti vse postavke v predračunu. V kolikor ponudnik cene v posamezno postavko ne vpiše, se </w:t>
      </w:r>
      <w:r w:rsidRPr="009168C8">
        <w:rPr>
          <w:rFonts w:ascii="Arial" w:hAnsi="Arial" w:cs="Arial"/>
          <w:sz w:val="20"/>
          <w:szCs w:val="20"/>
          <w:lang w:eastAsia="en-US"/>
        </w:rPr>
        <w:t>šteje, da predmetne postavke ne ponuja in tako ne izpolnjuje vseh zahtev naročnika iz predmetne razpisne dokumentacije.</w:t>
      </w:r>
    </w:p>
    <w:p w14:paraId="05890265" w14:textId="77777777" w:rsidR="00CB589D" w:rsidRPr="009168C8" w:rsidRDefault="00CB589D" w:rsidP="00CB589D">
      <w:pPr>
        <w:spacing w:line="260" w:lineRule="atLeast"/>
        <w:jc w:val="both"/>
        <w:rPr>
          <w:rFonts w:ascii="Arial" w:hAnsi="Arial" w:cs="Arial"/>
          <w:sz w:val="20"/>
          <w:szCs w:val="20"/>
          <w:lang w:eastAsia="en-US"/>
        </w:rPr>
      </w:pPr>
    </w:p>
    <w:p w14:paraId="742D7D6F" w14:textId="77777777" w:rsidR="00CB589D" w:rsidRPr="00CB589D" w:rsidRDefault="00CB589D" w:rsidP="00CB589D">
      <w:pPr>
        <w:spacing w:line="260" w:lineRule="atLeast"/>
        <w:jc w:val="both"/>
        <w:rPr>
          <w:rFonts w:ascii="Arial" w:hAnsi="Arial" w:cs="Arial"/>
          <w:sz w:val="20"/>
          <w:szCs w:val="20"/>
          <w:lang w:eastAsia="en-US"/>
        </w:rPr>
      </w:pPr>
      <w:r w:rsidRPr="009168C8">
        <w:rPr>
          <w:rFonts w:ascii="Arial" w:hAnsi="Arial" w:cs="Arial"/>
          <w:sz w:val="20"/>
          <w:szCs w:val="20"/>
          <w:lang w:eastAsia="en-US"/>
        </w:rPr>
        <w:t>Če ponudnik katero izmed pozicij v ponudbenem predračunu ponuja zastonj, vpiše ceno »0,00 EUR«.</w:t>
      </w:r>
      <w:r w:rsidRPr="00CB589D">
        <w:rPr>
          <w:rFonts w:ascii="Arial" w:hAnsi="Arial" w:cs="Arial"/>
          <w:sz w:val="20"/>
          <w:szCs w:val="20"/>
          <w:lang w:eastAsia="en-US"/>
        </w:rPr>
        <w:t xml:space="preserve"> </w:t>
      </w:r>
    </w:p>
    <w:p w14:paraId="1031F3A1" w14:textId="77777777" w:rsidR="00CB589D" w:rsidRPr="00CB589D" w:rsidRDefault="00CB589D" w:rsidP="00CB589D">
      <w:pPr>
        <w:spacing w:line="260" w:lineRule="atLeast"/>
        <w:jc w:val="both"/>
        <w:rPr>
          <w:rFonts w:ascii="Arial" w:hAnsi="Arial" w:cs="Arial"/>
          <w:sz w:val="20"/>
          <w:szCs w:val="20"/>
          <w:lang w:eastAsia="en-US"/>
        </w:rPr>
      </w:pPr>
    </w:p>
    <w:p w14:paraId="675C14F8"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Cene iz ponudbenega predračuna so fiksne do zaključka izvedbe predmeta naročila, če v pogodbi ni določeno drugače. </w:t>
      </w:r>
    </w:p>
    <w:p w14:paraId="529D51BF" w14:textId="77777777" w:rsidR="00CB589D" w:rsidRPr="00CB589D" w:rsidRDefault="00CB589D" w:rsidP="00CB589D">
      <w:pPr>
        <w:spacing w:line="260" w:lineRule="atLeast"/>
        <w:jc w:val="both"/>
        <w:rPr>
          <w:rFonts w:ascii="Arial" w:hAnsi="Arial" w:cs="Arial"/>
          <w:sz w:val="20"/>
          <w:szCs w:val="20"/>
          <w:lang w:eastAsia="en-US"/>
        </w:rPr>
      </w:pPr>
    </w:p>
    <w:p w14:paraId="7855FC8D"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Davek na dodano vrednost mora biti prikazan posebej, v skladu z obrazcem ponudbenega predračuna in nato zajet v končni ponudbeni vrednosti v obrazcu ponudbe oziroma ponudbenega predračuna. </w:t>
      </w:r>
    </w:p>
    <w:p w14:paraId="15C6AA35" w14:textId="77777777" w:rsidR="00C86C41" w:rsidRPr="0070139D" w:rsidRDefault="00C86C41" w:rsidP="00C86C41">
      <w:pPr>
        <w:spacing w:line="260" w:lineRule="atLeast"/>
        <w:jc w:val="both"/>
        <w:rPr>
          <w:rFonts w:ascii="Arial" w:hAnsi="Arial" w:cs="Arial"/>
          <w:sz w:val="20"/>
          <w:szCs w:val="20"/>
          <w:lang w:eastAsia="en-US"/>
        </w:rPr>
      </w:pPr>
    </w:p>
    <w:p w14:paraId="017C65D6" w14:textId="77777777" w:rsidR="0075039D" w:rsidRPr="0070139D"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2" w:name="_Toc156997250"/>
      <w:bookmarkStart w:id="103" w:name="_Toc130197582"/>
      <w:bookmarkStart w:id="104" w:name="_Toc130198083"/>
      <w:bookmarkStart w:id="105" w:name="_Toc130198143"/>
      <w:bookmarkStart w:id="106" w:name="_Toc130799604"/>
      <w:bookmarkStart w:id="107" w:name="_Toc132106375"/>
      <w:bookmarkStart w:id="108" w:name="_Toc132424989"/>
      <w:bookmarkStart w:id="109" w:name="_Toc132432238"/>
      <w:r>
        <w:rPr>
          <w:rFonts w:ascii="Arial" w:hAnsi="Arial" w:cs="Arial"/>
          <w:b/>
          <w:bCs/>
          <w:sz w:val="20"/>
          <w:szCs w:val="20"/>
          <w:lang w:eastAsia="en-US"/>
        </w:rPr>
        <w:t>2.3.6</w:t>
      </w:r>
      <w:r w:rsidR="0075039D" w:rsidRPr="0070139D">
        <w:rPr>
          <w:rFonts w:ascii="Arial" w:hAnsi="Arial" w:cs="Arial"/>
          <w:b/>
          <w:bCs/>
          <w:sz w:val="20"/>
          <w:szCs w:val="20"/>
          <w:lang w:eastAsia="en-US"/>
        </w:rPr>
        <w:t xml:space="preserve"> Označitev podatkov, ki pomenijo poslovno skrivnost</w:t>
      </w:r>
      <w:bookmarkEnd w:id="102"/>
    </w:p>
    <w:p w14:paraId="1C5B6729" w14:textId="77777777" w:rsidR="003835B1" w:rsidRPr="000D6781" w:rsidRDefault="003835B1" w:rsidP="003835B1">
      <w:pPr>
        <w:spacing w:line="260" w:lineRule="atLeast"/>
        <w:jc w:val="both"/>
        <w:rPr>
          <w:rFonts w:ascii="Arial" w:hAnsi="Arial" w:cs="Arial"/>
          <w:sz w:val="20"/>
          <w:szCs w:val="20"/>
          <w:lang w:eastAsia="en-US"/>
        </w:rPr>
      </w:pPr>
      <w:r w:rsidRPr="000D6781">
        <w:rPr>
          <w:rFonts w:ascii="Arial" w:hAnsi="Arial" w:cs="Arial"/>
          <w:sz w:val="20"/>
          <w:szCs w:val="20"/>
          <w:lang w:eastAsia="en-US"/>
        </w:rPr>
        <w:t>Če ponudba vsebuje podatke, ki predstavljajo poslovno skrivnost skladno z 2. členom Zakona o poslovni skrivnosti (Uradni list RS, št. 22/19 - ZPosS), mora ponudnik v ponudbi priložiti ustrezen sklep o določitvi podatkov, ki pomenijo poslovno skrivnost oziroma drug dokument v pisni obliki, kot to določa 2. odstavek 2. člena ZPosS, iz katerega bo jasno izhajalo, kateri podatki v ponudbi pomenijo poslovno skrivnost. Podatki, navedeni v tem sklepu ali drugem dokumentu, morajo biti označeni tudi v posameznih segmentih ponudbe. Pri tem mora ponudnik upoštevati tudi določbe 35. člena ZJN-3.</w:t>
      </w:r>
    </w:p>
    <w:p w14:paraId="37143D58" w14:textId="77777777" w:rsidR="001E2809" w:rsidRDefault="001E2809" w:rsidP="003835B1">
      <w:pPr>
        <w:spacing w:line="260" w:lineRule="atLeast"/>
        <w:jc w:val="both"/>
        <w:rPr>
          <w:rFonts w:ascii="Arial" w:hAnsi="Arial" w:cs="Arial"/>
          <w:sz w:val="20"/>
          <w:szCs w:val="20"/>
          <w:lang w:eastAsia="en-US"/>
        </w:rPr>
      </w:pPr>
    </w:p>
    <w:p w14:paraId="566A9E52" w14:textId="481E1893"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Če ponudbo odda skupina ponudnikov, velja zahteva po predložitvi sklepa oziroma dokumenta iz prejšnjega odstavka za vsakega posameznega soponudnika, v kolikor poslovno skrivnost predstavljajo podatki v ponudbi, ki se nanašajo na soponudnika.</w:t>
      </w:r>
    </w:p>
    <w:p w14:paraId="53488E1F" w14:textId="77777777" w:rsidR="003835B1" w:rsidRPr="003835B1" w:rsidRDefault="003835B1" w:rsidP="003835B1">
      <w:pPr>
        <w:spacing w:line="260" w:lineRule="atLeast"/>
        <w:jc w:val="both"/>
        <w:rPr>
          <w:rFonts w:ascii="Arial" w:hAnsi="Arial" w:cs="Arial"/>
          <w:sz w:val="20"/>
          <w:szCs w:val="20"/>
          <w:lang w:eastAsia="en-US"/>
        </w:rPr>
      </w:pPr>
    </w:p>
    <w:p w14:paraId="21812F67" w14:textId="21FDE106"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Če na posamezni strani pomeni poslovno skrivnost le določen podatek, mora biti to eksplicitno označeno.</w:t>
      </w:r>
    </w:p>
    <w:p w14:paraId="74044AB9" w14:textId="77777777" w:rsidR="003835B1" w:rsidRPr="003835B1" w:rsidRDefault="003835B1" w:rsidP="003835B1">
      <w:pPr>
        <w:spacing w:line="260" w:lineRule="atLeast"/>
        <w:jc w:val="both"/>
        <w:rPr>
          <w:rFonts w:ascii="Arial" w:hAnsi="Arial" w:cs="Arial"/>
          <w:sz w:val="20"/>
          <w:szCs w:val="20"/>
          <w:lang w:eastAsia="en-US"/>
        </w:rPr>
      </w:pPr>
    </w:p>
    <w:p w14:paraId="63B37FE9" w14:textId="2F4FD1EA"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Za osebni podatek, tajni podatek ali poslovno skrivnost se ne morejo določiti </w:t>
      </w:r>
      <w:r w:rsidR="001E2809">
        <w:rPr>
          <w:rFonts w:ascii="Arial" w:hAnsi="Arial" w:cs="Arial"/>
          <w:sz w:val="20"/>
          <w:szCs w:val="20"/>
          <w:lang w:eastAsia="en-US"/>
        </w:rPr>
        <w:t>»</w:t>
      </w:r>
      <w:r w:rsidRPr="003835B1">
        <w:rPr>
          <w:rFonts w:ascii="Arial" w:hAnsi="Arial" w:cs="Arial"/>
          <w:sz w:val="20"/>
          <w:szCs w:val="20"/>
          <w:lang w:eastAsia="en-US"/>
        </w:rPr>
        <w:t>specifikacije ponujenega blaga, storitve ali gradnje, količina iz te specifikacije, cena na enoto, vrednost posamezne postavke in skupna vrednost iz ponudbe ter vsi tisti podatki, ki so vplivali na razvrstitev ponudbe v okviru drugih meril</w:t>
      </w:r>
      <w:r w:rsidR="001E2809">
        <w:rPr>
          <w:rFonts w:ascii="Arial" w:hAnsi="Arial" w:cs="Arial"/>
          <w:sz w:val="20"/>
          <w:szCs w:val="20"/>
          <w:lang w:eastAsia="en-US"/>
        </w:rPr>
        <w:t>«</w:t>
      </w:r>
      <w:r w:rsidRPr="003835B1">
        <w:rPr>
          <w:rFonts w:ascii="Arial" w:hAnsi="Arial" w:cs="Arial"/>
          <w:sz w:val="20"/>
          <w:szCs w:val="20"/>
          <w:lang w:eastAsia="en-US"/>
        </w:rPr>
        <w:t xml:space="preserve"> (2. odstavek 35. člena ZJN-3). Kot poslovna skrivnost pa tudi ne morejo biti označeni podatki, ki so javno dostopni oziroma so javni že v skladu z zakonom (kot so npr. podatki o pogodbah, sklenjenih z javnim sektorjem RS).</w:t>
      </w:r>
    </w:p>
    <w:p w14:paraId="783EEC47" w14:textId="77777777" w:rsidR="00632527" w:rsidRPr="0070139D" w:rsidRDefault="00632527" w:rsidP="003835B1">
      <w:pPr>
        <w:spacing w:line="260" w:lineRule="atLeast"/>
        <w:jc w:val="both"/>
        <w:rPr>
          <w:rFonts w:ascii="Arial" w:hAnsi="Arial" w:cs="Arial"/>
          <w:sz w:val="20"/>
          <w:szCs w:val="20"/>
          <w:lang w:eastAsia="en-US"/>
        </w:rPr>
      </w:pPr>
    </w:p>
    <w:p w14:paraId="20FB4972" w14:textId="77777777" w:rsidR="0075039D" w:rsidRPr="0070139D" w:rsidRDefault="0075039D" w:rsidP="003835B1">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0" w:name="_Toc156997251"/>
      <w:r w:rsidRPr="0070139D">
        <w:rPr>
          <w:rFonts w:ascii="Arial" w:hAnsi="Arial" w:cs="Arial"/>
          <w:b/>
          <w:bCs/>
          <w:sz w:val="20"/>
          <w:szCs w:val="20"/>
          <w:lang w:eastAsia="en-US"/>
        </w:rPr>
        <w:t>2.3.</w:t>
      </w:r>
      <w:r w:rsidR="00E30D29">
        <w:rPr>
          <w:rFonts w:ascii="Arial" w:hAnsi="Arial" w:cs="Arial"/>
          <w:b/>
          <w:bCs/>
          <w:sz w:val="20"/>
          <w:szCs w:val="20"/>
          <w:lang w:eastAsia="en-US"/>
        </w:rPr>
        <w:t>7</w:t>
      </w:r>
      <w:r w:rsidRPr="0070139D">
        <w:rPr>
          <w:rFonts w:ascii="Arial" w:hAnsi="Arial" w:cs="Arial"/>
          <w:b/>
          <w:bCs/>
          <w:sz w:val="20"/>
          <w:szCs w:val="20"/>
          <w:lang w:eastAsia="en-US"/>
        </w:rPr>
        <w:t xml:space="preserve"> Veljavnost ponudbe</w:t>
      </w:r>
      <w:bookmarkEnd w:id="103"/>
      <w:bookmarkEnd w:id="104"/>
      <w:bookmarkEnd w:id="105"/>
      <w:bookmarkEnd w:id="106"/>
      <w:bookmarkEnd w:id="107"/>
      <w:bookmarkEnd w:id="108"/>
      <w:bookmarkEnd w:id="109"/>
      <w:bookmarkEnd w:id="110"/>
    </w:p>
    <w:p w14:paraId="637015B3" w14:textId="34DFC22A" w:rsidR="005733CA" w:rsidRDefault="0075039D" w:rsidP="00DE6F9E">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Ponudbe brez kakršnihkoli popravkov in dopolnitev, razen v primerih iz petega odstavka 89. člena ZJN-3, morajo ostati v veljavi </w:t>
      </w:r>
      <w:r w:rsidR="00701196" w:rsidRPr="0070139D">
        <w:rPr>
          <w:rFonts w:ascii="Arial" w:hAnsi="Arial" w:cs="Arial"/>
          <w:sz w:val="20"/>
          <w:szCs w:val="20"/>
          <w:lang w:eastAsia="en-US"/>
        </w:rPr>
        <w:t xml:space="preserve">najmanj </w:t>
      </w:r>
      <w:r w:rsidR="00CB589D">
        <w:rPr>
          <w:rFonts w:ascii="Arial" w:hAnsi="Arial" w:cs="Arial"/>
          <w:sz w:val="20"/>
          <w:szCs w:val="20"/>
          <w:lang w:eastAsia="en-US"/>
        </w:rPr>
        <w:t>4 mesece</w:t>
      </w:r>
      <w:r w:rsidRPr="0070139D">
        <w:rPr>
          <w:rFonts w:ascii="Arial" w:hAnsi="Arial" w:cs="Arial"/>
          <w:sz w:val="20"/>
          <w:szCs w:val="20"/>
          <w:lang w:eastAsia="en-US"/>
        </w:rPr>
        <w:t xml:space="preserve"> po izteku roka za predložitev ponudb.</w:t>
      </w:r>
    </w:p>
    <w:p w14:paraId="5ED6D350" w14:textId="28A5C672" w:rsidR="005733CA" w:rsidRDefault="005733CA" w:rsidP="00DE6F9E">
      <w:pPr>
        <w:spacing w:line="260" w:lineRule="atLeast"/>
        <w:jc w:val="both"/>
        <w:rPr>
          <w:rFonts w:ascii="Arial" w:hAnsi="Arial" w:cs="Arial"/>
          <w:b/>
          <w:sz w:val="20"/>
          <w:szCs w:val="20"/>
        </w:rPr>
      </w:pPr>
    </w:p>
    <w:p w14:paraId="6BEA1BFA" w14:textId="5DFD70A2" w:rsidR="00DE6F9E" w:rsidRPr="009943A6" w:rsidRDefault="00DE6F9E" w:rsidP="00DE6F9E">
      <w:pPr>
        <w:spacing w:line="260" w:lineRule="atLeast"/>
        <w:jc w:val="both"/>
        <w:rPr>
          <w:rFonts w:ascii="Arial" w:hAnsi="Arial" w:cs="Arial"/>
          <w:b/>
          <w:sz w:val="20"/>
          <w:szCs w:val="20"/>
        </w:rPr>
      </w:pPr>
      <w:r w:rsidRPr="009943A6">
        <w:rPr>
          <w:rFonts w:ascii="Arial" w:hAnsi="Arial" w:cs="Arial"/>
          <w:b/>
          <w:sz w:val="20"/>
          <w:szCs w:val="20"/>
        </w:rPr>
        <w:t>2.3.8 Zahtevano zavarovanje za resnost ponudbe</w:t>
      </w:r>
    </w:p>
    <w:p w14:paraId="0F402F79" w14:textId="4FFE30A3" w:rsidR="00DE6F9E" w:rsidRDefault="00DE6F9E" w:rsidP="00DE6F9E">
      <w:pPr>
        <w:spacing w:line="260" w:lineRule="atLeast"/>
        <w:jc w:val="both"/>
        <w:rPr>
          <w:rFonts w:ascii="Arial" w:hAnsi="Arial" w:cs="Arial"/>
          <w:i/>
          <w:sz w:val="20"/>
          <w:szCs w:val="20"/>
        </w:rPr>
      </w:pPr>
      <w:r>
        <w:rPr>
          <w:rFonts w:ascii="Arial" w:hAnsi="Arial" w:cs="Arial"/>
          <w:sz w:val="20"/>
          <w:szCs w:val="20"/>
        </w:rPr>
        <w:t xml:space="preserve">Ponudnik kot zavarovanje za resnost ponudbe v predmetnem javnem naročilu kot del ponudbene dokumentacije predloži bančno garancijo ali kavcijsko zavarovanje. Vrednost zavarovanja za resnost ponudbe za predmetno javno naročilo </w:t>
      </w:r>
      <w:r w:rsidRPr="00EB4351">
        <w:rPr>
          <w:rFonts w:ascii="Arial" w:hAnsi="Arial" w:cs="Arial"/>
          <w:color w:val="000000" w:themeColor="text1"/>
          <w:sz w:val="20"/>
          <w:szCs w:val="20"/>
        </w:rPr>
        <w:t xml:space="preserve">znaša </w:t>
      </w:r>
      <w:r w:rsidR="00D675AF">
        <w:rPr>
          <w:rFonts w:ascii="Arial" w:hAnsi="Arial" w:cs="Arial"/>
          <w:sz w:val="20"/>
          <w:szCs w:val="20"/>
        </w:rPr>
        <w:t>26</w:t>
      </w:r>
      <w:r w:rsidR="00EB4351" w:rsidRPr="005A236C">
        <w:rPr>
          <w:rFonts w:ascii="Arial" w:hAnsi="Arial" w:cs="Arial"/>
          <w:sz w:val="20"/>
          <w:szCs w:val="20"/>
        </w:rPr>
        <w:t>.</w:t>
      </w:r>
      <w:r w:rsidR="005A236C" w:rsidRPr="005A236C">
        <w:rPr>
          <w:rFonts w:ascii="Arial" w:hAnsi="Arial" w:cs="Arial"/>
          <w:sz w:val="20"/>
          <w:szCs w:val="20"/>
        </w:rPr>
        <w:t>0</w:t>
      </w:r>
      <w:r w:rsidR="00504627" w:rsidRPr="005A236C">
        <w:rPr>
          <w:rFonts w:ascii="Arial" w:hAnsi="Arial" w:cs="Arial"/>
          <w:sz w:val="20"/>
          <w:szCs w:val="20"/>
        </w:rPr>
        <w:t>0</w:t>
      </w:r>
      <w:r w:rsidRPr="005A236C">
        <w:rPr>
          <w:rFonts w:ascii="Arial" w:hAnsi="Arial" w:cs="Arial"/>
          <w:sz w:val="20"/>
          <w:szCs w:val="20"/>
        </w:rPr>
        <w:t>0,00</w:t>
      </w:r>
      <w:r w:rsidRPr="00E81DD3">
        <w:rPr>
          <w:rFonts w:ascii="Arial" w:hAnsi="Arial" w:cs="Arial"/>
          <w:i/>
          <w:sz w:val="20"/>
          <w:szCs w:val="20"/>
        </w:rPr>
        <w:t xml:space="preserve"> </w:t>
      </w:r>
      <w:r w:rsidRPr="00E81DD3">
        <w:rPr>
          <w:rFonts w:ascii="Arial" w:hAnsi="Arial" w:cs="Arial"/>
          <w:sz w:val="20"/>
          <w:szCs w:val="20"/>
        </w:rPr>
        <w:t>EUR.</w:t>
      </w:r>
    </w:p>
    <w:p w14:paraId="138C84B6" w14:textId="77777777" w:rsidR="00DB62EE" w:rsidRDefault="00DB62EE" w:rsidP="00DE6F9E">
      <w:pPr>
        <w:spacing w:line="260" w:lineRule="atLeast"/>
        <w:jc w:val="both"/>
        <w:rPr>
          <w:rFonts w:ascii="Arial" w:hAnsi="Arial" w:cs="Arial"/>
          <w:sz w:val="20"/>
          <w:szCs w:val="20"/>
        </w:rPr>
      </w:pPr>
    </w:p>
    <w:p w14:paraId="76B3343C" w14:textId="6DB26829" w:rsidR="00DE6F9E" w:rsidRDefault="00DE6F9E" w:rsidP="00DE6F9E">
      <w:pPr>
        <w:spacing w:line="260" w:lineRule="atLeast"/>
        <w:jc w:val="both"/>
        <w:rPr>
          <w:rFonts w:ascii="Arial" w:hAnsi="Arial" w:cs="Arial"/>
          <w:sz w:val="20"/>
          <w:szCs w:val="20"/>
        </w:rPr>
      </w:pPr>
      <w:r>
        <w:rPr>
          <w:rFonts w:ascii="Arial" w:hAnsi="Arial" w:cs="Arial"/>
          <w:sz w:val="20"/>
          <w:szCs w:val="20"/>
        </w:rPr>
        <w:t>Zavarovanje za resnost ponudbe mora biti predloženo kot del ponudbe v</w:t>
      </w:r>
      <w:r w:rsidR="00B3761A">
        <w:rPr>
          <w:rFonts w:ascii="Arial" w:hAnsi="Arial" w:cs="Arial"/>
          <w:sz w:val="20"/>
          <w:szCs w:val="20"/>
        </w:rPr>
        <w:t xml:space="preserve"> </w:t>
      </w:r>
      <w:r w:rsidR="009D3E9F">
        <w:rPr>
          <w:rFonts w:ascii="Arial" w:hAnsi="Arial" w:cs="Arial"/>
          <w:sz w:val="20"/>
          <w:szCs w:val="20"/>
        </w:rPr>
        <w:t>.</w:t>
      </w:r>
      <w:r>
        <w:rPr>
          <w:rFonts w:ascii="Arial" w:hAnsi="Arial" w:cs="Arial"/>
          <w:sz w:val="20"/>
          <w:szCs w:val="20"/>
        </w:rPr>
        <w:t>pdf datoteki</w:t>
      </w:r>
      <w:r w:rsidR="00532F16">
        <w:rPr>
          <w:rFonts w:ascii="Arial" w:hAnsi="Arial" w:cs="Arial"/>
          <w:sz w:val="20"/>
          <w:szCs w:val="20"/>
        </w:rPr>
        <w:t xml:space="preserve"> z rokom veljavnosti, kot je določen v obvestilu o naročilu, objavljenem na portalu javnih naročil.</w:t>
      </w:r>
    </w:p>
    <w:p w14:paraId="53E7D077" w14:textId="77777777" w:rsidR="00532F16" w:rsidRDefault="00532F16" w:rsidP="00DE6F9E">
      <w:pPr>
        <w:spacing w:line="260" w:lineRule="atLeast"/>
        <w:jc w:val="both"/>
        <w:rPr>
          <w:rFonts w:ascii="Arial" w:hAnsi="Arial" w:cs="Arial"/>
          <w:i/>
          <w:sz w:val="20"/>
          <w:szCs w:val="20"/>
        </w:rPr>
      </w:pPr>
    </w:p>
    <w:p w14:paraId="7F354A01"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Vsebina zavarovanja mora biti skladna z vzorcem garancije iz te razpisne dokumentacije.</w:t>
      </w:r>
    </w:p>
    <w:p w14:paraId="3A651454" w14:textId="77777777" w:rsidR="00252349" w:rsidRDefault="00252349" w:rsidP="00DE6F9E">
      <w:pPr>
        <w:spacing w:line="260" w:lineRule="atLeast"/>
        <w:jc w:val="both"/>
        <w:rPr>
          <w:rFonts w:ascii="Arial" w:hAnsi="Arial" w:cs="Arial"/>
          <w:sz w:val="20"/>
          <w:szCs w:val="20"/>
        </w:rPr>
      </w:pPr>
    </w:p>
    <w:p w14:paraId="52C9C00B" w14:textId="311E3D21" w:rsidR="00DE6F9E" w:rsidRDefault="00DE6F9E" w:rsidP="00DE6F9E">
      <w:pPr>
        <w:spacing w:line="260" w:lineRule="atLeast"/>
        <w:jc w:val="both"/>
        <w:rPr>
          <w:rFonts w:ascii="Arial" w:hAnsi="Arial" w:cs="Arial"/>
          <w:sz w:val="20"/>
          <w:szCs w:val="20"/>
        </w:rPr>
      </w:pPr>
      <w:r>
        <w:rPr>
          <w:rFonts w:ascii="Arial" w:hAnsi="Arial" w:cs="Arial"/>
          <w:sz w:val="20"/>
          <w:szCs w:val="20"/>
        </w:rPr>
        <w:t xml:space="preserve">Vsako ponudbo, ki ne vsebuje zahtevanega zavarovanja za resnost ponudbe ali po vsebini, </w:t>
      </w:r>
      <w:r w:rsidRPr="008657D3">
        <w:rPr>
          <w:rFonts w:ascii="Arial" w:hAnsi="Arial" w:cs="Arial"/>
          <w:sz w:val="20"/>
          <w:szCs w:val="20"/>
        </w:rPr>
        <w:t>veljavnosti</w:t>
      </w:r>
      <w:r w:rsidR="00B32F8A" w:rsidRPr="008657D3">
        <w:rPr>
          <w:rFonts w:ascii="Arial" w:hAnsi="Arial" w:cs="Arial"/>
          <w:sz w:val="20"/>
          <w:szCs w:val="20"/>
        </w:rPr>
        <w:t xml:space="preserve"> (če je zavarovanje po veljavnosti krajše od zahtevanega)</w:t>
      </w:r>
      <w:r>
        <w:rPr>
          <w:rFonts w:ascii="Arial" w:hAnsi="Arial" w:cs="Arial"/>
          <w:sz w:val="20"/>
          <w:szCs w:val="20"/>
        </w:rPr>
        <w:t xml:space="preserve"> ter po višini zahtevanega zneska (če je </w:t>
      </w:r>
      <w:r w:rsidR="00B72566">
        <w:rPr>
          <w:rFonts w:ascii="Arial" w:hAnsi="Arial" w:cs="Arial"/>
          <w:sz w:val="20"/>
          <w:szCs w:val="20"/>
        </w:rPr>
        <w:t>zavarovanje</w:t>
      </w:r>
      <w:r>
        <w:rPr>
          <w:rFonts w:ascii="Arial" w:hAnsi="Arial" w:cs="Arial"/>
          <w:sz w:val="20"/>
          <w:szCs w:val="20"/>
        </w:rPr>
        <w:t xml:space="preserve"> po vrednosti nižj</w:t>
      </w:r>
      <w:r w:rsidR="00B72566">
        <w:rPr>
          <w:rFonts w:ascii="Arial" w:hAnsi="Arial" w:cs="Arial"/>
          <w:sz w:val="20"/>
          <w:szCs w:val="20"/>
        </w:rPr>
        <w:t>e</w:t>
      </w:r>
      <w:r>
        <w:rPr>
          <w:rFonts w:ascii="Arial" w:hAnsi="Arial" w:cs="Arial"/>
          <w:sz w:val="20"/>
          <w:szCs w:val="20"/>
        </w:rPr>
        <w:t xml:space="preserve"> od zahtevanega zneska sprejemljive</w:t>
      </w:r>
      <w:r w:rsidR="00B72566">
        <w:rPr>
          <w:rFonts w:ascii="Arial" w:hAnsi="Arial" w:cs="Arial"/>
          <w:sz w:val="20"/>
          <w:szCs w:val="20"/>
        </w:rPr>
        <w:t>ga zavarovanja</w:t>
      </w:r>
      <w:r>
        <w:rPr>
          <w:rFonts w:ascii="Arial" w:hAnsi="Arial" w:cs="Arial"/>
          <w:sz w:val="20"/>
          <w:szCs w:val="20"/>
        </w:rPr>
        <w:t xml:space="preserve"> za resnost ponudbe</w:t>
      </w:r>
      <w:r w:rsidR="00A33C7A">
        <w:rPr>
          <w:rFonts w:ascii="Arial" w:hAnsi="Arial" w:cs="Arial"/>
          <w:sz w:val="20"/>
          <w:szCs w:val="20"/>
        </w:rPr>
        <w:t>)</w:t>
      </w:r>
      <w:r>
        <w:rPr>
          <w:rFonts w:ascii="Arial" w:hAnsi="Arial" w:cs="Arial"/>
          <w:sz w:val="20"/>
          <w:szCs w:val="20"/>
        </w:rPr>
        <w:t>, bo naročnik zavrnil kot nedopustno.</w:t>
      </w:r>
    </w:p>
    <w:p w14:paraId="20D9448F" w14:textId="77777777" w:rsidR="00DE6F9E" w:rsidRDefault="00DE6F9E" w:rsidP="00DE6F9E">
      <w:pPr>
        <w:spacing w:line="260" w:lineRule="atLeast"/>
        <w:jc w:val="both"/>
        <w:rPr>
          <w:rFonts w:ascii="Arial" w:hAnsi="Arial" w:cs="Arial"/>
          <w:sz w:val="20"/>
          <w:szCs w:val="20"/>
        </w:rPr>
      </w:pPr>
    </w:p>
    <w:p w14:paraId="4A27DE44"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Naročnik bo unovčil zavarovanje za resnost ponudbe:</w:t>
      </w:r>
    </w:p>
    <w:p w14:paraId="7686B902" w14:textId="77777777" w:rsidR="00DE6F9E" w:rsidRDefault="00DE6F9E" w:rsidP="00A60124">
      <w:pPr>
        <w:numPr>
          <w:ilvl w:val="0"/>
          <w:numId w:val="19"/>
        </w:numPr>
        <w:suppressAutoHyphens/>
        <w:spacing w:line="260" w:lineRule="atLeast"/>
        <w:jc w:val="both"/>
        <w:rPr>
          <w:rFonts w:ascii="Arial" w:hAnsi="Arial" w:cs="Arial"/>
          <w:sz w:val="20"/>
          <w:szCs w:val="20"/>
        </w:rPr>
      </w:pPr>
      <w:r>
        <w:rPr>
          <w:rFonts w:ascii="Arial" w:hAnsi="Arial" w:cs="Arial"/>
          <w:sz w:val="20"/>
          <w:szCs w:val="20"/>
        </w:rPr>
        <w:t>če ponudnik po roku za oddajo ponudb umakne ali spremeni ponudbo v času njene veljavnosti, navedene v ponudbi ali</w:t>
      </w:r>
    </w:p>
    <w:p w14:paraId="2974678E" w14:textId="77777777" w:rsidR="00DE6F9E" w:rsidRDefault="00DE6F9E" w:rsidP="00A60124">
      <w:pPr>
        <w:numPr>
          <w:ilvl w:val="0"/>
          <w:numId w:val="19"/>
        </w:numPr>
        <w:suppressAutoHyphens/>
        <w:spacing w:line="260" w:lineRule="atLeast"/>
        <w:jc w:val="both"/>
        <w:rPr>
          <w:rFonts w:ascii="Arial" w:hAnsi="Arial" w:cs="Arial"/>
          <w:sz w:val="20"/>
          <w:szCs w:val="20"/>
        </w:rPr>
      </w:pPr>
      <w:r>
        <w:rPr>
          <w:rFonts w:ascii="Arial" w:hAnsi="Arial" w:cs="Arial"/>
          <w:sz w:val="20"/>
          <w:szCs w:val="20"/>
        </w:rPr>
        <w:t>če ponudnik na poziv naročnika ni pravočasno</w:t>
      </w:r>
      <w:r w:rsidR="00B32F8A">
        <w:rPr>
          <w:rFonts w:ascii="Arial" w:hAnsi="Arial" w:cs="Arial"/>
          <w:sz w:val="20"/>
          <w:szCs w:val="20"/>
        </w:rPr>
        <w:t>,</w:t>
      </w:r>
      <w:r>
        <w:rPr>
          <w:rFonts w:ascii="Arial" w:hAnsi="Arial" w:cs="Arial"/>
          <w:sz w:val="20"/>
          <w:szCs w:val="20"/>
        </w:rPr>
        <w:t xml:space="preserve"> torej v roku, ki ga je določil naročnik</w:t>
      </w:r>
      <w:r w:rsidR="00B32F8A">
        <w:rPr>
          <w:rFonts w:ascii="Arial" w:hAnsi="Arial" w:cs="Arial"/>
          <w:sz w:val="20"/>
          <w:szCs w:val="20"/>
        </w:rPr>
        <w:t>,</w:t>
      </w:r>
      <w:r>
        <w:rPr>
          <w:rFonts w:ascii="Arial" w:hAnsi="Arial" w:cs="Arial"/>
          <w:sz w:val="20"/>
          <w:szCs w:val="20"/>
        </w:rPr>
        <w:t xml:space="preserve"> dostavil zahtevanega podaljšanja zavarovanja za resnost ponudbe ali</w:t>
      </w:r>
    </w:p>
    <w:p w14:paraId="71B586BA" w14:textId="5E894B84" w:rsidR="00DE6F9E" w:rsidRDefault="00DE6F9E" w:rsidP="00A60124">
      <w:pPr>
        <w:numPr>
          <w:ilvl w:val="0"/>
          <w:numId w:val="19"/>
        </w:numPr>
        <w:suppressAutoHyphens/>
        <w:spacing w:line="260" w:lineRule="atLeast"/>
        <w:jc w:val="both"/>
        <w:rPr>
          <w:rFonts w:ascii="Arial" w:hAnsi="Arial" w:cs="Arial"/>
          <w:sz w:val="20"/>
          <w:szCs w:val="20"/>
        </w:rPr>
      </w:pPr>
      <w:r>
        <w:rPr>
          <w:rFonts w:ascii="Arial" w:hAnsi="Arial" w:cs="Arial"/>
          <w:sz w:val="20"/>
          <w:szCs w:val="20"/>
        </w:rPr>
        <w:t xml:space="preserve">če ponudnik, ki ga je naročnik v času veljavnosti ponudbe obvestil o sprejetju njegove ponudbe, </w:t>
      </w:r>
      <w:r w:rsidR="00EF48A7">
        <w:rPr>
          <w:rFonts w:ascii="Arial" w:hAnsi="Arial" w:cs="Arial"/>
          <w:sz w:val="20"/>
          <w:szCs w:val="20"/>
        </w:rPr>
        <w:t>ne sklene</w:t>
      </w:r>
      <w:r>
        <w:rPr>
          <w:rFonts w:ascii="Arial" w:hAnsi="Arial" w:cs="Arial"/>
          <w:sz w:val="20"/>
          <w:szCs w:val="20"/>
        </w:rPr>
        <w:t xml:space="preserve"> pogodbe v skladu z določbami teh navodil ponudnikom ali</w:t>
      </w:r>
    </w:p>
    <w:p w14:paraId="5BFE8D19" w14:textId="77777777" w:rsidR="00DE6F9E" w:rsidRDefault="00DE6F9E" w:rsidP="00A60124">
      <w:pPr>
        <w:numPr>
          <w:ilvl w:val="0"/>
          <w:numId w:val="19"/>
        </w:numPr>
        <w:suppressAutoHyphens/>
        <w:spacing w:line="260" w:lineRule="atLeast"/>
        <w:jc w:val="both"/>
        <w:rPr>
          <w:rFonts w:ascii="Arial" w:hAnsi="Arial" w:cs="Arial"/>
          <w:sz w:val="20"/>
          <w:szCs w:val="20"/>
        </w:rPr>
      </w:pPr>
      <w:r>
        <w:rPr>
          <w:rFonts w:ascii="Arial" w:hAnsi="Arial" w:cs="Arial"/>
          <w:sz w:val="20"/>
          <w:szCs w:val="20"/>
        </w:rPr>
        <w:t>če ponudnik ne predloži ali zavrne predložitev finančnega zavarovanja za dobro izvedbo pogodbenih obveznosti v skladu z določbami teh navodil in pogodbe.</w:t>
      </w:r>
    </w:p>
    <w:p w14:paraId="5F762CC4" w14:textId="52A5DF2F" w:rsidR="006E322A" w:rsidRPr="006E322A" w:rsidRDefault="006E322A" w:rsidP="006E322A">
      <w:pPr>
        <w:pStyle w:val="Odstavekseznama"/>
        <w:numPr>
          <w:ilvl w:val="0"/>
          <w:numId w:val="19"/>
        </w:numPr>
        <w:rPr>
          <w:rFonts w:ascii="Arial" w:hAnsi="Arial" w:cs="Arial"/>
          <w:sz w:val="20"/>
          <w:szCs w:val="20"/>
        </w:rPr>
      </w:pPr>
      <w:r w:rsidRPr="006E322A">
        <w:rPr>
          <w:rFonts w:ascii="Arial" w:hAnsi="Arial" w:cs="Arial"/>
          <w:sz w:val="20"/>
          <w:szCs w:val="20"/>
        </w:rPr>
        <w:t>če ponudnik do podpisa pogodbe ni izkazal vpisa v imenik po veljavni gradbeni zakonodaji za vse ključne kadre.</w:t>
      </w:r>
    </w:p>
    <w:p w14:paraId="4F77D7EA" w14:textId="77777777" w:rsidR="00DE6F9E" w:rsidRDefault="00DE6F9E" w:rsidP="00DE6F9E">
      <w:pPr>
        <w:spacing w:after="60"/>
        <w:ind w:left="540"/>
        <w:jc w:val="both"/>
        <w:rPr>
          <w:rFonts w:ascii="Arial" w:hAnsi="Arial" w:cs="Arial"/>
          <w:sz w:val="20"/>
          <w:szCs w:val="20"/>
        </w:rPr>
      </w:pPr>
    </w:p>
    <w:p w14:paraId="43A3120F"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Zavarovanje za resnost ponudbe mora biti izdano s strani:</w:t>
      </w:r>
    </w:p>
    <w:p w14:paraId="61F8B26C" w14:textId="77777777" w:rsidR="00DE6F9E" w:rsidRDefault="00DE6F9E" w:rsidP="002B441A">
      <w:pPr>
        <w:pStyle w:val="Odstavekseznama1"/>
        <w:numPr>
          <w:ilvl w:val="0"/>
          <w:numId w:val="24"/>
        </w:numPr>
        <w:spacing w:line="260" w:lineRule="atLeast"/>
        <w:jc w:val="both"/>
        <w:rPr>
          <w:rFonts w:ascii="Arial" w:hAnsi="Arial" w:cs="Arial"/>
          <w:sz w:val="20"/>
          <w:szCs w:val="20"/>
        </w:rPr>
      </w:pPr>
      <w:r>
        <w:rPr>
          <w:rFonts w:ascii="Arial" w:hAnsi="Arial" w:cs="Arial"/>
          <w:sz w:val="20"/>
          <w:szCs w:val="20"/>
        </w:rPr>
        <w:t>banke oziroma zavarovalnice v državi naročnika ali</w:t>
      </w:r>
    </w:p>
    <w:p w14:paraId="1CE1C56F" w14:textId="77777777" w:rsidR="00DE6F9E" w:rsidRDefault="00DE6F9E" w:rsidP="002B441A">
      <w:pPr>
        <w:pStyle w:val="Odstavekseznama1"/>
        <w:numPr>
          <w:ilvl w:val="0"/>
          <w:numId w:val="24"/>
        </w:numPr>
        <w:spacing w:line="260" w:lineRule="atLeast"/>
        <w:jc w:val="both"/>
        <w:rPr>
          <w:rFonts w:ascii="Arial" w:hAnsi="Arial" w:cs="Arial"/>
          <w:sz w:val="20"/>
          <w:szCs w:val="20"/>
        </w:rPr>
      </w:pPr>
      <w:r>
        <w:rPr>
          <w:rFonts w:ascii="Arial" w:hAnsi="Arial" w:cs="Arial"/>
          <w:sz w:val="20"/>
          <w:szCs w:val="20"/>
        </w:rPr>
        <w:t>tuje banke oziroma zavarovalnice preko korespondenčne banke oziroma zavarovalnice v državi naročnika.</w:t>
      </w:r>
    </w:p>
    <w:p w14:paraId="1C5FF1E4" w14:textId="77777777" w:rsidR="00DE6F9E" w:rsidRDefault="00DE6F9E" w:rsidP="00DE6F9E">
      <w:pPr>
        <w:pStyle w:val="Odstavekseznama1"/>
        <w:spacing w:line="260" w:lineRule="atLeast"/>
        <w:ind w:left="1534"/>
        <w:jc w:val="both"/>
        <w:rPr>
          <w:rFonts w:ascii="Arial" w:hAnsi="Arial" w:cs="Arial"/>
          <w:sz w:val="20"/>
          <w:szCs w:val="20"/>
        </w:rPr>
      </w:pPr>
    </w:p>
    <w:p w14:paraId="27CF8502" w14:textId="77777777" w:rsidR="00DE6F9E" w:rsidRDefault="00DE6F9E" w:rsidP="00252349">
      <w:pPr>
        <w:spacing w:line="260" w:lineRule="atLeast"/>
        <w:jc w:val="both"/>
        <w:rPr>
          <w:rFonts w:ascii="Arial" w:hAnsi="Arial" w:cs="Arial"/>
          <w:sz w:val="20"/>
          <w:szCs w:val="20"/>
        </w:rPr>
      </w:pPr>
      <w:r>
        <w:rPr>
          <w:rFonts w:ascii="Arial" w:hAnsi="Arial" w:cs="Arial"/>
          <w:sz w:val="20"/>
          <w:szCs w:val="20"/>
        </w:rPr>
        <w:t>V kolikor zaradi objektivnih okoliščin v roku veljavnosti zavarovanja za resnost ponudbe ne pride do podpisa pogodbe po pravnomočnosti odločitve o oddaji javnega naročila, lahko naročnik zahteva od izbranega ponudnika podaljšanje veljavnosti zavarovanja. V kolikor v tem primeru zavarovanje ne bo podaljšano, je to razlog za unovčenje še veljavnega zavarovanja.</w:t>
      </w:r>
    </w:p>
    <w:p w14:paraId="5F2E54A6" w14:textId="77777777" w:rsidR="00DE6F9E" w:rsidRDefault="00DE6F9E" w:rsidP="00252349">
      <w:pPr>
        <w:spacing w:line="260" w:lineRule="atLeast"/>
        <w:jc w:val="both"/>
        <w:rPr>
          <w:rFonts w:ascii="Arial" w:hAnsi="Arial" w:cs="Arial"/>
          <w:sz w:val="20"/>
          <w:szCs w:val="20"/>
        </w:rPr>
      </w:pPr>
    </w:p>
    <w:p w14:paraId="0F72439E" w14:textId="77777777" w:rsidR="00DE6F9E" w:rsidRDefault="00DE6F9E" w:rsidP="00252349">
      <w:pPr>
        <w:spacing w:line="260" w:lineRule="atLeast"/>
        <w:jc w:val="both"/>
        <w:rPr>
          <w:rFonts w:ascii="Arial" w:hAnsi="Arial" w:cs="Arial"/>
          <w:sz w:val="20"/>
          <w:szCs w:val="20"/>
        </w:rPr>
      </w:pPr>
      <w:r>
        <w:rPr>
          <w:rFonts w:ascii="Arial" w:hAnsi="Arial" w:cs="Arial"/>
          <w:sz w:val="20"/>
          <w:szCs w:val="20"/>
        </w:rPr>
        <w:t>V primeru skupne ponudbe lahko zavarovanje za resnost ponudbe predloži eden izmed partnerjev.</w:t>
      </w:r>
    </w:p>
    <w:p w14:paraId="2D98B9AD" w14:textId="77777777" w:rsidR="00252349" w:rsidRDefault="00252349" w:rsidP="00252349">
      <w:pPr>
        <w:spacing w:line="260" w:lineRule="atLeast"/>
        <w:jc w:val="both"/>
        <w:rPr>
          <w:rFonts w:ascii="Arial" w:hAnsi="Arial" w:cs="Arial"/>
          <w:sz w:val="20"/>
          <w:szCs w:val="20"/>
        </w:rPr>
      </w:pPr>
    </w:p>
    <w:p w14:paraId="5717DAF1" w14:textId="77777777" w:rsidR="00252349" w:rsidRDefault="00252349" w:rsidP="00252349">
      <w:pPr>
        <w:spacing w:line="260" w:lineRule="atLeast"/>
        <w:jc w:val="both"/>
        <w:rPr>
          <w:rFonts w:ascii="Arial" w:hAnsi="Arial" w:cs="Arial"/>
          <w:b/>
          <w:kern w:val="2"/>
          <w:sz w:val="20"/>
          <w:szCs w:val="20"/>
        </w:rPr>
      </w:pPr>
      <w:r>
        <w:rPr>
          <w:rFonts w:ascii="Arial" w:hAnsi="Arial" w:cs="Arial"/>
          <w:color w:val="000000"/>
          <w:sz w:val="20"/>
          <w:szCs w:val="20"/>
        </w:rPr>
        <w:t>V primeru, da je zavarovanje podpisano digitalno, mora biti digitalen podpis varen elektronski podpis, overjen s kvalificiranim potrdilom.</w:t>
      </w:r>
    </w:p>
    <w:p w14:paraId="49373920" w14:textId="77777777" w:rsidR="00FA5478" w:rsidRDefault="00FA5478"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1" w:name="_Toc130197584"/>
      <w:bookmarkStart w:id="112" w:name="_Toc130198085"/>
      <w:bookmarkStart w:id="113" w:name="_Toc130198145"/>
      <w:bookmarkStart w:id="114" w:name="_Toc130799606"/>
      <w:bookmarkStart w:id="115" w:name="_Toc132106377"/>
      <w:bookmarkStart w:id="116" w:name="_Toc132424991"/>
      <w:bookmarkStart w:id="117" w:name="_Toc132432240"/>
      <w:bookmarkStart w:id="118" w:name="_Toc156997253"/>
    </w:p>
    <w:p w14:paraId="669757D7"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2.3.</w:t>
      </w:r>
      <w:r w:rsidR="00DE6F9E">
        <w:rPr>
          <w:rFonts w:ascii="Arial" w:hAnsi="Arial" w:cs="Arial"/>
          <w:b/>
          <w:bCs/>
          <w:sz w:val="20"/>
          <w:szCs w:val="20"/>
          <w:lang w:eastAsia="en-US"/>
        </w:rPr>
        <w:t>9</w:t>
      </w:r>
      <w:r w:rsidR="00DE6F9E" w:rsidRPr="0070139D">
        <w:rPr>
          <w:rFonts w:ascii="Arial" w:hAnsi="Arial" w:cs="Arial"/>
          <w:b/>
          <w:bCs/>
          <w:sz w:val="20"/>
          <w:szCs w:val="20"/>
          <w:lang w:eastAsia="en-US"/>
        </w:rPr>
        <w:t xml:space="preserve"> </w:t>
      </w:r>
      <w:r w:rsidRPr="0070139D">
        <w:rPr>
          <w:rFonts w:ascii="Arial" w:hAnsi="Arial" w:cs="Arial"/>
          <w:b/>
          <w:bCs/>
          <w:sz w:val="20"/>
          <w:szCs w:val="20"/>
          <w:lang w:eastAsia="en-US"/>
        </w:rPr>
        <w:t>Variantna ponudba</w:t>
      </w:r>
      <w:bookmarkEnd w:id="111"/>
      <w:bookmarkEnd w:id="112"/>
      <w:bookmarkEnd w:id="113"/>
      <w:bookmarkEnd w:id="114"/>
      <w:bookmarkEnd w:id="115"/>
      <w:bookmarkEnd w:id="116"/>
      <w:bookmarkEnd w:id="117"/>
      <w:bookmarkEnd w:id="118"/>
    </w:p>
    <w:p w14:paraId="5711BD6D"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Variantne ponudbe niso dovoljene. </w:t>
      </w:r>
    </w:p>
    <w:p w14:paraId="5E9CF522" w14:textId="77777777" w:rsidR="0075039D" w:rsidRPr="0070139D" w:rsidRDefault="0075039D" w:rsidP="00FB7DD3">
      <w:pPr>
        <w:spacing w:line="260" w:lineRule="atLeast"/>
        <w:jc w:val="both"/>
        <w:rPr>
          <w:rFonts w:ascii="Arial" w:hAnsi="Arial" w:cs="Arial"/>
          <w:sz w:val="20"/>
          <w:szCs w:val="20"/>
          <w:lang w:eastAsia="en-US"/>
        </w:rPr>
      </w:pPr>
    </w:p>
    <w:p w14:paraId="467500D4" w14:textId="77777777" w:rsidR="0075039D" w:rsidRPr="0070139D" w:rsidRDefault="0075039D" w:rsidP="00981AA3">
      <w:pPr>
        <w:tabs>
          <w:tab w:val="num" w:pos="540"/>
        </w:tabs>
        <w:spacing w:line="260" w:lineRule="atLeast"/>
        <w:jc w:val="both"/>
        <w:rPr>
          <w:rFonts w:ascii="Arial" w:hAnsi="Arial" w:cs="Arial"/>
          <w:b/>
          <w:sz w:val="20"/>
          <w:szCs w:val="20"/>
          <w:lang w:eastAsia="en-US"/>
        </w:rPr>
      </w:pPr>
      <w:r w:rsidRPr="00AB5060">
        <w:rPr>
          <w:rFonts w:ascii="Arial" w:hAnsi="Arial" w:cs="Arial"/>
          <w:b/>
          <w:sz w:val="20"/>
          <w:szCs w:val="20"/>
          <w:lang w:eastAsia="en-US"/>
        </w:rPr>
        <w:t>2.3.</w:t>
      </w:r>
      <w:r w:rsidR="00DE6F9E" w:rsidRPr="00345E5D">
        <w:rPr>
          <w:rFonts w:ascii="Arial" w:hAnsi="Arial" w:cs="Arial"/>
          <w:b/>
          <w:sz w:val="20"/>
          <w:szCs w:val="20"/>
          <w:lang w:eastAsia="en-US"/>
        </w:rPr>
        <w:t>10</w:t>
      </w:r>
      <w:r w:rsidRPr="00345E5D">
        <w:rPr>
          <w:rFonts w:ascii="Arial" w:hAnsi="Arial" w:cs="Arial"/>
          <w:b/>
          <w:sz w:val="20"/>
          <w:szCs w:val="20"/>
          <w:lang w:eastAsia="en-US"/>
        </w:rPr>
        <w:t xml:space="preserve"> </w:t>
      </w:r>
      <w:r w:rsidRPr="004B0DBC">
        <w:rPr>
          <w:rFonts w:ascii="Arial" w:hAnsi="Arial" w:cs="Arial"/>
          <w:b/>
          <w:sz w:val="20"/>
          <w:szCs w:val="20"/>
          <w:lang w:eastAsia="en-US"/>
        </w:rPr>
        <w:t>Merila za izbiro ponudbe pri oddaji javnega naročila</w:t>
      </w:r>
    </w:p>
    <w:p w14:paraId="545889DB" w14:textId="308E84AA" w:rsidR="00174CF0" w:rsidRDefault="00CB589D" w:rsidP="00174CF0">
      <w:pPr>
        <w:spacing w:line="260" w:lineRule="atLeast"/>
        <w:jc w:val="both"/>
        <w:rPr>
          <w:rFonts w:ascii="Arial" w:hAnsi="Arial" w:cs="Arial"/>
          <w:sz w:val="20"/>
          <w:szCs w:val="20"/>
          <w:lang w:eastAsia="en-US"/>
        </w:rPr>
      </w:pPr>
      <w:r w:rsidRPr="00CB589D">
        <w:rPr>
          <w:rFonts w:ascii="Arial" w:hAnsi="Arial" w:cs="Arial"/>
          <w:sz w:val="20"/>
          <w:szCs w:val="20"/>
          <w:lang w:eastAsia="en-US"/>
        </w:rPr>
        <w:t>Naročnik bo izbral ekonomsko najugodnejšo ponudbo (prvi odstavek 84. člena ZJN-3).</w:t>
      </w:r>
      <w:r w:rsidR="00174CF0">
        <w:rPr>
          <w:rFonts w:ascii="Arial" w:hAnsi="Arial" w:cs="Arial"/>
          <w:sz w:val="20"/>
          <w:szCs w:val="20"/>
          <w:lang w:eastAsia="en-US"/>
        </w:rPr>
        <w:t xml:space="preserve"> Na izbor najugodnejšega ponudnika bo vplivala:</w:t>
      </w:r>
    </w:p>
    <w:p w14:paraId="63AD7FC2" w14:textId="058ADFC4" w:rsidR="00174CF0" w:rsidRDefault="00174CF0" w:rsidP="00005CA1">
      <w:pPr>
        <w:pStyle w:val="Odstavekseznama"/>
        <w:numPr>
          <w:ilvl w:val="0"/>
          <w:numId w:val="45"/>
        </w:numPr>
        <w:spacing w:line="260" w:lineRule="atLeast"/>
        <w:jc w:val="both"/>
        <w:rPr>
          <w:rFonts w:ascii="Arial" w:hAnsi="Arial" w:cs="Arial"/>
          <w:sz w:val="20"/>
          <w:szCs w:val="20"/>
          <w:lang w:eastAsia="en-US"/>
        </w:rPr>
      </w:pPr>
      <w:r>
        <w:rPr>
          <w:rFonts w:ascii="Arial" w:hAnsi="Arial" w:cs="Arial"/>
          <w:sz w:val="20"/>
          <w:szCs w:val="20"/>
          <w:lang w:eastAsia="en-US"/>
        </w:rPr>
        <w:t xml:space="preserve">ponudbena vrednost </w:t>
      </w:r>
      <w:r w:rsidR="007D0D2E">
        <w:rPr>
          <w:rFonts w:ascii="Arial" w:hAnsi="Arial" w:cs="Arial"/>
          <w:sz w:val="20"/>
          <w:szCs w:val="20"/>
          <w:lang w:eastAsia="en-US"/>
        </w:rPr>
        <w:t xml:space="preserve">v EUR </w:t>
      </w:r>
      <w:r>
        <w:rPr>
          <w:rFonts w:ascii="Arial" w:hAnsi="Arial" w:cs="Arial"/>
          <w:sz w:val="20"/>
          <w:szCs w:val="20"/>
          <w:lang w:eastAsia="en-US"/>
        </w:rPr>
        <w:t>z DDV,</w:t>
      </w:r>
      <w:r w:rsidR="000C3917">
        <w:rPr>
          <w:rFonts w:ascii="Arial" w:hAnsi="Arial" w:cs="Arial"/>
          <w:sz w:val="20"/>
          <w:szCs w:val="20"/>
          <w:lang w:eastAsia="en-US"/>
        </w:rPr>
        <w:t xml:space="preserve"> maksimalno število točk 90</w:t>
      </w:r>
    </w:p>
    <w:p w14:paraId="120B1038" w14:textId="6756BE57" w:rsidR="00174CF0" w:rsidRDefault="00174CF0" w:rsidP="00005CA1">
      <w:pPr>
        <w:pStyle w:val="Odstavekseznama"/>
        <w:numPr>
          <w:ilvl w:val="0"/>
          <w:numId w:val="45"/>
        </w:numPr>
        <w:spacing w:line="260" w:lineRule="atLeast"/>
        <w:jc w:val="both"/>
        <w:rPr>
          <w:rFonts w:ascii="Arial" w:hAnsi="Arial" w:cs="Arial"/>
          <w:sz w:val="20"/>
          <w:szCs w:val="20"/>
          <w:lang w:eastAsia="en-US"/>
        </w:rPr>
      </w:pPr>
      <w:r>
        <w:rPr>
          <w:rFonts w:ascii="Arial" w:hAnsi="Arial" w:cs="Arial"/>
          <w:sz w:val="20"/>
          <w:szCs w:val="20"/>
          <w:lang w:eastAsia="en-US"/>
        </w:rPr>
        <w:t xml:space="preserve">reference odgovornega vodje </w:t>
      </w:r>
      <w:r w:rsidR="007D0D2E">
        <w:rPr>
          <w:rFonts w:ascii="Arial" w:hAnsi="Arial" w:cs="Arial"/>
          <w:sz w:val="20"/>
          <w:szCs w:val="20"/>
          <w:lang w:eastAsia="en-US"/>
        </w:rPr>
        <w:t>projekta</w:t>
      </w:r>
      <w:r w:rsidR="000C3917">
        <w:rPr>
          <w:rFonts w:ascii="Arial" w:hAnsi="Arial" w:cs="Arial"/>
          <w:sz w:val="20"/>
          <w:szCs w:val="20"/>
          <w:lang w:eastAsia="en-US"/>
        </w:rPr>
        <w:t xml:space="preserve">, </w:t>
      </w:r>
      <w:r w:rsidR="000C3917" w:rsidRPr="000C3917">
        <w:rPr>
          <w:rFonts w:ascii="Arial" w:hAnsi="Arial" w:cs="Arial"/>
          <w:sz w:val="20"/>
          <w:szCs w:val="20"/>
          <w:lang w:eastAsia="en-US"/>
        </w:rPr>
        <w:t xml:space="preserve">maksimalno število točk </w:t>
      </w:r>
      <w:r w:rsidR="000C3917">
        <w:rPr>
          <w:rFonts w:ascii="Arial" w:hAnsi="Arial" w:cs="Arial"/>
          <w:sz w:val="20"/>
          <w:szCs w:val="20"/>
          <w:lang w:eastAsia="en-US"/>
        </w:rPr>
        <w:t>1</w:t>
      </w:r>
      <w:r w:rsidR="000C3917" w:rsidRPr="000C3917">
        <w:rPr>
          <w:rFonts w:ascii="Arial" w:hAnsi="Arial" w:cs="Arial"/>
          <w:sz w:val="20"/>
          <w:szCs w:val="20"/>
          <w:lang w:eastAsia="en-US"/>
        </w:rPr>
        <w:t>0</w:t>
      </w:r>
      <w:r w:rsidR="000C3917">
        <w:rPr>
          <w:rFonts w:ascii="Arial" w:hAnsi="Arial" w:cs="Arial"/>
          <w:sz w:val="20"/>
          <w:szCs w:val="20"/>
          <w:lang w:eastAsia="en-US"/>
        </w:rPr>
        <w:t>.</w:t>
      </w:r>
    </w:p>
    <w:p w14:paraId="4D79E68C" w14:textId="77777777" w:rsidR="00174CF0" w:rsidRPr="000E2700" w:rsidRDefault="00174CF0" w:rsidP="00174CF0">
      <w:pPr>
        <w:spacing w:line="260" w:lineRule="atLeast"/>
        <w:jc w:val="both"/>
        <w:rPr>
          <w:rFonts w:ascii="Arial" w:hAnsi="Arial" w:cs="Arial"/>
          <w:sz w:val="20"/>
          <w:szCs w:val="20"/>
          <w:lang w:eastAsia="en-US"/>
        </w:rPr>
      </w:pPr>
    </w:p>
    <w:p w14:paraId="588E5729" w14:textId="77777777" w:rsidR="00174CF0" w:rsidRPr="00983F06" w:rsidRDefault="00174CF0" w:rsidP="00174CF0">
      <w:pPr>
        <w:spacing w:line="260" w:lineRule="atLeast"/>
        <w:jc w:val="both"/>
        <w:rPr>
          <w:rFonts w:ascii="Arial" w:hAnsi="Arial" w:cs="Arial"/>
          <w:sz w:val="20"/>
          <w:szCs w:val="20"/>
          <w:lang w:val="pl-PL" w:eastAsia="en-US"/>
        </w:rPr>
      </w:pPr>
      <w:r w:rsidRPr="00983F06">
        <w:rPr>
          <w:rFonts w:ascii="Arial" w:hAnsi="Arial" w:cs="Arial"/>
          <w:sz w:val="20"/>
          <w:szCs w:val="20"/>
          <w:lang w:val="pl-PL" w:eastAsia="en-US"/>
        </w:rPr>
        <w:t>Najugodnejša je ponudba z največjim številom točk (T). Število točk T se računa na dve decimalni mesti natančno, po sledeči formuli:</w:t>
      </w:r>
    </w:p>
    <w:p w14:paraId="67B2929D" w14:textId="77777777" w:rsidR="00174CF0" w:rsidRPr="004C7394" w:rsidRDefault="00174CF0" w:rsidP="00174CF0">
      <w:pPr>
        <w:spacing w:line="260" w:lineRule="atLeast"/>
        <w:jc w:val="both"/>
        <w:rPr>
          <w:rFonts w:ascii="Arial" w:hAnsi="Arial" w:cs="Arial"/>
          <w:sz w:val="20"/>
          <w:szCs w:val="20"/>
          <w:lang w:val="en-US" w:eastAsia="en-US"/>
        </w:rPr>
      </w:pPr>
      <m:oMathPara>
        <m:oMath>
          <m:r>
            <w:rPr>
              <w:rFonts w:ascii="Cambria Math" w:hAnsi="Cambria Math" w:cs="Arial"/>
              <w:sz w:val="22"/>
              <w:szCs w:val="22"/>
              <w:lang w:val="en-US" w:eastAsia="en-US"/>
            </w:rPr>
            <m:t>T=0,9*</m:t>
          </m:r>
          <m:sSub>
            <m:sSubPr>
              <m:ctrlPr>
                <w:rPr>
                  <w:rFonts w:ascii="Cambria Math" w:hAnsi="Cambria Math" w:cs="Arial"/>
                  <w:i/>
                  <w:sz w:val="22"/>
                  <w:szCs w:val="22"/>
                  <w:lang w:val="en-US" w:eastAsia="en-US"/>
                </w:rPr>
              </m:ctrlPr>
            </m:sSubPr>
            <m:e>
              <m:r>
                <w:rPr>
                  <w:rFonts w:ascii="Cambria Math" w:hAnsi="Cambria Math" w:cs="Arial"/>
                  <w:sz w:val="22"/>
                  <w:szCs w:val="22"/>
                  <w:lang w:val="en-US" w:eastAsia="en-US"/>
                </w:rPr>
                <m:t>T</m:t>
              </m:r>
            </m:e>
            <m:sub>
              <m:r>
                <w:rPr>
                  <w:rFonts w:ascii="Cambria Math" w:hAnsi="Cambria Math" w:cs="Arial"/>
                  <w:sz w:val="22"/>
                  <w:szCs w:val="22"/>
                  <w:lang w:val="en-US" w:eastAsia="en-US"/>
                </w:rPr>
                <m:t>c</m:t>
              </m:r>
            </m:sub>
          </m:sSub>
          <m:r>
            <w:rPr>
              <w:rFonts w:ascii="Cambria Math" w:hAnsi="Cambria Math" w:cs="Arial"/>
              <w:sz w:val="22"/>
              <w:szCs w:val="22"/>
              <w:lang w:val="en-US" w:eastAsia="en-US"/>
            </w:rPr>
            <m:t>+0,1*</m:t>
          </m:r>
          <m:sSub>
            <m:sSubPr>
              <m:ctrlPr>
                <w:rPr>
                  <w:rFonts w:ascii="Cambria Math" w:hAnsi="Cambria Math" w:cs="Arial"/>
                  <w:i/>
                  <w:sz w:val="22"/>
                  <w:szCs w:val="22"/>
                  <w:lang w:val="en-US" w:eastAsia="en-US"/>
                </w:rPr>
              </m:ctrlPr>
            </m:sSubPr>
            <m:e>
              <m:r>
                <w:rPr>
                  <w:rFonts w:ascii="Cambria Math" w:hAnsi="Cambria Math" w:cs="Arial"/>
                  <w:sz w:val="22"/>
                  <w:szCs w:val="22"/>
                  <w:lang w:val="en-US" w:eastAsia="en-US"/>
                </w:rPr>
                <m:t>T</m:t>
              </m:r>
            </m:e>
            <m:sub>
              <m:r>
                <w:rPr>
                  <w:rFonts w:ascii="Cambria Math" w:hAnsi="Cambria Math" w:cs="Arial"/>
                  <w:sz w:val="22"/>
                  <w:szCs w:val="22"/>
                  <w:lang w:val="en-US" w:eastAsia="en-US"/>
                </w:rPr>
                <m:t>r</m:t>
              </m:r>
            </m:sub>
          </m:sSub>
        </m:oMath>
      </m:oMathPara>
    </w:p>
    <w:p w14:paraId="48AF7F41" w14:textId="77777777" w:rsidR="00174CF0" w:rsidRDefault="00174CF0" w:rsidP="00174CF0">
      <w:pPr>
        <w:spacing w:line="260" w:lineRule="atLeast"/>
        <w:jc w:val="both"/>
        <w:rPr>
          <w:rFonts w:ascii="Arial" w:hAnsi="Arial" w:cs="Arial"/>
          <w:sz w:val="20"/>
          <w:szCs w:val="20"/>
          <w:lang w:eastAsia="en-US"/>
        </w:rPr>
      </w:pPr>
    </w:p>
    <w:p w14:paraId="0FB1C1E0" w14:textId="681DD7E0" w:rsidR="00174CF0" w:rsidRPr="00A219AB" w:rsidRDefault="00174CF0" w:rsidP="00005CA1">
      <w:pPr>
        <w:pStyle w:val="Odstavekseznama"/>
        <w:numPr>
          <w:ilvl w:val="0"/>
          <w:numId w:val="47"/>
        </w:numPr>
        <w:spacing w:line="240" w:lineRule="atLeast"/>
        <w:jc w:val="both"/>
        <w:rPr>
          <w:rFonts w:ascii="Arial" w:hAnsi="Arial" w:cs="Arial"/>
          <w:b/>
          <w:sz w:val="20"/>
          <w:szCs w:val="20"/>
        </w:rPr>
      </w:pPr>
      <w:r w:rsidRPr="00A219AB">
        <w:rPr>
          <w:rFonts w:ascii="Arial" w:hAnsi="Arial" w:cs="Arial"/>
          <w:b/>
          <w:sz w:val="20"/>
          <w:szCs w:val="20"/>
        </w:rPr>
        <w:t xml:space="preserve">Izračun točk za ponudbeno vrednost - </w:t>
      </w:r>
      <m:oMath>
        <m:sSub>
          <m:sSubPr>
            <m:ctrlPr>
              <w:rPr>
                <w:rFonts w:ascii="Cambria Math" w:hAnsi="Cambria Math" w:cs="Arial"/>
                <w:b/>
                <w:i/>
                <w:sz w:val="20"/>
                <w:szCs w:val="20"/>
                <w:lang w:eastAsia="en-US"/>
              </w:rPr>
            </m:ctrlPr>
          </m:sSubPr>
          <m:e>
            <m:r>
              <m:rPr>
                <m:sty m:val="bi"/>
              </m:rPr>
              <w:rPr>
                <w:rFonts w:ascii="Cambria Math" w:hAnsi="Cambria Math" w:cs="Arial"/>
                <w:sz w:val="20"/>
                <w:szCs w:val="20"/>
              </w:rPr>
              <m:t>T</m:t>
            </m:r>
          </m:e>
          <m:sub>
            <m:r>
              <m:rPr>
                <m:sty m:val="bi"/>
              </m:rPr>
              <w:rPr>
                <w:rFonts w:ascii="Cambria Math" w:hAnsi="Cambria Math" w:cs="Arial"/>
                <w:sz w:val="20"/>
                <w:szCs w:val="20"/>
              </w:rPr>
              <m:t>c</m:t>
            </m:r>
          </m:sub>
        </m:sSub>
      </m:oMath>
    </w:p>
    <w:p w14:paraId="31675903" w14:textId="77777777" w:rsidR="00174CF0" w:rsidRPr="00983F06" w:rsidRDefault="00174CF0" w:rsidP="00174CF0">
      <w:pPr>
        <w:spacing w:line="240" w:lineRule="atLeast"/>
        <w:jc w:val="both"/>
        <w:rPr>
          <w:rFonts w:ascii="Arial" w:hAnsi="Arial" w:cs="Arial"/>
          <w:sz w:val="20"/>
          <w:szCs w:val="20"/>
        </w:rPr>
      </w:pPr>
    </w:p>
    <w:p w14:paraId="64CE8920" w14:textId="77777777" w:rsidR="00174CF0" w:rsidRPr="00983F06" w:rsidRDefault="00174CF0" w:rsidP="00174CF0">
      <w:pPr>
        <w:spacing w:line="240" w:lineRule="atLeast"/>
        <w:jc w:val="both"/>
        <w:rPr>
          <w:rFonts w:ascii="Arial" w:hAnsi="Arial" w:cs="Arial"/>
          <w:sz w:val="20"/>
          <w:szCs w:val="20"/>
        </w:rPr>
      </w:pPr>
      <w:r w:rsidRPr="00983F06">
        <w:rPr>
          <w:rFonts w:ascii="Arial" w:hAnsi="Arial" w:cs="Arial"/>
          <w:sz w:val="20"/>
          <w:szCs w:val="20"/>
        </w:rPr>
        <w:t>Točke za ponudbeno vrednost se izračunajo po formuli:</w:t>
      </w:r>
    </w:p>
    <w:p w14:paraId="626F83F0" w14:textId="77777777" w:rsidR="00174CF0" w:rsidRPr="00983F06" w:rsidRDefault="00174CF0" w:rsidP="00174CF0">
      <w:pPr>
        <w:spacing w:line="240" w:lineRule="atLeast"/>
        <w:jc w:val="both"/>
        <w:rPr>
          <w:rFonts w:ascii="Arial" w:hAnsi="Arial" w:cs="Arial"/>
          <w:sz w:val="20"/>
          <w:szCs w:val="20"/>
        </w:rPr>
      </w:pPr>
    </w:p>
    <w:p w14:paraId="6B257CEE" w14:textId="77777777" w:rsidR="00174CF0" w:rsidRPr="00983F06" w:rsidRDefault="00444901" w:rsidP="00174CF0">
      <w:pPr>
        <w:jc w:val="center"/>
        <w:rPr>
          <w:rFonts w:ascii="Arial" w:hAnsi="Arial" w:cs="Arial"/>
          <w:sz w:val="20"/>
          <w:szCs w:val="20"/>
        </w:rPr>
      </w:pPr>
      <m:oMathPara>
        <m:oMath>
          <m:sSub>
            <m:sSubPr>
              <m:ctrlPr>
                <w:rPr>
                  <w:rFonts w:ascii="Cambria Math" w:hAnsi="Cambria Math" w:cs="Arial"/>
                  <w:i/>
                  <w:sz w:val="20"/>
                  <w:szCs w:val="20"/>
                  <w:lang w:eastAsia="en-US"/>
                </w:rPr>
              </m:ctrlPr>
            </m:sSubPr>
            <m:e>
              <m:r>
                <w:rPr>
                  <w:rFonts w:ascii="Cambria Math" w:hAnsi="Cambria Math" w:cs="Arial"/>
                  <w:sz w:val="20"/>
                  <w:szCs w:val="20"/>
                </w:rPr>
                <m:t>T</m:t>
              </m:r>
            </m:e>
            <m:sub>
              <m:r>
                <w:rPr>
                  <w:rFonts w:ascii="Cambria Math" w:hAnsi="Cambria Math" w:cs="Arial"/>
                  <w:sz w:val="20"/>
                  <w:szCs w:val="20"/>
                </w:rPr>
                <m:t>c</m:t>
              </m:r>
            </m:sub>
          </m:sSub>
          <m:r>
            <w:rPr>
              <w:rFonts w:ascii="Cambria Math" w:hAnsi="Cambria Math" w:cs="Arial"/>
              <w:sz w:val="20"/>
              <w:szCs w:val="20"/>
            </w:rPr>
            <m:t xml:space="preserve">=100* </m:t>
          </m:r>
          <m:f>
            <m:fPr>
              <m:ctrlPr>
                <w:rPr>
                  <w:rFonts w:ascii="Cambria Math" w:hAnsi="Cambria Math" w:cs="Arial"/>
                  <w:i/>
                  <w:sz w:val="20"/>
                  <w:szCs w:val="20"/>
                  <w:lang w:eastAsia="en-US"/>
                </w:rPr>
              </m:ctrlPr>
            </m:fPr>
            <m:num>
              <m:sSub>
                <m:sSubPr>
                  <m:ctrlPr>
                    <w:rPr>
                      <w:rFonts w:ascii="Cambria Math" w:hAnsi="Cambria Math" w:cs="Arial"/>
                      <w:i/>
                      <w:sz w:val="20"/>
                      <w:szCs w:val="20"/>
                      <w:lang w:eastAsia="en-US"/>
                    </w:rPr>
                  </m:ctrlPr>
                </m:sSubPr>
                <m:e>
                  <m:r>
                    <w:rPr>
                      <w:rFonts w:ascii="Cambria Math" w:hAnsi="Cambria Math" w:cs="Arial"/>
                      <w:sz w:val="20"/>
                      <w:szCs w:val="20"/>
                    </w:rPr>
                    <m:t>c</m:t>
                  </m:r>
                </m:e>
                <m:sub>
                  <m:r>
                    <w:rPr>
                      <w:rFonts w:ascii="Cambria Math" w:hAnsi="Cambria Math" w:cs="Arial"/>
                      <w:sz w:val="20"/>
                      <w:szCs w:val="20"/>
                    </w:rPr>
                    <m:t>min</m:t>
                  </m:r>
                </m:sub>
              </m:sSub>
            </m:num>
            <m:den>
              <m:sSub>
                <m:sSubPr>
                  <m:ctrlPr>
                    <w:rPr>
                      <w:rFonts w:ascii="Cambria Math" w:hAnsi="Cambria Math" w:cs="Arial"/>
                      <w:i/>
                      <w:sz w:val="20"/>
                      <w:szCs w:val="20"/>
                      <w:lang w:eastAsia="en-US"/>
                    </w:rPr>
                  </m:ctrlPr>
                </m:sSubPr>
                <m:e>
                  <m:r>
                    <w:rPr>
                      <w:rFonts w:ascii="Cambria Math" w:hAnsi="Cambria Math" w:cs="Arial"/>
                      <w:sz w:val="20"/>
                      <w:szCs w:val="20"/>
                    </w:rPr>
                    <m:t>c</m:t>
                  </m:r>
                </m:e>
                <m:sub>
                  <m:r>
                    <w:rPr>
                      <w:rFonts w:ascii="Cambria Math" w:hAnsi="Cambria Math" w:cs="Arial"/>
                      <w:sz w:val="20"/>
                      <w:szCs w:val="20"/>
                    </w:rPr>
                    <m:t>i</m:t>
                  </m:r>
                </m:sub>
              </m:sSub>
            </m:den>
          </m:f>
        </m:oMath>
      </m:oMathPara>
    </w:p>
    <w:p w14:paraId="1836A223" w14:textId="77777777" w:rsidR="00174CF0" w:rsidRPr="00983F06" w:rsidRDefault="00444901" w:rsidP="00174CF0">
      <w:pPr>
        <w:spacing w:line="240" w:lineRule="atLeast"/>
        <w:jc w:val="both"/>
        <w:rPr>
          <w:rFonts w:ascii="Arial" w:hAnsi="Arial" w:cs="Arial"/>
          <w:sz w:val="20"/>
          <w:szCs w:val="20"/>
        </w:rPr>
      </w:pPr>
      <m:oMath>
        <m:sSub>
          <m:sSubPr>
            <m:ctrlPr>
              <w:rPr>
                <w:rFonts w:ascii="Cambria Math" w:hAnsi="Cambria Math" w:cs="Arial"/>
                <w:i/>
                <w:sz w:val="20"/>
                <w:szCs w:val="20"/>
                <w:lang w:eastAsia="en-US"/>
              </w:rPr>
            </m:ctrlPr>
          </m:sSubPr>
          <m:e>
            <m:r>
              <w:rPr>
                <w:rFonts w:ascii="Cambria Math" w:hAnsi="Cambria Math" w:cs="Arial"/>
                <w:sz w:val="20"/>
                <w:szCs w:val="20"/>
              </w:rPr>
              <m:t>c</m:t>
            </m:r>
          </m:e>
          <m:sub>
            <m:r>
              <w:rPr>
                <w:rFonts w:ascii="Cambria Math" w:hAnsi="Cambria Math" w:cs="Arial"/>
                <w:sz w:val="20"/>
                <w:szCs w:val="20"/>
              </w:rPr>
              <m:t>min</m:t>
            </m:r>
          </m:sub>
        </m:sSub>
        <m:r>
          <w:rPr>
            <w:rFonts w:ascii="Cambria Math" w:hAnsi="Cambria Math" w:cs="Arial"/>
            <w:sz w:val="20"/>
            <w:szCs w:val="20"/>
          </w:rPr>
          <m:t>:</m:t>
        </m:r>
      </m:oMath>
      <w:r w:rsidR="00174CF0" w:rsidRPr="00983F06">
        <w:rPr>
          <w:rFonts w:ascii="Arial" w:hAnsi="Arial" w:cs="Arial"/>
          <w:sz w:val="20"/>
          <w:szCs w:val="20"/>
        </w:rPr>
        <w:t xml:space="preserve"> </w:t>
      </w:r>
      <w:r w:rsidR="00174CF0" w:rsidRPr="00983F06">
        <w:rPr>
          <w:rFonts w:ascii="Arial" w:hAnsi="Arial" w:cs="Arial"/>
          <w:sz w:val="20"/>
          <w:szCs w:val="20"/>
        </w:rPr>
        <w:tab/>
        <w:t>najnižja ponudbena cena</w:t>
      </w:r>
    </w:p>
    <w:p w14:paraId="02F6CCF2" w14:textId="77777777" w:rsidR="00174CF0" w:rsidRPr="00983F06" w:rsidRDefault="00444901" w:rsidP="00174CF0">
      <w:pPr>
        <w:spacing w:line="240" w:lineRule="atLeast"/>
        <w:jc w:val="both"/>
        <w:rPr>
          <w:rFonts w:ascii="Arial" w:hAnsi="Arial" w:cs="Arial"/>
          <w:sz w:val="20"/>
          <w:szCs w:val="20"/>
        </w:rPr>
      </w:pPr>
      <m:oMath>
        <m:sSub>
          <m:sSubPr>
            <m:ctrlPr>
              <w:rPr>
                <w:rFonts w:ascii="Cambria Math" w:hAnsi="Cambria Math" w:cs="Arial"/>
                <w:i/>
                <w:sz w:val="20"/>
                <w:szCs w:val="20"/>
                <w:lang w:eastAsia="en-US"/>
              </w:rPr>
            </m:ctrlPr>
          </m:sSubPr>
          <m:e>
            <m:r>
              <w:rPr>
                <w:rFonts w:ascii="Cambria Math" w:hAnsi="Cambria Math" w:cs="Arial"/>
                <w:sz w:val="20"/>
                <w:szCs w:val="20"/>
              </w:rPr>
              <m:t>c</m:t>
            </m:r>
          </m:e>
          <m:sub>
            <m:r>
              <w:rPr>
                <w:rFonts w:ascii="Cambria Math" w:hAnsi="Cambria Math" w:cs="Arial"/>
                <w:sz w:val="20"/>
                <w:szCs w:val="20"/>
              </w:rPr>
              <m:t>i</m:t>
            </m:r>
          </m:sub>
        </m:sSub>
        <m:r>
          <w:rPr>
            <w:rFonts w:ascii="Cambria Math" w:hAnsi="Cambria Math" w:cs="Arial"/>
            <w:sz w:val="20"/>
            <w:szCs w:val="20"/>
          </w:rPr>
          <m:t xml:space="preserve">: </m:t>
        </m:r>
      </m:oMath>
      <w:r w:rsidR="00174CF0" w:rsidRPr="00983F06">
        <w:rPr>
          <w:rFonts w:ascii="Arial" w:hAnsi="Arial" w:cs="Arial"/>
          <w:sz w:val="20"/>
          <w:szCs w:val="20"/>
        </w:rPr>
        <w:tab/>
        <w:t>cena i-te (ocenjevane) ponudbe</w:t>
      </w:r>
    </w:p>
    <w:p w14:paraId="5121042E" w14:textId="77777777" w:rsidR="00174CF0" w:rsidRPr="00983F06" w:rsidRDefault="00174CF0" w:rsidP="00174CF0">
      <w:pPr>
        <w:spacing w:line="240" w:lineRule="atLeast"/>
        <w:jc w:val="both"/>
        <w:rPr>
          <w:rFonts w:ascii="Arial" w:hAnsi="Arial" w:cs="Arial"/>
          <w:sz w:val="20"/>
          <w:szCs w:val="20"/>
        </w:rPr>
      </w:pPr>
    </w:p>
    <w:p w14:paraId="7AAA2F41" w14:textId="25E1A6EA" w:rsidR="00174CF0" w:rsidRPr="00983F06" w:rsidRDefault="00174CF0" w:rsidP="00174CF0">
      <w:pPr>
        <w:spacing w:line="240" w:lineRule="atLeast"/>
        <w:jc w:val="both"/>
        <w:rPr>
          <w:rFonts w:ascii="Arial" w:hAnsi="Arial" w:cs="Arial"/>
          <w:sz w:val="20"/>
          <w:szCs w:val="20"/>
        </w:rPr>
      </w:pPr>
      <w:r w:rsidRPr="00983F06">
        <w:rPr>
          <w:rFonts w:ascii="Arial" w:hAnsi="Arial" w:cs="Arial"/>
          <w:sz w:val="20"/>
          <w:szCs w:val="20"/>
        </w:rPr>
        <w:t xml:space="preserve">Uporabi se ponudbena vrednost </w:t>
      </w:r>
      <w:r w:rsidR="00EC081A">
        <w:rPr>
          <w:rFonts w:ascii="Arial" w:hAnsi="Arial" w:cs="Arial"/>
          <w:sz w:val="20"/>
          <w:szCs w:val="20"/>
        </w:rPr>
        <w:t xml:space="preserve">v EUR </w:t>
      </w:r>
      <w:r w:rsidRPr="00983F06">
        <w:rPr>
          <w:rFonts w:ascii="Arial" w:hAnsi="Arial" w:cs="Arial"/>
          <w:sz w:val="20"/>
          <w:szCs w:val="20"/>
        </w:rPr>
        <w:t>z DDV iz obrazca ponudbe.</w:t>
      </w:r>
    </w:p>
    <w:p w14:paraId="54539BC3" w14:textId="77777777" w:rsidR="00174CF0" w:rsidRPr="00983F06" w:rsidRDefault="00174CF0" w:rsidP="00174CF0">
      <w:pPr>
        <w:spacing w:line="240" w:lineRule="atLeast"/>
        <w:jc w:val="both"/>
        <w:rPr>
          <w:rFonts w:ascii="Arial" w:hAnsi="Arial" w:cs="Arial"/>
          <w:sz w:val="20"/>
          <w:szCs w:val="20"/>
        </w:rPr>
      </w:pPr>
    </w:p>
    <w:p w14:paraId="268B73D0" w14:textId="5103D022" w:rsidR="00174CF0" w:rsidRPr="00A219AB" w:rsidRDefault="00174CF0" w:rsidP="00005CA1">
      <w:pPr>
        <w:pStyle w:val="Odstavekseznama"/>
        <w:numPr>
          <w:ilvl w:val="0"/>
          <w:numId w:val="47"/>
        </w:numPr>
        <w:spacing w:line="240" w:lineRule="atLeast"/>
        <w:jc w:val="both"/>
        <w:rPr>
          <w:rFonts w:ascii="Arial" w:hAnsi="Arial" w:cs="Arial"/>
          <w:b/>
          <w:sz w:val="20"/>
          <w:szCs w:val="20"/>
        </w:rPr>
      </w:pPr>
      <w:r w:rsidRPr="00A219AB">
        <w:rPr>
          <w:rFonts w:ascii="Arial" w:hAnsi="Arial" w:cs="Arial"/>
          <w:b/>
          <w:sz w:val="20"/>
          <w:szCs w:val="20"/>
        </w:rPr>
        <w:t xml:space="preserve">Izračun točk za reference - </w:t>
      </w:r>
      <m:oMath>
        <m:sSub>
          <m:sSubPr>
            <m:ctrlPr>
              <w:rPr>
                <w:rFonts w:ascii="Cambria Math" w:hAnsi="Cambria Math" w:cs="Arial"/>
                <w:b/>
                <w:i/>
                <w:sz w:val="20"/>
                <w:szCs w:val="20"/>
                <w:lang w:eastAsia="en-US"/>
              </w:rPr>
            </m:ctrlPr>
          </m:sSubPr>
          <m:e>
            <m:r>
              <m:rPr>
                <m:sty m:val="bi"/>
              </m:rPr>
              <w:rPr>
                <w:rFonts w:ascii="Cambria Math" w:hAnsi="Cambria Math" w:cs="Arial"/>
                <w:sz w:val="20"/>
                <w:szCs w:val="20"/>
              </w:rPr>
              <m:t>T</m:t>
            </m:r>
          </m:e>
          <m:sub>
            <m:r>
              <m:rPr>
                <m:sty m:val="bi"/>
              </m:rPr>
              <w:rPr>
                <w:rFonts w:ascii="Cambria Math" w:hAnsi="Cambria Math" w:cs="Arial"/>
                <w:sz w:val="20"/>
                <w:szCs w:val="20"/>
              </w:rPr>
              <m:t>r</m:t>
            </m:r>
          </m:sub>
        </m:sSub>
      </m:oMath>
    </w:p>
    <w:p w14:paraId="4EE6C296" w14:textId="77777777" w:rsidR="00174CF0" w:rsidRPr="00983F06" w:rsidRDefault="00174CF0" w:rsidP="00174CF0">
      <w:pPr>
        <w:spacing w:line="240" w:lineRule="atLeast"/>
        <w:jc w:val="both"/>
        <w:rPr>
          <w:rFonts w:ascii="Arial" w:hAnsi="Arial" w:cs="Arial"/>
          <w:sz w:val="20"/>
          <w:szCs w:val="20"/>
        </w:rPr>
      </w:pPr>
    </w:p>
    <w:p w14:paraId="05C3CE09" w14:textId="77777777" w:rsidR="00174CF0" w:rsidRPr="00983F06" w:rsidRDefault="00174CF0" w:rsidP="00174CF0">
      <w:pPr>
        <w:spacing w:line="240" w:lineRule="atLeast"/>
        <w:jc w:val="both"/>
        <w:rPr>
          <w:rFonts w:ascii="Arial" w:hAnsi="Arial" w:cs="Arial"/>
          <w:sz w:val="20"/>
          <w:szCs w:val="20"/>
        </w:rPr>
      </w:pPr>
      <w:r w:rsidRPr="00983F06">
        <w:rPr>
          <w:rFonts w:ascii="Arial" w:hAnsi="Arial" w:cs="Arial"/>
          <w:sz w:val="20"/>
          <w:szCs w:val="20"/>
        </w:rPr>
        <w:t>Točke za reference se izračunajo po formuli:</w:t>
      </w:r>
    </w:p>
    <w:p w14:paraId="43C3E511" w14:textId="77777777" w:rsidR="00174CF0" w:rsidRPr="00983F06" w:rsidRDefault="00444901" w:rsidP="00174CF0">
      <w:pPr>
        <w:jc w:val="center"/>
        <w:rPr>
          <w:rFonts w:ascii="Arial" w:hAnsi="Arial" w:cs="Arial"/>
          <w:sz w:val="20"/>
          <w:szCs w:val="20"/>
        </w:rPr>
      </w:pPr>
      <m:oMathPara>
        <m:oMathParaPr>
          <m:jc m:val="center"/>
        </m:oMathParaPr>
        <m:oMath>
          <m:sSub>
            <m:sSubPr>
              <m:ctrlPr>
                <w:rPr>
                  <w:rFonts w:ascii="Cambria Math" w:hAnsi="Cambria Math" w:cs="Arial"/>
                  <w:i/>
                  <w:sz w:val="20"/>
                  <w:szCs w:val="20"/>
                  <w:lang w:eastAsia="en-US"/>
                </w:rPr>
              </m:ctrlPr>
            </m:sSubPr>
            <m:e>
              <m:r>
                <w:rPr>
                  <w:rFonts w:ascii="Cambria Math" w:hAnsi="Cambria Math" w:cs="Arial"/>
                  <w:sz w:val="20"/>
                  <w:szCs w:val="20"/>
                </w:rPr>
                <m:t>T</m:t>
              </m:r>
            </m:e>
            <m:sub>
              <m:r>
                <w:rPr>
                  <w:rFonts w:ascii="Cambria Math" w:hAnsi="Cambria Math" w:cs="Arial"/>
                  <w:sz w:val="20"/>
                  <w:szCs w:val="20"/>
                </w:rPr>
                <m:t>r</m:t>
              </m:r>
            </m:sub>
          </m:sSub>
          <m:r>
            <w:rPr>
              <w:rFonts w:ascii="Cambria Math" w:hAnsi="Cambria Math" w:cs="Arial"/>
              <w:sz w:val="20"/>
              <w:szCs w:val="20"/>
            </w:rPr>
            <m:t>=100*</m:t>
          </m:r>
          <m:f>
            <m:fPr>
              <m:ctrlPr>
                <w:rPr>
                  <w:rFonts w:ascii="Cambria Math" w:hAnsi="Cambria Math" w:cs="Arial"/>
                  <w:i/>
                  <w:sz w:val="20"/>
                  <w:szCs w:val="20"/>
                  <w:lang w:eastAsia="en-US"/>
                </w:rPr>
              </m:ctrlPr>
            </m:fPr>
            <m:num>
              <m:sSub>
                <m:sSubPr>
                  <m:ctrlPr>
                    <w:rPr>
                      <w:rFonts w:ascii="Cambria Math" w:hAnsi="Cambria Math" w:cs="Arial"/>
                      <w:i/>
                      <w:sz w:val="20"/>
                      <w:szCs w:val="20"/>
                      <w:lang w:eastAsia="en-US"/>
                    </w:rPr>
                  </m:ctrlPr>
                </m:sSubPr>
                <m:e>
                  <m:r>
                    <w:rPr>
                      <w:rFonts w:ascii="Cambria Math" w:hAnsi="Cambria Math" w:cs="Arial"/>
                      <w:sz w:val="20"/>
                      <w:szCs w:val="20"/>
                    </w:rPr>
                    <m:t>R</m:t>
                  </m:r>
                </m:e>
                <m:sub>
                  <m:r>
                    <w:rPr>
                      <w:rFonts w:ascii="Cambria Math" w:hAnsi="Cambria Math" w:cs="Arial"/>
                      <w:sz w:val="20"/>
                      <w:szCs w:val="20"/>
                    </w:rPr>
                    <m:t>i</m:t>
                  </m:r>
                </m:sub>
              </m:sSub>
            </m:num>
            <m:den>
              <m:sSub>
                <m:sSubPr>
                  <m:ctrlPr>
                    <w:rPr>
                      <w:rFonts w:ascii="Cambria Math" w:hAnsi="Cambria Math" w:cs="Arial"/>
                      <w:i/>
                      <w:sz w:val="20"/>
                      <w:szCs w:val="20"/>
                      <w:lang w:eastAsia="en-US"/>
                    </w:rPr>
                  </m:ctrlPr>
                </m:sSubPr>
                <m:e>
                  <m:r>
                    <w:rPr>
                      <w:rFonts w:ascii="Cambria Math" w:hAnsi="Cambria Math" w:cs="Arial"/>
                      <w:sz w:val="20"/>
                      <w:szCs w:val="20"/>
                    </w:rPr>
                    <m:t>R</m:t>
                  </m:r>
                </m:e>
                <m:sub>
                  <m:r>
                    <w:rPr>
                      <w:rFonts w:ascii="Cambria Math" w:hAnsi="Cambria Math" w:cs="Arial"/>
                      <w:sz w:val="20"/>
                      <w:szCs w:val="20"/>
                    </w:rPr>
                    <m:t>max</m:t>
                  </m:r>
                </m:sub>
              </m:sSub>
            </m:den>
          </m:f>
        </m:oMath>
      </m:oMathPara>
    </w:p>
    <w:p w14:paraId="4D37A70D" w14:textId="423ADA61" w:rsidR="00174CF0" w:rsidRPr="00983F06" w:rsidRDefault="00444901" w:rsidP="00174CF0">
      <w:pPr>
        <w:spacing w:line="240" w:lineRule="atLeast"/>
        <w:jc w:val="both"/>
        <w:rPr>
          <w:rFonts w:ascii="Arial" w:hAnsi="Arial" w:cs="Arial"/>
          <w:sz w:val="20"/>
          <w:szCs w:val="20"/>
        </w:rPr>
      </w:pPr>
      <m:oMath>
        <m:sSub>
          <m:sSubPr>
            <m:ctrlPr>
              <w:rPr>
                <w:rFonts w:ascii="Cambria Math" w:hAnsi="Cambria Math" w:cs="Arial"/>
                <w:i/>
                <w:sz w:val="20"/>
                <w:szCs w:val="20"/>
                <w:lang w:eastAsia="en-US"/>
              </w:rPr>
            </m:ctrlPr>
          </m:sSubPr>
          <m:e>
            <m:r>
              <w:rPr>
                <w:rFonts w:ascii="Cambria Math" w:hAnsi="Cambria Math" w:cs="Arial"/>
                <w:sz w:val="20"/>
                <w:szCs w:val="20"/>
              </w:rPr>
              <m:t>R</m:t>
            </m:r>
          </m:e>
          <m:sub>
            <m:r>
              <w:rPr>
                <w:rFonts w:ascii="Cambria Math" w:hAnsi="Cambria Math" w:cs="Arial"/>
                <w:sz w:val="20"/>
                <w:szCs w:val="20"/>
              </w:rPr>
              <m:t>max</m:t>
            </m:r>
          </m:sub>
        </m:sSub>
      </m:oMath>
      <w:r w:rsidR="00174CF0" w:rsidRPr="00983F06">
        <w:rPr>
          <w:rFonts w:ascii="Arial" w:hAnsi="Arial" w:cs="Arial"/>
          <w:sz w:val="20"/>
          <w:szCs w:val="20"/>
        </w:rPr>
        <w:t xml:space="preserve">: </w:t>
      </w:r>
      <w:r w:rsidR="00174CF0" w:rsidRPr="00983F06">
        <w:rPr>
          <w:rFonts w:ascii="Arial" w:hAnsi="Arial" w:cs="Arial"/>
          <w:sz w:val="20"/>
          <w:szCs w:val="20"/>
        </w:rPr>
        <w:tab/>
        <w:t xml:space="preserve">maksimalno možno število </w:t>
      </w:r>
      <w:r w:rsidR="000C3917">
        <w:rPr>
          <w:rFonts w:ascii="Arial" w:hAnsi="Arial" w:cs="Arial"/>
          <w:sz w:val="20"/>
          <w:szCs w:val="20"/>
        </w:rPr>
        <w:t>točk</w:t>
      </w:r>
    </w:p>
    <w:p w14:paraId="6B106A72" w14:textId="634D2C8F" w:rsidR="00174CF0" w:rsidRPr="00983F06" w:rsidRDefault="00444901" w:rsidP="00174CF0">
      <w:pPr>
        <w:spacing w:line="240" w:lineRule="atLeast"/>
        <w:jc w:val="both"/>
        <w:rPr>
          <w:rFonts w:ascii="Arial" w:hAnsi="Arial" w:cs="Arial"/>
          <w:sz w:val="20"/>
          <w:szCs w:val="20"/>
        </w:rPr>
      </w:pPr>
      <m:oMath>
        <m:sSub>
          <m:sSubPr>
            <m:ctrlPr>
              <w:rPr>
                <w:rFonts w:ascii="Cambria Math" w:hAnsi="Cambria Math" w:cs="Arial"/>
                <w:i/>
                <w:sz w:val="20"/>
                <w:szCs w:val="20"/>
                <w:lang w:eastAsia="en-US"/>
              </w:rPr>
            </m:ctrlPr>
          </m:sSubPr>
          <m:e>
            <m:r>
              <w:rPr>
                <w:rFonts w:ascii="Cambria Math" w:hAnsi="Cambria Math" w:cs="Arial"/>
                <w:sz w:val="20"/>
                <w:szCs w:val="20"/>
              </w:rPr>
              <m:t>R</m:t>
            </m:r>
          </m:e>
          <m:sub>
            <m:r>
              <w:rPr>
                <w:rFonts w:ascii="Cambria Math" w:hAnsi="Cambria Math" w:cs="Arial"/>
                <w:sz w:val="20"/>
                <w:szCs w:val="20"/>
              </w:rPr>
              <m:t>i</m:t>
            </m:r>
          </m:sub>
        </m:sSub>
      </m:oMath>
      <w:r w:rsidR="00174CF0" w:rsidRPr="00983F06">
        <w:rPr>
          <w:rFonts w:ascii="Arial" w:hAnsi="Arial" w:cs="Arial"/>
          <w:sz w:val="20"/>
          <w:szCs w:val="20"/>
        </w:rPr>
        <w:t>:</w:t>
      </w:r>
      <w:r w:rsidR="00174CF0" w:rsidRPr="00983F06">
        <w:rPr>
          <w:rFonts w:ascii="Arial" w:hAnsi="Arial" w:cs="Arial"/>
          <w:sz w:val="20"/>
          <w:szCs w:val="20"/>
        </w:rPr>
        <w:tab/>
        <w:t xml:space="preserve">število </w:t>
      </w:r>
      <w:r w:rsidR="000C3917">
        <w:rPr>
          <w:rFonts w:ascii="Arial" w:hAnsi="Arial" w:cs="Arial"/>
          <w:sz w:val="20"/>
          <w:szCs w:val="20"/>
        </w:rPr>
        <w:t>točk</w:t>
      </w:r>
      <w:r w:rsidR="00174CF0" w:rsidRPr="00983F06">
        <w:rPr>
          <w:rFonts w:ascii="Arial" w:hAnsi="Arial" w:cs="Arial"/>
          <w:sz w:val="20"/>
          <w:szCs w:val="20"/>
        </w:rPr>
        <w:t xml:space="preserve"> i-te (ocenjevane) ponudbe</w:t>
      </w:r>
    </w:p>
    <w:p w14:paraId="6FD0979D" w14:textId="77777777" w:rsidR="00174CF0" w:rsidRPr="00983F06" w:rsidRDefault="00174CF0" w:rsidP="00174CF0">
      <w:pPr>
        <w:spacing w:line="240" w:lineRule="atLeast"/>
        <w:jc w:val="both"/>
        <w:rPr>
          <w:rFonts w:ascii="Arial" w:hAnsi="Arial" w:cs="Arial"/>
          <w:sz w:val="20"/>
          <w:szCs w:val="20"/>
        </w:rPr>
      </w:pPr>
    </w:p>
    <w:p w14:paraId="30555A26" w14:textId="2FC42A8D" w:rsidR="00174CF0" w:rsidRPr="00983F06" w:rsidRDefault="00174CF0" w:rsidP="00174CF0">
      <w:pPr>
        <w:spacing w:line="240" w:lineRule="atLeast"/>
        <w:jc w:val="both"/>
        <w:rPr>
          <w:rFonts w:ascii="Arial" w:hAnsi="Arial" w:cs="Arial"/>
          <w:strike/>
          <w:sz w:val="20"/>
          <w:szCs w:val="20"/>
        </w:rPr>
      </w:pPr>
      <w:r w:rsidRPr="00983F06">
        <w:rPr>
          <w:rFonts w:ascii="Arial" w:hAnsi="Arial" w:cs="Arial"/>
          <w:sz w:val="20"/>
          <w:szCs w:val="20"/>
        </w:rPr>
        <w:t xml:space="preserve">Pri ocenjevanju ponudb po merilu se upoštevajo reference vodje </w:t>
      </w:r>
      <w:r w:rsidR="00EC081A">
        <w:rPr>
          <w:rFonts w:ascii="Arial" w:hAnsi="Arial" w:cs="Arial"/>
          <w:sz w:val="20"/>
          <w:szCs w:val="20"/>
        </w:rPr>
        <w:t>projekta</w:t>
      </w:r>
      <w:r w:rsidRPr="00983F06">
        <w:rPr>
          <w:rFonts w:ascii="Arial" w:hAnsi="Arial" w:cs="Arial"/>
          <w:sz w:val="20"/>
          <w:szCs w:val="20"/>
        </w:rPr>
        <w:t xml:space="preserve">: </w:t>
      </w:r>
    </w:p>
    <w:p w14:paraId="55701DE0" w14:textId="77777777" w:rsidR="00174CF0" w:rsidRPr="00983F06" w:rsidRDefault="00174CF0" w:rsidP="00174CF0">
      <w:pPr>
        <w:spacing w:line="240" w:lineRule="atLeast"/>
        <w:jc w:val="both"/>
        <w:rPr>
          <w:rFonts w:ascii="Arial" w:hAnsi="Arial" w:cs="Arial"/>
          <w:sz w:val="20"/>
          <w:szCs w:val="20"/>
        </w:rPr>
      </w:pPr>
    </w:p>
    <w:tbl>
      <w:tblPr>
        <w:tblW w:w="81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521"/>
        <w:gridCol w:w="1634"/>
      </w:tblGrid>
      <w:tr w:rsidR="00174CF0" w:rsidRPr="00852E71" w14:paraId="462181DA" w14:textId="77777777" w:rsidTr="00B72D74">
        <w:tc>
          <w:tcPr>
            <w:tcW w:w="6521" w:type="dxa"/>
          </w:tcPr>
          <w:p w14:paraId="4936EB72" w14:textId="77777777" w:rsidR="00174CF0" w:rsidRPr="00202086" w:rsidRDefault="00174CF0" w:rsidP="00202086">
            <w:pPr>
              <w:keepLines/>
              <w:tabs>
                <w:tab w:val="left" w:pos="6237"/>
              </w:tabs>
              <w:jc w:val="center"/>
              <w:rPr>
                <w:rFonts w:ascii="Arial" w:hAnsi="Arial" w:cs="Arial"/>
                <w:b/>
                <w:i/>
                <w:color w:val="EE0000"/>
                <w:sz w:val="20"/>
                <w:szCs w:val="20"/>
              </w:rPr>
            </w:pPr>
            <w:r w:rsidRPr="004B0DBC">
              <w:rPr>
                <w:rFonts w:ascii="Arial" w:hAnsi="Arial" w:cs="Arial"/>
                <w:b/>
                <w:i/>
                <w:sz w:val="20"/>
                <w:szCs w:val="20"/>
              </w:rPr>
              <w:t>Strokovnjak in zahtevana referenca</w:t>
            </w:r>
          </w:p>
        </w:tc>
        <w:tc>
          <w:tcPr>
            <w:tcW w:w="1634" w:type="dxa"/>
          </w:tcPr>
          <w:p w14:paraId="5AF362C8" w14:textId="77777777" w:rsidR="00174CF0" w:rsidRPr="00983F06" w:rsidRDefault="00174CF0" w:rsidP="00202086">
            <w:pPr>
              <w:keepLines/>
              <w:tabs>
                <w:tab w:val="left" w:pos="6237"/>
              </w:tabs>
              <w:jc w:val="center"/>
              <w:rPr>
                <w:rFonts w:ascii="Arial" w:hAnsi="Arial" w:cs="Arial"/>
                <w:b/>
                <w:i/>
                <w:sz w:val="20"/>
                <w:szCs w:val="20"/>
              </w:rPr>
            </w:pPr>
            <w:r w:rsidRPr="00983F06">
              <w:rPr>
                <w:rFonts w:ascii="Arial" w:hAnsi="Arial" w:cs="Arial"/>
                <w:b/>
                <w:i/>
                <w:sz w:val="20"/>
                <w:szCs w:val="20"/>
              </w:rPr>
              <w:t>Maksimalno število točk</w:t>
            </w:r>
          </w:p>
        </w:tc>
      </w:tr>
      <w:tr w:rsidR="00174CF0" w:rsidRPr="00852E71" w14:paraId="63774670" w14:textId="77777777" w:rsidTr="00B72D74">
        <w:tc>
          <w:tcPr>
            <w:tcW w:w="6521" w:type="dxa"/>
            <w:vAlign w:val="center"/>
          </w:tcPr>
          <w:p w14:paraId="3AA8EE99" w14:textId="7535BA19" w:rsidR="00174CF0" w:rsidRPr="00D653BA" w:rsidRDefault="00174CF0" w:rsidP="00D653BA">
            <w:pPr>
              <w:keepLines/>
              <w:tabs>
                <w:tab w:val="left" w:pos="497"/>
              </w:tabs>
              <w:spacing w:after="120" w:line="276" w:lineRule="auto"/>
              <w:ind w:left="74"/>
              <w:jc w:val="center"/>
              <w:rPr>
                <w:rFonts w:ascii="Arial" w:hAnsi="Arial" w:cs="Arial"/>
                <w:b/>
                <w:i/>
                <w:color w:val="EE0000"/>
                <w:sz w:val="20"/>
                <w:szCs w:val="20"/>
              </w:rPr>
            </w:pPr>
            <w:r w:rsidRPr="004B0DBC">
              <w:rPr>
                <w:rFonts w:ascii="Arial" w:hAnsi="Arial" w:cs="Arial"/>
                <w:b/>
                <w:i/>
                <w:sz w:val="20"/>
                <w:szCs w:val="20"/>
              </w:rPr>
              <w:t xml:space="preserve">Reference </w:t>
            </w:r>
            <w:r w:rsidRPr="004B0DBC">
              <w:rPr>
                <w:rFonts w:ascii="Arial" w:hAnsi="Arial" w:cs="Arial"/>
                <w:b/>
                <w:bCs/>
                <w:i/>
                <w:sz w:val="20"/>
                <w:szCs w:val="20"/>
              </w:rPr>
              <w:t>vodje projekta</w:t>
            </w:r>
            <w:r w:rsidRPr="004B0DBC">
              <w:rPr>
                <w:rFonts w:ascii="Arial" w:hAnsi="Arial" w:cs="Arial"/>
                <w:b/>
                <w:i/>
                <w:sz w:val="20"/>
                <w:szCs w:val="20"/>
              </w:rPr>
              <w:t xml:space="preserve"> (</w:t>
            </w:r>
            <w:r w:rsidRPr="00D653BA">
              <w:rPr>
                <w:rFonts w:ascii="Arial" w:hAnsi="Arial" w:cs="Arial"/>
                <w:b/>
                <w:i/>
                <w:sz w:val="20"/>
                <w:szCs w:val="20"/>
              </w:rPr>
              <w:t>strokovnjak iz t</w:t>
            </w:r>
            <w:r w:rsidR="00D653BA" w:rsidRPr="00D653BA">
              <w:rPr>
                <w:rFonts w:ascii="Arial" w:hAnsi="Arial" w:cs="Arial"/>
                <w:b/>
                <w:i/>
                <w:sz w:val="20"/>
                <w:szCs w:val="20"/>
              </w:rPr>
              <w:t xml:space="preserve">očke </w:t>
            </w:r>
            <w:r w:rsidRPr="00D653BA">
              <w:rPr>
                <w:rFonts w:ascii="Arial" w:hAnsi="Arial" w:cs="Arial"/>
                <w:b/>
                <w:i/>
                <w:sz w:val="20"/>
                <w:szCs w:val="20"/>
              </w:rPr>
              <w:t>3.2.3.2</w:t>
            </w:r>
            <w:r w:rsidR="007E0B99">
              <w:rPr>
                <w:rFonts w:ascii="Arial" w:hAnsi="Arial" w:cs="Arial"/>
                <w:b/>
                <w:i/>
                <w:sz w:val="20"/>
                <w:szCs w:val="20"/>
              </w:rPr>
              <w:t xml:space="preserve"> razpisne dokumentacije</w:t>
            </w:r>
            <w:r w:rsidRPr="00D653BA">
              <w:rPr>
                <w:rFonts w:ascii="Arial" w:hAnsi="Arial" w:cs="Arial"/>
                <w:b/>
                <w:i/>
                <w:sz w:val="20"/>
                <w:szCs w:val="20"/>
              </w:rPr>
              <w:t>)</w:t>
            </w:r>
            <w:r w:rsidR="00D653BA" w:rsidRPr="00D653BA">
              <w:rPr>
                <w:rFonts w:ascii="Arial" w:hAnsi="Arial" w:cs="Arial"/>
                <w:b/>
                <w:i/>
                <w:sz w:val="20"/>
                <w:szCs w:val="20"/>
              </w:rPr>
              <w:t xml:space="preserve"> </w:t>
            </w:r>
            <w:r w:rsidRPr="00D653BA">
              <w:rPr>
                <w:rFonts w:ascii="Arial" w:hAnsi="Arial" w:cs="Arial"/>
                <w:b/>
                <w:i/>
                <w:sz w:val="20"/>
                <w:szCs w:val="20"/>
              </w:rPr>
              <w:t>-</w:t>
            </w:r>
            <w:r w:rsidR="00D653BA" w:rsidRPr="00D653BA">
              <w:rPr>
                <w:rFonts w:ascii="Arial" w:hAnsi="Arial" w:cs="Arial"/>
                <w:b/>
                <w:i/>
                <w:sz w:val="20"/>
                <w:szCs w:val="20"/>
              </w:rPr>
              <w:t xml:space="preserve"> </w:t>
            </w:r>
            <w:r w:rsidRPr="00D653BA">
              <w:rPr>
                <w:rFonts w:ascii="Arial" w:hAnsi="Arial" w:cs="Arial"/>
                <w:b/>
                <w:i/>
                <w:sz w:val="20"/>
                <w:szCs w:val="20"/>
              </w:rPr>
              <w:t>T</w:t>
            </w:r>
            <w:r w:rsidRPr="00D653BA">
              <w:rPr>
                <w:rFonts w:ascii="Arial" w:hAnsi="Arial" w:cs="Arial"/>
                <w:b/>
                <w:i/>
                <w:sz w:val="20"/>
                <w:szCs w:val="20"/>
                <w:vertAlign w:val="subscript"/>
              </w:rPr>
              <w:t>r</w:t>
            </w:r>
          </w:p>
          <w:p w14:paraId="1FDECF6B" w14:textId="41E649C5" w:rsidR="00174CF0" w:rsidRPr="00D86A48" w:rsidRDefault="00174CF0" w:rsidP="00174CF0">
            <w:pPr>
              <w:contextualSpacing/>
              <w:jc w:val="both"/>
              <w:rPr>
                <w:rFonts w:ascii="Arial" w:eastAsia="Calibri" w:hAnsi="Arial" w:cs="Arial"/>
                <w:sz w:val="20"/>
                <w:szCs w:val="20"/>
                <w:lang w:eastAsia="en-US"/>
              </w:rPr>
            </w:pPr>
            <w:r w:rsidRPr="00D86A48">
              <w:rPr>
                <w:rFonts w:ascii="Arial" w:eastAsia="Calibri" w:hAnsi="Arial" w:cs="Arial"/>
                <w:sz w:val="20"/>
                <w:szCs w:val="20"/>
                <w:lang w:eastAsia="en-US"/>
              </w:rPr>
              <w:t>V zadnjih desetih (10) letih</w:t>
            </w:r>
            <w:r>
              <w:rPr>
                <w:rFonts w:ascii="Arial" w:eastAsia="Calibri" w:hAnsi="Arial" w:cs="Arial"/>
                <w:sz w:val="20"/>
                <w:szCs w:val="20"/>
                <w:lang w:eastAsia="en-US"/>
              </w:rPr>
              <w:t xml:space="preserve">, </w:t>
            </w:r>
            <w:r w:rsidRPr="000C5637">
              <w:rPr>
                <w:rFonts w:ascii="Arial" w:eastAsia="Calibri" w:hAnsi="Arial" w:cs="Arial"/>
                <w:sz w:val="20"/>
                <w:szCs w:val="20"/>
                <w:lang w:eastAsia="en-US"/>
              </w:rPr>
              <w:t>šteto od dneva objave tega javnega naročila</w:t>
            </w:r>
            <w:r>
              <w:rPr>
                <w:rFonts w:ascii="Arial" w:eastAsia="Calibri" w:hAnsi="Arial" w:cs="Arial"/>
                <w:sz w:val="20"/>
                <w:szCs w:val="20"/>
                <w:lang w:eastAsia="en-US"/>
              </w:rPr>
              <w:t xml:space="preserve">, </w:t>
            </w:r>
            <w:r w:rsidRPr="00D86A48">
              <w:rPr>
                <w:rFonts w:ascii="Arial" w:eastAsia="Calibri" w:hAnsi="Arial" w:cs="Arial"/>
                <w:sz w:val="20"/>
                <w:szCs w:val="20"/>
                <w:lang w:eastAsia="en-US"/>
              </w:rPr>
              <w:t xml:space="preserve">mora imeti najmanj </w:t>
            </w:r>
            <w:r>
              <w:rPr>
                <w:rFonts w:ascii="Arial" w:eastAsia="Calibri" w:hAnsi="Arial" w:cs="Arial"/>
                <w:sz w:val="20"/>
                <w:szCs w:val="20"/>
                <w:lang w:eastAsia="en-US"/>
              </w:rPr>
              <w:t>eno (</w:t>
            </w:r>
            <w:r w:rsidRPr="00D86A48">
              <w:rPr>
                <w:rFonts w:ascii="Arial" w:eastAsia="Calibri" w:hAnsi="Arial" w:cs="Arial"/>
                <w:sz w:val="20"/>
                <w:szCs w:val="20"/>
                <w:lang w:eastAsia="en-US"/>
              </w:rPr>
              <w:t>1</w:t>
            </w:r>
            <w:r>
              <w:rPr>
                <w:rFonts w:ascii="Arial" w:eastAsia="Calibri" w:hAnsi="Arial" w:cs="Arial"/>
                <w:sz w:val="20"/>
                <w:szCs w:val="20"/>
                <w:lang w:eastAsia="en-US"/>
              </w:rPr>
              <w:t>)</w:t>
            </w:r>
            <w:r w:rsidRPr="00D86A48">
              <w:rPr>
                <w:rFonts w:ascii="Arial" w:eastAsia="Calibri" w:hAnsi="Arial" w:cs="Arial"/>
                <w:sz w:val="20"/>
                <w:szCs w:val="20"/>
                <w:lang w:eastAsia="en-US"/>
              </w:rPr>
              <w:t xml:space="preserve"> referenco kot vodja projekta oz. odgovorni vodja projekta pri izdelavi projekta državne prometne infrastrukture:</w:t>
            </w:r>
          </w:p>
          <w:p w14:paraId="41C7F7F7" w14:textId="77777777" w:rsidR="00174CF0" w:rsidRPr="00D86A48" w:rsidRDefault="00174CF0" w:rsidP="00005CA1">
            <w:pPr>
              <w:pStyle w:val="Odstavekseznama"/>
              <w:numPr>
                <w:ilvl w:val="0"/>
                <w:numId w:val="39"/>
              </w:numPr>
              <w:contextualSpacing/>
              <w:jc w:val="both"/>
              <w:rPr>
                <w:rFonts w:ascii="Arial" w:eastAsia="Calibri" w:hAnsi="Arial" w:cs="Arial"/>
                <w:sz w:val="20"/>
                <w:szCs w:val="20"/>
                <w:lang w:eastAsia="en-US"/>
              </w:rPr>
            </w:pPr>
            <w:r w:rsidRPr="00D86A48">
              <w:rPr>
                <w:rFonts w:ascii="Arial" w:eastAsia="Calibri" w:hAnsi="Arial" w:cs="Arial"/>
                <w:sz w:val="20"/>
                <w:szCs w:val="20"/>
              </w:rPr>
              <w:t xml:space="preserve">IDP </w:t>
            </w:r>
            <w:r w:rsidRPr="00D86A48">
              <w:rPr>
                <w:rFonts w:ascii="Arial" w:hAnsi="Arial" w:cs="Arial"/>
                <w:sz w:val="20"/>
                <w:szCs w:val="20"/>
              </w:rPr>
              <w:t>(po ZGO-1</w:t>
            </w:r>
            <w:r w:rsidRPr="00D86A48">
              <w:rPr>
                <w:rFonts w:ascii="Arial" w:hAnsi="Arial" w:cs="Arial"/>
                <w:sz w:val="20"/>
                <w:szCs w:val="20"/>
                <w:lang w:eastAsia="x-none"/>
              </w:rPr>
              <w:t xml:space="preserve">) </w:t>
            </w:r>
            <w:r w:rsidRPr="00D86A48">
              <w:rPr>
                <w:rFonts w:ascii="Arial" w:eastAsia="Calibri" w:hAnsi="Arial" w:cs="Arial"/>
                <w:sz w:val="20"/>
                <w:szCs w:val="20"/>
                <w:lang w:eastAsia="en-US"/>
              </w:rPr>
              <w:t xml:space="preserve">v okviru priprave ŠV/PIZ ali DPN ali </w:t>
            </w:r>
          </w:p>
          <w:p w14:paraId="2F808C22" w14:textId="77777777" w:rsidR="00174CF0" w:rsidRPr="00D86A48" w:rsidRDefault="00174CF0" w:rsidP="00005CA1">
            <w:pPr>
              <w:pStyle w:val="Odstavekseznama"/>
              <w:numPr>
                <w:ilvl w:val="0"/>
                <w:numId w:val="39"/>
              </w:numPr>
              <w:contextualSpacing/>
              <w:jc w:val="both"/>
              <w:rPr>
                <w:rFonts w:ascii="Arial" w:eastAsia="Calibri" w:hAnsi="Arial" w:cs="Arial"/>
                <w:sz w:val="20"/>
                <w:szCs w:val="20"/>
                <w:lang w:eastAsia="en-US"/>
              </w:rPr>
            </w:pPr>
            <w:r w:rsidRPr="00D86A48">
              <w:rPr>
                <w:rFonts w:ascii="Arial" w:eastAsia="Calibri" w:hAnsi="Arial" w:cs="Arial"/>
                <w:sz w:val="20"/>
                <w:szCs w:val="20"/>
                <w:lang w:eastAsia="en-US"/>
              </w:rPr>
              <w:t xml:space="preserve">PGD </w:t>
            </w:r>
            <w:r w:rsidRPr="00D86A48">
              <w:rPr>
                <w:rFonts w:ascii="Arial" w:hAnsi="Arial" w:cs="Arial"/>
                <w:sz w:val="20"/>
                <w:szCs w:val="20"/>
              </w:rPr>
              <w:t>(po ZGO-1</w:t>
            </w:r>
            <w:r w:rsidRPr="00D86A48">
              <w:rPr>
                <w:rFonts w:ascii="Arial" w:hAnsi="Arial" w:cs="Arial"/>
                <w:sz w:val="20"/>
                <w:szCs w:val="20"/>
                <w:lang w:eastAsia="x-none"/>
              </w:rPr>
              <w:t>)</w:t>
            </w:r>
            <w:r w:rsidRPr="00D86A48">
              <w:rPr>
                <w:rFonts w:ascii="Arial" w:eastAsia="Calibri" w:hAnsi="Arial" w:cs="Arial"/>
                <w:sz w:val="20"/>
                <w:szCs w:val="20"/>
                <w:lang w:eastAsia="en-US"/>
              </w:rPr>
              <w:t xml:space="preserve"> ali DGD ali PZI</w:t>
            </w:r>
            <w:r w:rsidRPr="00D86A48">
              <w:rPr>
                <w:rFonts w:ascii="Arial" w:hAnsi="Arial" w:cs="Arial"/>
                <w:sz w:val="20"/>
                <w:szCs w:val="20"/>
              </w:rPr>
              <w:t>.</w:t>
            </w:r>
          </w:p>
          <w:p w14:paraId="718CC02D" w14:textId="77777777" w:rsidR="00174CF0" w:rsidRPr="00D86A48" w:rsidRDefault="00174CF0" w:rsidP="00174CF0">
            <w:pPr>
              <w:contextualSpacing/>
              <w:jc w:val="both"/>
              <w:rPr>
                <w:rFonts w:ascii="Arial" w:eastAsia="Calibri" w:hAnsi="Arial" w:cs="Arial"/>
                <w:sz w:val="20"/>
                <w:szCs w:val="20"/>
                <w:lang w:eastAsia="en-US"/>
              </w:rPr>
            </w:pPr>
          </w:p>
          <w:p w14:paraId="3FB577A8" w14:textId="77777777" w:rsidR="00174CF0" w:rsidRPr="00D86A48" w:rsidRDefault="00174CF0" w:rsidP="00174CF0">
            <w:pPr>
              <w:contextualSpacing/>
              <w:jc w:val="both"/>
              <w:rPr>
                <w:rFonts w:ascii="Arial" w:eastAsia="Calibri" w:hAnsi="Arial" w:cs="Arial"/>
                <w:sz w:val="20"/>
                <w:szCs w:val="20"/>
                <w:lang w:eastAsia="en-US"/>
              </w:rPr>
            </w:pPr>
            <w:r w:rsidRPr="00D86A48">
              <w:rPr>
                <w:rFonts w:ascii="Arial" w:eastAsia="Calibri" w:hAnsi="Arial" w:cs="Arial"/>
                <w:sz w:val="20"/>
                <w:szCs w:val="20"/>
                <w:lang w:eastAsia="en-US"/>
              </w:rPr>
              <w:t>Naročnik bo kot ustrezno referenčno delo štel dokončan projekt:</w:t>
            </w:r>
          </w:p>
          <w:p w14:paraId="2FBC44DE" w14:textId="17DF1C67" w:rsidR="00174CF0" w:rsidRPr="003F0A76" w:rsidRDefault="00174CF0" w:rsidP="00005CA1">
            <w:pPr>
              <w:pStyle w:val="Odstavekseznama"/>
              <w:numPr>
                <w:ilvl w:val="0"/>
                <w:numId w:val="46"/>
              </w:numPr>
              <w:spacing w:after="120"/>
              <w:jc w:val="both"/>
              <w:rPr>
                <w:rFonts w:ascii="Arial" w:eastAsia="Calibri" w:hAnsi="Arial" w:cs="Arial"/>
                <w:sz w:val="20"/>
                <w:szCs w:val="20"/>
                <w:lang w:eastAsia="en-US"/>
              </w:rPr>
            </w:pPr>
            <w:r w:rsidRPr="003F0A76">
              <w:rPr>
                <w:rFonts w:ascii="Arial" w:eastAsia="Calibri" w:hAnsi="Arial" w:cs="Arial"/>
                <w:sz w:val="20"/>
                <w:szCs w:val="20"/>
                <w:lang w:eastAsia="en-US"/>
              </w:rPr>
              <w:t>IDP (po ZGO-1) za ŠV/PIZ: sklep Vlade RS o potrditvi variante ali sklep Vlade o seznanitvi z varianto, če to ni na voljo, potem šteje datum izdelave ŠV/PIZ, prevzete s strani naročnika ali</w:t>
            </w:r>
          </w:p>
          <w:p w14:paraId="6D665103" w14:textId="77777777" w:rsidR="003F0A76" w:rsidRDefault="00174CF0" w:rsidP="00005CA1">
            <w:pPr>
              <w:pStyle w:val="Odstavekseznama"/>
              <w:numPr>
                <w:ilvl w:val="0"/>
                <w:numId w:val="46"/>
              </w:numPr>
              <w:spacing w:after="120"/>
              <w:jc w:val="both"/>
              <w:rPr>
                <w:rFonts w:ascii="Arial" w:eastAsia="Calibri" w:hAnsi="Arial" w:cs="Arial"/>
                <w:sz w:val="20"/>
                <w:szCs w:val="20"/>
                <w:lang w:eastAsia="en-US"/>
              </w:rPr>
            </w:pPr>
            <w:r w:rsidRPr="003F0A76">
              <w:rPr>
                <w:rFonts w:ascii="Arial" w:eastAsia="Calibri" w:hAnsi="Arial" w:cs="Arial"/>
                <w:sz w:val="20"/>
                <w:szCs w:val="20"/>
                <w:lang w:eastAsia="en-US"/>
              </w:rPr>
              <w:t>IDP (po ZGO-1) za DPN: številka in datum Ur. lista RS z objavo Uredbe o DPN ali</w:t>
            </w:r>
          </w:p>
          <w:p w14:paraId="5E39DBDE" w14:textId="3DE3F622" w:rsidR="00174CF0" w:rsidRPr="003F0A76" w:rsidRDefault="00174CF0" w:rsidP="00005CA1">
            <w:pPr>
              <w:pStyle w:val="Odstavekseznama"/>
              <w:numPr>
                <w:ilvl w:val="0"/>
                <w:numId w:val="46"/>
              </w:numPr>
              <w:spacing w:after="120"/>
              <w:jc w:val="both"/>
              <w:rPr>
                <w:rFonts w:ascii="Arial" w:eastAsia="Calibri" w:hAnsi="Arial" w:cs="Arial"/>
                <w:sz w:val="20"/>
                <w:szCs w:val="20"/>
                <w:lang w:eastAsia="en-US"/>
              </w:rPr>
            </w:pPr>
            <w:r w:rsidRPr="003F0A76">
              <w:rPr>
                <w:rFonts w:ascii="Arial" w:eastAsia="Calibri" w:hAnsi="Arial" w:cs="Arial"/>
                <w:sz w:val="20"/>
                <w:szCs w:val="20"/>
                <w:lang w:eastAsia="en-US"/>
              </w:rPr>
              <w:t>PGD (po ZGO-1) ali DGD ali PZI: potrdilo naročnika, iz katerega mora biti razviden datum zaključka ter da je projekt izdelan strokovno, kvalitetno in v pogodbeno dogovorjenem roku.</w:t>
            </w:r>
          </w:p>
        </w:tc>
        <w:tc>
          <w:tcPr>
            <w:tcW w:w="1634" w:type="dxa"/>
          </w:tcPr>
          <w:p w14:paraId="6CB4BF8B" w14:textId="05D0FE34" w:rsidR="00174CF0" w:rsidRPr="00983F06" w:rsidRDefault="00174CF0" w:rsidP="00174CF0">
            <w:pPr>
              <w:keepLines/>
              <w:tabs>
                <w:tab w:val="left" w:pos="6237"/>
              </w:tabs>
              <w:jc w:val="center"/>
              <w:rPr>
                <w:rFonts w:ascii="Arial" w:hAnsi="Arial" w:cs="Arial"/>
                <w:b/>
                <w:i/>
                <w:sz w:val="20"/>
                <w:szCs w:val="20"/>
              </w:rPr>
            </w:pPr>
            <w:r>
              <w:rPr>
                <w:rFonts w:ascii="Arial" w:hAnsi="Arial" w:cs="Arial"/>
                <w:b/>
                <w:i/>
                <w:sz w:val="20"/>
                <w:szCs w:val="20"/>
              </w:rPr>
              <w:t>1</w:t>
            </w:r>
            <w:r w:rsidR="000C3917">
              <w:rPr>
                <w:rFonts w:ascii="Arial" w:hAnsi="Arial" w:cs="Arial"/>
                <w:b/>
                <w:i/>
                <w:sz w:val="20"/>
                <w:szCs w:val="20"/>
              </w:rPr>
              <w:t>0</w:t>
            </w:r>
          </w:p>
          <w:p w14:paraId="6D2526E9" w14:textId="77777777" w:rsidR="00174CF0" w:rsidRPr="00983F06" w:rsidRDefault="00174CF0" w:rsidP="00174CF0">
            <w:pPr>
              <w:keepLines/>
              <w:tabs>
                <w:tab w:val="left" w:pos="6237"/>
              </w:tabs>
              <w:jc w:val="center"/>
              <w:rPr>
                <w:rFonts w:ascii="Arial" w:hAnsi="Arial" w:cs="Arial"/>
                <w:i/>
                <w:sz w:val="20"/>
                <w:szCs w:val="20"/>
              </w:rPr>
            </w:pPr>
            <w:r w:rsidRPr="00983F06">
              <w:rPr>
                <w:rFonts w:ascii="Arial" w:hAnsi="Arial" w:cs="Arial"/>
                <w:i/>
                <w:sz w:val="20"/>
                <w:szCs w:val="20"/>
              </w:rPr>
              <w:t>maksimalno</w:t>
            </w:r>
          </w:p>
          <w:p w14:paraId="4552BCBE" w14:textId="5B739518" w:rsidR="00174CF0" w:rsidRPr="00983F06" w:rsidRDefault="00174CF0" w:rsidP="00174CF0">
            <w:pPr>
              <w:keepLines/>
              <w:tabs>
                <w:tab w:val="left" w:pos="6237"/>
              </w:tabs>
              <w:jc w:val="center"/>
              <w:rPr>
                <w:rFonts w:ascii="Arial" w:hAnsi="Arial" w:cs="Arial"/>
                <w:i/>
                <w:sz w:val="20"/>
                <w:szCs w:val="20"/>
              </w:rPr>
            </w:pPr>
            <w:r>
              <w:rPr>
                <w:rFonts w:ascii="Arial" w:hAnsi="Arial" w:cs="Arial"/>
                <w:i/>
                <w:sz w:val="20"/>
                <w:szCs w:val="20"/>
              </w:rPr>
              <w:t>1</w:t>
            </w:r>
            <w:r w:rsidRPr="00983F06">
              <w:rPr>
                <w:rFonts w:ascii="Arial" w:hAnsi="Arial" w:cs="Arial"/>
                <w:i/>
                <w:sz w:val="20"/>
                <w:szCs w:val="20"/>
              </w:rPr>
              <w:t xml:space="preserve"> referenc</w:t>
            </w:r>
            <w:r>
              <w:rPr>
                <w:rFonts w:ascii="Arial" w:hAnsi="Arial" w:cs="Arial"/>
                <w:i/>
                <w:sz w:val="20"/>
                <w:szCs w:val="20"/>
              </w:rPr>
              <w:t>a</w:t>
            </w:r>
            <w:r w:rsidRPr="00983F06">
              <w:rPr>
                <w:rFonts w:ascii="Arial" w:hAnsi="Arial" w:cs="Arial"/>
                <w:i/>
                <w:sz w:val="20"/>
                <w:szCs w:val="20"/>
              </w:rPr>
              <w:t xml:space="preserve"> </w:t>
            </w:r>
            <w:r>
              <w:rPr>
                <w:rFonts w:ascii="Arial" w:hAnsi="Arial" w:cs="Arial"/>
                <w:i/>
                <w:sz w:val="20"/>
                <w:szCs w:val="20"/>
              </w:rPr>
              <w:t xml:space="preserve">x </w:t>
            </w:r>
            <w:r w:rsidRPr="00983F06">
              <w:rPr>
                <w:rFonts w:ascii="Arial" w:hAnsi="Arial" w:cs="Arial"/>
                <w:i/>
                <w:sz w:val="20"/>
                <w:szCs w:val="20"/>
              </w:rPr>
              <w:t>1</w:t>
            </w:r>
            <w:r w:rsidR="000C3917">
              <w:rPr>
                <w:rFonts w:ascii="Arial" w:hAnsi="Arial" w:cs="Arial"/>
                <w:i/>
                <w:sz w:val="20"/>
                <w:szCs w:val="20"/>
              </w:rPr>
              <w:t>0</w:t>
            </w:r>
            <w:r w:rsidRPr="00983F06">
              <w:rPr>
                <w:rFonts w:ascii="Arial" w:hAnsi="Arial" w:cs="Arial"/>
                <w:i/>
                <w:sz w:val="20"/>
                <w:szCs w:val="20"/>
              </w:rPr>
              <w:t xml:space="preserve"> točk</w:t>
            </w:r>
          </w:p>
          <w:p w14:paraId="121FA7DB" w14:textId="77777777" w:rsidR="00174CF0" w:rsidRPr="00983F06" w:rsidRDefault="00174CF0" w:rsidP="00174CF0">
            <w:pPr>
              <w:keepLines/>
              <w:tabs>
                <w:tab w:val="left" w:pos="6237"/>
              </w:tabs>
              <w:jc w:val="center"/>
              <w:rPr>
                <w:rFonts w:ascii="Arial" w:hAnsi="Arial" w:cs="Arial"/>
                <w:i/>
                <w:sz w:val="20"/>
                <w:szCs w:val="20"/>
              </w:rPr>
            </w:pPr>
          </w:p>
        </w:tc>
      </w:tr>
    </w:tbl>
    <w:p w14:paraId="71D61445" w14:textId="14293A8C" w:rsidR="00174CF0" w:rsidRPr="00983F06" w:rsidRDefault="00174CF0" w:rsidP="008D4F46">
      <w:pPr>
        <w:pStyle w:val="Naslov1"/>
        <w:keepNext w:val="0"/>
        <w:numPr>
          <w:ilvl w:val="0"/>
          <w:numId w:val="0"/>
        </w:numPr>
        <w:tabs>
          <w:tab w:val="left" w:pos="933"/>
        </w:tabs>
        <w:spacing w:after="0"/>
        <w:rPr>
          <w:b w:val="0"/>
          <w:caps w:val="0"/>
          <w:kern w:val="0"/>
        </w:rPr>
      </w:pPr>
      <w:r w:rsidRPr="00983F06">
        <w:rPr>
          <w:b w:val="0"/>
          <w:caps w:val="0"/>
          <w:kern w:val="0"/>
        </w:rPr>
        <w:t xml:space="preserve">Naročnik pri točkovanju meril ne bo upošteval referenc, ki jih bo ponudnik </w:t>
      </w:r>
      <w:r w:rsidRPr="00B4154B">
        <w:rPr>
          <w:b w:val="0"/>
          <w:caps w:val="0"/>
          <w:kern w:val="0"/>
        </w:rPr>
        <w:t xml:space="preserve">navedel v </w:t>
      </w:r>
      <w:r w:rsidR="008D1063">
        <w:rPr>
          <w:b w:val="0"/>
          <w:caps w:val="0"/>
          <w:kern w:val="0"/>
        </w:rPr>
        <w:t>o</w:t>
      </w:r>
      <w:r w:rsidRPr="00B4154B">
        <w:rPr>
          <w:b w:val="0"/>
          <w:caps w:val="0"/>
          <w:kern w:val="0"/>
        </w:rPr>
        <w:t>braz</w:t>
      </w:r>
      <w:r w:rsidR="00B4154B" w:rsidRPr="00B4154B">
        <w:rPr>
          <w:b w:val="0"/>
          <w:caps w:val="0"/>
          <w:kern w:val="0"/>
        </w:rPr>
        <w:t>cu</w:t>
      </w:r>
      <w:r w:rsidRPr="00B4154B">
        <w:rPr>
          <w:b w:val="0"/>
          <w:caps w:val="0"/>
          <w:kern w:val="0"/>
        </w:rPr>
        <w:t xml:space="preserve"> 3 </w:t>
      </w:r>
      <w:r w:rsidR="00B4154B" w:rsidRPr="00B4154B">
        <w:rPr>
          <w:b w:val="0"/>
          <w:caps w:val="0"/>
          <w:kern w:val="0"/>
        </w:rPr>
        <w:t>(izjav</w:t>
      </w:r>
      <w:r w:rsidR="008D1063">
        <w:rPr>
          <w:b w:val="0"/>
          <w:caps w:val="0"/>
          <w:kern w:val="0"/>
        </w:rPr>
        <w:t>a</w:t>
      </w:r>
      <w:r w:rsidR="00B4154B" w:rsidRPr="00B4154B">
        <w:rPr>
          <w:b w:val="0"/>
          <w:caps w:val="0"/>
          <w:kern w:val="0"/>
        </w:rPr>
        <w:t xml:space="preserve"> ponudnika o nominiranemu kadru in izpolnjevanju pogojev za kader</w:t>
      </w:r>
      <w:r w:rsidR="00B4154B">
        <w:rPr>
          <w:b w:val="0"/>
          <w:caps w:val="0"/>
          <w:kern w:val="0"/>
        </w:rPr>
        <w:t>).</w:t>
      </w:r>
    </w:p>
    <w:p w14:paraId="3CD49640" w14:textId="77777777" w:rsidR="00174CF0" w:rsidRDefault="00174CF0" w:rsidP="00174CF0">
      <w:pPr>
        <w:spacing w:line="260" w:lineRule="atLeast"/>
        <w:jc w:val="both"/>
        <w:rPr>
          <w:rFonts w:ascii="Arial" w:hAnsi="Arial" w:cs="Arial"/>
          <w:sz w:val="20"/>
          <w:szCs w:val="20"/>
          <w:lang w:eastAsia="en-US"/>
        </w:rPr>
      </w:pPr>
    </w:p>
    <w:p w14:paraId="4294E067" w14:textId="77777777" w:rsidR="00174CF0" w:rsidRDefault="00174CF0" w:rsidP="00174CF0">
      <w:pPr>
        <w:spacing w:line="260" w:lineRule="atLeast"/>
        <w:jc w:val="both"/>
        <w:rPr>
          <w:rFonts w:ascii="Arial" w:hAnsi="Arial" w:cs="Arial"/>
          <w:sz w:val="20"/>
          <w:szCs w:val="20"/>
          <w:lang w:eastAsia="en-US"/>
        </w:rPr>
      </w:pPr>
      <w:r w:rsidRPr="001B5408">
        <w:rPr>
          <w:rFonts w:ascii="Arial" w:hAnsi="Arial" w:cs="Arial"/>
          <w:sz w:val="20"/>
          <w:szCs w:val="20"/>
          <w:lang w:eastAsia="en-US"/>
        </w:rPr>
        <w:t>V primeru enakega števila točk se izbere ponudba z nižjo ponudbeno ceno. V primeru enakih cen bo naročnik izbral ponudbo, ki je bila oddana prej. Če so ponudbe oddane istočasno, bo naročnik izvedel javni žreb.</w:t>
      </w:r>
    </w:p>
    <w:p w14:paraId="3DF05509" w14:textId="77777777" w:rsidR="00233902" w:rsidRDefault="00233902" w:rsidP="00174CF0">
      <w:pPr>
        <w:spacing w:line="260" w:lineRule="atLeast"/>
        <w:jc w:val="both"/>
        <w:rPr>
          <w:rFonts w:ascii="Arial" w:hAnsi="Arial" w:cs="Arial"/>
          <w:sz w:val="20"/>
          <w:szCs w:val="20"/>
          <w:lang w:eastAsia="en-US"/>
        </w:rPr>
      </w:pPr>
    </w:p>
    <w:p w14:paraId="506C0AAB" w14:textId="6C6366FE" w:rsidR="00233902" w:rsidRPr="00057307" w:rsidRDefault="00233902" w:rsidP="00233902">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Cs/>
          <w:sz w:val="20"/>
          <w:szCs w:val="20"/>
          <w:lang w:eastAsia="en-US"/>
        </w:rPr>
      </w:pPr>
      <w:r w:rsidRPr="001B5408">
        <w:rPr>
          <w:rFonts w:ascii="Arial" w:hAnsi="Arial" w:cs="Arial"/>
          <w:b/>
          <w:sz w:val="20"/>
          <w:szCs w:val="20"/>
          <w:lang w:eastAsia="en-US"/>
        </w:rPr>
        <w:t xml:space="preserve">DOKAZILO: </w:t>
      </w:r>
      <w:r>
        <w:rPr>
          <w:rFonts w:ascii="Arial" w:hAnsi="Arial" w:cs="Arial"/>
          <w:sz w:val="20"/>
          <w:szCs w:val="20"/>
          <w:lang w:eastAsia="en-US"/>
        </w:rPr>
        <w:t>obrazec 4 (seznam referenc kadra)</w:t>
      </w:r>
      <w:r w:rsidR="00202907">
        <w:rPr>
          <w:rFonts w:ascii="Arial" w:hAnsi="Arial" w:cs="Arial"/>
          <w:sz w:val="20"/>
          <w:szCs w:val="20"/>
          <w:lang w:eastAsia="en-US"/>
        </w:rPr>
        <w:t xml:space="preserve"> </w:t>
      </w:r>
      <w:r w:rsidR="004E7D1E">
        <w:rPr>
          <w:rFonts w:ascii="Arial" w:hAnsi="Arial" w:cs="Arial"/>
          <w:sz w:val="20"/>
          <w:szCs w:val="20"/>
          <w:lang w:eastAsia="en-US"/>
        </w:rPr>
        <w:t xml:space="preserve">s </w:t>
      </w:r>
      <w:r w:rsidR="00202907">
        <w:rPr>
          <w:rFonts w:ascii="Arial" w:hAnsi="Arial" w:cs="Arial"/>
          <w:sz w:val="20"/>
          <w:szCs w:val="20"/>
          <w:lang w:eastAsia="en-US"/>
        </w:rPr>
        <w:t>prilog</w:t>
      </w:r>
      <w:r w:rsidR="004E7D1E">
        <w:rPr>
          <w:rFonts w:ascii="Arial" w:hAnsi="Arial" w:cs="Arial"/>
          <w:sz w:val="20"/>
          <w:szCs w:val="20"/>
          <w:lang w:eastAsia="en-US"/>
        </w:rPr>
        <w:t>ami</w:t>
      </w:r>
    </w:p>
    <w:p w14:paraId="187B6205" w14:textId="77777777" w:rsidR="00233902" w:rsidRDefault="00233902" w:rsidP="00174CF0">
      <w:pPr>
        <w:spacing w:line="260" w:lineRule="atLeast"/>
        <w:jc w:val="both"/>
        <w:rPr>
          <w:rFonts w:ascii="Arial" w:hAnsi="Arial" w:cs="Arial"/>
          <w:sz w:val="20"/>
          <w:szCs w:val="20"/>
          <w:lang w:eastAsia="en-US"/>
        </w:rPr>
      </w:pPr>
    </w:p>
    <w:p w14:paraId="2FD9209A" w14:textId="77777777" w:rsidR="00C92A18" w:rsidRDefault="00233902" w:rsidP="00233902">
      <w:pPr>
        <w:pBdr>
          <w:top w:val="single" w:sz="4" w:space="1" w:color="auto"/>
          <w:left w:val="single" w:sz="4" w:space="4" w:color="auto"/>
          <w:bottom w:val="single" w:sz="4" w:space="1" w:color="auto"/>
          <w:right w:val="single" w:sz="4" w:space="4" w:color="auto"/>
        </w:pBdr>
        <w:spacing w:line="260" w:lineRule="atLeast"/>
        <w:jc w:val="both"/>
      </w:pPr>
      <w:r w:rsidRPr="00052025">
        <w:rPr>
          <w:rFonts w:ascii="Arial" w:hAnsi="Arial" w:cs="Arial"/>
          <w:b/>
          <w:sz w:val="20"/>
          <w:szCs w:val="20"/>
        </w:rPr>
        <w:t>POMEMBNO:</w:t>
      </w:r>
    </w:p>
    <w:p w14:paraId="077542EE" w14:textId="716F9D0A" w:rsidR="00233902" w:rsidRPr="00C92A18" w:rsidRDefault="005A0EB6" w:rsidP="00233902">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Cs/>
          <w:sz w:val="20"/>
          <w:szCs w:val="20"/>
        </w:rPr>
      </w:pPr>
      <w:r w:rsidRPr="00C92A18">
        <w:rPr>
          <w:rFonts w:ascii="Arial" w:hAnsi="Arial" w:cs="Arial"/>
          <w:bCs/>
          <w:sz w:val="20"/>
          <w:szCs w:val="20"/>
        </w:rPr>
        <w:t xml:space="preserve">Ponudnik mora ponudbi priložiti izpolnjen </w:t>
      </w:r>
      <w:r w:rsidR="00C92A18">
        <w:rPr>
          <w:rFonts w:ascii="Arial" w:hAnsi="Arial" w:cs="Arial"/>
          <w:bCs/>
          <w:sz w:val="20"/>
          <w:szCs w:val="20"/>
        </w:rPr>
        <w:t>o</w:t>
      </w:r>
      <w:r w:rsidRPr="00C92A18">
        <w:rPr>
          <w:rFonts w:ascii="Arial" w:hAnsi="Arial" w:cs="Arial"/>
          <w:bCs/>
          <w:sz w:val="20"/>
          <w:szCs w:val="20"/>
        </w:rPr>
        <w:t xml:space="preserve">brazec 4 z vsemi zahtevanimi podatki in dokazili, ki so navedeni kot priloga obrazcu 4 </w:t>
      </w:r>
      <w:r>
        <w:rPr>
          <w:rFonts w:ascii="Arial" w:hAnsi="Arial" w:cs="Arial"/>
          <w:sz w:val="20"/>
          <w:szCs w:val="20"/>
          <w:lang w:eastAsia="en-US"/>
        </w:rPr>
        <w:t xml:space="preserve">oziroma </w:t>
      </w:r>
      <w:r w:rsidR="00233902" w:rsidRPr="00CB589D">
        <w:rPr>
          <w:rFonts w:ascii="Arial" w:hAnsi="Arial" w:cs="Arial"/>
          <w:sz w:val="20"/>
          <w:szCs w:val="20"/>
          <w:lang w:eastAsia="en-US"/>
        </w:rPr>
        <w:t>referenčn</w:t>
      </w:r>
      <w:r w:rsidR="00233902">
        <w:rPr>
          <w:rFonts w:ascii="Arial" w:hAnsi="Arial" w:cs="Arial"/>
          <w:sz w:val="20"/>
          <w:szCs w:val="20"/>
          <w:lang w:eastAsia="en-US"/>
        </w:rPr>
        <w:t>o</w:t>
      </w:r>
      <w:r w:rsidR="00233902" w:rsidRPr="00CB589D">
        <w:rPr>
          <w:rFonts w:ascii="Arial" w:hAnsi="Arial" w:cs="Arial"/>
          <w:sz w:val="20"/>
          <w:szCs w:val="20"/>
          <w:lang w:eastAsia="en-US"/>
        </w:rPr>
        <w:t xml:space="preserve"> potrdil</w:t>
      </w:r>
      <w:r w:rsidR="00233902">
        <w:rPr>
          <w:rFonts w:ascii="Arial" w:hAnsi="Arial" w:cs="Arial"/>
          <w:sz w:val="20"/>
          <w:szCs w:val="20"/>
          <w:lang w:eastAsia="en-US"/>
        </w:rPr>
        <w:t>o</w:t>
      </w:r>
      <w:r w:rsidR="00233902" w:rsidRPr="00CB589D">
        <w:rPr>
          <w:rFonts w:ascii="Arial" w:hAnsi="Arial" w:cs="Arial"/>
          <w:sz w:val="20"/>
          <w:szCs w:val="20"/>
          <w:lang w:eastAsia="en-US"/>
        </w:rPr>
        <w:t xml:space="preserve"> na</w:t>
      </w:r>
      <w:r w:rsidR="00233902">
        <w:rPr>
          <w:rFonts w:ascii="Arial" w:hAnsi="Arial" w:cs="Arial"/>
          <w:sz w:val="20"/>
          <w:szCs w:val="20"/>
          <w:lang w:eastAsia="en-US"/>
        </w:rPr>
        <w:t xml:space="preserve">ročnika referenčnega dela </w:t>
      </w:r>
      <w:r w:rsidR="00507C1D">
        <w:rPr>
          <w:rFonts w:ascii="Arial" w:hAnsi="Arial" w:cs="Arial"/>
          <w:sz w:val="20"/>
          <w:szCs w:val="20"/>
          <w:lang w:eastAsia="en-US"/>
        </w:rPr>
        <w:t>(kjer je to zahtevano)</w:t>
      </w:r>
      <w:r w:rsidR="00233902">
        <w:rPr>
          <w:rFonts w:ascii="Arial" w:hAnsi="Arial" w:cs="Arial"/>
          <w:sz w:val="20"/>
          <w:szCs w:val="20"/>
          <w:lang w:eastAsia="en-US"/>
        </w:rPr>
        <w:t xml:space="preserve">, saj </w:t>
      </w:r>
      <w:r w:rsidR="00233902" w:rsidRPr="00A444F3">
        <w:rPr>
          <w:rFonts w:ascii="Arial" w:hAnsi="Arial" w:cs="Arial"/>
          <w:sz w:val="20"/>
          <w:szCs w:val="20"/>
          <w:lang w:eastAsia="en-US"/>
        </w:rPr>
        <w:t>bo naročnik t</w:t>
      </w:r>
      <w:r w:rsidR="00233902">
        <w:rPr>
          <w:rFonts w:ascii="Arial" w:hAnsi="Arial" w:cs="Arial"/>
          <w:sz w:val="20"/>
          <w:szCs w:val="20"/>
          <w:lang w:eastAsia="en-US"/>
        </w:rPr>
        <w:t>očkoval le tist</w:t>
      </w:r>
      <w:r>
        <w:rPr>
          <w:rFonts w:ascii="Arial" w:hAnsi="Arial" w:cs="Arial"/>
          <w:sz w:val="20"/>
          <w:szCs w:val="20"/>
          <w:lang w:eastAsia="en-US"/>
        </w:rPr>
        <w:t>a</w:t>
      </w:r>
      <w:r w:rsidR="00233902" w:rsidRPr="00A444F3">
        <w:rPr>
          <w:rFonts w:ascii="Arial" w:hAnsi="Arial" w:cs="Arial"/>
          <w:sz w:val="20"/>
          <w:szCs w:val="20"/>
          <w:lang w:eastAsia="en-US"/>
        </w:rPr>
        <w:t xml:space="preserve"> </w:t>
      </w:r>
      <w:r>
        <w:rPr>
          <w:rFonts w:ascii="Arial" w:hAnsi="Arial" w:cs="Arial"/>
          <w:sz w:val="20"/>
          <w:szCs w:val="20"/>
          <w:lang w:eastAsia="en-US"/>
        </w:rPr>
        <w:t>dokazila oziroma referenco</w:t>
      </w:r>
      <w:r w:rsidR="00233902" w:rsidRPr="00A444F3">
        <w:rPr>
          <w:rFonts w:ascii="Arial" w:hAnsi="Arial" w:cs="Arial"/>
          <w:sz w:val="20"/>
          <w:szCs w:val="20"/>
          <w:lang w:eastAsia="en-US"/>
        </w:rPr>
        <w:t>, za kater</w:t>
      </w:r>
      <w:r w:rsidR="00233902">
        <w:rPr>
          <w:rFonts w:ascii="Arial" w:hAnsi="Arial" w:cs="Arial"/>
          <w:sz w:val="20"/>
          <w:szCs w:val="20"/>
          <w:lang w:eastAsia="en-US"/>
        </w:rPr>
        <w:t>o</w:t>
      </w:r>
      <w:r w:rsidR="00233902" w:rsidRPr="00A444F3">
        <w:rPr>
          <w:rFonts w:ascii="Arial" w:hAnsi="Arial" w:cs="Arial"/>
          <w:sz w:val="20"/>
          <w:szCs w:val="20"/>
          <w:lang w:eastAsia="en-US"/>
        </w:rPr>
        <w:t xml:space="preserve"> bo </w:t>
      </w:r>
      <w:r w:rsidR="00233902">
        <w:rPr>
          <w:rFonts w:ascii="Arial" w:hAnsi="Arial" w:cs="Arial"/>
          <w:sz w:val="20"/>
          <w:szCs w:val="20"/>
          <w:lang w:eastAsia="en-US"/>
        </w:rPr>
        <w:t xml:space="preserve">dokazilo </w:t>
      </w:r>
      <w:r w:rsidR="00233902" w:rsidRPr="00A444F3">
        <w:rPr>
          <w:rFonts w:ascii="Arial" w:hAnsi="Arial" w:cs="Arial"/>
          <w:sz w:val="20"/>
          <w:szCs w:val="20"/>
          <w:lang w:eastAsia="en-US"/>
        </w:rPr>
        <w:t>v ponudbi dejansko predložen</w:t>
      </w:r>
      <w:r w:rsidR="00233902">
        <w:rPr>
          <w:rFonts w:ascii="Arial" w:hAnsi="Arial" w:cs="Arial"/>
          <w:sz w:val="20"/>
          <w:szCs w:val="20"/>
          <w:lang w:eastAsia="en-US"/>
        </w:rPr>
        <w:t>o</w:t>
      </w:r>
      <w:r w:rsidR="00233902" w:rsidRPr="00A444F3">
        <w:rPr>
          <w:rFonts w:ascii="Arial" w:hAnsi="Arial" w:cs="Arial"/>
          <w:sz w:val="20"/>
          <w:szCs w:val="20"/>
          <w:lang w:eastAsia="en-US"/>
        </w:rPr>
        <w:t xml:space="preserve"> in iz kater</w:t>
      </w:r>
      <w:r w:rsidR="00233902">
        <w:rPr>
          <w:rFonts w:ascii="Arial" w:hAnsi="Arial" w:cs="Arial"/>
          <w:sz w:val="20"/>
          <w:szCs w:val="20"/>
          <w:lang w:eastAsia="en-US"/>
        </w:rPr>
        <w:t>e</w:t>
      </w:r>
      <w:r w:rsidR="00233902" w:rsidRPr="00A444F3">
        <w:rPr>
          <w:rFonts w:ascii="Arial" w:hAnsi="Arial" w:cs="Arial"/>
          <w:sz w:val="20"/>
          <w:szCs w:val="20"/>
          <w:lang w:eastAsia="en-US"/>
        </w:rPr>
        <w:t xml:space="preserve"> bo jasno in nedvoumno izhajalo, da izpolnjuje pogoje, kot jih je določil naročnik.</w:t>
      </w:r>
      <w:r w:rsidR="00233902" w:rsidRPr="006270CC">
        <w:rPr>
          <w:rFonts w:ascii="Arial" w:hAnsi="Arial" w:cs="Arial"/>
          <w:sz w:val="20"/>
          <w:szCs w:val="20"/>
          <w:lang w:eastAsia="en-US"/>
        </w:rPr>
        <w:t xml:space="preserve"> </w:t>
      </w:r>
      <w:r w:rsidR="00233902" w:rsidRPr="00BA1D17">
        <w:rPr>
          <w:rFonts w:ascii="Arial" w:hAnsi="Arial" w:cs="Arial"/>
          <w:sz w:val="20"/>
          <w:szCs w:val="20"/>
          <w:lang w:eastAsia="en-US"/>
        </w:rPr>
        <w:t>Dopolnjevanje dokazil v fazi preverjanja ponudbe ne bo možno, saj naročnik ne bo dopustil sprememb, ki bi vplivale na razvrstitev v okviru meril.</w:t>
      </w:r>
    </w:p>
    <w:p w14:paraId="389562BA" w14:textId="77777777" w:rsidR="00233902" w:rsidRDefault="00233902" w:rsidP="00233902">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47A5BB92" w14:textId="26FDB093" w:rsidR="00507C1D" w:rsidRDefault="00233902" w:rsidP="008D4F46">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Pr>
          <w:rFonts w:ascii="Arial" w:hAnsi="Arial" w:cs="Arial"/>
          <w:sz w:val="20"/>
          <w:szCs w:val="20"/>
          <w:lang w:eastAsia="en-US"/>
        </w:rPr>
        <w:t xml:space="preserve">Referenčni projekt </w:t>
      </w:r>
      <w:r w:rsidRPr="00800865">
        <w:rPr>
          <w:rFonts w:ascii="Arial" w:hAnsi="Arial" w:cs="Arial"/>
          <w:sz w:val="20"/>
          <w:szCs w:val="20"/>
          <w:lang w:eastAsia="en-US"/>
        </w:rPr>
        <w:t>za kader</w:t>
      </w:r>
      <w:r w:rsidR="008D4F46">
        <w:rPr>
          <w:rFonts w:ascii="Arial" w:hAnsi="Arial" w:cs="Arial"/>
          <w:sz w:val="20"/>
          <w:szCs w:val="20"/>
        </w:rPr>
        <w:t xml:space="preserve"> </w:t>
      </w:r>
      <w:r w:rsidRPr="00800865">
        <w:rPr>
          <w:rFonts w:ascii="Arial" w:hAnsi="Arial" w:cs="Arial"/>
          <w:sz w:val="20"/>
          <w:szCs w:val="20"/>
          <w:lang w:eastAsia="en-US"/>
        </w:rPr>
        <w:t>mora biti potrjen s strani naročnika referenčnega dela</w:t>
      </w:r>
      <w:r w:rsidR="00507C1D">
        <w:rPr>
          <w:rFonts w:ascii="Arial" w:hAnsi="Arial" w:cs="Arial"/>
          <w:sz w:val="20"/>
          <w:szCs w:val="20"/>
          <w:lang w:eastAsia="en-US"/>
        </w:rPr>
        <w:t xml:space="preserve"> (</w:t>
      </w:r>
      <w:r w:rsidR="00507C1D" w:rsidRPr="00507C1D">
        <w:rPr>
          <w:rFonts w:ascii="Arial" w:hAnsi="Arial" w:cs="Arial"/>
          <w:sz w:val="20"/>
          <w:szCs w:val="20"/>
          <w:lang w:eastAsia="en-US"/>
        </w:rPr>
        <w:t>potrjeno referenčno potrdilo</w:t>
      </w:r>
      <w:r w:rsidR="00507C1D">
        <w:rPr>
          <w:rFonts w:ascii="Arial" w:hAnsi="Arial" w:cs="Arial"/>
          <w:sz w:val="20"/>
          <w:szCs w:val="20"/>
          <w:lang w:eastAsia="en-US"/>
        </w:rPr>
        <w:t>)</w:t>
      </w:r>
      <w:r w:rsidRPr="00800865">
        <w:rPr>
          <w:rFonts w:ascii="Arial" w:hAnsi="Arial" w:cs="Arial"/>
          <w:sz w:val="20"/>
          <w:szCs w:val="20"/>
          <w:lang w:eastAsia="en-US"/>
        </w:rPr>
        <w:t xml:space="preserve">, ki v tej ponudbi ni niti ponudnik niti njegov partner, če nastopa s partnerji, niti podizvajalec. Obrazec je predpisan, vzorec </w:t>
      </w:r>
      <w:r>
        <w:rPr>
          <w:rFonts w:ascii="Arial" w:hAnsi="Arial" w:cs="Arial"/>
          <w:sz w:val="20"/>
          <w:szCs w:val="20"/>
          <w:lang w:eastAsia="en-US"/>
        </w:rPr>
        <w:t>pa</w:t>
      </w:r>
      <w:r w:rsidRPr="00800865">
        <w:rPr>
          <w:rFonts w:ascii="Arial" w:hAnsi="Arial" w:cs="Arial"/>
          <w:sz w:val="20"/>
          <w:szCs w:val="20"/>
          <w:lang w:eastAsia="en-US"/>
        </w:rPr>
        <w:t xml:space="preserve"> predložen v okviru obrazca </w:t>
      </w:r>
      <w:r>
        <w:rPr>
          <w:rFonts w:ascii="Arial" w:hAnsi="Arial" w:cs="Arial"/>
          <w:sz w:val="20"/>
          <w:szCs w:val="20"/>
          <w:lang w:eastAsia="en-US"/>
        </w:rPr>
        <w:t>5</w:t>
      </w:r>
      <w:r w:rsidRPr="00800865">
        <w:rPr>
          <w:rFonts w:ascii="Arial" w:hAnsi="Arial" w:cs="Arial"/>
          <w:sz w:val="20"/>
          <w:szCs w:val="20"/>
          <w:lang w:eastAsia="en-US"/>
        </w:rPr>
        <w:t>.</w:t>
      </w:r>
    </w:p>
    <w:p w14:paraId="27AA6E92" w14:textId="77777777" w:rsidR="0093231C" w:rsidRDefault="0093231C" w:rsidP="004D7C28">
      <w:pPr>
        <w:keepNext/>
        <w:numPr>
          <w:ilvl w:val="1"/>
          <w:numId w:val="0"/>
        </w:numPr>
        <w:tabs>
          <w:tab w:val="num" w:pos="720"/>
        </w:tabs>
        <w:spacing w:line="260" w:lineRule="atLeast"/>
        <w:jc w:val="both"/>
        <w:outlineLvl w:val="1"/>
        <w:rPr>
          <w:rFonts w:ascii="Arial" w:hAnsi="Arial" w:cs="Arial"/>
          <w:b/>
          <w:bCs/>
          <w:iCs/>
          <w:sz w:val="20"/>
          <w:szCs w:val="20"/>
        </w:rPr>
      </w:pPr>
    </w:p>
    <w:p w14:paraId="413BAA3D" w14:textId="01FAAE9E" w:rsidR="0075039D" w:rsidRPr="00E30D29" w:rsidRDefault="0075039D" w:rsidP="00532259">
      <w:pPr>
        <w:keepNext/>
        <w:numPr>
          <w:ilvl w:val="1"/>
          <w:numId w:val="0"/>
        </w:numPr>
        <w:tabs>
          <w:tab w:val="num" w:pos="720"/>
        </w:tabs>
        <w:spacing w:line="260" w:lineRule="atLeast"/>
        <w:jc w:val="both"/>
        <w:outlineLvl w:val="1"/>
        <w:rPr>
          <w:rFonts w:ascii="Arial" w:hAnsi="Arial" w:cs="Arial"/>
          <w:sz w:val="20"/>
          <w:szCs w:val="20"/>
          <w:lang w:eastAsia="en-US"/>
        </w:rPr>
      </w:pPr>
      <w:r w:rsidRPr="0070139D">
        <w:rPr>
          <w:rFonts w:ascii="Arial" w:hAnsi="Arial" w:cs="Arial"/>
          <w:b/>
          <w:bCs/>
          <w:iCs/>
          <w:sz w:val="20"/>
          <w:szCs w:val="20"/>
        </w:rPr>
        <w:t>2.3.</w:t>
      </w:r>
      <w:r w:rsidR="00E30D29">
        <w:rPr>
          <w:rFonts w:ascii="Arial" w:hAnsi="Arial" w:cs="Arial"/>
          <w:b/>
          <w:bCs/>
          <w:iCs/>
          <w:sz w:val="20"/>
          <w:szCs w:val="20"/>
        </w:rPr>
        <w:t>1</w:t>
      </w:r>
      <w:r w:rsidR="00DE6F9E">
        <w:rPr>
          <w:rFonts w:ascii="Arial" w:hAnsi="Arial" w:cs="Arial"/>
          <w:b/>
          <w:bCs/>
          <w:iCs/>
          <w:sz w:val="20"/>
          <w:szCs w:val="20"/>
        </w:rPr>
        <w:t>1</w:t>
      </w:r>
      <w:r w:rsidRPr="0070139D">
        <w:rPr>
          <w:rFonts w:ascii="Arial" w:hAnsi="Arial" w:cs="Arial"/>
          <w:b/>
          <w:bCs/>
          <w:iCs/>
          <w:sz w:val="20"/>
          <w:szCs w:val="20"/>
        </w:rPr>
        <w:t xml:space="preserve"> Oddaja javnega naročila</w:t>
      </w:r>
    </w:p>
    <w:p w14:paraId="28FECC24" w14:textId="77777777" w:rsidR="0075039D" w:rsidRDefault="0075039D" w:rsidP="00532259">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bo po opravljenem pregledu ponudb izbral po</w:t>
      </w:r>
      <w:r w:rsidR="00C01E7C">
        <w:rPr>
          <w:rFonts w:ascii="Arial" w:hAnsi="Arial" w:cs="Arial"/>
          <w:sz w:val="20"/>
          <w:szCs w:val="20"/>
          <w:lang w:eastAsia="en-US"/>
        </w:rPr>
        <w:t>nudbo v skladu z meril</w:t>
      </w:r>
      <w:r w:rsidR="00DA0181">
        <w:rPr>
          <w:rFonts w:ascii="Arial" w:hAnsi="Arial" w:cs="Arial"/>
          <w:sz w:val="20"/>
          <w:szCs w:val="20"/>
          <w:lang w:eastAsia="en-US"/>
        </w:rPr>
        <w:t>i</w:t>
      </w:r>
      <w:r w:rsidR="009526C7">
        <w:rPr>
          <w:rFonts w:ascii="Arial" w:hAnsi="Arial" w:cs="Arial"/>
          <w:sz w:val="20"/>
          <w:szCs w:val="20"/>
          <w:lang w:eastAsia="en-US"/>
        </w:rPr>
        <w:t xml:space="preserve"> iz 2.3.</w:t>
      </w:r>
      <w:r w:rsidR="00DE6F9E">
        <w:rPr>
          <w:rFonts w:ascii="Arial" w:hAnsi="Arial" w:cs="Arial"/>
          <w:sz w:val="20"/>
          <w:szCs w:val="20"/>
          <w:lang w:eastAsia="en-US"/>
        </w:rPr>
        <w:t>10</w:t>
      </w:r>
      <w:r w:rsidRPr="0070139D">
        <w:rPr>
          <w:rFonts w:ascii="Arial" w:hAnsi="Arial" w:cs="Arial"/>
          <w:sz w:val="20"/>
          <w:szCs w:val="20"/>
          <w:lang w:eastAsia="en-US"/>
        </w:rPr>
        <w:t xml:space="preserve"> točke teh navodil in sklenil pogodbo s ponudnikom, ki je oddal najugodnejšo ponudbo.</w:t>
      </w:r>
    </w:p>
    <w:p w14:paraId="25B8529C" w14:textId="77777777" w:rsidR="00052025" w:rsidRPr="0070139D" w:rsidRDefault="00052025" w:rsidP="00532259">
      <w:pPr>
        <w:spacing w:line="260" w:lineRule="atLeast"/>
        <w:jc w:val="both"/>
        <w:rPr>
          <w:rFonts w:ascii="Arial" w:hAnsi="Arial" w:cs="Arial"/>
          <w:sz w:val="20"/>
          <w:szCs w:val="20"/>
          <w:lang w:eastAsia="en-US"/>
        </w:rPr>
      </w:pPr>
    </w:p>
    <w:p w14:paraId="22284F2A" w14:textId="77777777" w:rsidR="0075039D" w:rsidRPr="0070139D" w:rsidRDefault="0075039D" w:rsidP="00532259">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Naročnik bo podpisano odločitev o oddaji naročila objavil na portalu javnih naročil, skladno z desetim odstavkom 90. člena ZJN-3. </w:t>
      </w:r>
    </w:p>
    <w:p w14:paraId="7F71BC72" w14:textId="77777777" w:rsidR="0075039D" w:rsidRPr="0070139D" w:rsidRDefault="0075039D" w:rsidP="00532259">
      <w:pPr>
        <w:spacing w:line="260" w:lineRule="atLeast"/>
        <w:jc w:val="both"/>
        <w:rPr>
          <w:rFonts w:ascii="Arial" w:hAnsi="Arial" w:cs="Arial"/>
          <w:sz w:val="20"/>
          <w:szCs w:val="20"/>
          <w:lang w:eastAsia="en-US"/>
        </w:rPr>
      </w:pPr>
    </w:p>
    <w:p w14:paraId="4957587A" w14:textId="77777777" w:rsidR="0075039D" w:rsidRPr="0070139D" w:rsidRDefault="0075039D" w:rsidP="00532259">
      <w:pPr>
        <w:spacing w:line="260" w:lineRule="atLeast"/>
        <w:jc w:val="both"/>
        <w:rPr>
          <w:rFonts w:ascii="Arial" w:hAnsi="Arial" w:cs="Arial"/>
          <w:sz w:val="20"/>
          <w:szCs w:val="20"/>
          <w:lang w:eastAsia="en-US"/>
        </w:rPr>
      </w:pPr>
      <w:r w:rsidRPr="0070139D">
        <w:rPr>
          <w:rFonts w:ascii="Arial" w:hAnsi="Arial" w:cs="Arial"/>
          <w:sz w:val="20"/>
          <w:szCs w:val="20"/>
          <w:lang w:eastAsia="en-US"/>
        </w:rPr>
        <w:t>V skladu z 90. členom ZJN-3 lahko naročnik:</w:t>
      </w:r>
    </w:p>
    <w:p w14:paraId="36EA0BED" w14:textId="2C1B5F26" w:rsidR="0075039D" w:rsidRPr="004B06EF" w:rsidRDefault="0075039D" w:rsidP="002B441A">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do roka za oddajo ponudb kadarkoli ustavi postopek javnega naročila (prvi odstavek 90. člena ZJN-3),</w:t>
      </w:r>
    </w:p>
    <w:p w14:paraId="4BD84123" w14:textId="23FA8696" w:rsidR="0075039D" w:rsidRPr="004B06EF" w:rsidRDefault="0075039D" w:rsidP="002B441A">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na vseh stopnjah postopka po izteku roka za odpiranje ponudb zavrne vse ponudbe (peti odstavek 90. člena ZJN-3), </w:t>
      </w:r>
    </w:p>
    <w:p w14:paraId="4247C4D7" w14:textId="318D2019" w:rsidR="007F7FA8" w:rsidRPr="00052025" w:rsidRDefault="0075039D" w:rsidP="002B441A">
      <w:pPr>
        <w:pStyle w:val="Odstavekseznama"/>
        <w:numPr>
          <w:ilvl w:val="0"/>
          <w:numId w:val="25"/>
        </w:numPr>
        <w:spacing w:line="260" w:lineRule="atLeast"/>
        <w:jc w:val="both"/>
        <w:rPr>
          <w:rFonts w:ascii="Arial" w:hAnsi="Arial" w:cs="Arial"/>
          <w:sz w:val="20"/>
          <w:szCs w:val="20"/>
          <w:lang w:eastAsia="en-US"/>
        </w:rPr>
      </w:pPr>
      <w:r w:rsidRPr="00052025">
        <w:rPr>
          <w:rFonts w:ascii="Arial" w:hAnsi="Arial" w:cs="Arial"/>
          <w:sz w:val="20"/>
          <w:szCs w:val="20"/>
          <w:lang w:eastAsia="en-US"/>
        </w:rPr>
        <w:lastRenderedPageBreak/>
        <w:t>do pravnomočnosti odločitve o oddaji javnega naročila z namenom odprave nezakonitosti svojo odločitev spremeni ali sprejme novo odločitev (šesti odstavek 90. člena ZJN-3),</w:t>
      </w:r>
    </w:p>
    <w:p w14:paraId="56573FE0" w14:textId="35DA6936" w:rsidR="0075039D" w:rsidRPr="004B06EF" w:rsidRDefault="0075039D" w:rsidP="002B441A">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po pravnomočnosti odločitve o oddaji javnega naročila do sklenitve pogodbe o izvedbi javnega naročila od izvedbe javnega naročila odstopi, vendar le iz utemeljenih razlogov, določenih z zakonom (osmi odstavek 90. člena ZJN-3).</w:t>
      </w:r>
    </w:p>
    <w:p w14:paraId="6C3A510F" w14:textId="77777777" w:rsidR="00A274D2" w:rsidRPr="0070139D" w:rsidRDefault="00A274D2" w:rsidP="00DA77BF">
      <w:pPr>
        <w:spacing w:line="260" w:lineRule="atLeast"/>
        <w:jc w:val="both"/>
        <w:rPr>
          <w:rFonts w:ascii="Arial" w:hAnsi="Arial" w:cs="Arial"/>
          <w:sz w:val="20"/>
          <w:szCs w:val="20"/>
          <w:lang w:eastAsia="en-US"/>
        </w:rPr>
      </w:pPr>
    </w:p>
    <w:p w14:paraId="1444A0BE" w14:textId="77777777" w:rsidR="00E30D29" w:rsidRPr="00F37E3D"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r w:rsidRPr="00F37E3D">
        <w:rPr>
          <w:rFonts w:ascii="Arial" w:hAnsi="Arial" w:cs="Arial"/>
          <w:b/>
          <w:bCs/>
          <w:iCs/>
          <w:sz w:val="20"/>
          <w:szCs w:val="20"/>
        </w:rPr>
        <w:t>2.3.1</w:t>
      </w:r>
      <w:r w:rsidR="00DE6F9E">
        <w:rPr>
          <w:rFonts w:ascii="Arial" w:hAnsi="Arial" w:cs="Arial"/>
          <w:b/>
          <w:bCs/>
          <w:iCs/>
          <w:sz w:val="20"/>
          <w:szCs w:val="20"/>
        </w:rPr>
        <w:t>2</w:t>
      </w:r>
      <w:r w:rsidRPr="00F37E3D">
        <w:rPr>
          <w:rFonts w:ascii="Arial" w:hAnsi="Arial" w:cs="Arial"/>
          <w:b/>
          <w:bCs/>
          <w:iCs/>
          <w:sz w:val="20"/>
          <w:szCs w:val="20"/>
        </w:rPr>
        <w:t xml:space="preserve"> Pravila za sporočanje</w:t>
      </w:r>
    </w:p>
    <w:p w14:paraId="27D748E8" w14:textId="77777777" w:rsidR="004C12CE" w:rsidRPr="004C12CE" w:rsidRDefault="004C12CE" w:rsidP="004C12CE">
      <w:pPr>
        <w:keepNext/>
        <w:tabs>
          <w:tab w:val="left" w:pos="720"/>
        </w:tabs>
        <w:suppressAutoHyphens/>
        <w:spacing w:line="260" w:lineRule="atLeast"/>
        <w:jc w:val="both"/>
        <w:rPr>
          <w:rFonts w:ascii="Arial" w:hAnsi="Arial" w:cs="Arial"/>
          <w:b/>
          <w:kern w:val="1"/>
          <w:sz w:val="20"/>
          <w:szCs w:val="20"/>
          <w:lang w:eastAsia="ar-SA"/>
        </w:rPr>
      </w:pPr>
      <w:bookmarkStart w:id="119" w:name="_Toc534192815"/>
      <w:bookmarkStart w:id="120" w:name="_Toc534026534"/>
      <w:r w:rsidRPr="004C12CE">
        <w:rPr>
          <w:rFonts w:ascii="Arial" w:hAnsi="Arial" w:cs="Arial"/>
          <w:sz w:val="20"/>
          <w:szCs w:val="20"/>
          <w:lang w:eastAsia="ar-SA"/>
        </w:rPr>
        <w:t xml:space="preserve">Za sporočanje in izmenjavo informacij v postopku oddaje javnega naročila bo naročnik uporabil elektronska komunikacijska sredstva. Komunikacija bo potekala preko sistema za elektronsko oddajo ponudb (e-JN), v kolikor je to možno, oziroma preko elektronskega naslova, ki je bil naveden/uporabljen pri elektronski oddaji ponudb v sistemu e-JN. </w:t>
      </w:r>
      <w:bookmarkEnd w:id="119"/>
      <w:bookmarkEnd w:id="120"/>
    </w:p>
    <w:p w14:paraId="0914A262" w14:textId="77777777" w:rsidR="00E30D29"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p>
    <w:p w14:paraId="77A6429E" w14:textId="52A57C75" w:rsidR="0075039D" w:rsidRPr="0070139D" w:rsidRDefault="0075039D" w:rsidP="00FB7DD3">
      <w:pPr>
        <w:keepNext/>
        <w:numPr>
          <w:ilvl w:val="1"/>
          <w:numId w:val="0"/>
        </w:numPr>
        <w:tabs>
          <w:tab w:val="num" w:pos="720"/>
        </w:tabs>
        <w:spacing w:line="260" w:lineRule="atLeast"/>
        <w:jc w:val="both"/>
        <w:outlineLvl w:val="1"/>
        <w:rPr>
          <w:rFonts w:ascii="Arial" w:hAnsi="Arial" w:cs="Arial"/>
          <w:b/>
          <w:bCs/>
          <w:iCs/>
          <w:sz w:val="20"/>
          <w:szCs w:val="20"/>
        </w:rPr>
      </w:pPr>
      <w:r w:rsidRPr="0070139D">
        <w:rPr>
          <w:rFonts w:ascii="Arial" w:hAnsi="Arial" w:cs="Arial"/>
          <w:b/>
          <w:bCs/>
          <w:iCs/>
          <w:sz w:val="20"/>
          <w:szCs w:val="20"/>
        </w:rPr>
        <w:t>2.3.1</w:t>
      </w:r>
      <w:r w:rsidR="00DE6F9E">
        <w:rPr>
          <w:rFonts w:ascii="Arial" w:hAnsi="Arial" w:cs="Arial"/>
          <w:b/>
          <w:bCs/>
          <w:iCs/>
          <w:sz w:val="20"/>
          <w:szCs w:val="20"/>
        </w:rPr>
        <w:t>3</w:t>
      </w:r>
      <w:r w:rsidRPr="0070139D">
        <w:rPr>
          <w:rFonts w:ascii="Arial" w:hAnsi="Arial" w:cs="Arial"/>
          <w:b/>
          <w:bCs/>
          <w:iCs/>
          <w:sz w:val="20"/>
          <w:szCs w:val="20"/>
        </w:rPr>
        <w:t xml:space="preserve"> Sklenitev pogodbe</w:t>
      </w:r>
      <w:r w:rsidR="002761F7">
        <w:rPr>
          <w:rFonts w:ascii="Arial" w:hAnsi="Arial" w:cs="Arial"/>
          <w:b/>
          <w:bCs/>
          <w:iCs/>
          <w:sz w:val="20"/>
          <w:szCs w:val="20"/>
        </w:rPr>
        <w:t xml:space="preserve"> o izvedbi javnega naročila</w:t>
      </w:r>
    </w:p>
    <w:p w14:paraId="4056B05E" w14:textId="65E4AE5A"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bo po izteku obdobja mirovanja obvestil izbranega ponudnika, da je njegova ponudba sprejeta in mu v podpis poslal pogodb</w:t>
      </w:r>
      <w:r w:rsidR="009D5459">
        <w:rPr>
          <w:rFonts w:ascii="Arial" w:hAnsi="Arial" w:cs="Arial"/>
          <w:sz w:val="20"/>
          <w:szCs w:val="20"/>
          <w:lang w:eastAsia="en-US"/>
        </w:rPr>
        <w:t>i</w:t>
      </w:r>
      <w:r w:rsidRPr="0070139D">
        <w:rPr>
          <w:rFonts w:ascii="Arial" w:hAnsi="Arial" w:cs="Arial"/>
          <w:sz w:val="20"/>
          <w:szCs w:val="20"/>
          <w:lang w:eastAsia="en-US"/>
        </w:rPr>
        <w:t xml:space="preserve"> v obliki in vsebini, kot </w:t>
      </w:r>
      <w:r w:rsidR="008A0916">
        <w:rPr>
          <w:rFonts w:ascii="Arial" w:hAnsi="Arial" w:cs="Arial"/>
          <w:sz w:val="20"/>
          <w:szCs w:val="20"/>
          <w:lang w:eastAsia="en-US"/>
        </w:rPr>
        <w:t>je</w:t>
      </w:r>
      <w:r w:rsidRPr="0070139D">
        <w:rPr>
          <w:rFonts w:ascii="Arial" w:hAnsi="Arial" w:cs="Arial"/>
          <w:sz w:val="20"/>
          <w:szCs w:val="20"/>
          <w:lang w:eastAsia="en-US"/>
        </w:rPr>
        <w:t xml:space="preserve"> bil</w:t>
      </w:r>
      <w:r w:rsidR="008A0916">
        <w:rPr>
          <w:rFonts w:ascii="Arial" w:hAnsi="Arial" w:cs="Arial"/>
          <w:sz w:val="20"/>
          <w:szCs w:val="20"/>
          <w:lang w:eastAsia="en-US"/>
        </w:rPr>
        <w:t>a</w:t>
      </w:r>
      <w:r w:rsidRPr="0070139D">
        <w:rPr>
          <w:rFonts w:ascii="Arial" w:hAnsi="Arial" w:cs="Arial"/>
          <w:sz w:val="20"/>
          <w:szCs w:val="20"/>
          <w:lang w:eastAsia="en-US"/>
        </w:rPr>
        <w:t xml:space="preserve"> določen</w:t>
      </w:r>
      <w:r w:rsidR="008A0916">
        <w:rPr>
          <w:rFonts w:ascii="Arial" w:hAnsi="Arial" w:cs="Arial"/>
          <w:sz w:val="20"/>
          <w:szCs w:val="20"/>
          <w:lang w:eastAsia="en-US"/>
        </w:rPr>
        <w:t>a</w:t>
      </w:r>
      <w:r w:rsidRPr="0070139D">
        <w:rPr>
          <w:rFonts w:ascii="Arial" w:hAnsi="Arial" w:cs="Arial"/>
          <w:sz w:val="20"/>
          <w:szCs w:val="20"/>
          <w:lang w:eastAsia="en-US"/>
        </w:rPr>
        <w:t xml:space="preserve"> v vzorc</w:t>
      </w:r>
      <w:r w:rsidR="00C86C41">
        <w:rPr>
          <w:rFonts w:ascii="Arial" w:hAnsi="Arial" w:cs="Arial"/>
          <w:sz w:val="20"/>
          <w:szCs w:val="20"/>
          <w:lang w:eastAsia="en-US"/>
        </w:rPr>
        <w:t>u</w:t>
      </w:r>
      <w:r w:rsidRPr="0070139D">
        <w:rPr>
          <w:rFonts w:ascii="Arial" w:hAnsi="Arial" w:cs="Arial"/>
          <w:sz w:val="20"/>
          <w:szCs w:val="20"/>
          <w:lang w:eastAsia="en-US"/>
        </w:rPr>
        <w:t xml:space="preserve"> pogodb</w:t>
      </w:r>
      <w:r w:rsidR="00C86C41">
        <w:rPr>
          <w:rFonts w:ascii="Arial" w:hAnsi="Arial" w:cs="Arial"/>
          <w:sz w:val="20"/>
          <w:szCs w:val="20"/>
          <w:lang w:eastAsia="en-US"/>
        </w:rPr>
        <w:t>e</w:t>
      </w:r>
      <w:r w:rsidRPr="0070139D">
        <w:rPr>
          <w:rFonts w:ascii="Arial" w:hAnsi="Arial" w:cs="Arial"/>
          <w:sz w:val="20"/>
          <w:szCs w:val="20"/>
          <w:lang w:eastAsia="en-US"/>
        </w:rPr>
        <w:t xml:space="preserve">, ki </w:t>
      </w:r>
      <w:r w:rsidR="00B251FB">
        <w:rPr>
          <w:rFonts w:ascii="Arial" w:hAnsi="Arial" w:cs="Arial"/>
          <w:sz w:val="20"/>
          <w:szCs w:val="20"/>
          <w:lang w:eastAsia="en-US"/>
        </w:rPr>
        <w:t>je</w:t>
      </w:r>
      <w:r w:rsidRPr="0070139D">
        <w:rPr>
          <w:rFonts w:ascii="Arial" w:hAnsi="Arial" w:cs="Arial"/>
          <w:sz w:val="20"/>
          <w:szCs w:val="20"/>
          <w:lang w:eastAsia="en-US"/>
        </w:rPr>
        <w:t xml:space="preserve"> </w:t>
      </w:r>
      <w:r w:rsidR="008025CA">
        <w:rPr>
          <w:rFonts w:ascii="Arial" w:hAnsi="Arial" w:cs="Arial"/>
          <w:sz w:val="20"/>
          <w:szCs w:val="20"/>
          <w:lang w:eastAsia="en-US"/>
        </w:rPr>
        <w:t xml:space="preserve">sestavni </w:t>
      </w:r>
      <w:r w:rsidRPr="0070139D">
        <w:rPr>
          <w:rFonts w:ascii="Arial" w:hAnsi="Arial" w:cs="Arial"/>
          <w:sz w:val="20"/>
          <w:szCs w:val="20"/>
          <w:lang w:eastAsia="en-US"/>
        </w:rPr>
        <w:t>del te razpisne dokumentacije</w:t>
      </w:r>
      <w:r w:rsidR="00E74EB2" w:rsidRPr="008A6120">
        <w:rPr>
          <w:rFonts w:ascii="Arial" w:hAnsi="Arial" w:cs="Arial"/>
          <w:sz w:val="20"/>
          <w:szCs w:val="20"/>
          <w:lang w:eastAsia="en-US"/>
        </w:rPr>
        <w:t>.</w:t>
      </w:r>
    </w:p>
    <w:p w14:paraId="58B8E17C" w14:textId="77777777" w:rsidR="0075039D" w:rsidRPr="0070139D" w:rsidRDefault="0075039D" w:rsidP="00FB7DD3">
      <w:pPr>
        <w:spacing w:line="260" w:lineRule="atLeast"/>
        <w:jc w:val="both"/>
        <w:rPr>
          <w:rFonts w:ascii="Arial" w:hAnsi="Arial" w:cs="Arial"/>
          <w:sz w:val="20"/>
          <w:szCs w:val="20"/>
          <w:lang w:eastAsia="en-US"/>
        </w:rPr>
      </w:pPr>
    </w:p>
    <w:p w14:paraId="47AF3BFF" w14:textId="1CCE7C66" w:rsidR="00750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Izbrani ponudnik mora najkasneje v </w:t>
      </w:r>
      <w:r w:rsidRPr="00FA5478">
        <w:rPr>
          <w:rFonts w:ascii="Arial" w:hAnsi="Arial" w:cs="Arial"/>
          <w:sz w:val="20"/>
          <w:szCs w:val="20"/>
          <w:lang w:eastAsia="en-US"/>
        </w:rPr>
        <w:t xml:space="preserve">roku </w:t>
      </w:r>
      <w:r w:rsidR="00A50C59">
        <w:rPr>
          <w:rFonts w:ascii="Arial" w:hAnsi="Arial" w:cs="Arial"/>
          <w:sz w:val="20"/>
          <w:szCs w:val="20"/>
          <w:lang w:eastAsia="en-US"/>
        </w:rPr>
        <w:t>7</w:t>
      </w:r>
      <w:r w:rsidR="00D149C2" w:rsidRPr="00FA5478">
        <w:rPr>
          <w:rFonts w:ascii="Arial" w:hAnsi="Arial" w:cs="Arial"/>
          <w:sz w:val="20"/>
          <w:szCs w:val="20"/>
          <w:lang w:eastAsia="en-US"/>
        </w:rPr>
        <w:t xml:space="preserve"> </w:t>
      </w:r>
      <w:r w:rsidRPr="00FA5478">
        <w:rPr>
          <w:rFonts w:ascii="Arial" w:hAnsi="Arial" w:cs="Arial"/>
          <w:sz w:val="20"/>
          <w:szCs w:val="20"/>
          <w:lang w:eastAsia="en-US"/>
        </w:rPr>
        <w:t>dni</w:t>
      </w:r>
      <w:r w:rsidRPr="0070139D">
        <w:rPr>
          <w:rFonts w:ascii="Arial" w:hAnsi="Arial" w:cs="Arial"/>
          <w:sz w:val="20"/>
          <w:szCs w:val="20"/>
          <w:lang w:eastAsia="en-US"/>
        </w:rPr>
        <w:t xml:space="preserve"> po prejemu pogodb</w:t>
      </w:r>
      <w:r w:rsidR="00E30D29">
        <w:rPr>
          <w:rFonts w:ascii="Arial" w:hAnsi="Arial" w:cs="Arial"/>
          <w:sz w:val="20"/>
          <w:szCs w:val="20"/>
          <w:lang w:eastAsia="en-US"/>
        </w:rPr>
        <w:t xml:space="preserve"> </w:t>
      </w:r>
      <w:r w:rsidRPr="0070139D">
        <w:rPr>
          <w:rFonts w:ascii="Arial" w:hAnsi="Arial" w:cs="Arial"/>
          <w:sz w:val="20"/>
          <w:szCs w:val="20"/>
          <w:lang w:eastAsia="en-US"/>
        </w:rPr>
        <w:t>t</w:t>
      </w:r>
      <w:r w:rsidR="009D5459">
        <w:rPr>
          <w:rFonts w:ascii="Arial" w:hAnsi="Arial" w:cs="Arial"/>
          <w:sz w:val="20"/>
          <w:szCs w:val="20"/>
          <w:lang w:eastAsia="en-US"/>
        </w:rPr>
        <w:t>e</w:t>
      </w:r>
      <w:r w:rsidRPr="0070139D">
        <w:rPr>
          <w:rFonts w:ascii="Arial" w:hAnsi="Arial" w:cs="Arial"/>
          <w:sz w:val="20"/>
          <w:szCs w:val="20"/>
          <w:lang w:eastAsia="en-US"/>
        </w:rPr>
        <w:t xml:space="preserve"> podpisati in j</w:t>
      </w:r>
      <w:r w:rsidR="00507555">
        <w:rPr>
          <w:rFonts w:ascii="Arial" w:hAnsi="Arial" w:cs="Arial"/>
          <w:sz w:val="20"/>
          <w:szCs w:val="20"/>
          <w:lang w:eastAsia="en-US"/>
        </w:rPr>
        <w:t>ih</w:t>
      </w:r>
      <w:r w:rsidRPr="0070139D">
        <w:rPr>
          <w:rFonts w:ascii="Arial" w:hAnsi="Arial" w:cs="Arial"/>
          <w:sz w:val="20"/>
          <w:szCs w:val="20"/>
          <w:lang w:eastAsia="en-US"/>
        </w:rPr>
        <w:t xml:space="preserve"> vrniti naročniku. Če se ponudnik v tem </w:t>
      </w:r>
      <w:r w:rsidR="00BD2FC8" w:rsidRPr="0070139D">
        <w:rPr>
          <w:rFonts w:ascii="Arial" w:hAnsi="Arial" w:cs="Arial"/>
          <w:sz w:val="20"/>
          <w:szCs w:val="20"/>
          <w:lang w:eastAsia="en-US"/>
        </w:rPr>
        <w:t>roku ne odzove na podpis pogodb</w:t>
      </w:r>
      <w:r w:rsidRPr="0070139D">
        <w:rPr>
          <w:rFonts w:ascii="Arial" w:hAnsi="Arial" w:cs="Arial"/>
          <w:sz w:val="20"/>
          <w:szCs w:val="20"/>
          <w:lang w:eastAsia="en-US"/>
        </w:rPr>
        <w:t xml:space="preserve"> se šteje, da je odstopil od ponudbe</w:t>
      </w:r>
      <w:r w:rsidR="00A529B7">
        <w:rPr>
          <w:rFonts w:ascii="Arial" w:hAnsi="Arial" w:cs="Arial"/>
          <w:sz w:val="20"/>
          <w:szCs w:val="20"/>
          <w:lang w:eastAsia="en-US"/>
        </w:rPr>
        <w:t>.</w:t>
      </w:r>
      <w:r w:rsidR="009D5459" w:rsidRPr="009D5459">
        <w:t xml:space="preserve"> </w:t>
      </w:r>
      <w:r w:rsidR="009D5459" w:rsidRPr="009D5459">
        <w:rPr>
          <w:rFonts w:ascii="Arial" w:hAnsi="Arial" w:cs="Arial"/>
          <w:sz w:val="20"/>
          <w:szCs w:val="20"/>
          <w:lang w:eastAsia="en-US"/>
        </w:rPr>
        <w:t>Naročnik bo v tem primeru unovčil zavarovanje za resnost ponudbe.</w:t>
      </w:r>
    </w:p>
    <w:p w14:paraId="289D7955" w14:textId="77777777" w:rsidR="000034AA" w:rsidRDefault="000034AA" w:rsidP="00FB7DD3">
      <w:pPr>
        <w:spacing w:line="260" w:lineRule="atLeast"/>
        <w:jc w:val="both"/>
        <w:rPr>
          <w:rFonts w:ascii="Arial" w:hAnsi="Arial" w:cs="Arial"/>
          <w:sz w:val="20"/>
          <w:szCs w:val="20"/>
          <w:lang w:eastAsia="en-US"/>
        </w:rPr>
      </w:pPr>
    </w:p>
    <w:p w14:paraId="3C448799" w14:textId="77777777" w:rsidR="0075039D" w:rsidRPr="0070139D" w:rsidRDefault="0075039D" w:rsidP="00A50C59">
      <w:pPr>
        <w:keepNext/>
        <w:numPr>
          <w:ilvl w:val="1"/>
          <w:numId w:val="0"/>
        </w:numPr>
        <w:tabs>
          <w:tab w:val="num" w:pos="720"/>
        </w:tabs>
        <w:spacing w:line="260" w:lineRule="atLeast"/>
        <w:jc w:val="both"/>
        <w:outlineLvl w:val="1"/>
        <w:rPr>
          <w:rFonts w:ascii="Arial" w:hAnsi="Arial" w:cs="Arial"/>
          <w:b/>
          <w:bCs/>
          <w:iCs/>
          <w:sz w:val="20"/>
          <w:szCs w:val="20"/>
        </w:rPr>
      </w:pPr>
      <w:r w:rsidRPr="008A0916">
        <w:rPr>
          <w:rFonts w:ascii="Arial" w:hAnsi="Arial" w:cs="Arial"/>
          <w:b/>
          <w:bCs/>
          <w:iCs/>
          <w:sz w:val="20"/>
          <w:szCs w:val="20"/>
        </w:rPr>
        <w:t>2.3.1</w:t>
      </w:r>
      <w:r w:rsidR="00DE6F9E" w:rsidRPr="008A0916">
        <w:rPr>
          <w:rFonts w:ascii="Arial" w:hAnsi="Arial" w:cs="Arial"/>
          <w:b/>
          <w:bCs/>
          <w:iCs/>
          <w:sz w:val="20"/>
          <w:szCs w:val="20"/>
        </w:rPr>
        <w:t>4</w:t>
      </w:r>
      <w:r w:rsidRPr="008A0916">
        <w:rPr>
          <w:rFonts w:ascii="Arial" w:hAnsi="Arial" w:cs="Arial"/>
          <w:b/>
          <w:bCs/>
          <w:iCs/>
          <w:sz w:val="20"/>
          <w:szCs w:val="20"/>
        </w:rPr>
        <w:t xml:space="preserve"> Zahtevano zavarovanje</w:t>
      </w:r>
      <w:r w:rsidRPr="00C244DB">
        <w:rPr>
          <w:rFonts w:ascii="Arial" w:hAnsi="Arial" w:cs="Arial"/>
          <w:b/>
          <w:bCs/>
          <w:iCs/>
          <w:sz w:val="20"/>
          <w:szCs w:val="20"/>
        </w:rPr>
        <w:t xml:space="preserve"> za</w:t>
      </w:r>
      <w:r w:rsidRPr="0046218C">
        <w:rPr>
          <w:rFonts w:ascii="Arial" w:hAnsi="Arial" w:cs="Arial"/>
          <w:b/>
          <w:bCs/>
          <w:iCs/>
          <w:sz w:val="20"/>
          <w:szCs w:val="20"/>
        </w:rPr>
        <w:t xml:space="preserve"> dobro izvedbo pogodbenih</w:t>
      </w:r>
      <w:r w:rsidRPr="0070139D">
        <w:rPr>
          <w:rFonts w:ascii="Arial" w:hAnsi="Arial" w:cs="Arial"/>
          <w:b/>
          <w:bCs/>
          <w:iCs/>
          <w:sz w:val="20"/>
          <w:szCs w:val="20"/>
        </w:rPr>
        <w:t xml:space="preserve"> obveznosti</w:t>
      </w:r>
    </w:p>
    <w:p w14:paraId="2C12CAA1" w14:textId="47022CCA"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 xml:space="preserve">V roku 7 </w:t>
      </w:r>
      <w:r w:rsidR="00746004">
        <w:rPr>
          <w:rFonts w:ascii="Arial" w:hAnsi="Arial" w:cs="Arial"/>
          <w:sz w:val="20"/>
          <w:szCs w:val="20"/>
          <w:lang w:eastAsia="en-US"/>
        </w:rPr>
        <w:t xml:space="preserve">delovnih </w:t>
      </w:r>
      <w:r w:rsidRPr="003965BF">
        <w:rPr>
          <w:rFonts w:ascii="Arial" w:hAnsi="Arial" w:cs="Arial"/>
          <w:sz w:val="20"/>
          <w:szCs w:val="20"/>
          <w:lang w:eastAsia="en-US"/>
        </w:rPr>
        <w:t xml:space="preserve">dni po sklenitvi pogodbe mora pogodbena stranka naročniku dostaviti original bančno garancijo ali kavcijsko zavarovanje za dobro izvedbo pogodbenih obveznosti v višini </w:t>
      </w:r>
      <w:r w:rsidR="008C44F6" w:rsidRPr="008C44F6">
        <w:rPr>
          <w:rFonts w:ascii="Arial" w:hAnsi="Arial" w:cs="Arial"/>
          <w:sz w:val="20"/>
          <w:szCs w:val="20"/>
          <w:lang w:eastAsia="en-US"/>
        </w:rPr>
        <w:t>8</w:t>
      </w:r>
      <w:r w:rsidRPr="008C44F6">
        <w:rPr>
          <w:rFonts w:ascii="Arial" w:hAnsi="Arial" w:cs="Arial"/>
          <w:sz w:val="20"/>
          <w:szCs w:val="20"/>
          <w:lang w:eastAsia="en-US"/>
        </w:rPr>
        <w:t xml:space="preserve"> %</w:t>
      </w:r>
      <w:r w:rsidRPr="003965BF">
        <w:rPr>
          <w:rFonts w:ascii="Arial" w:hAnsi="Arial" w:cs="Arial"/>
          <w:sz w:val="20"/>
          <w:szCs w:val="20"/>
          <w:lang w:eastAsia="en-US"/>
        </w:rPr>
        <w:t xml:space="preserve"> </w:t>
      </w:r>
      <w:r w:rsidR="00590F92">
        <w:rPr>
          <w:rFonts w:ascii="Arial" w:hAnsi="Arial" w:cs="Arial"/>
          <w:sz w:val="20"/>
          <w:szCs w:val="20"/>
          <w:lang w:eastAsia="en-US"/>
        </w:rPr>
        <w:t xml:space="preserve">skupne </w:t>
      </w:r>
      <w:r w:rsidRPr="003965BF">
        <w:rPr>
          <w:rFonts w:ascii="Arial" w:hAnsi="Arial" w:cs="Arial"/>
          <w:sz w:val="20"/>
          <w:szCs w:val="20"/>
          <w:lang w:eastAsia="en-US"/>
        </w:rPr>
        <w:t xml:space="preserve">pogodbene </w:t>
      </w:r>
      <w:r w:rsidR="00746004">
        <w:rPr>
          <w:rFonts w:ascii="Arial" w:hAnsi="Arial" w:cs="Arial"/>
          <w:sz w:val="20"/>
          <w:szCs w:val="20"/>
          <w:lang w:eastAsia="en-US"/>
        </w:rPr>
        <w:t xml:space="preserve">vrednosti </w:t>
      </w:r>
      <w:r w:rsidRPr="00260243">
        <w:rPr>
          <w:rFonts w:ascii="Arial" w:hAnsi="Arial" w:cs="Arial"/>
          <w:sz w:val="20"/>
          <w:szCs w:val="20"/>
          <w:lang w:eastAsia="en-US"/>
        </w:rPr>
        <w:t>(z DDV)</w:t>
      </w:r>
      <w:r w:rsidRPr="003965BF">
        <w:rPr>
          <w:rFonts w:ascii="Arial" w:hAnsi="Arial" w:cs="Arial"/>
          <w:sz w:val="20"/>
          <w:szCs w:val="20"/>
          <w:lang w:eastAsia="en-US"/>
        </w:rPr>
        <w:t xml:space="preserve"> skladno z obrazcem, ki je podan v okviru poglavja 4 te razpisne dokumentacije. Veljavnost zavarovanja mora biti vsaj 30 dni daljša od končnega roka izvedbe </w:t>
      </w:r>
      <w:r w:rsidR="00035ED1">
        <w:rPr>
          <w:rFonts w:ascii="Arial" w:hAnsi="Arial" w:cs="Arial"/>
          <w:sz w:val="20"/>
          <w:szCs w:val="20"/>
          <w:lang w:eastAsia="en-US"/>
        </w:rPr>
        <w:t xml:space="preserve">pogodbenih </w:t>
      </w:r>
      <w:r w:rsidRPr="003965BF">
        <w:rPr>
          <w:rFonts w:ascii="Arial" w:hAnsi="Arial" w:cs="Arial"/>
          <w:sz w:val="20"/>
          <w:szCs w:val="20"/>
          <w:lang w:eastAsia="en-US"/>
        </w:rPr>
        <w:t>del</w:t>
      </w:r>
      <w:r w:rsidR="00035ED1">
        <w:rPr>
          <w:rFonts w:ascii="Arial" w:hAnsi="Arial" w:cs="Arial"/>
          <w:sz w:val="20"/>
          <w:szCs w:val="20"/>
          <w:lang w:eastAsia="en-US"/>
        </w:rPr>
        <w:t>.</w:t>
      </w:r>
    </w:p>
    <w:p w14:paraId="67F4585B" w14:textId="77777777" w:rsidR="00DA0181" w:rsidRPr="003965BF" w:rsidRDefault="00DA0181" w:rsidP="003965BF">
      <w:pPr>
        <w:spacing w:line="260" w:lineRule="atLeast"/>
        <w:jc w:val="both"/>
        <w:rPr>
          <w:rFonts w:ascii="Arial" w:hAnsi="Arial" w:cs="Arial"/>
          <w:sz w:val="20"/>
          <w:szCs w:val="20"/>
          <w:lang w:eastAsia="en-US"/>
        </w:rPr>
      </w:pPr>
    </w:p>
    <w:p w14:paraId="23EE7B0B" w14:textId="77777777"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Zavarovanje za dobro izvedbo pogodbenih obveznosti mora biti izdano s strani:</w:t>
      </w:r>
    </w:p>
    <w:p w14:paraId="0EF322A0" w14:textId="77777777" w:rsidR="003965BF" w:rsidRPr="004B06EF" w:rsidRDefault="003965BF" w:rsidP="002B441A">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banke oziroma zavarovalnice v državi naročnika ali</w:t>
      </w:r>
    </w:p>
    <w:p w14:paraId="20840E7F" w14:textId="77777777" w:rsidR="003965BF" w:rsidRPr="004B06EF" w:rsidRDefault="003965BF" w:rsidP="002B441A">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tuje banke oziroma zavarovalnice preko korespondenčne banke oziroma zavarovalnice v državi naročnika.</w:t>
      </w:r>
    </w:p>
    <w:p w14:paraId="052CE4B9" w14:textId="77777777" w:rsidR="00B10615" w:rsidRDefault="00B10615" w:rsidP="003965BF">
      <w:pPr>
        <w:spacing w:line="260" w:lineRule="atLeast"/>
        <w:jc w:val="both"/>
        <w:rPr>
          <w:rFonts w:ascii="Arial" w:hAnsi="Arial" w:cs="Arial"/>
          <w:sz w:val="20"/>
          <w:szCs w:val="20"/>
          <w:lang w:eastAsia="en-US"/>
        </w:rPr>
      </w:pPr>
    </w:p>
    <w:p w14:paraId="264F44BB" w14:textId="77777777"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Če izbrani ponudnik ne bo izpolnil obveze iz predhodnih dveh odstavkov, bo naročnik unovčil zavarovanje za resnost ponudbe.</w:t>
      </w:r>
    </w:p>
    <w:p w14:paraId="4A0C8443" w14:textId="77777777" w:rsidR="003965BF" w:rsidRPr="003965BF" w:rsidRDefault="003965BF" w:rsidP="003965BF">
      <w:pPr>
        <w:spacing w:line="260" w:lineRule="atLeast"/>
        <w:jc w:val="both"/>
        <w:rPr>
          <w:rFonts w:ascii="Arial" w:hAnsi="Arial" w:cs="Arial"/>
          <w:sz w:val="20"/>
          <w:szCs w:val="20"/>
          <w:lang w:eastAsia="en-US"/>
        </w:rPr>
      </w:pPr>
    </w:p>
    <w:p w14:paraId="5D3ADF5F" w14:textId="77777777"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V primeru skupne ponudbe lahko zavarovanje za dobro izvedbo pogodbenih obveznosti predloži eden izmed partnerjev.</w:t>
      </w:r>
    </w:p>
    <w:p w14:paraId="369821F8" w14:textId="77777777" w:rsidR="003965BF" w:rsidRDefault="003965BF" w:rsidP="003965BF">
      <w:pPr>
        <w:spacing w:line="260" w:lineRule="atLeast"/>
        <w:jc w:val="both"/>
        <w:rPr>
          <w:rFonts w:ascii="Arial" w:hAnsi="Arial" w:cs="Arial"/>
          <w:sz w:val="20"/>
          <w:szCs w:val="20"/>
          <w:lang w:eastAsia="en-US"/>
        </w:rPr>
      </w:pPr>
    </w:p>
    <w:p w14:paraId="055BF480" w14:textId="42E1F10A" w:rsidR="00CA4FC9" w:rsidRDefault="00CA4FC9" w:rsidP="003965BF">
      <w:pPr>
        <w:spacing w:line="260" w:lineRule="atLeast"/>
        <w:jc w:val="both"/>
        <w:rPr>
          <w:rFonts w:ascii="Arial" w:hAnsi="Arial" w:cs="Arial"/>
          <w:sz w:val="20"/>
          <w:szCs w:val="20"/>
          <w:lang w:eastAsia="en-US"/>
        </w:rPr>
      </w:pPr>
      <w:r w:rsidRPr="00CA4FC9">
        <w:rPr>
          <w:rFonts w:ascii="Arial" w:hAnsi="Arial" w:cs="Arial"/>
          <w:sz w:val="20"/>
          <w:szCs w:val="20"/>
          <w:lang w:eastAsia="en-US"/>
        </w:rPr>
        <w:t>Naročnik lahko</w:t>
      </w:r>
      <w:r w:rsidR="00746004">
        <w:rPr>
          <w:rFonts w:ascii="Arial" w:hAnsi="Arial" w:cs="Arial"/>
          <w:sz w:val="20"/>
          <w:szCs w:val="20"/>
          <w:lang w:eastAsia="en-US"/>
        </w:rPr>
        <w:t xml:space="preserve"> </w:t>
      </w:r>
      <w:r w:rsidRPr="00CA4FC9">
        <w:rPr>
          <w:rFonts w:ascii="Arial" w:hAnsi="Arial" w:cs="Arial"/>
          <w:sz w:val="20"/>
          <w:szCs w:val="20"/>
          <w:lang w:eastAsia="en-US"/>
        </w:rPr>
        <w:t>zavarovanje</w:t>
      </w:r>
      <w:r w:rsidR="00746004">
        <w:rPr>
          <w:rFonts w:ascii="Arial" w:hAnsi="Arial" w:cs="Arial"/>
          <w:sz w:val="20"/>
          <w:szCs w:val="20"/>
          <w:lang w:eastAsia="en-US"/>
        </w:rPr>
        <w:t xml:space="preserve"> za dobro izvedbo pogodbenih obveznosti</w:t>
      </w:r>
      <w:r w:rsidRPr="00CA4FC9">
        <w:rPr>
          <w:rFonts w:ascii="Arial" w:hAnsi="Arial" w:cs="Arial"/>
          <w:sz w:val="20"/>
          <w:szCs w:val="20"/>
          <w:lang w:eastAsia="en-US"/>
        </w:rPr>
        <w:t xml:space="preserve"> uveljavi brez predhodnega opomina, mora pa izvajalca o tem, da ga je uveljavil, obvestiti elektronsko ali pisno po pošti, najkasneje </w:t>
      </w:r>
      <w:r w:rsidR="000B70E7">
        <w:rPr>
          <w:rFonts w:ascii="Arial" w:hAnsi="Arial" w:cs="Arial"/>
          <w:sz w:val="20"/>
          <w:szCs w:val="20"/>
          <w:lang w:eastAsia="en-US"/>
        </w:rPr>
        <w:t>3</w:t>
      </w:r>
      <w:r w:rsidRPr="00CA4FC9">
        <w:rPr>
          <w:rFonts w:ascii="Arial" w:hAnsi="Arial" w:cs="Arial"/>
          <w:sz w:val="20"/>
          <w:szCs w:val="20"/>
          <w:lang w:eastAsia="en-US"/>
        </w:rPr>
        <w:t xml:space="preserve"> dni po dnevu, ko ga je predložil v izplačilo. V primeru, da bo naročnik unovčil</w:t>
      </w:r>
      <w:r w:rsidR="00746004">
        <w:rPr>
          <w:rFonts w:ascii="Arial" w:hAnsi="Arial" w:cs="Arial"/>
          <w:sz w:val="20"/>
          <w:szCs w:val="20"/>
          <w:lang w:eastAsia="en-US"/>
        </w:rPr>
        <w:t xml:space="preserve"> </w:t>
      </w:r>
      <w:r w:rsidRPr="00CA4FC9">
        <w:rPr>
          <w:rFonts w:ascii="Arial" w:hAnsi="Arial" w:cs="Arial"/>
          <w:sz w:val="20"/>
          <w:szCs w:val="20"/>
          <w:lang w:eastAsia="en-US"/>
        </w:rPr>
        <w:t>zavarovanje za dobro izvedbo pogodbenih obveznosti, je izvajalec nemudoma, najkasneje pa v roku 7</w:t>
      </w:r>
      <w:r w:rsidR="00746004">
        <w:rPr>
          <w:rFonts w:ascii="Arial" w:hAnsi="Arial" w:cs="Arial"/>
          <w:sz w:val="20"/>
          <w:szCs w:val="20"/>
          <w:lang w:eastAsia="en-US"/>
        </w:rPr>
        <w:t xml:space="preserve"> delovnih</w:t>
      </w:r>
      <w:r w:rsidRPr="00CA4FC9">
        <w:rPr>
          <w:rFonts w:ascii="Arial" w:hAnsi="Arial" w:cs="Arial"/>
          <w:sz w:val="20"/>
          <w:szCs w:val="20"/>
          <w:lang w:eastAsia="en-US"/>
        </w:rPr>
        <w:t xml:space="preserve"> dni</w:t>
      </w:r>
      <w:r w:rsidR="00746004">
        <w:rPr>
          <w:rFonts w:ascii="Arial" w:hAnsi="Arial" w:cs="Arial"/>
          <w:sz w:val="20"/>
          <w:szCs w:val="20"/>
          <w:lang w:eastAsia="en-US"/>
        </w:rPr>
        <w:t>,</w:t>
      </w:r>
      <w:r w:rsidRPr="00CA4FC9">
        <w:rPr>
          <w:rFonts w:ascii="Arial" w:hAnsi="Arial" w:cs="Arial"/>
          <w:sz w:val="20"/>
          <w:szCs w:val="20"/>
          <w:lang w:eastAsia="en-US"/>
        </w:rPr>
        <w:t xml:space="preserve"> dolžan naročniku dostaviti novo in vsebinsko enako zavarovanje</w:t>
      </w:r>
      <w:r w:rsidR="00746004">
        <w:rPr>
          <w:rFonts w:ascii="Arial" w:hAnsi="Arial" w:cs="Arial"/>
          <w:sz w:val="20"/>
          <w:szCs w:val="20"/>
          <w:lang w:eastAsia="en-US"/>
        </w:rPr>
        <w:t xml:space="preserve"> za dobro izvedbo pogodbenih obveznosti</w:t>
      </w:r>
      <w:r w:rsidRPr="00CA4FC9">
        <w:rPr>
          <w:rFonts w:ascii="Arial" w:hAnsi="Arial" w:cs="Arial"/>
          <w:sz w:val="20"/>
          <w:szCs w:val="20"/>
          <w:lang w:eastAsia="en-US"/>
        </w:rPr>
        <w:t xml:space="preserve">. V primeru kršitve te določbe lahko naročnik odstopi od pogodbe in zahteva povrnitev vse škode, ki mu je s tem nastala. Tudi sama unovčitev zavarovanja </w:t>
      </w:r>
      <w:r w:rsidR="00746004">
        <w:rPr>
          <w:rFonts w:ascii="Arial" w:hAnsi="Arial" w:cs="Arial"/>
          <w:sz w:val="20"/>
          <w:szCs w:val="20"/>
          <w:lang w:eastAsia="en-US"/>
        </w:rPr>
        <w:t xml:space="preserve">za dobro izvedbo pogodbenih obveznosti </w:t>
      </w:r>
      <w:r w:rsidRPr="00CA4FC9">
        <w:rPr>
          <w:rFonts w:ascii="Arial" w:hAnsi="Arial" w:cs="Arial"/>
          <w:sz w:val="20"/>
          <w:szCs w:val="20"/>
          <w:lang w:eastAsia="en-US"/>
        </w:rPr>
        <w:t>je po presoji naročnika lahko razlog za odstop od pogodbe.</w:t>
      </w:r>
    </w:p>
    <w:p w14:paraId="33BF77F7" w14:textId="77777777" w:rsidR="00CA4FC9" w:rsidRPr="003965BF" w:rsidRDefault="00CA4FC9" w:rsidP="003965BF">
      <w:pPr>
        <w:spacing w:line="260" w:lineRule="atLeast"/>
        <w:jc w:val="both"/>
        <w:rPr>
          <w:rFonts w:ascii="Arial" w:hAnsi="Arial" w:cs="Arial"/>
          <w:sz w:val="20"/>
          <w:szCs w:val="20"/>
          <w:lang w:eastAsia="en-US"/>
        </w:rPr>
      </w:pPr>
    </w:p>
    <w:p w14:paraId="536A11AD" w14:textId="2FA16779" w:rsidR="0075039D"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V primeru, da je zavarovanje</w:t>
      </w:r>
      <w:r w:rsidR="005B50DD">
        <w:rPr>
          <w:rFonts w:ascii="Arial" w:hAnsi="Arial" w:cs="Arial"/>
          <w:sz w:val="20"/>
          <w:szCs w:val="20"/>
          <w:lang w:eastAsia="en-US"/>
        </w:rPr>
        <w:t xml:space="preserve"> za dobro izvedbo pogodbenih obveznosti</w:t>
      </w:r>
      <w:r w:rsidRPr="003965BF">
        <w:rPr>
          <w:rFonts w:ascii="Arial" w:hAnsi="Arial" w:cs="Arial"/>
          <w:sz w:val="20"/>
          <w:szCs w:val="20"/>
          <w:lang w:eastAsia="en-US"/>
        </w:rPr>
        <w:t xml:space="preserve"> podpisano digitalno, mora biti digitalen podpis varen elektronski podpis, overjen s kvalificiranim potrdilom.</w:t>
      </w:r>
    </w:p>
    <w:p w14:paraId="2734F69C" w14:textId="77777777" w:rsidR="00FA1A18" w:rsidRDefault="00FA1A18" w:rsidP="003965BF">
      <w:pPr>
        <w:spacing w:line="260" w:lineRule="atLeast"/>
        <w:jc w:val="both"/>
        <w:rPr>
          <w:rFonts w:ascii="Arial" w:hAnsi="Arial" w:cs="Arial"/>
          <w:sz w:val="20"/>
          <w:szCs w:val="20"/>
          <w:lang w:eastAsia="en-US"/>
        </w:rPr>
      </w:pPr>
    </w:p>
    <w:p w14:paraId="1347B5F3" w14:textId="1AC6C3D0" w:rsidR="0075039D" w:rsidRPr="0070139D" w:rsidRDefault="0075039D" w:rsidP="008039C3">
      <w:pPr>
        <w:keepNext/>
        <w:numPr>
          <w:ilvl w:val="1"/>
          <w:numId w:val="0"/>
        </w:numPr>
        <w:tabs>
          <w:tab w:val="num" w:pos="720"/>
        </w:tabs>
        <w:spacing w:line="260" w:lineRule="atLeast"/>
        <w:jc w:val="both"/>
        <w:outlineLvl w:val="1"/>
        <w:rPr>
          <w:rFonts w:ascii="Arial" w:hAnsi="Arial" w:cs="Arial"/>
          <w:b/>
          <w:bCs/>
          <w:iCs/>
          <w:sz w:val="20"/>
          <w:szCs w:val="20"/>
        </w:rPr>
      </w:pPr>
      <w:r w:rsidRPr="007165CD">
        <w:rPr>
          <w:rFonts w:ascii="Arial" w:hAnsi="Arial" w:cs="Arial"/>
          <w:b/>
          <w:bCs/>
          <w:iCs/>
          <w:sz w:val="20"/>
          <w:szCs w:val="20"/>
        </w:rPr>
        <w:t>2.3.1</w:t>
      </w:r>
      <w:r w:rsidR="003965BF" w:rsidRPr="007165CD">
        <w:rPr>
          <w:rFonts w:ascii="Arial" w:hAnsi="Arial" w:cs="Arial"/>
          <w:b/>
          <w:bCs/>
          <w:iCs/>
          <w:sz w:val="20"/>
          <w:szCs w:val="20"/>
        </w:rPr>
        <w:t>5</w:t>
      </w:r>
      <w:r w:rsidRPr="007165CD">
        <w:rPr>
          <w:rFonts w:ascii="Arial" w:hAnsi="Arial" w:cs="Arial"/>
          <w:b/>
          <w:bCs/>
          <w:iCs/>
          <w:sz w:val="20"/>
          <w:szCs w:val="20"/>
        </w:rPr>
        <w:t xml:space="preserve"> Zagotavljanje pravnega varstva</w:t>
      </w:r>
    </w:p>
    <w:p w14:paraId="411BE0C7" w14:textId="6C4FEE7D"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Pravno varstvo ponudnikov je zagotovljeno z Zakonom o pravnem varstvu v postopkih javnega naročanja (Uradni list RS, št. 43/11,</w:t>
      </w:r>
      <w:r w:rsidR="00EE75CA">
        <w:rPr>
          <w:rFonts w:ascii="Arial" w:hAnsi="Arial" w:cs="Arial"/>
          <w:sz w:val="20"/>
          <w:szCs w:val="20"/>
          <w:lang w:eastAsia="en-US"/>
        </w:rPr>
        <w:t xml:space="preserve"> </w:t>
      </w:r>
      <w:r w:rsidRPr="0070139D">
        <w:rPr>
          <w:rFonts w:ascii="Arial" w:hAnsi="Arial" w:cs="Arial"/>
          <w:sz w:val="20"/>
          <w:szCs w:val="20"/>
          <w:lang w:eastAsia="en-US"/>
        </w:rPr>
        <w:t>60/11 – ZTP-D, 63/13</w:t>
      </w:r>
      <w:r w:rsidR="00DF37A9">
        <w:rPr>
          <w:rFonts w:ascii="Arial" w:hAnsi="Arial" w:cs="Arial"/>
          <w:sz w:val="20"/>
          <w:szCs w:val="20"/>
          <w:lang w:eastAsia="en-US"/>
        </w:rPr>
        <w:t xml:space="preserve">, </w:t>
      </w:r>
      <w:r w:rsidRPr="0070139D">
        <w:rPr>
          <w:rFonts w:ascii="Arial" w:hAnsi="Arial" w:cs="Arial"/>
          <w:sz w:val="20"/>
          <w:szCs w:val="20"/>
          <w:lang w:eastAsia="en-US"/>
        </w:rPr>
        <w:t>90/14 – ZDU-1</w:t>
      </w:r>
      <w:r w:rsidR="00EE75CA">
        <w:rPr>
          <w:rFonts w:ascii="Arial" w:hAnsi="Arial" w:cs="Arial"/>
          <w:sz w:val="20"/>
          <w:szCs w:val="20"/>
          <w:lang w:eastAsia="en-US"/>
        </w:rPr>
        <w:t>,</w:t>
      </w:r>
      <w:r w:rsidR="00DF37A9">
        <w:rPr>
          <w:rFonts w:ascii="Arial" w:hAnsi="Arial" w:cs="Arial"/>
          <w:sz w:val="20"/>
          <w:szCs w:val="20"/>
          <w:lang w:eastAsia="en-US"/>
        </w:rPr>
        <w:t xml:space="preserve"> 60/2017</w:t>
      </w:r>
      <w:r w:rsidR="007165CD">
        <w:rPr>
          <w:rFonts w:ascii="Arial" w:hAnsi="Arial" w:cs="Arial"/>
          <w:sz w:val="20"/>
          <w:szCs w:val="20"/>
          <w:lang w:eastAsia="en-US"/>
        </w:rPr>
        <w:t>,</w:t>
      </w:r>
      <w:r w:rsidR="007165CD" w:rsidRPr="007165CD">
        <w:t xml:space="preserve"> </w:t>
      </w:r>
      <w:r w:rsidR="007165CD" w:rsidRPr="007165CD">
        <w:rPr>
          <w:rFonts w:ascii="Arial" w:hAnsi="Arial" w:cs="Arial"/>
          <w:sz w:val="20"/>
          <w:szCs w:val="20"/>
          <w:lang w:eastAsia="en-US"/>
        </w:rPr>
        <w:t xml:space="preserve">72/19 – ZPVPJN-C in 95/2023 </w:t>
      </w:r>
      <w:r w:rsidR="00930E6B" w:rsidRPr="007165CD">
        <w:rPr>
          <w:rFonts w:ascii="Arial" w:hAnsi="Arial" w:cs="Arial"/>
          <w:sz w:val="20"/>
          <w:szCs w:val="20"/>
          <w:lang w:eastAsia="en-US"/>
        </w:rPr>
        <w:t>–</w:t>
      </w:r>
      <w:r w:rsidR="007165CD" w:rsidRPr="007165CD">
        <w:rPr>
          <w:rFonts w:ascii="Arial" w:hAnsi="Arial" w:cs="Arial"/>
          <w:sz w:val="20"/>
          <w:szCs w:val="20"/>
          <w:lang w:eastAsia="en-US"/>
        </w:rPr>
        <w:t xml:space="preserve"> ZIUOPZP</w:t>
      </w:r>
      <w:r w:rsidRPr="0070139D">
        <w:rPr>
          <w:rFonts w:ascii="Arial" w:hAnsi="Arial" w:cs="Arial"/>
          <w:sz w:val="20"/>
          <w:szCs w:val="20"/>
          <w:lang w:eastAsia="en-US"/>
        </w:rPr>
        <w:t xml:space="preserve">).  </w:t>
      </w:r>
    </w:p>
    <w:p w14:paraId="658B004B" w14:textId="77777777" w:rsidR="0075039D" w:rsidRPr="0070139D" w:rsidRDefault="0075039D" w:rsidP="00FB7DD3">
      <w:pPr>
        <w:spacing w:line="260" w:lineRule="atLeast"/>
        <w:jc w:val="both"/>
        <w:rPr>
          <w:rFonts w:ascii="Arial" w:hAnsi="Arial" w:cs="Arial"/>
          <w:sz w:val="20"/>
          <w:szCs w:val="20"/>
          <w:lang w:eastAsia="en-US"/>
        </w:rPr>
      </w:pPr>
    </w:p>
    <w:p w14:paraId="20971A76" w14:textId="3C4CDE65"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Več o pravnem varstvu:</w:t>
      </w:r>
      <w:r w:rsidR="008025CA">
        <w:rPr>
          <w:rFonts w:ascii="Arial" w:hAnsi="Arial" w:cs="Arial"/>
          <w:sz w:val="20"/>
          <w:szCs w:val="20"/>
          <w:lang w:eastAsia="en-US"/>
        </w:rPr>
        <w:t xml:space="preserve"> </w:t>
      </w:r>
      <w:hyperlink r:id="rId21" w:history="1">
        <w:r w:rsidR="008025CA" w:rsidRPr="00972B34">
          <w:rPr>
            <w:rStyle w:val="Hiperpovezava"/>
            <w:rFonts w:ascii="Arial" w:hAnsi="Arial" w:cs="Arial"/>
            <w:sz w:val="20"/>
            <w:szCs w:val="20"/>
            <w:lang w:eastAsia="en-US"/>
          </w:rPr>
          <w:t>http://www.djn.mju.gov.si/sistem-javnega-narocanja/pravno-varstvo</w:t>
        </w:r>
      </w:hyperlink>
      <w:r w:rsidR="00BF5ED4">
        <w:t>.</w:t>
      </w:r>
    </w:p>
    <w:p w14:paraId="5FDED2D8" w14:textId="77777777" w:rsidR="00E37B2C" w:rsidRPr="0070139D" w:rsidRDefault="00E37B2C" w:rsidP="00FB7DD3">
      <w:pPr>
        <w:spacing w:line="260" w:lineRule="atLeast"/>
        <w:jc w:val="both"/>
        <w:rPr>
          <w:rFonts w:ascii="Arial" w:hAnsi="Arial" w:cs="Arial"/>
          <w:sz w:val="20"/>
          <w:szCs w:val="20"/>
          <w:lang w:eastAsia="en-US"/>
        </w:rPr>
      </w:pPr>
    </w:p>
    <w:p w14:paraId="7164F4FD" w14:textId="77777777" w:rsidR="00FC4149" w:rsidRDefault="00FC4149" w:rsidP="00FB7DD3">
      <w:pPr>
        <w:spacing w:line="260" w:lineRule="atLeast"/>
        <w:jc w:val="both"/>
        <w:rPr>
          <w:rFonts w:ascii="Arial" w:hAnsi="Arial" w:cs="Arial"/>
          <w:b/>
          <w:sz w:val="20"/>
          <w:szCs w:val="20"/>
          <w:lang w:eastAsia="en-US"/>
        </w:rPr>
      </w:pPr>
    </w:p>
    <w:p w14:paraId="024B883B" w14:textId="3E2A21F1" w:rsidR="0075039D" w:rsidRPr="0070139D" w:rsidRDefault="0033366C" w:rsidP="00FB7DD3">
      <w:pPr>
        <w:spacing w:line="260" w:lineRule="atLeast"/>
        <w:jc w:val="both"/>
        <w:rPr>
          <w:rFonts w:ascii="Arial" w:hAnsi="Arial" w:cs="Arial"/>
          <w:b/>
          <w:sz w:val="20"/>
          <w:szCs w:val="20"/>
          <w:lang w:eastAsia="en-US"/>
        </w:rPr>
      </w:pPr>
      <w:r w:rsidRPr="0070139D">
        <w:rPr>
          <w:rFonts w:ascii="Arial" w:hAnsi="Arial" w:cs="Arial"/>
          <w:b/>
          <w:sz w:val="20"/>
          <w:szCs w:val="20"/>
          <w:lang w:eastAsia="en-US"/>
        </w:rPr>
        <w:lastRenderedPageBreak/>
        <w:t>2.3.1</w:t>
      </w:r>
      <w:r w:rsidR="003965BF">
        <w:rPr>
          <w:rFonts w:ascii="Arial" w:hAnsi="Arial" w:cs="Arial"/>
          <w:b/>
          <w:sz w:val="20"/>
          <w:szCs w:val="20"/>
          <w:lang w:eastAsia="en-US"/>
        </w:rPr>
        <w:t>6</w:t>
      </w:r>
      <w:r w:rsidR="0075039D" w:rsidRPr="0070139D">
        <w:rPr>
          <w:rFonts w:ascii="Arial" w:hAnsi="Arial" w:cs="Arial"/>
          <w:b/>
          <w:sz w:val="20"/>
          <w:szCs w:val="20"/>
          <w:lang w:eastAsia="en-US"/>
        </w:rPr>
        <w:t xml:space="preserve"> Protikorupcijsko določilo</w:t>
      </w:r>
    </w:p>
    <w:p w14:paraId="26B5F828"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2DFDDD44" w14:textId="77777777" w:rsidR="0075039D" w:rsidRPr="0070139D" w:rsidRDefault="0075039D" w:rsidP="00FB7DD3">
      <w:pPr>
        <w:spacing w:line="260" w:lineRule="atLeast"/>
        <w:jc w:val="both"/>
        <w:rPr>
          <w:rFonts w:ascii="Arial" w:hAnsi="Arial" w:cs="Arial"/>
          <w:sz w:val="20"/>
          <w:szCs w:val="20"/>
          <w:lang w:eastAsia="en-US"/>
        </w:rPr>
      </w:pPr>
    </w:p>
    <w:p w14:paraId="022B2ABA" w14:textId="4D12C84F" w:rsidR="00ED6536" w:rsidRDefault="0055598E" w:rsidP="00A3555F">
      <w:pPr>
        <w:spacing w:line="260" w:lineRule="atLeast"/>
        <w:jc w:val="both"/>
        <w:rPr>
          <w:rFonts w:ascii="Arial" w:hAnsi="Arial" w:cs="Arial"/>
          <w:sz w:val="20"/>
          <w:szCs w:val="20"/>
          <w:lang w:eastAsia="en-US"/>
        </w:rPr>
      </w:pPr>
      <w:r>
        <w:rPr>
          <w:rFonts w:ascii="Arial" w:hAnsi="Arial" w:cs="Arial"/>
          <w:sz w:val="20"/>
          <w:szCs w:val="20"/>
          <w:lang w:eastAsia="en-US"/>
        </w:rPr>
        <w:t>L</w:t>
      </w:r>
      <w:r w:rsidRPr="00161C6E">
        <w:rPr>
          <w:rFonts w:ascii="Arial" w:hAnsi="Arial" w:cs="Arial"/>
          <w:sz w:val="20"/>
          <w:szCs w:val="20"/>
          <w:lang w:eastAsia="en-US"/>
        </w:rPr>
        <w:t>obiranje v postopkih oddaj</w:t>
      </w:r>
      <w:r>
        <w:rPr>
          <w:rFonts w:ascii="Arial" w:hAnsi="Arial" w:cs="Arial"/>
          <w:sz w:val="20"/>
          <w:szCs w:val="20"/>
          <w:lang w:eastAsia="en-US"/>
        </w:rPr>
        <w:t>e javnih naročil ni dovoljeno.</w:t>
      </w:r>
      <w:bookmarkStart w:id="121" w:name="_Toc156997254"/>
      <w:bookmarkStart w:id="122" w:name="_Toc156998187"/>
    </w:p>
    <w:p w14:paraId="21DD8C56" w14:textId="77777777" w:rsidR="000B4721" w:rsidRDefault="000B4721" w:rsidP="00A3555F">
      <w:pPr>
        <w:spacing w:line="260" w:lineRule="atLeast"/>
        <w:jc w:val="both"/>
        <w:rPr>
          <w:rFonts w:ascii="Arial" w:hAnsi="Arial" w:cs="Arial"/>
          <w:sz w:val="20"/>
          <w:szCs w:val="20"/>
          <w:lang w:eastAsia="en-US"/>
        </w:rPr>
      </w:pPr>
    </w:p>
    <w:p w14:paraId="7CD42EE0" w14:textId="51F41E9E" w:rsidR="00ED6536" w:rsidRPr="008E6290" w:rsidRDefault="008E6290" w:rsidP="00786503">
      <w:pPr>
        <w:rPr>
          <w:rFonts w:ascii="Arial" w:hAnsi="Arial" w:cs="Arial"/>
          <w:b/>
          <w:bCs/>
          <w:sz w:val="20"/>
          <w:szCs w:val="20"/>
          <w:lang w:eastAsia="en-US"/>
        </w:rPr>
      </w:pPr>
      <w:r w:rsidRPr="008E6290">
        <w:rPr>
          <w:rFonts w:ascii="Arial" w:hAnsi="Arial" w:cs="Arial"/>
          <w:b/>
          <w:bCs/>
          <w:sz w:val="20"/>
          <w:szCs w:val="20"/>
          <w:lang w:eastAsia="en-US"/>
        </w:rPr>
        <w:t xml:space="preserve">2.3.17 </w:t>
      </w:r>
      <w:r w:rsidR="00ED6536" w:rsidRPr="008E6290">
        <w:rPr>
          <w:rFonts w:ascii="Arial" w:hAnsi="Arial" w:cs="Arial"/>
          <w:b/>
          <w:bCs/>
          <w:sz w:val="20"/>
          <w:szCs w:val="20"/>
          <w:lang w:eastAsia="en-US"/>
        </w:rPr>
        <w:t>Omejitev poslovanja</w:t>
      </w:r>
    </w:p>
    <w:p w14:paraId="5CF2AC56" w14:textId="16816CBF" w:rsidR="00ED6536" w:rsidRDefault="00ED6536" w:rsidP="00ED6536">
      <w:pPr>
        <w:spacing w:line="260" w:lineRule="atLeast"/>
        <w:jc w:val="both"/>
        <w:rPr>
          <w:rFonts w:ascii="Arial" w:hAnsi="Arial" w:cs="Arial"/>
          <w:sz w:val="20"/>
          <w:szCs w:val="20"/>
          <w:lang w:eastAsia="en-US"/>
        </w:rPr>
      </w:pPr>
      <w:r w:rsidRPr="00ED6536">
        <w:rPr>
          <w:rFonts w:ascii="Arial" w:hAnsi="Arial" w:cs="Arial"/>
          <w:sz w:val="20"/>
          <w:szCs w:val="20"/>
          <w:lang w:eastAsia="en-US"/>
        </w:rPr>
        <w:t>Naročnik Ministrstvo</w:t>
      </w:r>
      <w:r>
        <w:rPr>
          <w:rFonts w:ascii="Arial" w:hAnsi="Arial" w:cs="Arial"/>
          <w:sz w:val="20"/>
          <w:szCs w:val="20"/>
          <w:lang w:eastAsia="en-US"/>
        </w:rPr>
        <w:t xml:space="preserve"> za </w:t>
      </w:r>
      <w:r w:rsidRPr="00ED6536">
        <w:rPr>
          <w:rFonts w:ascii="Arial" w:hAnsi="Arial" w:cs="Arial"/>
          <w:sz w:val="20"/>
          <w:szCs w:val="20"/>
          <w:lang w:eastAsia="en-US"/>
        </w:rPr>
        <w:t>infrastrukturo</w:t>
      </w:r>
      <w:r w:rsidR="00464AC2">
        <w:rPr>
          <w:rFonts w:ascii="Arial" w:hAnsi="Arial" w:cs="Arial"/>
          <w:sz w:val="20"/>
          <w:szCs w:val="20"/>
          <w:lang w:eastAsia="en-US"/>
        </w:rPr>
        <w:t xml:space="preserve"> in energetiko </w:t>
      </w:r>
      <w:r w:rsidRPr="00ED6536">
        <w:rPr>
          <w:rFonts w:ascii="Arial" w:hAnsi="Arial" w:cs="Arial"/>
          <w:sz w:val="20"/>
          <w:szCs w:val="20"/>
          <w:lang w:eastAsia="en-US"/>
        </w:rPr>
        <w:t>(skladno s prvim odstavkom 35. člena ZIntPK) ne sme naročati blaga, storitev ali gradenj pri poslovnih subjektih, v katerih je funkcionar, ki pri tem organu ali organizaciji opravlja funkcijo, ali njegov družinski član (kot fizična oseba):</w:t>
      </w:r>
    </w:p>
    <w:p w14:paraId="42800C14" w14:textId="77777777" w:rsidR="00ED6536" w:rsidRDefault="00ED6536" w:rsidP="002B441A">
      <w:pPr>
        <w:pStyle w:val="Odstavekseznama"/>
        <w:numPr>
          <w:ilvl w:val="0"/>
          <w:numId w:val="34"/>
        </w:numPr>
        <w:spacing w:line="260" w:lineRule="atLeast"/>
        <w:jc w:val="both"/>
        <w:rPr>
          <w:rFonts w:ascii="Arial" w:hAnsi="Arial" w:cs="Arial"/>
          <w:sz w:val="20"/>
          <w:szCs w:val="20"/>
          <w:lang w:eastAsia="en-US"/>
        </w:rPr>
      </w:pPr>
      <w:r w:rsidRPr="00ED6536">
        <w:rPr>
          <w:rFonts w:ascii="Arial" w:hAnsi="Arial" w:cs="Arial"/>
          <w:sz w:val="20"/>
          <w:szCs w:val="20"/>
          <w:lang w:eastAsia="en-US"/>
        </w:rPr>
        <w:t>udeležen kot poslovodja, član poslovodstva ali zakoniti zastopnik ali</w:t>
      </w:r>
    </w:p>
    <w:p w14:paraId="53BCF44E" w14:textId="7C2C171F" w:rsidR="00ED6536" w:rsidRPr="00ED6536" w:rsidRDefault="00ED6536" w:rsidP="002B441A">
      <w:pPr>
        <w:pStyle w:val="Odstavekseznama"/>
        <w:numPr>
          <w:ilvl w:val="0"/>
          <w:numId w:val="34"/>
        </w:numPr>
        <w:spacing w:line="260" w:lineRule="atLeast"/>
        <w:jc w:val="both"/>
        <w:rPr>
          <w:rFonts w:ascii="Arial" w:hAnsi="Arial" w:cs="Arial"/>
          <w:sz w:val="20"/>
          <w:szCs w:val="20"/>
          <w:lang w:eastAsia="en-US"/>
        </w:rPr>
      </w:pPr>
      <w:r w:rsidRPr="00ED6536">
        <w:rPr>
          <w:rFonts w:ascii="Arial" w:hAnsi="Arial" w:cs="Arial"/>
          <w:sz w:val="20"/>
          <w:szCs w:val="20"/>
          <w:lang w:eastAsia="en-US"/>
        </w:rPr>
        <w:t xml:space="preserve">neposredno ali prek drugih pravnih oseb v več kot pet odstotnem deležu udeležen pri ustanoviteljskih pravicah, upravljanju ali kapitalu. </w:t>
      </w:r>
    </w:p>
    <w:p w14:paraId="12F53226" w14:textId="77777777" w:rsidR="00ED6536" w:rsidRPr="00ED6536" w:rsidRDefault="00ED6536" w:rsidP="00ED6536">
      <w:pPr>
        <w:spacing w:line="260" w:lineRule="atLeast"/>
        <w:jc w:val="both"/>
        <w:rPr>
          <w:rFonts w:ascii="Arial" w:hAnsi="Arial" w:cs="Arial"/>
          <w:sz w:val="20"/>
          <w:szCs w:val="20"/>
          <w:lang w:eastAsia="en-US"/>
        </w:rPr>
      </w:pPr>
    </w:p>
    <w:p w14:paraId="63919F2A" w14:textId="71507DD2" w:rsidR="00ED6536" w:rsidRPr="00ED6536" w:rsidRDefault="00ED6536" w:rsidP="00ED6536">
      <w:pPr>
        <w:spacing w:line="260" w:lineRule="atLeast"/>
        <w:jc w:val="both"/>
        <w:rPr>
          <w:rFonts w:ascii="Arial" w:hAnsi="Arial" w:cs="Arial"/>
          <w:sz w:val="20"/>
          <w:szCs w:val="20"/>
          <w:lang w:eastAsia="en-US"/>
        </w:rPr>
      </w:pPr>
      <w:r w:rsidRPr="00ED6536">
        <w:rPr>
          <w:rFonts w:ascii="Arial" w:hAnsi="Arial" w:cs="Arial"/>
          <w:sz w:val="20"/>
          <w:szCs w:val="20"/>
          <w:lang w:eastAsia="en-US"/>
        </w:rPr>
        <w:t xml:space="preserve">Odgovorna oseba poslovnega subjekta poda pisno izjavo o tem, da fizična oseba oziroma poslovni subjekt ni povezan s funkcionarjem in po njenem vedenju ni povezan z družinskim članom funkcionarja na način, določen v </w:t>
      </w:r>
      <w:r>
        <w:rPr>
          <w:rFonts w:ascii="Arial" w:hAnsi="Arial" w:cs="Arial"/>
          <w:sz w:val="20"/>
          <w:szCs w:val="20"/>
          <w:lang w:eastAsia="en-US"/>
        </w:rPr>
        <w:t xml:space="preserve">zgornjem </w:t>
      </w:r>
      <w:r w:rsidRPr="00ED6536">
        <w:rPr>
          <w:rFonts w:ascii="Arial" w:hAnsi="Arial" w:cs="Arial"/>
          <w:sz w:val="20"/>
          <w:szCs w:val="20"/>
          <w:lang w:eastAsia="en-US"/>
        </w:rPr>
        <w:t xml:space="preserve">odstavku. </w:t>
      </w:r>
      <w:r w:rsidRPr="00137849">
        <w:rPr>
          <w:rFonts w:ascii="Arial" w:hAnsi="Arial" w:cs="Arial"/>
          <w:sz w:val="20"/>
          <w:szCs w:val="20"/>
          <w:lang w:eastAsia="en-US"/>
        </w:rPr>
        <w:t>Izjava se predloži na obrazcu 7.</w:t>
      </w:r>
      <w:r w:rsidRPr="00ED6536">
        <w:rPr>
          <w:rFonts w:ascii="Arial" w:hAnsi="Arial" w:cs="Arial"/>
          <w:sz w:val="20"/>
          <w:szCs w:val="20"/>
          <w:lang w:eastAsia="en-US"/>
        </w:rPr>
        <w:t xml:space="preserve"> </w:t>
      </w:r>
    </w:p>
    <w:p w14:paraId="6493F369" w14:textId="77777777" w:rsidR="00ED6536" w:rsidRPr="00ED6536" w:rsidRDefault="00ED6536" w:rsidP="00ED6536">
      <w:pPr>
        <w:spacing w:line="260" w:lineRule="atLeast"/>
        <w:jc w:val="both"/>
        <w:rPr>
          <w:rFonts w:ascii="Arial" w:hAnsi="Arial" w:cs="Arial"/>
          <w:sz w:val="20"/>
          <w:szCs w:val="20"/>
          <w:lang w:eastAsia="en-US"/>
        </w:rPr>
      </w:pPr>
    </w:p>
    <w:p w14:paraId="361974E3" w14:textId="1AEDE53A" w:rsidR="00ED6536" w:rsidRDefault="00ED6536" w:rsidP="00ED6536">
      <w:pPr>
        <w:spacing w:line="260" w:lineRule="atLeast"/>
        <w:jc w:val="both"/>
        <w:rPr>
          <w:rFonts w:ascii="Arial" w:hAnsi="Arial" w:cs="Arial"/>
          <w:sz w:val="20"/>
          <w:szCs w:val="20"/>
          <w:lang w:eastAsia="en-US"/>
        </w:rPr>
      </w:pPr>
      <w:r w:rsidRPr="00ED6536">
        <w:rPr>
          <w:rFonts w:ascii="Arial" w:hAnsi="Arial" w:cs="Arial"/>
          <w:sz w:val="20"/>
          <w:szCs w:val="20"/>
          <w:lang w:eastAsia="en-US"/>
        </w:rPr>
        <w:t>V roku dveh let po prenehanju funkcije funkcionar v razmerju do organa ali organizacije javnega sektorja, pri katerem je opravljal svojo funkcijo, ne sme nastopiti kot predstavnik poslovnega subjekta, ki s tem organom ali organizacijo ima ali vzpostavlja poslovne stike. Organ ali organizacija javnega sektorja, v katerem je funkcionar opravljal funkcijo, v roku enega leta po prenehanju funkcije ne sme poslovati s subjektom, v katerem je bivši funkcionar neposredno ali prek drugih pravnih oseb v več kot pet odstotnem deležu udeležen pri ustanoviteljskih pravicah, upravljanju oziroma kapitalu in s funkcionarjem kot fizično osebo.</w:t>
      </w:r>
    </w:p>
    <w:p w14:paraId="37EF9DD7" w14:textId="77777777" w:rsidR="00C11F0B" w:rsidRDefault="00C11F0B">
      <w:pPr>
        <w:rPr>
          <w:rFonts w:ascii="Arial" w:hAnsi="Arial" w:cs="Arial"/>
          <w:b/>
          <w:sz w:val="20"/>
          <w:szCs w:val="20"/>
          <w:lang w:eastAsia="en-US"/>
        </w:rPr>
      </w:pPr>
      <w:r>
        <w:rPr>
          <w:rFonts w:ascii="Arial" w:hAnsi="Arial" w:cs="Arial"/>
          <w:b/>
          <w:sz w:val="20"/>
          <w:szCs w:val="20"/>
          <w:lang w:eastAsia="en-US"/>
        </w:rPr>
        <w:br w:type="page"/>
      </w:r>
    </w:p>
    <w:p w14:paraId="232D929F" w14:textId="4AF519E7" w:rsidR="0075039D" w:rsidRPr="00A3555F" w:rsidRDefault="00A54C59" w:rsidP="00A3555F">
      <w:pPr>
        <w:spacing w:line="260" w:lineRule="atLeast"/>
        <w:jc w:val="both"/>
        <w:rPr>
          <w:rFonts w:ascii="Arial" w:hAnsi="Arial" w:cs="Arial"/>
          <w:sz w:val="20"/>
          <w:szCs w:val="20"/>
          <w:lang w:eastAsia="en-US"/>
        </w:rPr>
      </w:pPr>
      <w:r w:rsidRPr="00A54C59">
        <w:rPr>
          <w:rFonts w:ascii="Arial" w:hAnsi="Arial" w:cs="Arial"/>
          <w:b/>
          <w:sz w:val="20"/>
          <w:szCs w:val="20"/>
          <w:lang w:eastAsia="en-US"/>
        </w:rPr>
        <w:lastRenderedPageBreak/>
        <w:t xml:space="preserve">POGLAVJE 3: </w:t>
      </w:r>
      <w:r w:rsidR="0075039D" w:rsidRPr="0070139D">
        <w:rPr>
          <w:rFonts w:ascii="Arial" w:hAnsi="Arial" w:cs="Arial"/>
          <w:b/>
          <w:sz w:val="20"/>
          <w:szCs w:val="20"/>
          <w:lang w:eastAsia="en-US"/>
        </w:rPr>
        <w:t>RAZLOGI ZA IZKLJUČITEV IN POGOJI ZA SODELOVANJE PONUDNIKA</w:t>
      </w:r>
    </w:p>
    <w:p w14:paraId="265E9FC7" w14:textId="77777777" w:rsidR="0075039D" w:rsidRPr="0070139D" w:rsidRDefault="0075039D" w:rsidP="00FB7DD3">
      <w:pPr>
        <w:spacing w:line="260" w:lineRule="atLeast"/>
        <w:jc w:val="both"/>
        <w:rPr>
          <w:rFonts w:ascii="Arial" w:hAnsi="Arial" w:cs="Arial"/>
          <w:b/>
          <w:sz w:val="20"/>
          <w:szCs w:val="20"/>
          <w:lang w:eastAsia="en-US"/>
        </w:rPr>
      </w:pPr>
    </w:p>
    <w:p w14:paraId="172449BF" w14:textId="77777777" w:rsidR="0075039D" w:rsidRPr="0070139D" w:rsidRDefault="0075039D" w:rsidP="00FB7DD3">
      <w:pPr>
        <w:spacing w:line="260" w:lineRule="atLeast"/>
        <w:jc w:val="both"/>
        <w:rPr>
          <w:rFonts w:ascii="Arial" w:hAnsi="Arial" w:cs="Arial"/>
          <w:b/>
          <w:sz w:val="20"/>
          <w:szCs w:val="20"/>
          <w:lang w:eastAsia="en-US"/>
        </w:rPr>
      </w:pPr>
      <w:r w:rsidRPr="0070139D">
        <w:rPr>
          <w:rFonts w:ascii="Arial" w:hAnsi="Arial" w:cs="Arial"/>
          <w:b/>
          <w:sz w:val="20"/>
          <w:szCs w:val="20"/>
          <w:lang w:eastAsia="en-US"/>
        </w:rPr>
        <w:t xml:space="preserve">3.1 </w:t>
      </w:r>
      <w:bookmarkEnd w:id="121"/>
      <w:bookmarkEnd w:id="122"/>
      <w:r w:rsidRPr="0070139D">
        <w:rPr>
          <w:rFonts w:ascii="Arial" w:hAnsi="Arial" w:cs="Arial"/>
          <w:b/>
          <w:sz w:val="20"/>
          <w:szCs w:val="20"/>
          <w:lang w:eastAsia="en-US"/>
        </w:rPr>
        <w:t xml:space="preserve">Razlogi za izključitev </w:t>
      </w:r>
      <w:bookmarkEnd w:id="47"/>
      <w:bookmarkEnd w:id="48"/>
      <w:bookmarkEnd w:id="49"/>
      <w:bookmarkEnd w:id="50"/>
      <w:bookmarkEnd w:id="51"/>
      <w:bookmarkEnd w:id="52"/>
      <w:bookmarkEnd w:id="53"/>
      <w:r w:rsidRPr="0070139D">
        <w:rPr>
          <w:rFonts w:ascii="Arial" w:hAnsi="Arial" w:cs="Arial"/>
          <w:b/>
          <w:sz w:val="20"/>
          <w:szCs w:val="20"/>
          <w:lang w:eastAsia="en-US"/>
        </w:rPr>
        <w:t>(75. člen ZJN-3)</w:t>
      </w:r>
    </w:p>
    <w:p w14:paraId="662DDD8E"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V predmetnem postopku oddaje javnega naročila lahko sodelujejo le gospodarski subjekti, za katere ne obstajajo naslednji </w:t>
      </w:r>
      <w:r w:rsidRPr="00916479">
        <w:rPr>
          <w:rFonts w:ascii="Arial" w:hAnsi="Arial" w:cs="Arial"/>
          <w:b/>
          <w:sz w:val="20"/>
          <w:szCs w:val="20"/>
          <w:lang w:eastAsia="en-US"/>
        </w:rPr>
        <w:t>razlogi za izključitev</w:t>
      </w:r>
      <w:r w:rsidRPr="00916479">
        <w:rPr>
          <w:rFonts w:ascii="Arial" w:hAnsi="Arial" w:cs="Arial"/>
          <w:sz w:val="20"/>
          <w:szCs w:val="20"/>
          <w:lang w:eastAsia="en-US"/>
        </w:rPr>
        <w:t>:</w:t>
      </w:r>
    </w:p>
    <w:p w14:paraId="08998122" w14:textId="77777777" w:rsidR="00CB553C" w:rsidRPr="00916479" w:rsidRDefault="00CB553C" w:rsidP="00FB7DD3">
      <w:pPr>
        <w:spacing w:line="260" w:lineRule="atLeast"/>
        <w:jc w:val="both"/>
        <w:rPr>
          <w:rFonts w:ascii="Arial" w:hAnsi="Arial" w:cs="Arial"/>
          <w:b/>
          <w:sz w:val="20"/>
          <w:szCs w:val="20"/>
          <w:lang w:eastAsia="en-US"/>
        </w:rPr>
      </w:pPr>
    </w:p>
    <w:p w14:paraId="03FBA216" w14:textId="284C0256" w:rsidR="00CB553C"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1. Gospodarskemu subjektu ali osebi, ki je članica upravnega, vodstvenega ali nadzornega organa tega gospodarskega subjekta ali ki ima pooblastila za njegovo zastopanje ali odločanje ali nadzor v njem, je bila </w:t>
      </w:r>
      <w:r w:rsidRPr="00162339">
        <w:rPr>
          <w:rFonts w:ascii="Arial" w:hAnsi="Arial" w:cs="Arial"/>
          <w:sz w:val="20"/>
          <w:szCs w:val="20"/>
          <w:lang w:eastAsia="en-US"/>
        </w:rPr>
        <w:t>izrečena pravnomočna sodba</w:t>
      </w:r>
      <w:r w:rsidR="001F4B92" w:rsidRPr="00162339">
        <w:rPr>
          <w:rFonts w:ascii="Arial" w:hAnsi="Arial" w:cs="Arial"/>
          <w:sz w:val="20"/>
          <w:szCs w:val="20"/>
          <w:lang w:eastAsia="en-US"/>
        </w:rPr>
        <w:t xml:space="preserve"> za</w:t>
      </w:r>
      <w:r w:rsidRPr="00162339">
        <w:rPr>
          <w:rFonts w:ascii="Arial" w:hAnsi="Arial" w:cs="Arial"/>
          <w:sz w:val="20"/>
          <w:szCs w:val="20"/>
          <w:lang w:eastAsia="en-US"/>
        </w:rPr>
        <w:t xml:space="preserve"> kazniv</w:t>
      </w:r>
      <w:r w:rsidR="001F4B92" w:rsidRPr="00162339">
        <w:rPr>
          <w:rFonts w:ascii="Arial" w:hAnsi="Arial" w:cs="Arial"/>
          <w:sz w:val="20"/>
          <w:szCs w:val="20"/>
          <w:lang w:eastAsia="en-US"/>
        </w:rPr>
        <w:t>a</w:t>
      </w:r>
      <w:r w:rsidRPr="00162339">
        <w:rPr>
          <w:rFonts w:ascii="Arial" w:hAnsi="Arial" w:cs="Arial"/>
          <w:sz w:val="20"/>
          <w:szCs w:val="20"/>
          <w:lang w:eastAsia="en-US"/>
        </w:rPr>
        <w:t xml:space="preserve"> dejanj</w:t>
      </w:r>
      <w:r w:rsidR="001F4B92" w:rsidRPr="00162339">
        <w:rPr>
          <w:rFonts w:ascii="Arial" w:hAnsi="Arial" w:cs="Arial"/>
          <w:sz w:val="20"/>
          <w:szCs w:val="20"/>
          <w:lang w:eastAsia="en-US"/>
        </w:rPr>
        <w:t>a</w:t>
      </w:r>
      <w:r w:rsidRPr="00162339">
        <w:rPr>
          <w:rFonts w:ascii="Arial" w:hAnsi="Arial" w:cs="Arial"/>
          <w:sz w:val="20"/>
          <w:szCs w:val="20"/>
          <w:lang w:eastAsia="en-US"/>
        </w:rPr>
        <w:t>, ki so opredeljena v prvem odstavku 75. člena ZJN-3</w:t>
      </w:r>
      <w:r w:rsidR="001F4B92" w:rsidRPr="00162339">
        <w:rPr>
          <w:rFonts w:ascii="Arial" w:hAnsi="Arial" w:cs="Arial"/>
          <w:sz w:val="20"/>
          <w:szCs w:val="20"/>
          <w:lang w:eastAsia="en-US"/>
        </w:rPr>
        <w:t xml:space="preserve"> ali za primerljiva kazniva dejanja, ki so jih izrekla tuja sodišča</w:t>
      </w:r>
      <w:r w:rsidRPr="00162339">
        <w:rPr>
          <w:rFonts w:ascii="Arial" w:hAnsi="Arial" w:cs="Arial"/>
          <w:sz w:val="20"/>
          <w:szCs w:val="20"/>
          <w:lang w:eastAsia="en-US"/>
        </w:rPr>
        <w:t>.</w:t>
      </w:r>
    </w:p>
    <w:p w14:paraId="6785EA53" w14:textId="77777777" w:rsidR="00035ED1" w:rsidRDefault="00035ED1" w:rsidP="00FB7DD3">
      <w:pPr>
        <w:spacing w:line="260" w:lineRule="atLeast"/>
        <w:jc w:val="both"/>
        <w:rPr>
          <w:rFonts w:ascii="Arial" w:hAnsi="Arial" w:cs="Arial"/>
          <w:sz w:val="20"/>
          <w:szCs w:val="20"/>
          <w:lang w:eastAsia="en-US"/>
        </w:rPr>
      </w:pPr>
    </w:p>
    <w:p w14:paraId="31AAB891" w14:textId="4922B320" w:rsidR="00035ED1" w:rsidRPr="00035ED1" w:rsidRDefault="00035ED1" w:rsidP="00035ED1">
      <w:pPr>
        <w:spacing w:line="260" w:lineRule="atLeast"/>
        <w:jc w:val="both"/>
        <w:rPr>
          <w:rFonts w:ascii="Arial" w:hAnsi="Arial" w:cs="Arial"/>
          <w:sz w:val="20"/>
          <w:szCs w:val="20"/>
          <w:lang w:eastAsia="en-US"/>
        </w:rPr>
      </w:pPr>
      <w:r w:rsidRPr="00035ED1">
        <w:rPr>
          <w:rFonts w:ascii="Arial" w:hAnsi="Arial" w:cs="Arial"/>
          <w:sz w:val="20"/>
          <w:szCs w:val="20"/>
          <w:lang w:eastAsia="en-US"/>
        </w:rPr>
        <w:t xml:space="preserve">Zaželeno je, da </w:t>
      </w:r>
      <w:r w:rsidR="00F24327">
        <w:rPr>
          <w:rFonts w:ascii="Arial" w:hAnsi="Arial" w:cs="Arial"/>
          <w:sz w:val="20"/>
          <w:szCs w:val="20"/>
          <w:lang w:eastAsia="en-US"/>
        </w:rPr>
        <w:t xml:space="preserve">gospodarski subjekti za pravno osebo in za </w:t>
      </w:r>
      <w:r w:rsidR="00226D9E" w:rsidRPr="00226D9E">
        <w:rPr>
          <w:rFonts w:ascii="Arial" w:hAnsi="Arial" w:cs="Arial"/>
          <w:sz w:val="20"/>
          <w:szCs w:val="20"/>
          <w:lang w:eastAsia="en-US"/>
        </w:rPr>
        <w:t>vse osebe, ki so članice upravnega, vodstvenega ali nadzornega organa gospodarskega subjekta ali ki imajo pooblastila za njegovo zastopanje ali odločanje ali nadzor v njem</w:t>
      </w:r>
      <w:r w:rsidR="00226D9E">
        <w:rPr>
          <w:rFonts w:ascii="Arial" w:hAnsi="Arial" w:cs="Arial"/>
          <w:sz w:val="20"/>
          <w:szCs w:val="20"/>
          <w:lang w:eastAsia="en-US"/>
        </w:rPr>
        <w:t xml:space="preserve"> (v nadaljevanju: fizične osebe)</w:t>
      </w:r>
      <w:r w:rsidR="00F24327">
        <w:rPr>
          <w:rFonts w:ascii="Arial" w:hAnsi="Arial" w:cs="Arial"/>
          <w:sz w:val="20"/>
          <w:szCs w:val="20"/>
          <w:lang w:eastAsia="en-US"/>
        </w:rPr>
        <w:t xml:space="preserve"> gospodarskega subjekta</w:t>
      </w:r>
      <w:r w:rsidRPr="00035ED1">
        <w:rPr>
          <w:rFonts w:ascii="Arial" w:hAnsi="Arial" w:cs="Arial"/>
          <w:sz w:val="20"/>
          <w:szCs w:val="20"/>
          <w:lang w:eastAsia="en-US"/>
        </w:rPr>
        <w:t xml:space="preserve"> že v ponudbi predloži</w:t>
      </w:r>
      <w:r w:rsidR="00F24327">
        <w:rPr>
          <w:rFonts w:ascii="Arial" w:hAnsi="Arial" w:cs="Arial"/>
          <w:sz w:val="20"/>
          <w:szCs w:val="20"/>
          <w:lang w:eastAsia="en-US"/>
        </w:rPr>
        <w:t>jo</w:t>
      </w:r>
      <w:r w:rsidRPr="00035ED1">
        <w:rPr>
          <w:rFonts w:ascii="Arial" w:hAnsi="Arial" w:cs="Arial"/>
          <w:sz w:val="20"/>
          <w:szCs w:val="20"/>
          <w:lang w:eastAsia="en-US"/>
        </w:rPr>
        <w:t xml:space="preserve"> potrdila iz Kazenske evidence RS, ki ne smejo biti starejša od 4 mesecev pred rokom za oddajo ponudb.</w:t>
      </w:r>
      <w:r w:rsidR="00F24327" w:rsidRPr="00F24327">
        <w:t xml:space="preserve"> </w:t>
      </w:r>
      <w:r w:rsidR="00F24327" w:rsidRPr="00F24327">
        <w:rPr>
          <w:rFonts w:ascii="Arial" w:hAnsi="Arial" w:cs="Arial"/>
          <w:sz w:val="20"/>
          <w:szCs w:val="20"/>
        </w:rPr>
        <w:t xml:space="preserve">V kolikor ta potrdila ne bodo predložena že v ponudbi, morajo biti v ponudbi </w:t>
      </w:r>
      <w:r w:rsidR="00226D9E">
        <w:rPr>
          <w:rFonts w:ascii="Arial" w:hAnsi="Arial" w:cs="Arial"/>
          <w:sz w:val="20"/>
          <w:szCs w:val="20"/>
        </w:rPr>
        <w:t xml:space="preserve">za fizične osebe </w:t>
      </w:r>
      <w:r w:rsidR="00F24327" w:rsidRPr="00F24327">
        <w:rPr>
          <w:rFonts w:ascii="Arial" w:hAnsi="Arial" w:cs="Arial"/>
          <w:sz w:val="20"/>
          <w:szCs w:val="20"/>
        </w:rPr>
        <w:t>pr</w:t>
      </w:r>
      <w:r w:rsidR="00226D9E">
        <w:rPr>
          <w:rFonts w:ascii="Arial" w:hAnsi="Arial" w:cs="Arial"/>
          <w:sz w:val="20"/>
          <w:szCs w:val="20"/>
        </w:rPr>
        <w:t>iložena</w:t>
      </w:r>
      <w:r w:rsidR="00F24327" w:rsidRPr="00F24327">
        <w:rPr>
          <w:rFonts w:ascii="Arial" w:hAnsi="Arial" w:cs="Arial"/>
          <w:sz w:val="20"/>
          <w:szCs w:val="20"/>
        </w:rPr>
        <w:t xml:space="preserve"> </w:t>
      </w:r>
      <w:r w:rsidR="00F24327" w:rsidRPr="00F24327">
        <w:rPr>
          <w:rFonts w:ascii="Arial" w:hAnsi="Arial" w:cs="Arial"/>
          <w:sz w:val="20"/>
          <w:szCs w:val="20"/>
          <w:lang w:eastAsia="en-US"/>
        </w:rPr>
        <w:t>pooblastila za pridobitev potrdil iz kazenske evidence</w:t>
      </w:r>
      <w:r w:rsidR="00226D9E">
        <w:rPr>
          <w:rFonts w:ascii="Arial" w:hAnsi="Arial" w:cs="Arial"/>
          <w:sz w:val="20"/>
          <w:szCs w:val="20"/>
          <w:lang w:eastAsia="en-US"/>
        </w:rPr>
        <w:t>.</w:t>
      </w:r>
      <w:r w:rsidR="00F24327" w:rsidRPr="00F24327">
        <w:rPr>
          <w:rFonts w:ascii="Arial" w:hAnsi="Arial" w:cs="Arial"/>
          <w:sz w:val="20"/>
          <w:szCs w:val="20"/>
          <w:lang w:eastAsia="en-US"/>
        </w:rPr>
        <w:t xml:space="preserve"> </w:t>
      </w:r>
    </w:p>
    <w:p w14:paraId="7D776BC3" w14:textId="77777777" w:rsidR="00035ED1" w:rsidRPr="00035ED1" w:rsidRDefault="00035ED1" w:rsidP="00035ED1">
      <w:pPr>
        <w:spacing w:line="260" w:lineRule="atLeast"/>
        <w:jc w:val="both"/>
        <w:rPr>
          <w:rFonts w:ascii="Arial" w:hAnsi="Arial" w:cs="Arial"/>
          <w:sz w:val="20"/>
          <w:szCs w:val="20"/>
          <w:lang w:eastAsia="en-US"/>
        </w:rPr>
      </w:pPr>
    </w:p>
    <w:p w14:paraId="696E16EB" w14:textId="77777777" w:rsidR="00035ED1" w:rsidRDefault="00035ED1" w:rsidP="00035ED1">
      <w:pPr>
        <w:spacing w:line="260" w:lineRule="atLeast"/>
        <w:jc w:val="both"/>
        <w:rPr>
          <w:rFonts w:ascii="Arial" w:hAnsi="Arial" w:cs="Arial"/>
          <w:sz w:val="20"/>
          <w:szCs w:val="20"/>
          <w:lang w:eastAsia="en-US"/>
        </w:rPr>
      </w:pPr>
      <w:r w:rsidRPr="00035ED1">
        <w:rPr>
          <w:rFonts w:ascii="Arial" w:hAnsi="Arial" w:cs="Arial"/>
          <w:sz w:val="20"/>
          <w:szCs w:val="20"/>
          <w:lang w:eastAsia="en-US"/>
        </w:rPr>
        <w:t>Zaželeno je, da gospodarski subjekti, ki nimajo sedeža v Republiki Sloveniji, za pravno osebo in za vse osebe, navedene v prvem odstavk</w:t>
      </w:r>
      <w:r w:rsidR="00B76520">
        <w:rPr>
          <w:rFonts w:ascii="Arial" w:hAnsi="Arial" w:cs="Arial"/>
          <w:sz w:val="20"/>
          <w:szCs w:val="20"/>
          <w:lang w:eastAsia="en-US"/>
        </w:rPr>
        <w:t>u</w:t>
      </w:r>
      <w:r w:rsidRPr="00035ED1">
        <w:rPr>
          <w:rFonts w:ascii="Arial" w:hAnsi="Arial" w:cs="Arial"/>
          <w:sz w:val="20"/>
          <w:szCs w:val="20"/>
          <w:lang w:eastAsia="en-US"/>
        </w:rPr>
        <w:t xml:space="preserve"> te točke, predložijo izpis iz ustrezne evidence, kakršna je kazenska evidenca, ki ni starejši od štirih mesecev, šteto od roka za oddajo ponudb, če te evidence ni, pa enakovreden dokument, ki ga izda pristojni sodni ali upravni organ v državi članici, ali matični državi, ali državi, v kateri ima gospodarski subjekt sedež, in iz katerega je razvidno, da ne obstajajo razlogi za izključitev, sicer bo naročnik ponudnike k predložitvi dokazil pozval v fazi pregleda ponudb.</w:t>
      </w:r>
    </w:p>
    <w:p w14:paraId="3F72119C" w14:textId="77777777" w:rsidR="005C6F24" w:rsidRPr="00162339" w:rsidRDefault="005C6F24" w:rsidP="00FB7DD3">
      <w:pPr>
        <w:spacing w:line="260" w:lineRule="atLeast"/>
        <w:jc w:val="both"/>
        <w:rPr>
          <w:rFonts w:ascii="Arial" w:hAnsi="Arial" w:cs="Arial"/>
          <w:sz w:val="20"/>
          <w:szCs w:val="20"/>
          <w:lang w:eastAsia="en-US"/>
        </w:rPr>
      </w:pPr>
    </w:p>
    <w:p w14:paraId="161A5827" w14:textId="77777777" w:rsidR="009C6FA2" w:rsidRDefault="00E30D29" w:rsidP="006B38A6">
      <w:pPr>
        <w:spacing w:line="260" w:lineRule="atLeast"/>
        <w:jc w:val="both"/>
        <w:rPr>
          <w:rFonts w:ascii="Arial" w:hAnsi="Arial" w:cs="Arial"/>
          <w:sz w:val="20"/>
          <w:szCs w:val="20"/>
          <w:lang w:eastAsia="en-US"/>
        </w:rPr>
      </w:pPr>
      <w:r w:rsidRPr="00162339">
        <w:rPr>
          <w:rFonts w:ascii="Arial" w:hAnsi="Arial" w:cs="Arial"/>
          <w:sz w:val="20"/>
          <w:szCs w:val="20"/>
          <w:lang w:eastAsia="en-US"/>
        </w:rPr>
        <w:t xml:space="preserve">2. </w:t>
      </w:r>
      <w:r w:rsidR="006B38A6" w:rsidRPr="006B38A6">
        <w:rPr>
          <w:rFonts w:ascii="Arial" w:hAnsi="Arial" w:cs="Arial"/>
          <w:sz w:val="20"/>
          <w:szCs w:val="20"/>
          <w:lang w:eastAsia="en-US"/>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roka za oddajo ponudbe ali prijave ali preverjanja znaša 50 evrov ali več ali če na dan roka za oddajo ponudbe ali prijave ta subjekt ni imel predloženih vseh obračunov davčnih odtegljajev za dohodke iz delovnega razmerja za obdobje zadnjih petih let do roka za oddajo ponudbe ali prijave.</w:t>
      </w:r>
    </w:p>
    <w:p w14:paraId="0BB498C7" w14:textId="77777777" w:rsidR="006B38A6" w:rsidRPr="00916479" w:rsidRDefault="006B38A6" w:rsidP="006B38A6">
      <w:pPr>
        <w:spacing w:line="260" w:lineRule="atLeast"/>
        <w:jc w:val="both"/>
        <w:rPr>
          <w:rFonts w:ascii="Arial" w:hAnsi="Arial" w:cs="Arial"/>
          <w:sz w:val="20"/>
          <w:szCs w:val="20"/>
          <w:lang w:eastAsia="en-US"/>
        </w:rPr>
      </w:pPr>
    </w:p>
    <w:p w14:paraId="2A55BE25"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3. Gospodarski subjekt je na dan, ko poteče rok za oddajo ponudb ali prijav, izločen iz postopkov oddaje javnih naročil zaradi uvrstitve v evidenco gospodarskih subjektov </w:t>
      </w:r>
      <w:r w:rsidR="00525AF3" w:rsidRPr="00D4347E">
        <w:rPr>
          <w:rFonts w:ascii="Arial" w:hAnsi="Arial" w:cs="Arial"/>
          <w:sz w:val="20"/>
          <w:szCs w:val="20"/>
          <w:lang w:eastAsia="en-US"/>
        </w:rPr>
        <w:t>z izrečenimi stranskimi sankcijami izločitve iz postopkov javnega naročanja.</w:t>
      </w:r>
    </w:p>
    <w:p w14:paraId="366C5F98" w14:textId="77777777" w:rsidR="00CB553C" w:rsidRPr="00916479" w:rsidRDefault="00CB553C" w:rsidP="00FB7DD3">
      <w:pPr>
        <w:spacing w:line="260" w:lineRule="atLeast"/>
        <w:jc w:val="both"/>
        <w:rPr>
          <w:rFonts w:ascii="Arial" w:hAnsi="Arial" w:cs="Arial"/>
          <w:sz w:val="20"/>
          <w:szCs w:val="20"/>
          <w:lang w:eastAsia="en-US"/>
        </w:rPr>
      </w:pPr>
    </w:p>
    <w:p w14:paraId="769C0F00"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4.</w:t>
      </w:r>
      <w:r w:rsidRPr="00700EC9">
        <w:rPr>
          <w:rFonts w:ascii="Arial" w:hAnsi="Arial" w:cs="Arial"/>
          <w:color w:val="000000"/>
          <w:sz w:val="20"/>
          <w:szCs w:val="20"/>
        </w:rPr>
        <w:t xml:space="preserve"> </w:t>
      </w:r>
      <w:r w:rsidRPr="00007DB6">
        <w:rPr>
          <w:rFonts w:ascii="Arial" w:hAnsi="Arial" w:cs="Arial"/>
          <w:sz w:val="20"/>
          <w:szCs w:val="20"/>
          <w:lang w:eastAsia="en-US"/>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BF86976" w14:textId="77777777" w:rsidR="00CB553C" w:rsidRPr="00700EC9" w:rsidRDefault="00CB553C" w:rsidP="00FB7DD3">
      <w:pPr>
        <w:spacing w:line="260" w:lineRule="atLeast"/>
        <w:jc w:val="both"/>
        <w:rPr>
          <w:rFonts w:ascii="Arial" w:hAnsi="Arial" w:cs="Arial"/>
          <w:sz w:val="20"/>
          <w:szCs w:val="20"/>
          <w:lang w:eastAsia="en-US"/>
        </w:rPr>
      </w:pPr>
    </w:p>
    <w:p w14:paraId="63F2B473"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5. 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w:t>
      </w:r>
      <w:r w:rsidR="006B38A6">
        <w:rPr>
          <w:rFonts w:ascii="Arial" w:hAnsi="Arial" w:cs="Arial"/>
          <w:sz w:val="20"/>
          <w:szCs w:val="20"/>
          <w:lang w:eastAsia="en-US"/>
        </w:rPr>
        <w:t xml:space="preserve"> z enakimi pravnimi posledicami.</w:t>
      </w:r>
    </w:p>
    <w:p w14:paraId="71017EC9" w14:textId="77777777" w:rsidR="00CB553C" w:rsidRPr="00916479" w:rsidRDefault="00CB553C" w:rsidP="00FB7DD3">
      <w:pPr>
        <w:spacing w:line="260" w:lineRule="atLeast"/>
        <w:jc w:val="both"/>
        <w:rPr>
          <w:rFonts w:ascii="Arial" w:hAnsi="Arial" w:cs="Arial"/>
          <w:sz w:val="20"/>
          <w:szCs w:val="20"/>
          <w:lang w:eastAsia="en-US"/>
        </w:rPr>
      </w:pPr>
    </w:p>
    <w:p w14:paraId="6169CB25" w14:textId="6BE5225B" w:rsidR="00CB553C"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6. Če lahko naročnik upravičeno sklepa, da je gospodarski subjekt z drugimi gospodarskimi subjekti sklenil dogovor, katerega cilj ali učinek je preprečevati, omejevati ali izkrivljati konkurenco.</w:t>
      </w:r>
    </w:p>
    <w:p w14:paraId="32A33A76" w14:textId="77777777" w:rsidR="006B38A6" w:rsidRPr="00916479" w:rsidRDefault="006B38A6" w:rsidP="00FB7DD3">
      <w:pPr>
        <w:spacing w:line="260" w:lineRule="atLeast"/>
        <w:jc w:val="both"/>
        <w:rPr>
          <w:rFonts w:ascii="Arial" w:hAnsi="Arial" w:cs="Arial"/>
          <w:sz w:val="20"/>
          <w:szCs w:val="20"/>
          <w:lang w:eastAsia="en-US"/>
        </w:rPr>
      </w:pPr>
    </w:p>
    <w:p w14:paraId="3B06898C"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7. Če nasprotja interesov iz tretjega odsta</w:t>
      </w:r>
      <w:r>
        <w:rPr>
          <w:rFonts w:ascii="Arial" w:hAnsi="Arial" w:cs="Arial"/>
          <w:sz w:val="20"/>
          <w:szCs w:val="20"/>
          <w:lang w:eastAsia="en-US"/>
        </w:rPr>
        <w:t xml:space="preserve">vka 91. člena ZJN-3 </w:t>
      </w:r>
      <w:r w:rsidRPr="00916479">
        <w:rPr>
          <w:rFonts w:ascii="Arial" w:hAnsi="Arial" w:cs="Arial"/>
          <w:sz w:val="20"/>
          <w:szCs w:val="20"/>
          <w:lang w:eastAsia="en-US"/>
        </w:rPr>
        <w:t>ni mogoče učinkovito odpraviti z drugimi, blažjimi ukrepi.</w:t>
      </w:r>
    </w:p>
    <w:p w14:paraId="04D7A10C" w14:textId="77777777" w:rsidR="00CB553C" w:rsidRPr="00916479" w:rsidRDefault="00CB553C" w:rsidP="00FB7DD3">
      <w:pPr>
        <w:spacing w:line="260" w:lineRule="atLeast"/>
        <w:jc w:val="both"/>
        <w:rPr>
          <w:rFonts w:ascii="Arial" w:hAnsi="Arial" w:cs="Arial"/>
          <w:sz w:val="20"/>
          <w:szCs w:val="20"/>
          <w:lang w:eastAsia="en-US"/>
        </w:rPr>
      </w:pPr>
    </w:p>
    <w:p w14:paraId="5F49ED06" w14:textId="77777777" w:rsidR="00E30D29" w:rsidRDefault="00E30D29" w:rsidP="00FB7DD3">
      <w:pPr>
        <w:spacing w:line="260" w:lineRule="atLeast"/>
        <w:jc w:val="both"/>
        <w:rPr>
          <w:rFonts w:ascii="Arial" w:hAnsi="Arial" w:cs="Arial"/>
          <w:sz w:val="20"/>
          <w:szCs w:val="20"/>
          <w:lang w:eastAsia="en-US"/>
        </w:rPr>
      </w:pPr>
      <w:r>
        <w:rPr>
          <w:rFonts w:ascii="Arial" w:hAnsi="Arial" w:cs="Arial"/>
          <w:sz w:val="20"/>
          <w:szCs w:val="20"/>
          <w:lang w:eastAsia="en-US"/>
        </w:rPr>
        <w:lastRenderedPageBreak/>
        <w:t>8. Č</w:t>
      </w:r>
      <w:r w:rsidRPr="00916479">
        <w:rPr>
          <w:rFonts w:ascii="Arial" w:hAnsi="Arial" w:cs="Arial"/>
          <w:sz w:val="20"/>
          <w:szCs w:val="20"/>
          <w:lang w:eastAsia="en-US"/>
        </w:rPr>
        <w:t>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r>
        <w:rPr>
          <w:rFonts w:ascii="Arial" w:hAnsi="Arial" w:cs="Arial"/>
          <w:sz w:val="20"/>
          <w:szCs w:val="20"/>
          <w:lang w:eastAsia="en-US"/>
        </w:rPr>
        <w:t>.</w:t>
      </w:r>
    </w:p>
    <w:p w14:paraId="3216EAB4" w14:textId="77777777" w:rsidR="00DA77BF" w:rsidRPr="00916479" w:rsidRDefault="00DA77BF" w:rsidP="00FB7DD3">
      <w:pPr>
        <w:spacing w:line="260" w:lineRule="atLeast"/>
        <w:jc w:val="both"/>
        <w:rPr>
          <w:rFonts w:ascii="Arial" w:hAnsi="Arial" w:cs="Arial"/>
          <w:sz w:val="20"/>
          <w:szCs w:val="20"/>
          <w:lang w:eastAsia="en-US"/>
        </w:rPr>
      </w:pPr>
    </w:p>
    <w:p w14:paraId="3436C7F8"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 </w:t>
      </w:r>
    </w:p>
    <w:p w14:paraId="34A240FF" w14:textId="77777777" w:rsidR="00B10615" w:rsidRDefault="00B10615" w:rsidP="00FB7DD3">
      <w:pPr>
        <w:spacing w:line="260" w:lineRule="atLeast"/>
        <w:jc w:val="both"/>
        <w:rPr>
          <w:rFonts w:ascii="Arial" w:hAnsi="Arial" w:cs="Arial"/>
          <w:sz w:val="20"/>
          <w:szCs w:val="20"/>
          <w:lang w:eastAsia="en-US"/>
        </w:rPr>
      </w:pPr>
    </w:p>
    <w:p w14:paraId="4FA4508D" w14:textId="779D683D" w:rsidR="00D04BE8" w:rsidRPr="008D7647" w:rsidRDefault="00D04BE8" w:rsidP="00FB7DD3">
      <w:pPr>
        <w:spacing w:line="260" w:lineRule="atLeast"/>
        <w:jc w:val="both"/>
        <w:rPr>
          <w:rFonts w:ascii="Arial" w:hAnsi="Arial" w:cs="Arial"/>
          <w:strike/>
          <w:sz w:val="20"/>
          <w:szCs w:val="20"/>
          <w:lang w:eastAsia="en-US"/>
        </w:rPr>
      </w:pPr>
      <w:r w:rsidRPr="009C6FA2">
        <w:rPr>
          <w:rFonts w:ascii="Arial" w:hAnsi="Arial" w:cs="Arial"/>
          <w:sz w:val="20"/>
          <w:szCs w:val="20"/>
          <w:lang w:eastAsia="en-US"/>
        </w:rPr>
        <w:t>V primeru obstoja razloga za izključitev iz točke</w:t>
      </w:r>
      <w:r w:rsidRPr="00803FEA">
        <w:rPr>
          <w:rFonts w:ascii="Arial" w:hAnsi="Arial" w:cs="Arial"/>
          <w:color w:val="FF0000"/>
          <w:sz w:val="20"/>
          <w:szCs w:val="20"/>
          <w:lang w:eastAsia="en-US"/>
        </w:rPr>
        <w:t xml:space="preserve"> </w:t>
      </w:r>
      <w:r w:rsidRPr="00803FEA">
        <w:rPr>
          <w:rFonts w:ascii="Arial" w:hAnsi="Arial" w:cs="Arial"/>
          <w:sz w:val="20"/>
          <w:szCs w:val="20"/>
          <w:lang w:eastAsia="en-US"/>
        </w:rPr>
        <w:t>1</w:t>
      </w:r>
      <w:r w:rsidR="003E00C0" w:rsidRPr="00803FEA">
        <w:rPr>
          <w:rFonts w:ascii="Arial" w:hAnsi="Arial" w:cs="Arial"/>
          <w:sz w:val="20"/>
          <w:szCs w:val="20"/>
          <w:lang w:eastAsia="en-US"/>
        </w:rPr>
        <w:t>, 4,</w:t>
      </w:r>
      <w:r w:rsidRPr="00803FEA">
        <w:rPr>
          <w:rFonts w:ascii="Arial" w:hAnsi="Arial" w:cs="Arial"/>
          <w:sz w:val="20"/>
          <w:szCs w:val="20"/>
          <w:lang w:eastAsia="en-US"/>
        </w:rPr>
        <w:t xml:space="preserve"> </w:t>
      </w:r>
      <w:r w:rsidR="003E00C0" w:rsidRPr="00803FEA">
        <w:rPr>
          <w:rFonts w:ascii="Arial" w:hAnsi="Arial" w:cs="Arial"/>
          <w:sz w:val="20"/>
          <w:szCs w:val="20"/>
          <w:lang w:eastAsia="en-US"/>
        </w:rPr>
        <w:t>5</w:t>
      </w:r>
      <w:r w:rsidR="003E00C0" w:rsidRPr="00B10615">
        <w:rPr>
          <w:rFonts w:ascii="Arial" w:hAnsi="Arial" w:cs="Arial"/>
          <w:sz w:val="20"/>
          <w:szCs w:val="20"/>
          <w:lang w:eastAsia="en-US"/>
        </w:rPr>
        <w:t>, 6</w:t>
      </w:r>
      <w:r w:rsidR="00B10615" w:rsidRPr="00B10615">
        <w:rPr>
          <w:rFonts w:ascii="Arial" w:hAnsi="Arial" w:cs="Arial"/>
          <w:sz w:val="20"/>
          <w:szCs w:val="20"/>
          <w:lang w:eastAsia="en-US"/>
        </w:rPr>
        <w:t>,</w:t>
      </w:r>
      <w:r w:rsidR="003E00C0" w:rsidRPr="00B10615">
        <w:rPr>
          <w:rFonts w:ascii="Arial" w:hAnsi="Arial" w:cs="Arial"/>
          <w:sz w:val="20"/>
          <w:szCs w:val="20"/>
          <w:lang w:eastAsia="en-US"/>
        </w:rPr>
        <w:t xml:space="preserve"> 7</w:t>
      </w:r>
      <w:r w:rsidRPr="00B10615">
        <w:rPr>
          <w:rFonts w:ascii="Arial" w:hAnsi="Arial" w:cs="Arial"/>
          <w:sz w:val="20"/>
          <w:szCs w:val="20"/>
          <w:lang w:eastAsia="en-US"/>
        </w:rPr>
        <w:t xml:space="preserve"> </w:t>
      </w:r>
      <w:r w:rsidR="00B10615" w:rsidRPr="00B10615">
        <w:rPr>
          <w:rFonts w:ascii="Arial" w:hAnsi="Arial" w:cs="Arial"/>
          <w:sz w:val="20"/>
          <w:szCs w:val="20"/>
          <w:lang w:eastAsia="en-US"/>
        </w:rPr>
        <w:t xml:space="preserve">in 8 </w:t>
      </w:r>
      <w:r w:rsidRPr="00B10615">
        <w:rPr>
          <w:rFonts w:ascii="Arial" w:hAnsi="Arial" w:cs="Arial"/>
          <w:sz w:val="20"/>
          <w:szCs w:val="20"/>
          <w:lang w:eastAsia="en-US"/>
        </w:rPr>
        <w:t xml:space="preserve">opozarjamo na možnost popravnega mehanizma, </w:t>
      </w:r>
      <w:r w:rsidRPr="0081575E">
        <w:rPr>
          <w:rFonts w:ascii="Arial" w:hAnsi="Arial" w:cs="Arial"/>
          <w:sz w:val="20"/>
          <w:szCs w:val="20"/>
          <w:lang w:eastAsia="en-US"/>
        </w:rPr>
        <w:t>vendar je v tem primeru potrebno obstoj tega razloga ustrezno označiti v ESPD obrazcu.</w:t>
      </w:r>
      <w:r w:rsidRPr="00B10615">
        <w:rPr>
          <w:rFonts w:ascii="Arial" w:hAnsi="Arial" w:cs="Arial"/>
          <w:sz w:val="20"/>
          <w:szCs w:val="20"/>
          <w:lang w:eastAsia="en-US"/>
        </w:rPr>
        <w:t xml:space="preserve"> </w:t>
      </w:r>
      <w:r w:rsidR="009923CB" w:rsidRPr="00B10615">
        <w:rPr>
          <w:rFonts w:ascii="Arial" w:hAnsi="Arial" w:cs="Arial"/>
          <w:sz w:val="20"/>
          <w:szCs w:val="20"/>
          <w:lang w:eastAsia="en-US"/>
        </w:rPr>
        <w:t xml:space="preserve">Gospodarski subjekt, ki je v enem od položajev iz </w:t>
      </w:r>
      <w:r w:rsidR="00537878" w:rsidRPr="00B10615">
        <w:rPr>
          <w:rFonts w:ascii="Arial" w:hAnsi="Arial" w:cs="Arial"/>
          <w:sz w:val="20"/>
          <w:szCs w:val="20"/>
          <w:lang w:eastAsia="en-US"/>
        </w:rPr>
        <w:t>točke 1, 4, 5, 6</w:t>
      </w:r>
      <w:r w:rsidR="00B10615" w:rsidRPr="00B10615">
        <w:rPr>
          <w:rFonts w:ascii="Arial" w:hAnsi="Arial" w:cs="Arial"/>
          <w:sz w:val="20"/>
          <w:szCs w:val="20"/>
          <w:lang w:eastAsia="en-US"/>
        </w:rPr>
        <w:t>,</w:t>
      </w:r>
      <w:r w:rsidR="00537878" w:rsidRPr="00B10615">
        <w:rPr>
          <w:rFonts w:ascii="Arial" w:hAnsi="Arial" w:cs="Arial"/>
          <w:sz w:val="20"/>
          <w:szCs w:val="20"/>
          <w:lang w:eastAsia="en-US"/>
        </w:rPr>
        <w:t xml:space="preserve"> 7</w:t>
      </w:r>
      <w:r w:rsidR="00B10615" w:rsidRPr="00B10615">
        <w:rPr>
          <w:rFonts w:ascii="Arial" w:hAnsi="Arial" w:cs="Arial"/>
          <w:sz w:val="20"/>
          <w:szCs w:val="20"/>
          <w:lang w:eastAsia="en-US"/>
        </w:rPr>
        <w:t xml:space="preserve"> in 8</w:t>
      </w:r>
      <w:r w:rsidR="005D7469">
        <w:rPr>
          <w:rFonts w:ascii="Arial" w:hAnsi="Arial" w:cs="Arial"/>
          <w:sz w:val="20"/>
          <w:szCs w:val="20"/>
          <w:lang w:eastAsia="en-US"/>
        </w:rPr>
        <w:t>,</w:t>
      </w:r>
      <w:r w:rsidR="009923CB" w:rsidRPr="00B10615">
        <w:rPr>
          <w:rFonts w:ascii="Arial" w:hAnsi="Arial" w:cs="Arial"/>
          <w:sz w:val="20"/>
          <w:szCs w:val="20"/>
          <w:lang w:eastAsia="en-US"/>
        </w:rPr>
        <w:t xml:space="preserve"> lahko</w:t>
      </w:r>
      <w:r w:rsidR="009923CB" w:rsidRPr="009C6FA2">
        <w:rPr>
          <w:rFonts w:ascii="Arial" w:hAnsi="Arial" w:cs="Arial"/>
          <w:sz w:val="20"/>
          <w:szCs w:val="20"/>
          <w:lang w:eastAsia="en-US"/>
        </w:rPr>
        <w:t xml:space="preserve"> najkasneje do roka za oddajo prijav ali ponudb naročniku predloži dokaze, da je sprejel zadostne ukrepe, s katerimi lahko dokaže svojo zanesljivost</w:t>
      </w:r>
      <w:r w:rsidR="009923CB" w:rsidRPr="00162339">
        <w:rPr>
          <w:rFonts w:ascii="Arial" w:hAnsi="Arial" w:cs="Arial"/>
          <w:sz w:val="20"/>
          <w:szCs w:val="20"/>
          <w:lang w:eastAsia="en-US"/>
        </w:rPr>
        <w:t xml:space="preserve"> kljub obstoju razlogov za izključitev. Za</w:t>
      </w:r>
      <w:r w:rsidR="005D7469">
        <w:rPr>
          <w:rFonts w:ascii="Arial" w:hAnsi="Arial" w:cs="Arial"/>
          <w:sz w:val="20"/>
          <w:szCs w:val="20"/>
          <w:lang w:eastAsia="en-US"/>
        </w:rPr>
        <w:t xml:space="preserve"> </w:t>
      </w:r>
      <w:r w:rsidR="009923CB" w:rsidRPr="00162339">
        <w:rPr>
          <w:rFonts w:ascii="Arial" w:hAnsi="Arial" w:cs="Arial"/>
          <w:sz w:val="20"/>
          <w:szCs w:val="20"/>
          <w:lang w:eastAsia="en-US"/>
        </w:rPr>
        <w:t>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6DB309DC" w14:textId="77777777" w:rsidR="00D04BE8" w:rsidRPr="00916479" w:rsidRDefault="00D04BE8" w:rsidP="00FB7DD3">
      <w:pPr>
        <w:spacing w:line="260" w:lineRule="atLeast"/>
        <w:jc w:val="both"/>
        <w:rPr>
          <w:rFonts w:ascii="Arial" w:hAnsi="Arial" w:cs="Arial"/>
          <w:sz w:val="20"/>
          <w:szCs w:val="20"/>
          <w:lang w:eastAsia="en-US"/>
        </w:rPr>
      </w:pPr>
    </w:p>
    <w:p w14:paraId="088E388F" w14:textId="1ACF1263" w:rsidR="00E30D29" w:rsidRDefault="00E30D29" w:rsidP="00FB7DD3">
      <w:pPr>
        <w:autoSpaceDE w:val="0"/>
        <w:autoSpaceDN w:val="0"/>
        <w:adjustRightInd w:val="0"/>
        <w:spacing w:line="260" w:lineRule="atLeast"/>
        <w:jc w:val="both"/>
        <w:rPr>
          <w:rFonts w:ascii="Arial" w:hAnsi="Arial" w:cs="Arial"/>
          <w:color w:val="000000"/>
          <w:sz w:val="20"/>
          <w:szCs w:val="20"/>
        </w:rPr>
      </w:pPr>
      <w:r w:rsidRPr="00916479">
        <w:rPr>
          <w:rFonts w:ascii="Arial" w:hAnsi="Arial" w:cs="Arial"/>
          <w:color w:val="000000"/>
          <w:sz w:val="20"/>
          <w:szCs w:val="20"/>
        </w:rPr>
        <w:t>Naročnik bo ponudnika izključil iz nadaljnjega postopka izbire, če ugotovi, da za ponudnika in soponudnike</w:t>
      </w:r>
      <w:r w:rsidR="00AA277B">
        <w:rPr>
          <w:rFonts w:ascii="Arial" w:hAnsi="Arial" w:cs="Arial"/>
          <w:color w:val="000000"/>
          <w:sz w:val="20"/>
          <w:szCs w:val="20"/>
        </w:rPr>
        <w:t xml:space="preserve"> </w:t>
      </w:r>
      <w:r w:rsidRPr="00916479">
        <w:rPr>
          <w:rFonts w:ascii="Arial" w:hAnsi="Arial" w:cs="Arial"/>
          <w:color w:val="000000"/>
          <w:sz w:val="20"/>
          <w:szCs w:val="20"/>
        </w:rPr>
        <w:t>obstajajo navedeni razlogi za izključitev.</w:t>
      </w:r>
    </w:p>
    <w:p w14:paraId="531C6E56" w14:textId="77777777" w:rsidR="006E1182" w:rsidRDefault="006E1182" w:rsidP="00FB7DD3">
      <w:pPr>
        <w:autoSpaceDE w:val="0"/>
        <w:autoSpaceDN w:val="0"/>
        <w:adjustRightInd w:val="0"/>
        <w:spacing w:line="260" w:lineRule="atLeast"/>
        <w:jc w:val="both"/>
        <w:rPr>
          <w:rFonts w:ascii="Arial" w:hAnsi="Arial" w:cs="Arial"/>
          <w:color w:val="000000"/>
          <w:sz w:val="20"/>
          <w:szCs w:val="20"/>
        </w:rPr>
      </w:pPr>
    </w:p>
    <w:p w14:paraId="04C1AF6A" w14:textId="77777777" w:rsidR="005C6F24" w:rsidRDefault="00E30D29" w:rsidP="00AB19A8">
      <w:pPr>
        <w:spacing w:line="260" w:lineRule="atLeast"/>
        <w:jc w:val="both"/>
        <w:rPr>
          <w:rFonts w:ascii="Arial" w:hAnsi="Arial" w:cs="Arial"/>
          <w:sz w:val="20"/>
          <w:szCs w:val="20"/>
          <w:lang w:eastAsia="en-US"/>
        </w:rPr>
      </w:pPr>
      <w:r w:rsidRPr="00415560">
        <w:rPr>
          <w:rFonts w:ascii="Arial" w:hAnsi="Arial" w:cs="Arial"/>
          <w:sz w:val="20"/>
          <w:szCs w:val="20"/>
          <w:lang w:eastAsia="en-US"/>
        </w:rPr>
        <w:t xml:space="preserve">Naročnik si pridržuje pravico, da bo v fazi preverjanja ponudbe za tuje gospodarske subjekte zahteval predložitev dokazil iz uradnih evidenc v matični državi o neobstoju razlogov za izključitev iz točke </w:t>
      </w:r>
      <w:r w:rsidR="004103B6" w:rsidRPr="001E111D">
        <w:rPr>
          <w:rFonts w:ascii="Arial" w:hAnsi="Arial" w:cs="Arial"/>
          <w:sz w:val="20"/>
          <w:szCs w:val="20"/>
          <w:lang w:eastAsia="en-US"/>
        </w:rPr>
        <w:t>1,</w:t>
      </w:r>
      <w:r w:rsidR="004103B6">
        <w:rPr>
          <w:rFonts w:ascii="Arial" w:hAnsi="Arial" w:cs="Arial"/>
          <w:sz w:val="20"/>
          <w:szCs w:val="20"/>
          <w:lang w:eastAsia="en-US"/>
        </w:rPr>
        <w:t xml:space="preserve"> </w:t>
      </w:r>
      <w:r w:rsidRPr="00415560">
        <w:rPr>
          <w:rFonts w:ascii="Arial" w:hAnsi="Arial" w:cs="Arial"/>
          <w:sz w:val="20"/>
          <w:szCs w:val="20"/>
          <w:lang w:eastAsia="en-US"/>
        </w:rPr>
        <w:t>2, 4 in 5. Če jih ponudnik ne predloži oziroma če jih ne predloži v roku, ki ga bo določil naročnik, bo gospodarski subjekt izključen iz nadaljnjega postopka. Tuji gospodarski subjekti pa lahko ta dokazila predložijo že v ponudbi.</w:t>
      </w:r>
    </w:p>
    <w:p w14:paraId="157324A4" w14:textId="77777777" w:rsidR="00AB19A8" w:rsidRPr="00C87EBB" w:rsidRDefault="00AB19A8" w:rsidP="00AB19A8">
      <w:pPr>
        <w:spacing w:line="260" w:lineRule="atLeast"/>
        <w:jc w:val="both"/>
        <w:rPr>
          <w:rFonts w:ascii="Arial" w:hAnsi="Arial" w:cs="Arial"/>
          <w:sz w:val="20"/>
          <w:szCs w:val="20"/>
          <w:lang w:eastAsia="en-US"/>
        </w:rPr>
      </w:pPr>
    </w:p>
    <w:tbl>
      <w:tblPr>
        <w:tblW w:w="9889" w:type="dxa"/>
        <w:tblLook w:val="01E0" w:firstRow="1" w:lastRow="1" w:firstColumn="1" w:lastColumn="1" w:noHBand="0" w:noVBand="0"/>
      </w:tblPr>
      <w:tblGrid>
        <w:gridCol w:w="9889"/>
      </w:tblGrid>
      <w:tr w:rsidR="0075039D" w:rsidRPr="0070139D" w14:paraId="3691C913" w14:textId="77777777" w:rsidTr="001443A5">
        <w:tc>
          <w:tcPr>
            <w:tcW w:w="9889" w:type="dxa"/>
            <w:tcBorders>
              <w:top w:val="single" w:sz="4" w:space="0" w:color="auto"/>
              <w:left w:val="single" w:sz="4" w:space="0" w:color="auto"/>
              <w:bottom w:val="single" w:sz="4" w:space="0" w:color="auto"/>
              <w:right w:val="single" w:sz="4" w:space="0" w:color="auto"/>
            </w:tcBorders>
          </w:tcPr>
          <w:p w14:paraId="7D5164B7" w14:textId="0EC0E0F9" w:rsidR="0075039D" w:rsidRPr="0070139D" w:rsidRDefault="0075039D" w:rsidP="00F24327">
            <w:pPr>
              <w:spacing w:line="260" w:lineRule="atLeast"/>
              <w:jc w:val="both"/>
              <w:rPr>
                <w:rFonts w:ascii="Arial" w:hAnsi="Arial" w:cs="Arial"/>
                <w:sz w:val="20"/>
                <w:szCs w:val="20"/>
              </w:rPr>
            </w:pPr>
            <w:r w:rsidRPr="0070139D">
              <w:rPr>
                <w:rFonts w:ascii="Arial" w:hAnsi="Arial" w:cs="Arial"/>
                <w:b/>
                <w:sz w:val="20"/>
                <w:szCs w:val="20"/>
              </w:rPr>
              <w:t xml:space="preserve">DOKAZILO: </w:t>
            </w:r>
            <w:r w:rsidR="001443A5" w:rsidRPr="00916479">
              <w:rPr>
                <w:rFonts w:ascii="Arial" w:hAnsi="Arial" w:cs="Arial"/>
                <w:sz w:val="20"/>
                <w:szCs w:val="20"/>
              </w:rPr>
              <w:t xml:space="preserve">ESPD obrazec za vsak posamezen gospodarski </w:t>
            </w:r>
            <w:r w:rsidR="001443A5" w:rsidRPr="0006788D">
              <w:rPr>
                <w:rFonts w:ascii="Arial" w:hAnsi="Arial" w:cs="Arial"/>
                <w:sz w:val="20"/>
                <w:szCs w:val="20"/>
              </w:rPr>
              <w:t>subjekt</w:t>
            </w:r>
            <w:r w:rsidR="00F24327">
              <w:rPr>
                <w:rFonts w:ascii="Arial" w:hAnsi="Arial" w:cs="Arial"/>
                <w:sz w:val="20"/>
                <w:szCs w:val="20"/>
              </w:rPr>
              <w:t xml:space="preserve">, potrdila iz KE </w:t>
            </w:r>
            <w:r w:rsidR="00F24327" w:rsidRPr="005A521D">
              <w:rPr>
                <w:rFonts w:ascii="Arial" w:hAnsi="Arial" w:cs="Arial"/>
                <w:sz w:val="20"/>
                <w:szCs w:val="20"/>
              </w:rPr>
              <w:t>oz. obraz</w:t>
            </w:r>
            <w:r w:rsidR="00F24327">
              <w:rPr>
                <w:rFonts w:ascii="Arial" w:hAnsi="Arial" w:cs="Arial"/>
                <w:sz w:val="20"/>
                <w:szCs w:val="20"/>
              </w:rPr>
              <w:t>e</w:t>
            </w:r>
            <w:r w:rsidR="00F24327" w:rsidRPr="005A521D">
              <w:rPr>
                <w:rFonts w:ascii="Arial" w:hAnsi="Arial" w:cs="Arial"/>
                <w:sz w:val="20"/>
                <w:szCs w:val="20"/>
              </w:rPr>
              <w:t>c 1C</w:t>
            </w:r>
          </w:p>
        </w:tc>
      </w:tr>
    </w:tbl>
    <w:p w14:paraId="11DBBCD7" w14:textId="77777777" w:rsidR="00214A24" w:rsidRPr="0070139D" w:rsidRDefault="00214A24" w:rsidP="00FB7DD3">
      <w:pPr>
        <w:spacing w:line="260" w:lineRule="atLeast"/>
        <w:jc w:val="both"/>
        <w:rPr>
          <w:rFonts w:ascii="Arial" w:hAnsi="Arial" w:cs="Arial"/>
          <w:b/>
          <w:sz w:val="20"/>
          <w:szCs w:val="20"/>
          <w:lang w:eastAsia="en-US"/>
        </w:rPr>
      </w:pPr>
    </w:p>
    <w:p w14:paraId="5CCFB6A0" w14:textId="77777777" w:rsidR="00B275C7" w:rsidRPr="00652D75" w:rsidRDefault="00B275C7" w:rsidP="00AA277B">
      <w:pPr>
        <w:tabs>
          <w:tab w:val="left" w:pos="993"/>
        </w:tabs>
        <w:spacing w:line="276" w:lineRule="auto"/>
        <w:jc w:val="both"/>
        <w:rPr>
          <w:rFonts w:ascii="Arial" w:hAnsi="Arial" w:cs="Arial"/>
          <w:sz w:val="20"/>
          <w:szCs w:val="20"/>
          <w:lang w:eastAsia="ar-SA"/>
        </w:rPr>
      </w:pPr>
      <w:r w:rsidRPr="00652D75">
        <w:rPr>
          <w:rFonts w:ascii="Arial" w:hAnsi="Arial" w:cs="Arial"/>
          <w:sz w:val="20"/>
          <w:szCs w:val="20"/>
          <w:lang w:eastAsia="en-US"/>
        </w:rPr>
        <w:t xml:space="preserve">Naročnik </w:t>
      </w:r>
      <w:r w:rsidRPr="00652D75">
        <w:rPr>
          <w:rFonts w:ascii="Arial" w:hAnsi="Arial" w:cs="Arial"/>
          <w:sz w:val="20"/>
          <w:szCs w:val="20"/>
          <w:lang w:eastAsia="ar-SA"/>
        </w:rPr>
        <w:t>bo izključil gospodarski subjekt na podlagi določbe prvega odstavka 5k člena UREDBE SVETA (EU) 2022/576 z dne 8. aprila 2022 o spremembi Uredbe (EU) št. 833/2014 o omejevalnih ukrepih zaradi delovanja Rusije, ki povzroča destabilizacijo razmer v Ukrajini, če pri preverjanju ugotovi, da je ponudnik:</w:t>
      </w:r>
    </w:p>
    <w:p w14:paraId="279E1256" w14:textId="23D2F991" w:rsidR="00B275C7" w:rsidRPr="001A54D8" w:rsidRDefault="00B275C7" w:rsidP="002B441A">
      <w:pPr>
        <w:pStyle w:val="Odstavekseznama"/>
        <w:numPr>
          <w:ilvl w:val="0"/>
          <w:numId w:val="27"/>
        </w:numPr>
        <w:tabs>
          <w:tab w:val="left" w:pos="1418"/>
        </w:tabs>
        <w:spacing w:line="276" w:lineRule="auto"/>
        <w:jc w:val="both"/>
        <w:rPr>
          <w:rFonts w:ascii="Arial" w:hAnsi="Arial" w:cs="Arial"/>
          <w:sz w:val="20"/>
          <w:szCs w:val="20"/>
        </w:rPr>
      </w:pPr>
      <w:r w:rsidRPr="001A54D8">
        <w:rPr>
          <w:rFonts w:ascii="Arial" w:hAnsi="Arial" w:cs="Arial"/>
          <w:sz w:val="20"/>
          <w:szCs w:val="20"/>
        </w:rPr>
        <w:t>ruski državljan ali fizična ali pravna oseba, subjekt ali organ s sedežem v Rusiji;</w:t>
      </w:r>
    </w:p>
    <w:p w14:paraId="76322A88" w14:textId="7904BBEF" w:rsidR="00B275C7" w:rsidRPr="001A54D8" w:rsidRDefault="00B275C7" w:rsidP="002B441A">
      <w:pPr>
        <w:pStyle w:val="Odstavekseznama"/>
        <w:numPr>
          <w:ilvl w:val="0"/>
          <w:numId w:val="27"/>
        </w:numPr>
        <w:tabs>
          <w:tab w:val="left" w:pos="1418"/>
        </w:tabs>
        <w:spacing w:line="276" w:lineRule="auto"/>
        <w:jc w:val="both"/>
        <w:rPr>
          <w:rFonts w:ascii="Arial" w:hAnsi="Arial" w:cs="Arial"/>
          <w:sz w:val="20"/>
          <w:szCs w:val="20"/>
        </w:rPr>
      </w:pPr>
      <w:r w:rsidRPr="001A54D8">
        <w:rPr>
          <w:rFonts w:ascii="Arial" w:hAnsi="Arial" w:cs="Arial"/>
          <w:sz w:val="20"/>
          <w:szCs w:val="20"/>
        </w:rPr>
        <w:t>pravna oseba, subjekt ali organ, katerega več kot 50-odstotni delež je v neposredni ali posredni lasti subjekta iz točke (a) tega odstavka, ali</w:t>
      </w:r>
    </w:p>
    <w:p w14:paraId="7D969392" w14:textId="3781A8AF" w:rsidR="00B275C7" w:rsidRPr="001A54D8" w:rsidRDefault="00B275C7" w:rsidP="002B441A">
      <w:pPr>
        <w:pStyle w:val="Odstavekseznama"/>
        <w:numPr>
          <w:ilvl w:val="0"/>
          <w:numId w:val="27"/>
        </w:numPr>
        <w:tabs>
          <w:tab w:val="left" w:pos="1418"/>
        </w:tabs>
        <w:spacing w:line="276" w:lineRule="auto"/>
        <w:jc w:val="both"/>
        <w:rPr>
          <w:rFonts w:ascii="Arial" w:hAnsi="Arial" w:cs="Arial"/>
          <w:sz w:val="20"/>
          <w:szCs w:val="20"/>
        </w:rPr>
      </w:pPr>
      <w:r w:rsidRPr="001A54D8">
        <w:rPr>
          <w:rFonts w:ascii="Arial" w:hAnsi="Arial" w:cs="Arial"/>
          <w:sz w:val="20"/>
          <w:szCs w:val="20"/>
        </w:rPr>
        <w:t>fizična ali pravna oseba, subjekt ali organ, ki deluje v imenu ali po navodilih subjekta iz točke (a) ali (b) tega odstavka.</w:t>
      </w:r>
    </w:p>
    <w:p w14:paraId="14A84519" w14:textId="77777777" w:rsidR="00B275C7" w:rsidRPr="00862DC3" w:rsidRDefault="00B275C7" w:rsidP="00AA277B">
      <w:pPr>
        <w:spacing w:line="276" w:lineRule="auto"/>
        <w:jc w:val="both"/>
        <w:rPr>
          <w:rFonts w:ascii="Arial" w:hAnsi="Arial" w:cs="Arial"/>
          <w:sz w:val="20"/>
          <w:szCs w:val="20"/>
        </w:rPr>
      </w:pPr>
      <w:r w:rsidRPr="00652D75">
        <w:rPr>
          <w:rFonts w:ascii="Arial" w:hAnsi="Arial" w:cs="Arial"/>
          <w:sz w:val="20"/>
          <w:szCs w:val="20"/>
        </w:rPr>
        <w:t>Enako velja za podizvajalca ali subjekt, na katerega zmogljivosti se sklicuje ponudnik, če predstavljajo več kot 10 % vrednosti naročila.</w:t>
      </w:r>
    </w:p>
    <w:p w14:paraId="166F89B4" w14:textId="77777777" w:rsidR="00B275C7" w:rsidRDefault="00B275C7" w:rsidP="00B275C7">
      <w:pPr>
        <w:spacing w:line="260" w:lineRule="atLeast"/>
        <w:jc w:val="both"/>
        <w:rPr>
          <w:rFonts w:ascii="Arial" w:hAnsi="Arial" w:cs="Arial"/>
          <w:b/>
          <w:sz w:val="20"/>
          <w:szCs w:val="20"/>
          <w:lang w:eastAsia="en-US"/>
        </w:rPr>
      </w:pPr>
    </w:p>
    <w:tbl>
      <w:tblPr>
        <w:tblW w:w="9889" w:type="dxa"/>
        <w:tblLook w:val="01E0" w:firstRow="1" w:lastRow="1" w:firstColumn="1" w:lastColumn="1" w:noHBand="0" w:noVBand="0"/>
      </w:tblPr>
      <w:tblGrid>
        <w:gridCol w:w="9889"/>
      </w:tblGrid>
      <w:tr w:rsidR="00B275C7" w:rsidRPr="0070139D" w14:paraId="0CC25630" w14:textId="77777777" w:rsidTr="003F765D">
        <w:tc>
          <w:tcPr>
            <w:tcW w:w="9889" w:type="dxa"/>
            <w:tcBorders>
              <w:top w:val="single" w:sz="4" w:space="0" w:color="auto"/>
              <w:left w:val="single" w:sz="4" w:space="0" w:color="auto"/>
              <w:bottom w:val="single" w:sz="4" w:space="0" w:color="auto"/>
              <w:right w:val="single" w:sz="4" w:space="0" w:color="auto"/>
            </w:tcBorders>
          </w:tcPr>
          <w:p w14:paraId="50028C04" w14:textId="42E976A6" w:rsidR="00B275C7" w:rsidRPr="0070139D" w:rsidRDefault="00B275C7" w:rsidP="003F765D">
            <w:pPr>
              <w:spacing w:line="260" w:lineRule="atLeast"/>
              <w:jc w:val="both"/>
              <w:rPr>
                <w:rFonts w:ascii="Arial" w:hAnsi="Arial" w:cs="Arial"/>
                <w:sz w:val="20"/>
                <w:szCs w:val="20"/>
              </w:rPr>
            </w:pPr>
            <w:r w:rsidRPr="0070139D">
              <w:rPr>
                <w:rFonts w:ascii="Arial" w:hAnsi="Arial" w:cs="Arial"/>
                <w:b/>
                <w:sz w:val="20"/>
                <w:szCs w:val="20"/>
              </w:rPr>
              <w:t xml:space="preserve">DOKAZILO: </w:t>
            </w:r>
            <w:r w:rsidRPr="00D5378F">
              <w:rPr>
                <w:rFonts w:ascii="Arial" w:hAnsi="Arial" w:cs="Arial"/>
                <w:sz w:val="20"/>
                <w:szCs w:val="20"/>
              </w:rPr>
              <w:t xml:space="preserve">obrazec </w:t>
            </w:r>
            <w:r w:rsidRPr="00040685">
              <w:rPr>
                <w:rFonts w:ascii="Arial" w:hAnsi="Arial" w:cs="Arial"/>
                <w:sz w:val="20"/>
                <w:szCs w:val="20"/>
              </w:rPr>
              <w:t>6 z</w:t>
            </w:r>
            <w:r w:rsidRPr="00916479">
              <w:rPr>
                <w:rFonts w:ascii="Arial" w:hAnsi="Arial" w:cs="Arial"/>
                <w:sz w:val="20"/>
                <w:szCs w:val="20"/>
              </w:rPr>
              <w:t xml:space="preserve">a vsak posamezen gospodarski </w:t>
            </w:r>
            <w:r w:rsidRPr="0006788D">
              <w:rPr>
                <w:rFonts w:ascii="Arial" w:hAnsi="Arial" w:cs="Arial"/>
                <w:sz w:val="20"/>
                <w:szCs w:val="20"/>
              </w:rPr>
              <w:t>subjekt</w:t>
            </w:r>
          </w:p>
        </w:tc>
      </w:tr>
    </w:tbl>
    <w:p w14:paraId="6A69D157" w14:textId="77777777" w:rsidR="00B275C7" w:rsidRDefault="00B275C7" w:rsidP="00B12DC7">
      <w:pPr>
        <w:spacing w:line="260" w:lineRule="atLeast"/>
        <w:jc w:val="both"/>
        <w:rPr>
          <w:rFonts w:ascii="Arial" w:hAnsi="Arial" w:cs="Arial"/>
          <w:b/>
          <w:sz w:val="20"/>
          <w:szCs w:val="20"/>
          <w:lang w:eastAsia="en-US"/>
        </w:rPr>
      </w:pPr>
    </w:p>
    <w:p w14:paraId="35E83CE7" w14:textId="2483769A" w:rsidR="0075039D" w:rsidRPr="00B12DC7" w:rsidRDefault="0075039D" w:rsidP="00B12DC7">
      <w:pPr>
        <w:spacing w:line="260" w:lineRule="atLeast"/>
        <w:jc w:val="both"/>
        <w:rPr>
          <w:rFonts w:ascii="Arial" w:hAnsi="Arial" w:cs="Arial"/>
          <w:b/>
          <w:sz w:val="20"/>
          <w:szCs w:val="20"/>
          <w:lang w:eastAsia="en-US"/>
        </w:rPr>
      </w:pPr>
      <w:r w:rsidRPr="0070139D">
        <w:rPr>
          <w:rFonts w:ascii="Arial" w:hAnsi="Arial" w:cs="Arial"/>
          <w:b/>
          <w:sz w:val="20"/>
          <w:szCs w:val="20"/>
          <w:lang w:eastAsia="en-US"/>
        </w:rPr>
        <w:t>3.2 Pogoji za sodelovanje (76. člen ZJN-3)</w:t>
      </w:r>
    </w:p>
    <w:p w14:paraId="2975379F" w14:textId="77777777" w:rsidR="000470EA" w:rsidRDefault="000470EA" w:rsidP="000470EA">
      <w:pPr>
        <w:spacing w:line="260" w:lineRule="atLeast"/>
        <w:jc w:val="both"/>
        <w:rPr>
          <w:rFonts w:ascii="Arial" w:hAnsi="Arial" w:cs="Arial"/>
          <w:b/>
          <w:sz w:val="20"/>
          <w:szCs w:val="20"/>
          <w:lang w:eastAsia="en-US"/>
        </w:rPr>
      </w:pPr>
    </w:p>
    <w:p w14:paraId="10E3901A" w14:textId="77777777" w:rsidR="000470EA" w:rsidRPr="0070139D" w:rsidRDefault="000470EA" w:rsidP="000470EA">
      <w:pPr>
        <w:spacing w:line="260" w:lineRule="atLeast"/>
        <w:jc w:val="both"/>
        <w:rPr>
          <w:rFonts w:ascii="Arial" w:hAnsi="Arial" w:cs="Arial"/>
          <w:b/>
          <w:sz w:val="20"/>
          <w:szCs w:val="20"/>
          <w:lang w:eastAsia="en-US"/>
        </w:rPr>
      </w:pPr>
      <w:r w:rsidRPr="0070139D">
        <w:rPr>
          <w:rFonts w:ascii="Arial" w:hAnsi="Arial" w:cs="Arial"/>
          <w:b/>
          <w:sz w:val="20"/>
          <w:szCs w:val="20"/>
          <w:lang w:eastAsia="en-US"/>
        </w:rPr>
        <w:t>3.2.1 Ustreznost za opravljanje poklicne dejavnosti</w:t>
      </w:r>
    </w:p>
    <w:p w14:paraId="051BF7E9" w14:textId="77777777" w:rsidR="008A0916" w:rsidRDefault="000470EA"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Vsak gospodarski subjekt, ki nastopa v ponudbi, mora biti pri pristojnem organu registriran za opravljanje dejavnosti, ki jo prevzema v ponudbi.</w:t>
      </w:r>
    </w:p>
    <w:p w14:paraId="1D025D8B" w14:textId="77777777" w:rsidR="005C6F24" w:rsidRPr="008A0916" w:rsidRDefault="005C6F24" w:rsidP="00FB7DD3">
      <w:pPr>
        <w:spacing w:line="260" w:lineRule="atLeast"/>
        <w:jc w:val="both"/>
        <w:rPr>
          <w:rFonts w:ascii="Arial" w:hAnsi="Arial" w:cs="Arial"/>
          <w:sz w:val="20"/>
          <w:szCs w:val="20"/>
          <w:lang w:eastAsia="en-US"/>
        </w:rPr>
      </w:pPr>
    </w:p>
    <w:p w14:paraId="7ECB644D" w14:textId="49251BE7" w:rsidR="000470EA" w:rsidRPr="0070139D" w:rsidRDefault="000470EA" w:rsidP="000470EA">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70139D">
        <w:rPr>
          <w:rFonts w:ascii="Arial" w:hAnsi="Arial" w:cs="Arial"/>
          <w:b/>
          <w:sz w:val="20"/>
          <w:lang w:eastAsia="en-US"/>
        </w:rPr>
        <w:t xml:space="preserve">DOKAZILO: </w:t>
      </w:r>
      <w:r w:rsidRPr="0070139D">
        <w:rPr>
          <w:rFonts w:ascii="Arial" w:hAnsi="Arial" w:cs="Arial"/>
          <w:sz w:val="20"/>
          <w:lang w:eastAsia="en-US"/>
        </w:rPr>
        <w:t xml:space="preserve">ESPD obrazec za </w:t>
      </w:r>
      <w:r>
        <w:rPr>
          <w:rFonts w:ascii="Arial" w:hAnsi="Arial" w:cs="Arial"/>
          <w:sz w:val="20"/>
          <w:lang w:eastAsia="en-US"/>
        </w:rPr>
        <w:t>vsak posamezen gospodarski subjekt</w:t>
      </w:r>
      <w:r w:rsidRPr="0070139D">
        <w:rPr>
          <w:rFonts w:ascii="Arial" w:hAnsi="Arial" w:cs="Arial"/>
          <w:sz w:val="20"/>
          <w:lang w:eastAsia="en-US"/>
        </w:rPr>
        <w:t xml:space="preserve"> </w:t>
      </w:r>
      <w:r w:rsidR="00333C1A">
        <w:rPr>
          <w:rFonts w:ascii="Arial" w:hAnsi="Arial" w:cs="Arial"/>
          <w:sz w:val="20"/>
          <w:lang w:eastAsia="en-US"/>
        </w:rPr>
        <w:t xml:space="preserve">– </w:t>
      </w:r>
      <w:r w:rsidRPr="0070139D">
        <w:rPr>
          <w:rFonts w:ascii="Arial" w:hAnsi="Arial" w:cs="Arial"/>
          <w:sz w:val="20"/>
          <w:lang w:eastAsia="en-US"/>
        </w:rPr>
        <w:t>del IV</w:t>
      </w:r>
      <w:r w:rsidR="00DA7332">
        <w:rPr>
          <w:rFonts w:ascii="Arial" w:hAnsi="Arial" w:cs="Arial"/>
          <w:sz w:val="20"/>
          <w:lang w:eastAsia="en-US"/>
        </w:rPr>
        <w:t>, oddelek A</w:t>
      </w:r>
    </w:p>
    <w:p w14:paraId="35F74BE9" w14:textId="77777777" w:rsidR="00333C1A" w:rsidRDefault="00333C1A" w:rsidP="00B275C7">
      <w:pPr>
        <w:keepNext/>
        <w:keepLines/>
        <w:tabs>
          <w:tab w:val="left" w:pos="993"/>
        </w:tabs>
        <w:suppressAutoHyphens/>
        <w:spacing w:line="240" w:lineRule="atLeast"/>
        <w:outlineLvl w:val="0"/>
        <w:rPr>
          <w:rFonts w:ascii="Arial" w:hAnsi="Arial" w:cs="Arial"/>
          <w:b/>
          <w:kern w:val="1"/>
          <w:sz w:val="20"/>
          <w:szCs w:val="20"/>
          <w:lang w:eastAsia="ar-SA"/>
        </w:rPr>
      </w:pPr>
    </w:p>
    <w:p w14:paraId="507E33BC" w14:textId="3E7BFF20" w:rsidR="00B275C7" w:rsidRPr="00F025C0" w:rsidRDefault="00B275C7" w:rsidP="00B275C7">
      <w:pPr>
        <w:keepNext/>
        <w:keepLines/>
        <w:tabs>
          <w:tab w:val="left" w:pos="993"/>
        </w:tabs>
        <w:suppressAutoHyphens/>
        <w:spacing w:line="240" w:lineRule="atLeast"/>
        <w:outlineLvl w:val="0"/>
        <w:rPr>
          <w:rFonts w:ascii="Arial" w:hAnsi="Arial" w:cs="Arial"/>
          <w:b/>
          <w:kern w:val="1"/>
          <w:sz w:val="20"/>
          <w:szCs w:val="20"/>
          <w:lang w:eastAsia="ar-SA"/>
        </w:rPr>
      </w:pPr>
      <w:r>
        <w:rPr>
          <w:rFonts w:ascii="Arial" w:hAnsi="Arial" w:cs="Arial"/>
          <w:b/>
          <w:kern w:val="1"/>
          <w:sz w:val="20"/>
          <w:szCs w:val="20"/>
          <w:lang w:eastAsia="ar-SA"/>
        </w:rPr>
        <w:t xml:space="preserve">3.2.2 </w:t>
      </w:r>
      <w:r w:rsidRPr="00F025C0">
        <w:rPr>
          <w:rFonts w:ascii="Arial" w:hAnsi="Arial" w:cs="Arial"/>
          <w:b/>
          <w:kern w:val="1"/>
          <w:sz w:val="20"/>
          <w:szCs w:val="20"/>
          <w:lang w:eastAsia="ar-SA"/>
        </w:rPr>
        <w:t>Ekonomski in finančni položaj (76. člen ZJN-3)</w:t>
      </w:r>
    </w:p>
    <w:p w14:paraId="14938B44" w14:textId="77777777" w:rsidR="00B275C7" w:rsidRPr="00F025C0" w:rsidRDefault="00B275C7" w:rsidP="00B275C7">
      <w:pPr>
        <w:suppressAutoHyphens/>
        <w:spacing w:line="240" w:lineRule="atLeast"/>
        <w:jc w:val="both"/>
        <w:rPr>
          <w:rFonts w:ascii="Arial" w:hAnsi="Arial" w:cs="Arial"/>
          <w:sz w:val="20"/>
          <w:szCs w:val="20"/>
          <w:lang w:eastAsia="ar-SA"/>
        </w:rPr>
      </w:pPr>
      <w:r w:rsidRPr="00F025C0">
        <w:rPr>
          <w:rFonts w:ascii="Arial" w:hAnsi="Arial" w:cs="Arial"/>
          <w:sz w:val="20"/>
          <w:szCs w:val="20"/>
          <w:lang w:eastAsia="ar-SA"/>
        </w:rPr>
        <w:t>Ponudnik (oziroma skupina ponudnikov) mora biti ekonomsko in finančno sposobna izvesti predmetno javno naročilo, kar dokazuje z izpolnjevanjem naslednje zahteve:</w:t>
      </w:r>
    </w:p>
    <w:p w14:paraId="7B526C9E" w14:textId="77777777" w:rsidR="00B275C7" w:rsidRPr="00F025C0" w:rsidRDefault="00B275C7" w:rsidP="00B275C7">
      <w:pPr>
        <w:suppressAutoHyphens/>
        <w:spacing w:line="240" w:lineRule="atLeast"/>
        <w:jc w:val="both"/>
        <w:rPr>
          <w:rFonts w:ascii="Arial" w:hAnsi="Arial" w:cs="Arial"/>
          <w:sz w:val="20"/>
          <w:lang w:eastAsia="ar-SA"/>
        </w:rPr>
      </w:pPr>
    </w:p>
    <w:p w14:paraId="241DDD17" w14:textId="77777777" w:rsidR="00B275C7" w:rsidRPr="00F025C0" w:rsidRDefault="00B275C7" w:rsidP="00B275C7">
      <w:pPr>
        <w:tabs>
          <w:tab w:val="left" w:pos="0"/>
        </w:tabs>
        <w:suppressAutoHyphens/>
        <w:spacing w:line="240" w:lineRule="atLeast"/>
        <w:jc w:val="both"/>
        <w:rPr>
          <w:rFonts w:ascii="Arial" w:hAnsi="Arial" w:cs="Arial"/>
          <w:sz w:val="20"/>
          <w:lang w:eastAsia="ar-SA"/>
        </w:rPr>
      </w:pPr>
      <w:r w:rsidRPr="00F025C0">
        <w:rPr>
          <w:rFonts w:ascii="Arial" w:hAnsi="Arial" w:cs="Arial"/>
          <w:sz w:val="20"/>
          <w:lang w:eastAsia="ar-SA"/>
        </w:rPr>
        <w:t xml:space="preserve">Ponudnik oziroma vsak izmed partnerjev v skupni ponudbi na dan </w:t>
      </w:r>
      <w:r>
        <w:rPr>
          <w:rFonts w:ascii="Arial" w:hAnsi="Arial" w:cs="Arial"/>
          <w:sz w:val="20"/>
          <w:lang w:eastAsia="ar-SA"/>
        </w:rPr>
        <w:t>roka za oddajo ponudb</w:t>
      </w:r>
      <w:r w:rsidRPr="00F025C0">
        <w:rPr>
          <w:rFonts w:ascii="Arial" w:hAnsi="Arial" w:cs="Arial"/>
          <w:sz w:val="20"/>
          <w:lang w:eastAsia="ar-SA"/>
        </w:rPr>
        <w:t xml:space="preserve"> nima blokiranega n</w:t>
      </w:r>
      <w:r>
        <w:rPr>
          <w:rFonts w:ascii="Arial" w:hAnsi="Arial" w:cs="Arial"/>
          <w:sz w:val="20"/>
          <w:lang w:eastAsia="ar-SA"/>
        </w:rPr>
        <w:t>obenega transakcijskega računa.</w:t>
      </w:r>
    </w:p>
    <w:p w14:paraId="28B78037" w14:textId="77777777" w:rsidR="00B275C7" w:rsidRPr="00F025C0" w:rsidRDefault="00B275C7" w:rsidP="00B275C7">
      <w:pPr>
        <w:tabs>
          <w:tab w:val="left" w:pos="0"/>
        </w:tabs>
        <w:suppressAutoHyphens/>
        <w:spacing w:line="240" w:lineRule="atLeast"/>
        <w:jc w:val="both"/>
        <w:rPr>
          <w:rFonts w:ascii="Arial" w:hAnsi="Arial" w:cs="Arial"/>
          <w:b/>
          <w:sz w:val="20"/>
          <w:lang w:eastAsia="ar-SA"/>
        </w:rPr>
      </w:pPr>
    </w:p>
    <w:p w14:paraId="22BE950D" w14:textId="5E97623D" w:rsidR="00B275C7" w:rsidRPr="006641A3" w:rsidRDefault="00B275C7" w:rsidP="00B275C7">
      <w:pPr>
        <w:pBdr>
          <w:top w:val="single" w:sz="4" w:space="1" w:color="000000"/>
          <w:left w:val="single" w:sz="4" w:space="4" w:color="000000"/>
          <w:bottom w:val="single" w:sz="4" w:space="0" w:color="000000"/>
          <w:right w:val="single" w:sz="4" w:space="4" w:color="000000"/>
        </w:pBdr>
        <w:suppressAutoHyphens/>
        <w:spacing w:line="240" w:lineRule="atLeast"/>
        <w:jc w:val="both"/>
        <w:rPr>
          <w:lang w:eastAsia="ar-SA"/>
        </w:rPr>
      </w:pPr>
      <w:r w:rsidRPr="00F025C0">
        <w:rPr>
          <w:rFonts w:ascii="Arial" w:hAnsi="Arial" w:cs="Arial"/>
          <w:b/>
          <w:sz w:val="20"/>
          <w:lang w:eastAsia="ar-SA"/>
        </w:rPr>
        <w:lastRenderedPageBreak/>
        <w:t xml:space="preserve">DOKAZILO: </w:t>
      </w:r>
      <w:r w:rsidRPr="00F025C0">
        <w:rPr>
          <w:rFonts w:ascii="Arial" w:hAnsi="Arial" w:cs="Arial"/>
          <w:sz w:val="20"/>
          <w:lang w:eastAsia="ar-SA"/>
        </w:rPr>
        <w:t>ESPD obrazec za ponudnika in soponudnika</w:t>
      </w:r>
      <w:r w:rsidR="007C6ED1">
        <w:rPr>
          <w:rFonts w:ascii="Arial" w:hAnsi="Arial" w:cs="Arial"/>
          <w:sz w:val="20"/>
          <w:lang w:eastAsia="ar-SA"/>
        </w:rPr>
        <w:t xml:space="preserve"> – </w:t>
      </w:r>
      <w:r w:rsidRPr="00F025C0">
        <w:rPr>
          <w:rFonts w:ascii="Arial" w:hAnsi="Arial" w:cs="Arial"/>
          <w:sz w:val="20"/>
          <w:lang w:eastAsia="ar-SA"/>
        </w:rPr>
        <w:t>del IV, oddelek B</w:t>
      </w:r>
    </w:p>
    <w:p w14:paraId="39DD173B" w14:textId="77777777" w:rsidR="00532259" w:rsidRDefault="00532259" w:rsidP="00F3522B">
      <w:pPr>
        <w:pStyle w:val="Odstavekseznama"/>
        <w:keepNext/>
        <w:spacing w:line="260" w:lineRule="atLeast"/>
        <w:ind w:left="0"/>
        <w:jc w:val="both"/>
        <w:outlineLvl w:val="2"/>
        <w:rPr>
          <w:rFonts w:ascii="Arial" w:hAnsi="Arial" w:cs="Arial"/>
          <w:b/>
          <w:bCs/>
          <w:sz w:val="20"/>
          <w:szCs w:val="20"/>
          <w:lang w:eastAsia="en-US"/>
        </w:rPr>
      </w:pPr>
    </w:p>
    <w:p w14:paraId="112247DD" w14:textId="77777777" w:rsidR="00B275C7" w:rsidRPr="0070139D" w:rsidRDefault="00B275C7" w:rsidP="00F3522B">
      <w:pPr>
        <w:pStyle w:val="Odstavekseznama"/>
        <w:keepNext/>
        <w:spacing w:line="260" w:lineRule="atLeast"/>
        <w:ind w:left="0"/>
        <w:jc w:val="both"/>
        <w:outlineLvl w:val="2"/>
        <w:rPr>
          <w:rFonts w:ascii="Arial" w:hAnsi="Arial" w:cs="Arial"/>
          <w:b/>
          <w:bCs/>
          <w:vanish/>
          <w:sz w:val="20"/>
          <w:szCs w:val="20"/>
          <w:lang w:eastAsia="en-US"/>
        </w:rPr>
      </w:pPr>
    </w:p>
    <w:p w14:paraId="485A3563" w14:textId="77777777" w:rsidR="00B54309" w:rsidRPr="0070139D" w:rsidRDefault="00B54309" w:rsidP="00F3522B">
      <w:pPr>
        <w:pStyle w:val="Odstavekseznama"/>
        <w:keepNext/>
        <w:spacing w:line="260" w:lineRule="atLeast"/>
        <w:ind w:left="0"/>
        <w:jc w:val="both"/>
        <w:outlineLvl w:val="2"/>
        <w:rPr>
          <w:rFonts w:ascii="Arial" w:hAnsi="Arial" w:cs="Arial"/>
          <w:b/>
          <w:bCs/>
          <w:vanish/>
          <w:sz w:val="20"/>
          <w:szCs w:val="20"/>
          <w:lang w:eastAsia="en-US"/>
        </w:rPr>
      </w:pPr>
    </w:p>
    <w:p w14:paraId="47BEE869" w14:textId="40B94F4E" w:rsidR="0075039D" w:rsidRDefault="00B12DC7" w:rsidP="00753C30">
      <w:pPr>
        <w:spacing w:line="260" w:lineRule="atLeast"/>
        <w:jc w:val="both"/>
        <w:rPr>
          <w:rFonts w:ascii="Arial" w:hAnsi="Arial" w:cs="Arial"/>
          <w:b/>
          <w:bCs/>
          <w:sz w:val="20"/>
          <w:szCs w:val="20"/>
          <w:lang w:eastAsia="en-US"/>
        </w:rPr>
      </w:pPr>
      <w:r>
        <w:rPr>
          <w:rFonts w:ascii="Arial" w:hAnsi="Arial" w:cs="Arial"/>
          <w:b/>
          <w:bCs/>
          <w:sz w:val="20"/>
          <w:szCs w:val="20"/>
          <w:lang w:eastAsia="en-US"/>
        </w:rPr>
        <w:t>3.2</w:t>
      </w:r>
      <w:r w:rsidR="00B275C7">
        <w:rPr>
          <w:rFonts w:ascii="Arial" w:hAnsi="Arial" w:cs="Arial"/>
          <w:b/>
          <w:bCs/>
          <w:sz w:val="20"/>
          <w:szCs w:val="20"/>
          <w:lang w:eastAsia="en-US"/>
        </w:rPr>
        <w:t>.3</w:t>
      </w:r>
      <w:r w:rsidR="00751283">
        <w:rPr>
          <w:rFonts w:ascii="Arial" w:hAnsi="Arial" w:cs="Arial"/>
          <w:b/>
          <w:bCs/>
          <w:sz w:val="20"/>
          <w:szCs w:val="20"/>
          <w:lang w:eastAsia="en-US"/>
        </w:rPr>
        <w:t xml:space="preserve"> </w:t>
      </w:r>
      <w:r w:rsidR="00751283" w:rsidRPr="00C87EBB">
        <w:rPr>
          <w:rFonts w:ascii="Arial" w:hAnsi="Arial" w:cs="Arial"/>
          <w:b/>
          <w:bCs/>
          <w:sz w:val="20"/>
          <w:szCs w:val="20"/>
          <w:lang w:eastAsia="en-US"/>
        </w:rPr>
        <w:t xml:space="preserve">Tehnična </w:t>
      </w:r>
      <w:r w:rsidR="00D75904">
        <w:rPr>
          <w:rFonts w:ascii="Arial" w:hAnsi="Arial" w:cs="Arial"/>
          <w:b/>
          <w:bCs/>
          <w:sz w:val="20"/>
          <w:szCs w:val="20"/>
          <w:lang w:eastAsia="en-US"/>
        </w:rPr>
        <w:t>u</w:t>
      </w:r>
      <w:r w:rsidR="00751283" w:rsidRPr="00C87EBB">
        <w:rPr>
          <w:rFonts w:ascii="Arial" w:hAnsi="Arial" w:cs="Arial"/>
          <w:b/>
          <w:bCs/>
          <w:sz w:val="20"/>
          <w:szCs w:val="20"/>
          <w:lang w:eastAsia="en-US"/>
        </w:rPr>
        <w:t>spos</w:t>
      </w:r>
      <w:r w:rsidR="00D75904">
        <w:rPr>
          <w:rFonts w:ascii="Arial" w:hAnsi="Arial" w:cs="Arial"/>
          <w:b/>
          <w:bCs/>
          <w:sz w:val="20"/>
          <w:szCs w:val="20"/>
          <w:lang w:eastAsia="en-US"/>
        </w:rPr>
        <w:t>obljenost ponudnika</w:t>
      </w:r>
    </w:p>
    <w:p w14:paraId="01E6EEFF" w14:textId="77777777" w:rsidR="00751283" w:rsidRDefault="00751283" w:rsidP="00753C30">
      <w:pPr>
        <w:spacing w:line="260" w:lineRule="atLeast"/>
        <w:jc w:val="both"/>
        <w:rPr>
          <w:rFonts w:ascii="Arial" w:hAnsi="Arial" w:cs="Arial"/>
          <w:sz w:val="20"/>
          <w:szCs w:val="20"/>
          <w:lang w:eastAsia="en-US"/>
        </w:rPr>
      </w:pPr>
    </w:p>
    <w:p w14:paraId="46A25665" w14:textId="156C88FC" w:rsidR="00255A7A" w:rsidRDefault="0090406B" w:rsidP="00753C30">
      <w:pPr>
        <w:autoSpaceDE w:val="0"/>
        <w:autoSpaceDN w:val="0"/>
        <w:adjustRightInd w:val="0"/>
        <w:spacing w:line="260" w:lineRule="atLeast"/>
        <w:jc w:val="both"/>
        <w:rPr>
          <w:rFonts w:ascii="Arial" w:hAnsi="Arial" w:cs="Arial"/>
          <w:b/>
          <w:color w:val="000000"/>
          <w:sz w:val="20"/>
          <w:szCs w:val="20"/>
        </w:rPr>
      </w:pPr>
      <w:r w:rsidRPr="0090406B">
        <w:rPr>
          <w:rFonts w:ascii="Arial" w:hAnsi="Arial" w:cs="Arial"/>
          <w:b/>
          <w:color w:val="000000"/>
          <w:sz w:val="20"/>
          <w:szCs w:val="20"/>
        </w:rPr>
        <w:t>3.</w:t>
      </w:r>
      <w:r w:rsidR="00963853">
        <w:rPr>
          <w:rFonts w:ascii="Arial" w:hAnsi="Arial" w:cs="Arial"/>
          <w:b/>
          <w:color w:val="000000"/>
          <w:sz w:val="20"/>
          <w:szCs w:val="20"/>
        </w:rPr>
        <w:t>2.</w:t>
      </w:r>
      <w:r w:rsidR="00B275C7">
        <w:rPr>
          <w:rFonts w:ascii="Arial" w:hAnsi="Arial" w:cs="Arial"/>
          <w:b/>
          <w:color w:val="000000"/>
          <w:sz w:val="20"/>
          <w:szCs w:val="20"/>
        </w:rPr>
        <w:t>3</w:t>
      </w:r>
      <w:r w:rsidR="003F3488" w:rsidRPr="00AB5060">
        <w:rPr>
          <w:rFonts w:ascii="Arial" w:hAnsi="Arial" w:cs="Arial"/>
          <w:b/>
          <w:color w:val="000000"/>
          <w:sz w:val="20"/>
          <w:szCs w:val="20"/>
        </w:rPr>
        <w:t xml:space="preserve">.1 </w:t>
      </w:r>
      <w:r w:rsidR="003F3488" w:rsidRPr="00345E5D">
        <w:rPr>
          <w:rFonts w:ascii="Arial" w:hAnsi="Arial" w:cs="Arial"/>
          <w:b/>
          <w:color w:val="000000"/>
          <w:sz w:val="20"/>
          <w:szCs w:val="20"/>
        </w:rPr>
        <w:t>Seznam zahtevanih referenčnih poslov (tehnična sposobnost)</w:t>
      </w:r>
    </w:p>
    <w:p w14:paraId="664BB1E9" w14:textId="23BF7535" w:rsidR="00541AB0" w:rsidRPr="00541AB0" w:rsidRDefault="00541AB0" w:rsidP="00541AB0">
      <w:pPr>
        <w:tabs>
          <w:tab w:val="left" w:pos="346"/>
        </w:tabs>
        <w:spacing w:before="60"/>
        <w:jc w:val="both"/>
        <w:rPr>
          <w:rFonts w:ascii="Arial" w:hAnsi="Arial" w:cs="Arial"/>
          <w:bCs/>
          <w:color w:val="000000"/>
          <w:sz w:val="20"/>
          <w:szCs w:val="20"/>
        </w:rPr>
      </w:pPr>
      <w:r w:rsidRPr="00541AB0">
        <w:rPr>
          <w:rFonts w:ascii="Arial" w:hAnsi="Arial" w:cs="Arial"/>
          <w:bCs/>
          <w:color w:val="000000"/>
          <w:sz w:val="20"/>
          <w:szCs w:val="20"/>
        </w:rPr>
        <w:t>Ponudnik mora izkazati, da je v zadnjih desetih (10) letih</w:t>
      </w:r>
      <w:r>
        <w:rPr>
          <w:rFonts w:ascii="Arial" w:hAnsi="Arial" w:cs="Arial"/>
          <w:bCs/>
          <w:color w:val="000000"/>
          <w:sz w:val="20"/>
          <w:szCs w:val="20"/>
        </w:rPr>
        <w:t>,</w:t>
      </w:r>
      <w:r w:rsidRPr="00541AB0">
        <w:t xml:space="preserve"> </w:t>
      </w:r>
      <w:r w:rsidRPr="00541AB0">
        <w:rPr>
          <w:rFonts w:ascii="Arial" w:hAnsi="Arial" w:cs="Arial"/>
          <w:bCs/>
          <w:color w:val="000000"/>
          <w:sz w:val="20"/>
          <w:szCs w:val="20"/>
        </w:rPr>
        <w:t>šteto od dneva objave tega javnega naročila</w:t>
      </w:r>
      <w:r>
        <w:rPr>
          <w:rFonts w:ascii="Arial" w:hAnsi="Arial" w:cs="Arial"/>
          <w:bCs/>
          <w:color w:val="000000"/>
          <w:sz w:val="20"/>
          <w:szCs w:val="20"/>
        </w:rPr>
        <w:t xml:space="preserve">, </w:t>
      </w:r>
      <w:r w:rsidRPr="00541AB0">
        <w:rPr>
          <w:rFonts w:ascii="Arial" w:hAnsi="Arial" w:cs="Arial"/>
          <w:bCs/>
          <w:color w:val="000000"/>
          <w:sz w:val="20"/>
          <w:szCs w:val="20"/>
        </w:rPr>
        <w:t>izdelal najmanj eno (1) projektno dokumentacijo za državno prometno infrastrukturo</w:t>
      </w:r>
      <w:r>
        <w:rPr>
          <w:rFonts w:ascii="Arial" w:hAnsi="Arial" w:cs="Arial"/>
          <w:bCs/>
          <w:color w:val="000000"/>
          <w:sz w:val="20"/>
          <w:szCs w:val="20"/>
        </w:rPr>
        <w:t>, in sicer</w:t>
      </w:r>
      <w:r w:rsidRPr="00541AB0">
        <w:rPr>
          <w:rFonts w:ascii="Arial" w:hAnsi="Arial" w:cs="Arial"/>
          <w:bCs/>
          <w:color w:val="000000"/>
          <w:sz w:val="20"/>
          <w:szCs w:val="20"/>
        </w:rPr>
        <w:t>:</w:t>
      </w:r>
    </w:p>
    <w:p w14:paraId="00F5148F" w14:textId="4A29C519" w:rsidR="00541AB0" w:rsidRPr="00541AB0" w:rsidRDefault="00541AB0" w:rsidP="00005CA1">
      <w:pPr>
        <w:pStyle w:val="Odstavekseznama"/>
        <w:numPr>
          <w:ilvl w:val="0"/>
          <w:numId w:val="36"/>
        </w:numPr>
        <w:tabs>
          <w:tab w:val="left" w:pos="346"/>
        </w:tabs>
        <w:spacing w:before="60"/>
        <w:jc w:val="both"/>
        <w:rPr>
          <w:rFonts w:ascii="Arial" w:hAnsi="Arial" w:cs="Arial"/>
          <w:bCs/>
          <w:color w:val="000000"/>
          <w:sz w:val="20"/>
          <w:szCs w:val="20"/>
        </w:rPr>
      </w:pPr>
      <w:r w:rsidRPr="00541AB0">
        <w:rPr>
          <w:rFonts w:ascii="Arial" w:hAnsi="Arial" w:cs="Arial"/>
          <w:bCs/>
          <w:color w:val="000000"/>
          <w:sz w:val="20"/>
          <w:szCs w:val="20"/>
        </w:rPr>
        <w:t xml:space="preserve">IDP (po ZGO-1) v okviru priprave DPN ali </w:t>
      </w:r>
    </w:p>
    <w:p w14:paraId="55226E6A" w14:textId="00FD0D28" w:rsidR="00541AB0" w:rsidRPr="00541AB0" w:rsidRDefault="00541AB0" w:rsidP="00005CA1">
      <w:pPr>
        <w:pStyle w:val="Odstavekseznama"/>
        <w:numPr>
          <w:ilvl w:val="0"/>
          <w:numId w:val="36"/>
        </w:numPr>
        <w:tabs>
          <w:tab w:val="left" w:pos="346"/>
        </w:tabs>
        <w:spacing w:before="60"/>
        <w:jc w:val="both"/>
        <w:rPr>
          <w:rFonts w:ascii="Arial" w:hAnsi="Arial" w:cs="Arial"/>
          <w:bCs/>
          <w:color w:val="000000"/>
          <w:sz w:val="20"/>
          <w:szCs w:val="20"/>
        </w:rPr>
      </w:pPr>
      <w:r w:rsidRPr="00541AB0">
        <w:rPr>
          <w:rFonts w:ascii="Arial" w:hAnsi="Arial" w:cs="Arial"/>
          <w:bCs/>
          <w:color w:val="000000"/>
          <w:sz w:val="20"/>
          <w:szCs w:val="20"/>
        </w:rPr>
        <w:t xml:space="preserve">PGD (po ZGO-1) ali </w:t>
      </w:r>
    </w:p>
    <w:p w14:paraId="24F2C8C1" w14:textId="4C6162D3" w:rsidR="00541AB0" w:rsidRPr="00541AB0" w:rsidRDefault="00541AB0" w:rsidP="00005CA1">
      <w:pPr>
        <w:pStyle w:val="Odstavekseznama"/>
        <w:numPr>
          <w:ilvl w:val="0"/>
          <w:numId w:val="36"/>
        </w:numPr>
        <w:tabs>
          <w:tab w:val="left" w:pos="346"/>
        </w:tabs>
        <w:spacing w:before="60"/>
        <w:jc w:val="both"/>
        <w:rPr>
          <w:rFonts w:ascii="Arial" w:hAnsi="Arial" w:cs="Arial"/>
          <w:bCs/>
          <w:color w:val="000000"/>
          <w:sz w:val="20"/>
          <w:szCs w:val="20"/>
        </w:rPr>
      </w:pPr>
      <w:r w:rsidRPr="00541AB0">
        <w:rPr>
          <w:rFonts w:ascii="Arial" w:hAnsi="Arial" w:cs="Arial"/>
          <w:bCs/>
          <w:color w:val="000000"/>
          <w:sz w:val="20"/>
          <w:szCs w:val="20"/>
        </w:rPr>
        <w:t xml:space="preserve">DGD ali </w:t>
      </w:r>
    </w:p>
    <w:p w14:paraId="3584D75D" w14:textId="77777777" w:rsidR="00541AB0" w:rsidRDefault="00541AB0" w:rsidP="00005CA1">
      <w:pPr>
        <w:pStyle w:val="Odstavekseznama"/>
        <w:numPr>
          <w:ilvl w:val="0"/>
          <w:numId w:val="36"/>
        </w:numPr>
        <w:tabs>
          <w:tab w:val="left" w:pos="346"/>
        </w:tabs>
        <w:spacing w:before="60"/>
        <w:jc w:val="both"/>
        <w:rPr>
          <w:rFonts w:ascii="Arial" w:hAnsi="Arial" w:cs="Arial"/>
          <w:bCs/>
          <w:color w:val="000000"/>
          <w:sz w:val="20"/>
          <w:szCs w:val="20"/>
        </w:rPr>
      </w:pPr>
      <w:r w:rsidRPr="00541AB0">
        <w:rPr>
          <w:rFonts w:ascii="Arial" w:hAnsi="Arial" w:cs="Arial"/>
          <w:bCs/>
          <w:color w:val="000000"/>
          <w:sz w:val="20"/>
          <w:szCs w:val="20"/>
        </w:rPr>
        <w:t>PZI.</w:t>
      </w:r>
    </w:p>
    <w:p w14:paraId="110C56CD" w14:textId="2FA70558" w:rsidR="00541AB0" w:rsidRPr="00541AB0" w:rsidRDefault="00541AB0" w:rsidP="00541AB0">
      <w:pPr>
        <w:pStyle w:val="Odstavekseznama"/>
        <w:tabs>
          <w:tab w:val="left" w:pos="346"/>
        </w:tabs>
        <w:spacing w:before="60"/>
        <w:ind w:left="706"/>
        <w:jc w:val="both"/>
        <w:rPr>
          <w:rFonts w:ascii="Arial" w:hAnsi="Arial" w:cs="Arial"/>
          <w:bCs/>
          <w:color w:val="000000"/>
          <w:sz w:val="20"/>
          <w:szCs w:val="20"/>
        </w:rPr>
      </w:pPr>
      <w:r w:rsidRPr="00541AB0">
        <w:rPr>
          <w:rFonts w:ascii="Arial" w:hAnsi="Arial" w:cs="Arial"/>
          <w:bCs/>
          <w:color w:val="000000"/>
          <w:sz w:val="20"/>
          <w:szCs w:val="20"/>
        </w:rPr>
        <w:t xml:space="preserve"> </w:t>
      </w:r>
    </w:p>
    <w:p w14:paraId="216AC347" w14:textId="77777777" w:rsidR="00541AB0" w:rsidRPr="00541AB0" w:rsidRDefault="00541AB0" w:rsidP="00541AB0">
      <w:pPr>
        <w:tabs>
          <w:tab w:val="left" w:pos="346"/>
        </w:tabs>
        <w:spacing w:before="60"/>
        <w:jc w:val="both"/>
        <w:rPr>
          <w:rFonts w:ascii="Arial" w:hAnsi="Arial" w:cs="Arial"/>
          <w:bCs/>
          <w:color w:val="000000"/>
          <w:sz w:val="20"/>
          <w:szCs w:val="20"/>
        </w:rPr>
      </w:pPr>
      <w:r w:rsidRPr="00541AB0">
        <w:rPr>
          <w:rFonts w:ascii="Arial" w:hAnsi="Arial" w:cs="Arial"/>
          <w:bCs/>
          <w:color w:val="000000"/>
          <w:sz w:val="20"/>
          <w:szCs w:val="20"/>
        </w:rPr>
        <w:t>Naročnik bo kot ustrezno referenčno delo štel dokončan projekt za državno prometno infrastrukturo:</w:t>
      </w:r>
    </w:p>
    <w:p w14:paraId="17D2353D" w14:textId="152057BB" w:rsidR="00541AB0" w:rsidRPr="00541AB0" w:rsidRDefault="00541AB0" w:rsidP="00005CA1">
      <w:pPr>
        <w:pStyle w:val="Odstavekseznama"/>
        <w:numPr>
          <w:ilvl w:val="0"/>
          <w:numId w:val="37"/>
        </w:numPr>
        <w:tabs>
          <w:tab w:val="left" w:pos="346"/>
        </w:tabs>
        <w:spacing w:before="60"/>
        <w:jc w:val="both"/>
        <w:rPr>
          <w:rFonts w:ascii="Arial" w:hAnsi="Arial" w:cs="Arial"/>
          <w:bCs/>
          <w:color w:val="000000"/>
          <w:sz w:val="20"/>
          <w:szCs w:val="20"/>
        </w:rPr>
      </w:pPr>
      <w:r w:rsidRPr="00541AB0">
        <w:rPr>
          <w:rFonts w:ascii="Arial" w:hAnsi="Arial" w:cs="Arial"/>
          <w:bCs/>
          <w:color w:val="000000"/>
          <w:sz w:val="20"/>
          <w:szCs w:val="20"/>
        </w:rPr>
        <w:t>IDP (po ZGO-1) za DPN: številka in datum Ur. lista RS z objavo Uredbe o DPN ali</w:t>
      </w:r>
    </w:p>
    <w:p w14:paraId="306DDA5E" w14:textId="008D82B2" w:rsidR="009F7B43" w:rsidRPr="00A9296E" w:rsidRDefault="00541AB0" w:rsidP="00005CA1">
      <w:pPr>
        <w:pStyle w:val="Odstavekseznama"/>
        <w:numPr>
          <w:ilvl w:val="0"/>
          <w:numId w:val="37"/>
        </w:numPr>
        <w:tabs>
          <w:tab w:val="left" w:pos="346"/>
        </w:tabs>
        <w:spacing w:before="60"/>
        <w:jc w:val="both"/>
        <w:rPr>
          <w:rFonts w:ascii="Arial" w:hAnsi="Arial" w:cs="Arial"/>
          <w:bCs/>
          <w:color w:val="000000"/>
          <w:sz w:val="20"/>
          <w:szCs w:val="20"/>
        </w:rPr>
      </w:pPr>
      <w:r w:rsidRPr="00541AB0">
        <w:rPr>
          <w:rFonts w:ascii="Arial" w:hAnsi="Arial" w:cs="Arial"/>
          <w:bCs/>
          <w:color w:val="000000"/>
          <w:sz w:val="20"/>
          <w:szCs w:val="20"/>
        </w:rPr>
        <w:t>PGD (po ZGO-1) ali DGD ali PZI: potrdilo naročnika, iz katerega mora biti razviden datum zaključka ter da je projekt izdelan strokovno, kvalitetno in v pogodbeno dogovorjenem roku.</w:t>
      </w:r>
      <w:bookmarkStart w:id="123" w:name="_Hlk226461715"/>
    </w:p>
    <w:bookmarkEnd w:id="123"/>
    <w:p w14:paraId="015F08F7" w14:textId="77777777" w:rsidR="009F7B43" w:rsidRPr="00615534" w:rsidRDefault="009F7B43" w:rsidP="00CD1A04">
      <w:pPr>
        <w:spacing w:before="60" w:after="60" w:line="259" w:lineRule="auto"/>
        <w:jc w:val="both"/>
        <w:rPr>
          <w:rFonts w:ascii="Arial" w:hAnsi="Arial" w:cs="Arial"/>
          <w:sz w:val="20"/>
        </w:rPr>
      </w:pPr>
    </w:p>
    <w:p w14:paraId="4E97FEF6" w14:textId="64CF85BD" w:rsidR="001E6F36" w:rsidRPr="00AD7EA6" w:rsidRDefault="009F7B43" w:rsidP="00CD1A04">
      <w:pPr>
        <w:jc w:val="both"/>
        <w:rPr>
          <w:rFonts w:ascii="Arial" w:hAnsi="Arial" w:cs="Arial"/>
          <w:sz w:val="20"/>
        </w:rPr>
      </w:pPr>
      <w:r w:rsidRPr="00615534">
        <w:rPr>
          <w:rFonts w:ascii="Arial" w:hAnsi="Arial" w:cs="Arial"/>
          <w:sz w:val="20"/>
        </w:rPr>
        <w:t xml:space="preserve">Ponudnik lahko zahtevane reference izpolnjuje sam, s partnerji ali s podizvajalci. </w:t>
      </w:r>
      <w:r w:rsidR="00A90169">
        <w:rPr>
          <w:rFonts w:ascii="Arial" w:hAnsi="Arial" w:cs="Arial"/>
          <w:sz w:val="20"/>
        </w:rPr>
        <w:t>Tisti g</w:t>
      </w:r>
      <w:r w:rsidRPr="00615534">
        <w:rPr>
          <w:rFonts w:ascii="Arial" w:hAnsi="Arial" w:cs="Arial"/>
          <w:sz w:val="20"/>
        </w:rPr>
        <w:t xml:space="preserve">ospodarski subjekt, ki referenco </w:t>
      </w:r>
      <w:r w:rsidR="00A90169">
        <w:rPr>
          <w:rFonts w:ascii="Arial" w:hAnsi="Arial" w:cs="Arial"/>
          <w:sz w:val="20"/>
        </w:rPr>
        <w:t>izkaže</w:t>
      </w:r>
      <w:r w:rsidRPr="00615534">
        <w:rPr>
          <w:rFonts w:ascii="Arial" w:hAnsi="Arial" w:cs="Arial"/>
          <w:sz w:val="20"/>
        </w:rPr>
        <w:t xml:space="preserve">, mora </w:t>
      </w:r>
      <w:r w:rsidR="00A90169">
        <w:rPr>
          <w:rFonts w:ascii="Arial" w:hAnsi="Arial" w:cs="Arial"/>
          <w:sz w:val="20"/>
        </w:rPr>
        <w:t>dela v pretežnem delu tudi izvajati.</w:t>
      </w:r>
    </w:p>
    <w:p w14:paraId="2FADD286" w14:textId="77777777" w:rsidR="00AD7EA6" w:rsidRDefault="00AD7EA6" w:rsidP="00753C30">
      <w:pPr>
        <w:autoSpaceDE w:val="0"/>
        <w:autoSpaceDN w:val="0"/>
        <w:adjustRightInd w:val="0"/>
        <w:spacing w:line="260" w:lineRule="atLeast"/>
        <w:jc w:val="both"/>
        <w:rPr>
          <w:rFonts w:ascii="Arial" w:eastAsia="Calibri" w:hAnsi="Arial" w:cs="Arial"/>
          <w:sz w:val="20"/>
          <w:szCs w:val="20"/>
        </w:rPr>
      </w:pPr>
    </w:p>
    <w:p w14:paraId="381D1017" w14:textId="00D5F244" w:rsidR="00762308" w:rsidRPr="005D1D9F" w:rsidRDefault="00762308" w:rsidP="00753C3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color w:val="FF0000"/>
          <w:sz w:val="20"/>
          <w:lang w:eastAsia="en-US"/>
        </w:rPr>
      </w:pPr>
      <w:r w:rsidRPr="00161C6E">
        <w:rPr>
          <w:rFonts w:ascii="Arial" w:hAnsi="Arial" w:cs="Arial"/>
          <w:b/>
          <w:sz w:val="20"/>
          <w:lang w:eastAsia="en-US"/>
        </w:rPr>
        <w:t>DOKAZILO</w:t>
      </w:r>
      <w:r w:rsidRPr="003234C0">
        <w:rPr>
          <w:rFonts w:ascii="Arial" w:hAnsi="Arial" w:cs="Arial"/>
          <w:b/>
          <w:sz w:val="20"/>
          <w:lang w:eastAsia="en-US"/>
        </w:rPr>
        <w:t xml:space="preserve">: </w:t>
      </w:r>
      <w:r w:rsidRPr="003234C0">
        <w:rPr>
          <w:rFonts w:ascii="Arial" w:hAnsi="Arial" w:cs="Arial"/>
          <w:sz w:val="20"/>
          <w:lang w:eastAsia="en-US"/>
        </w:rPr>
        <w:t>obrazec 2</w:t>
      </w:r>
    </w:p>
    <w:p w14:paraId="4DFF0B56" w14:textId="77777777" w:rsidR="008E009A" w:rsidRDefault="008E009A" w:rsidP="00753C30">
      <w:pPr>
        <w:autoSpaceDE w:val="0"/>
        <w:autoSpaceDN w:val="0"/>
        <w:adjustRightInd w:val="0"/>
        <w:spacing w:line="260" w:lineRule="atLeast"/>
        <w:jc w:val="both"/>
        <w:rPr>
          <w:rFonts w:ascii="Arial" w:hAnsi="Arial" w:cs="Arial"/>
          <w:b/>
          <w:color w:val="000000"/>
          <w:sz w:val="20"/>
          <w:szCs w:val="20"/>
        </w:rPr>
      </w:pPr>
    </w:p>
    <w:p w14:paraId="4C62B8EF" w14:textId="0DC39D5D" w:rsidR="00BB1FC7" w:rsidRDefault="00BB1FC7" w:rsidP="00040685">
      <w:pPr>
        <w:autoSpaceDE w:val="0"/>
        <w:autoSpaceDN w:val="0"/>
        <w:adjustRightInd w:val="0"/>
        <w:spacing w:line="260" w:lineRule="atLeast"/>
        <w:jc w:val="both"/>
        <w:rPr>
          <w:rFonts w:ascii="Arial" w:hAnsi="Arial" w:cs="Arial"/>
          <w:b/>
          <w:color w:val="000000"/>
          <w:sz w:val="20"/>
          <w:szCs w:val="20"/>
        </w:rPr>
      </w:pPr>
      <w:r w:rsidRPr="00AC71AD">
        <w:rPr>
          <w:rFonts w:ascii="Arial" w:hAnsi="Arial" w:cs="Arial"/>
          <w:b/>
          <w:color w:val="000000"/>
          <w:sz w:val="20"/>
          <w:szCs w:val="20"/>
        </w:rPr>
        <w:t>3.2.</w:t>
      </w:r>
      <w:r w:rsidR="00545934">
        <w:rPr>
          <w:rFonts w:ascii="Arial" w:hAnsi="Arial" w:cs="Arial"/>
          <w:b/>
          <w:color w:val="000000"/>
          <w:sz w:val="20"/>
          <w:szCs w:val="20"/>
        </w:rPr>
        <w:t>3</w:t>
      </w:r>
      <w:r w:rsidRPr="00AC71AD">
        <w:rPr>
          <w:rFonts w:ascii="Arial" w:hAnsi="Arial" w:cs="Arial"/>
          <w:b/>
          <w:color w:val="000000"/>
          <w:sz w:val="20"/>
          <w:szCs w:val="20"/>
        </w:rPr>
        <w:t>.2 Kadrovska sposobnost</w:t>
      </w:r>
    </w:p>
    <w:p w14:paraId="7BF035E6" w14:textId="49B18560" w:rsidR="00510FB7" w:rsidRDefault="00510FB7" w:rsidP="00510FB7">
      <w:pPr>
        <w:tabs>
          <w:tab w:val="num" w:pos="720"/>
        </w:tabs>
        <w:spacing w:line="260" w:lineRule="atLeast"/>
        <w:jc w:val="both"/>
        <w:rPr>
          <w:rFonts w:ascii="Arial" w:hAnsi="Arial" w:cs="Arial"/>
          <w:color w:val="000000" w:themeColor="text1"/>
          <w:sz w:val="20"/>
          <w:szCs w:val="20"/>
        </w:rPr>
      </w:pPr>
      <w:r w:rsidRPr="00510FB7">
        <w:rPr>
          <w:rFonts w:ascii="Arial" w:hAnsi="Arial" w:cs="Arial"/>
          <w:color w:val="000000" w:themeColor="text1"/>
          <w:sz w:val="20"/>
          <w:szCs w:val="20"/>
        </w:rPr>
        <w:t>Ponudnik mora razpolagati s strokovnimi kadri oz. strokovnjaki, ki bodo sodelovali pri izvedbi naročila in so odgovorni za izvedbo razpisanih del.</w:t>
      </w:r>
    </w:p>
    <w:p w14:paraId="23796ED2" w14:textId="77777777" w:rsidR="00510FB7" w:rsidRPr="00510FB7" w:rsidRDefault="00510FB7" w:rsidP="00510FB7">
      <w:pPr>
        <w:tabs>
          <w:tab w:val="num" w:pos="720"/>
        </w:tabs>
        <w:spacing w:line="260" w:lineRule="atLeast"/>
        <w:jc w:val="both"/>
        <w:rPr>
          <w:rFonts w:ascii="Arial" w:hAnsi="Arial" w:cs="Arial"/>
          <w:color w:val="000000" w:themeColor="text1"/>
          <w:sz w:val="20"/>
          <w:szCs w:val="20"/>
        </w:rPr>
      </w:pPr>
    </w:p>
    <w:p w14:paraId="383E322B" w14:textId="4F7CA9AF" w:rsidR="00510FB7" w:rsidRDefault="00510FB7" w:rsidP="00870224">
      <w:pPr>
        <w:tabs>
          <w:tab w:val="num" w:pos="720"/>
        </w:tabs>
        <w:spacing w:line="260" w:lineRule="atLeast"/>
        <w:jc w:val="both"/>
        <w:rPr>
          <w:rFonts w:ascii="Arial" w:hAnsi="Arial" w:cs="Arial"/>
          <w:color w:val="000000" w:themeColor="text1"/>
          <w:sz w:val="20"/>
          <w:szCs w:val="20"/>
        </w:rPr>
      </w:pPr>
      <w:r w:rsidRPr="00510FB7">
        <w:rPr>
          <w:rFonts w:ascii="Arial" w:hAnsi="Arial" w:cs="Arial"/>
          <w:color w:val="000000" w:themeColor="text1"/>
          <w:sz w:val="20"/>
          <w:szCs w:val="20"/>
        </w:rPr>
        <w:t>Ponudnik mora oblikovati interdisciplinarno delovno skupino za kvalitetno in celovito izvedbo razpisanih del, v katero mora obvezno vključiti najmanj vse spodaj navedene strokovnjake, ki imajo ustrezne reference in izpolnjujejo ostale zahteve naročnika</w:t>
      </w:r>
      <w:r w:rsidR="005F2536">
        <w:rPr>
          <w:rFonts w:ascii="Arial" w:hAnsi="Arial" w:cs="Arial"/>
          <w:color w:val="000000" w:themeColor="text1"/>
          <w:sz w:val="20"/>
          <w:szCs w:val="20"/>
        </w:rPr>
        <w:t>,</w:t>
      </w:r>
      <w:r w:rsidRPr="00510FB7">
        <w:rPr>
          <w:rFonts w:ascii="Arial" w:hAnsi="Arial" w:cs="Arial"/>
          <w:color w:val="000000" w:themeColor="text1"/>
          <w:sz w:val="20"/>
          <w:szCs w:val="20"/>
        </w:rPr>
        <w:t xml:space="preserve"> kot sledi:</w:t>
      </w:r>
    </w:p>
    <w:p w14:paraId="68E99CF6" w14:textId="77777777" w:rsidR="000173F1" w:rsidRPr="00D86A48" w:rsidRDefault="000173F1" w:rsidP="000173F1">
      <w:pPr>
        <w:ind w:firstLine="709"/>
        <w:rPr>
          <w:rFonts w:ascii="Arial" w:eastAsia="Calibri" w:hAnsi="Arial" w:cs="Arial"/>
          <w:b/>
          <w:sz w:val="20"/>
          <w:szCs w:val="20"/>
          <w:lang w:eastAsia="en-US"/>
        </w:rPr>
      </w:pPr>
    </w:p>
    <w:tbl>
      <w:tblPr>
        <w:tblpPr w:leftFromText="141" w:rightFromText="141" w:vertAnchor="text" w:tblpXSpec="center" w:tblpY="1"/>
        <w:tblOverlap w:val="never"/>
        <w:tblW w:w="5000" w:type="pct"/>
        <w:tblLayout w:type="fixed"/>
        <w:tblCellMar>
          <w:left w:w="0" w:type="dxa"/>
          <w:right w:w="0" w:type="dxa"/>
        </w:tblCellMar>
        <w:tblLook w:val="04A0" w:firstRow="1" w:lastRow="0" w:firstColumn="1" w:lastColumn="0" w:noHBand="0" w:noVBand="1"/>
      </w:tblPr>
      <w:tblGrid>
        <w:gridCol w:w="591"/>
        <w:gridCol w:w="1780"/>
        <w:gridCol w:w="1731"/>
        <w:gridCol w:w="1315"/>
        <w:gridCol w:w="4486"/>
      </w:tblGrid>
      <w:tr w:rsidR="000173F1" w:rsidRPr="00D86A48" w14:paraId="02092DD0" w14:textId="77777777" w:rsidTr="00E02F4D">
        <w:trPr>
          <w:cantSplit/>
          <w:trHeight w:val="2253"/>
          <w:tblHeader/>
        </w:trPr>
        <w:tc>
          <w:tcPr>
            <w:tcW w:w="298" w:type="pct"/>
            <w:tcBorders>
              <w:top w:val="single" w:sz="8" w:space="0" w:color="auto"/>
              <w:left w:val="single" w:sz="8" w:space="0" w:color="auto"/>
              <w:bottom w:val="single" w:sz="8" w:space="0" w:color="auto"/>
              <w:right w:val="single" w:sz="8" w:space="0" w:color="auto"/>
            </w:tcBorders>
            <w:shd w:val="clear" w:color="auto" w:fill="C5D9F1"/>
            <w:tcMar>
              <w:top w:w="0" w:type="dxa"/>
              <w:left w:w="70" w:type="dxa"/>
              <w:bottom w:w="0" w:type="dxa"/>
              <w:right w:w="70" w:type="dxa"/>
            </w:tcMar>
            <w:vAlign w:val="center"/>
            <w:hideMark/>
          </w:tcPr>
          <w:p w14:paraId="65377B55" w14:textId="77777777" w:rsidR="000173F1" w:rsidRPr="00D86A48" w:rsidRDefault="000173F1" w:rsidP="00DE515E">
            <w:pPr>
              <w:jc w:val="center"/>
              <w:rPr>
                <w:rFonts w:ascii="Arial" w:eastAsia="Calibri" w:hAnsi="Arial" w:cs="Arial"/>
                <w:b/>
                <w:bCs/>
                <w:sz w:val="20"/>
                <w:szCs w:val="20"/>
                <w:lang w:eastAsia="en-US"/>
              </w:rPr>
            </w:pPr>
            <w:r w:rsidRPr="00D86A48">
              <w:rPr>
                <w:rFonts w:ascii="Arial" w:eastAsia="Calibri" w:hAnsi="Arial" w:cs="Arial"/>
                <w:b/>
                <w:bCs/>
                <w:sz w:val="20"/>
                <w:szCs w:val="20"/>
                <w:lang w:eastAsia="en-US"/>
              </w:rPr>
              <w:t>Zap. št.</w:t>
            </w:r>
          </w:p>
        </w:tc>
        <w:tc>
          <w:tcPr>
            <w:tcW w:w="898" w:type="pct"/>
            <w:tcBorders>
              <w:top w:val="single" w:sz="8" w:space="0" w:color="auto"/>
              <w:left w:val="nil"/>
              <w:bottom w:val="single" w:sz="8" w:space="0" w:color="auto"/>
              <w:right w:val="single" w:sz="8" w:space="0" w:color="auto"/>
            </w:tcBorders>
            <w:shd w:val="clear" w:color="auto" w:fill="C5D9F1"/>
            <w:tcMar>
              <w:top w:w="0" w:type="dxa"/>
              <w:left w:w="70" w:type="dxa"/>
              <w:bottom w:w="0" w:type="dxa"/>
              <w:right w:w="70" w:type="dxa"/>
            </w:tcMar>
            <w:vAlign w:val="center"/>
            <w:hideMark/>
          </w:tcPr>
          <w:p w14:paraId="1C835049" w14:textId="77777777" w:rsidR="000173F1" w:rsidRPr="00D86A48" w:rsidRDefault="000173F1" w:rsidP="00DE515E">
            <w:pPr>
              <w:jc w:val="center"/>
              <w:rPr>
                <w:rFonts w:ascii="Arial" w:eastAsia="Calibri" w:hAnsi="Arial" w:cs="Arial"/>
                <w:b/>
                <w:bCs/>
                <w:sz w:val="20"/>
                <w:szCs w:val="20"/>
                <w:lang w:eastAsia="en-US"/>
              </w:rPr>
            </w:pPr>
            <w:r w:rsidRPr="00D86A48">
              <w:rPr>
                <w:rFonts w:ascii="Arial" w:eastAsia="Calibri" w:hAnsi="Arial" w:cs="Arial"/>
                <w:b/>
                <w:bCs/>
                <w:sz w:val="20"/>
                <w:szCs w:val="20"/>
                <w:lang w:eastAsia="en-US"/>
              </w:rPr>
              <w:t xml:space="preserve">Področje, ki ga pokriva strokovnjak </w:t>
            </w:r>
          </w:p>
        </w:tc>
        <w:tc>
          <w:tcPr>
            <w:tcW w:w="874" w:type="pct"/>
            <w:tcBorders>
              <w:top w:val="single" w:sz="8" w:space="0" w:color="auto"/>
              <w:left w:val="nil"/>
              <w:bottom w:val="single" w:sz="8" w:space="0" w:color="auto"/>
              <w:right w:val="single" w:sz="8" w:space="0" w:color="auto"/>
            </w:tcBorders>
            <w:shd w:val="clear" w:color="auto" w:fill="C5D9F1"/>
            <w:tcMar>
              <w:top w:w="0" w:type="dxa"/>
              <w:left w:w="70" w:type="dxa"/>
              <w:bottom w:w="0" w:type="dxa"/>
              <w:right w:w="70" w:type="dxa"/>
            </w:tcMar>
            <w:vAlign w:val="center"/>
            <w:hideMark/>
          </w:tcPr>
          <w:p w14:paraId="74ABC347" w14:textId="77777777" w:rsidR="000173F1" w:rsidRPr="00D86A48" w:rsidRDefault="000173F1" w:rsidP="00DE515E">
            <w:pPr>
              <w:jc w:val="center"/>
              <w:rPr>
                <w:rFonts w:ascii="Arial" w:eastAsia="Calibri" w:hAnsi="Arial" w:cs="Arial"/>
                <w:b/>
                <w:bCs/>
                <w:sz w:val="20"/>
                <w:szCs w:val="20"/>
                <w:lang w:eastAsia="en-US"/>
              </w:rPr>
            </w:pPr>
            <w:r w:rsidRPr="00D86A48">
              <w:rPr>
                <w:rFonts w:ascii="Arial" w:eastAsia="Calibri" w:hAnsi="Arial" w:cs="Arial"/>
                <w:b/>
                <w:bCs/>
                <w:sz w:val="20"/>
                <w:szCs w:val="20"/>
                <w:lang w:eastAsia="en-US"/>
              </w:rPr>
              <w:t>POGOJ</w:t>
            </w:r>
          </w:p>
          <w:p w14:paraId="7C6F74EC" w14:textId="77777777" w:rsidR="000173F1" w:rsidRPr="00D86A48" w:rsidRDefault="000173F1" w:rsidP="00DE515E">
            <w:pPr>
              <w:jc w:val="center"/>
              <w:rPr>
                <w:rFonts w:ascii="Arial" w:eastAsia="Calibri" w:hAnsi="Arial" w:cs="Arial"/>
                <w:b/>
                <w:bCs/>
                <w:sz w:val="20"/>
                <w:szCs w:val="20"/>
                <w:lang w:eastAsia="en-US"/>
              </w:rPr>
            </w:pPr>
            <w:r w:rsidRPr="00D86A48">
              <w:rPr>
                <w:rFonts w:ascii="Arial" w:eastAsia="Calibri" w:hAnsi="Arial" w:cs="Arial"/>
                <w:b/>
                <w:bCs/>
                <w:sz w:val="20"/>
                <w:szCs w:val="20"/>
                <w:lang w:eastAsia="en-US"/>
              </w:rPr>
              <w:t>vpis v imenik IZS ali ZAPS pooblaščenih inženirjev z aktivnim poklicnim nazivom oz. zahtevana izobrazba</w:t>
            </w:r>
          </w:p>
        </w:tc>
        <w:tc>
          <w:tcPr>
            <w:tcW w:w="664" w:type="pct"/>
            <w:tcBorders>
              <w:top w:val="single" w:sz="8" w:space="0" w:color="auto"/>
              <w:left w:val="nil"/>
              <w:bottom w:val="single" w:sz="8" w:space="0" w:color="auto"/>
              <w:right w:val="single" w:sz="8" w:space="0" w:color="auto"/>
            </w:tcBorders>
            <w:shd w:val="clear" w:color="auto" w:fill="C5D9F1"/>
            <w:tcMar>
              <w:top w:w="0" w:type="dxa"/>
              <w:left w:w="70" w:type="dxa"/>
              <w:bottom w:w="0" w:type="dxa"/>
              <w:right w:w="70" w:type="dxa"/>
            </w:tcMar>
            <w:vAlign w:val="center"/>
            <w:hideMark/>
          </w:tcPr>
          <w:p w14:paraId="5AE584EF" w14:textId="77777777" w:rsidR="000173F1" w:rsidRPr="00D86A48" w:rsidRDefault="000173F1" w:rsidP="00DE515E">
            <w:pPr>
              <w:jc w:val="center"/>
              <w:rPr>
                <w:rFonts w:ascii="Arial" w:eastAsia="Calibri" w:hAnsi="Arial" w:cs="Arial"/>
                <w:sz w:val="20"/>
                <w:szCs w:val="20"/>
                <w:lang w:eastAsia="en-US"/>
              </w:rPr>
            </w:pPr>
            <w:r w:rsidRPr="00D86A48">
              <w:rPr>
                <w:rFonts w:ascii="Arial" w:eastAsia="Calibri" w:hAnsi="Arial" w:cs="Arial"/>
                <w:b/>
                <w:bCs/>
                <w:sz w:val="20"/>
                <w:szCs w:val="20"/>
                <w:lang w:eastAsia="en-US"/>
              </w:rPr>
              <w:t>POGOJ zaposlitev</w:t>
            </w:r>
          </w:p>
        </w:tc>
        <w:tc>
          <w:tcPr>
            <w:tcW w:w="2265" w:type="pct"/>
            <w:tcBorders>
              <w:top w:val="single" w:sz="8" w:space="0" w:color="auto"/>
              <w:left w:val="nil"/>
              <w:bottom w:val="single" w:sz="8" w:space="0" w:color="auto"/>
              <w:right w:val="single" w:sz="8" w:space="0" w:color="auto"/>
            </w:tcBorders>
            <w:shd w:val="clear" w:color="auto" w:fill="C5D9F1"/>
            <w:tcMar>
              <w:top w:w="0" w:type="dxa"/>
              <w:left w:w="70" w:type="dxa"/>
              <w:bottom w:w="0" w:type="dxa"/>
              <w:right w:w="70" w:type="dxa"/>
            </w:tcMar>
            <w:vAlign w:val="center"/>
            <w:hideMark/>
          </w:tcPr>
          <w:p w14:paraId="3229A0C3" w14:textId="77777777" w:rsidR="000173F1" w:rsidRPr="00D86A48" w:rsidRDefault="000173F1" w:rsidP="00DE515E">
            <w:pPr>
              <w:jc w:val="center"/>
              <w:rPr>
                <w:rFonts w:ascii="Arial" w:eastAsia="Calibri" w:hAnsi="Arial" w:cs="Arial"/>
                <w:b/>
                <w:bCs/>
                <w:sz w:val="20"/>
                <w:szCs w:val="20"/>
                <w:lang w:eastAsia="en-US"/>
              </w:rPr>
            </w:pPr>
            <w:r w:rsidRPr="00D86A48">
              <w:rPr>
                <w:rFonts w:ascii="Arial" w:eastAsia="Calibri" w:hAnsi="Arial" w:cs="Arial"/>
                <w:b/>
                <w:bCs/>
                <w:sz w:val="20"/>
                <w:szCs w:val="20"/>
                <w:lang w:eastAsia="en-US"/>
              </w:rPr>
              <w:t>ZAHTEVANE REFERENCE</w:t>
            </w:r>
          </w:p>
        </w:tc>
      </w:tr>
      <w:tr w:rsidR="000173F1" w:rsidRPr="00D86A48" w14:paraId="2E9C6B57" w14:textId="77777777" w:rsidTr="00C7204E">
        <w:trPr>
          <w:trHeight w:val="1485"/>
        </w:trPr>
        <w:tc>
          <w:tcPr>
            <w:tcW w:w="298"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tcPr>
          <w:p w14:paraId="352F374A" w14:textId="77777777" w:rsidR="000173F1" w:rsidRPr="00D86A48" w:rsidRDefault="000173F1" w:rsidP="000173F1">
            <w:pPr>
              <w:jc w:val="center"/>
              <w:rPr>
                <w:rFonts w:ascii="Arial" w:eastAsia="Calibri" w:hAnsi="Arial" w:cs="Arial"/>
                <w:sz w:val="20"/>
                <w:szCs w:val="20"/>
                <w:lang w:eastAsia="en-US"/>
              </w:rPr>
            </w:pPr>
            <w:r w:rsidRPr="00D86A48">
              <w:rPr>
                <w:rFonts w:ascii="Arial" w:eastAsia="Calibri" w:hAnsi="Arial" w:cs="Arial"/>
                <w:sz w:val="20"/>
                <w:szCs w:val="20"/>
                <w:lang w:eastAsia="en-US"/>
              </w:rPr>
              <w:t>1</w:t>
            </w:r>
          </w:p>
        </w:tc>
        <w:tc>
          <w:tcPr>
            <w:tcW w:w="898"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6F68EA99" w14:textId="77777777" w:rsidR="000173F1" w:rsidRPr="00D86A48" w:rsidRDefault="000173F1" w:rsidP="000173F1">
            <w:pPr>
              <w:jc w:val="center"/>
              <w:rPr>
                <w:rFonts w:ascii="Arial" w:eastAsia="Calibri" w:hAnsi="Arial" w:cs="Arial"/>
                <w:sz w:val="20"/>
                <w:szCs w:val="20"/>
                <w:lang w:eastAsia="en-US"/>
              </w:rPr>
            </w:pPr>
            <w:bookmarkStart w:id="124" w:name="_Hlk96673179"/>
            <w:r w:rsidRPr="00D86A48">
              <w:rPr>
                <w:rFonts w:ascii="Arial" w:eastAsia="Calibri" w:hAnsi="Arial" w:cs="Arial"/>
                <w:sz w:val="20"/>
                <w:szCs w:val="20"/>
                <w:lang w:eastAsia="en-US"/>
              </w:rPr>
              <w:t>vodja projekta</w:t>
            </w:r>
            <w:bookmarkEnd w:id="124"/>
          </w:p>
        </w:tc>
        <w:tc>
          <w:tcPr>
            <w:tcW w:w="874"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26FCE2D3" w14:textId="208FD17E" w:rsidR="000173F1" w:rsidRPr="00D86A48" w:rsidRDefault="000173F1" w:rsidP="000173F1">
            <w:pPr>
              <w:jc w:val="center"/>
              <w:rPr>
                <w:rFonts w:ascii="Arial" w:eastAsia="Calibri" w:hAnsi="Arial" w:cs="Arial"/>
                <w:sz w:val="20"/>
                <w:szCs w:val="20"/>
                <w:lang w:eastAsia="en-US"/>
              </w:rPr>
            </w:pPr>
            <w:r w:rsidRPr="00D86A48">
              <w:rPr>
                <w:rFonts w:ascii="Arial" w:eastAsia="Calibri" w:hAnsi="Arial" w:cs="Arial"/>
                <w:sz w:val="20"/>
                <w:szCs w:val="20"/>
                <w:lang w:eastAsia="en-US"/>
              </w:rPr>
              <w:t>pooblaščeni inženir (PI), za področje gradbeništv</w:t>
            </w:r>
            <w:r w:rsidR="00FC7846">
              <w:rPr>
                <w:rFonts w:ascii="Arial" w:eastAsia="Calibri" w:hAnsi="Arial" w:cs="Arial"/>
                <w:sz w:val="20"/>
                <w:szCs w:val="20"/>
                <w:lang w:eastAsia="en-US"/>
              </w:rPr>
              <w:t>a</w:t>
            </w:r>
            <w:r w:rsidRPr="00D86A48">
              <w:rPr>
                <w:rFonts w:ascii="Arial" w:eastAsia="Calibri" w:hAnsi="Arial" w:cs="Arial"/>
                <w:sz w:val="20"/>
                <w:szCs w:val="20"/>
                <w:lang w:eastAsia="en-US"/>
              </w:rPr>
              <w:t xml:space="preserve"> (G)</w:t>
            </w:r>
          </w:p>
          <w:p w14:paraId="4E967A37" w14:textId="77777777" w:rsidR="000173F1" w:rsidRPr="00D86A48" w:rsidRDefault="000173F1" w:rsidP="000173F1">
            <w:pPr>
              <w:jc w:val="center"/>
              <w:rPr>
                <w:rFonts w:ascii="Arial" w:eastAsia="Calibri" w:hAnsi="Arial" w:cs="Arial"/>
                <w:sz w:val="20"/>
                <w:szCs w:val="20"/>
                <w:lang w:eastAsia="en-US"/>
              </w:rPr>
            </w:pPr>
          </w:p>
        </w:tc>
        <w:tc>
          <w:tcPr>
            <w:tcW w:w="664"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7DDB6758" w14:textId="77777777" w:rsidR="000173F1" w:rsidRPr="00D86A48" w:rsidRDefault="000173F1" w:rsidP="000173F1">
            <w:pPr>
              <w:jc w:val="center"/>
              <w:rPr>
                <w:rFonts w:ascii="Arial" w:eastAsia="Calibri" w:hAnsi="Arial" w:cs="Arial"/>
                <w:sz w:val="20"/>
                <w:szCs w:val="20"/>
                <w:lang w:eastAsia="en-US"/>
              </w:rPr>
            </w:pPr>
            <w:r w:rsidRPr="00D86A48">
              <w:rPr>
                <w:rFonts w:ascii="Arial" w:eastAsia="Calibri" w:hAnsi="Arial" w:cs="Arial"/>
                <w:sz w:val="20"/>
                <w:szCs w:val="20"/>
                <w:lang w:eastAsia="en-US"/>
              </w:rPr>
              <w:t>ponudnik ali partner</w:t>
            </w:r>
          </w:p>
        </w:tc>
        <w:tc>
          <w:tcPr>
            <w:tcW w:w="2265"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6518933A" w14:textId="1AE80466" w:rsidR="000173F1" w:rsidRPr="00D86A48" w:rsidRDefault="000173F1" w:rsidP="00774B0A">
            <w:pPr>
              <w:contextualSpacing/>
              <w:jc w:val="both"/>
              <w:rPr>
                <w:rFonts w:ascii="Arial" w:eastAsia="Calibri" w:hAnsi="Arial" w:cs="Arial"/>
                <w:sz w:val="20"/>
                <w:szCs w:val="20"/>
                <w:lang w:eastAsia="en-US"/>
              </w:rPr>
            </w:pPr>
            <w:r w:rsidRPr="00D86A48">
              <w:rPr>
                <w:rFonts w:ascii="Arial" w:eastAsia="Calibri" w:hAnsi="Arial" w:cs="Arial"/>
                <w:sz w:val="20"/>
                <w:szCs w:val="20"/>
                <w:lang w:eastAsia="en-US"/>
              </w:rPr>
              <w:t>V zadnjih desetih (10) letih</w:t>
            </w:r>
            <w:r w:rsidR="000C5637">
              <w:rPr>
                <w:rFonts w:ascii="Arial" w:eastAsia="Calibri" w:hAnsi="Arial" w:cs="Arial"/>
                <w:sz w:val="20"/>
                <w:szCs w:val="20"/>
                <w:lang w:eastAsia="en-US"/>
              </w:rPr>
              <w:t xml:space="preserve">, </w:t>
            </w:r>
            <w:r w:rsidR="000C5637" w:rsidRPr="000C5637">
              <w:rPr>
                <w:rFonts w:ascii="Arial" w:eastAsia="Calibri" w:hAnsi="Arial" w:cs="Arial"/>
                <w:sz w:val="20"/>
                <w:szCs w:val="20"/>
                <w:lang w:eastAsia="en-US"/>
              </w:rPr>
              <w:t>šteto od dneva objave tega javnega naročila</w:t>
            </w:r>
            <w:r w:rsidR="000C5637">
              <w:rPr>
                <w:rFonts w:ascii="Arial" w:eastAsia="Calibri" w:hAnsi="Arial" w:cs="Arial"/>
                <w:sz w:val="20"/>
                <w:szCs w:val="20"/>
                <w:lang w:eastAsia="en-US"/>
              </w:rPr>
              <w:t xml:space="preserve">, </w:t>
            </w:r>
            <w:r w:rsidRPr="00D86A48">
              <w:rPr>
                <w:rFonts w:ascii="Arial" w:eastAsia="Calibri" w:hAnsi="Arial" w:cs="Arial"/>
                <w:sz w:val="20"/>
                <w:szCs w:val="20"/>
                <w:lang w:eastAsia="en-US"/>
              </w:rPr>
              <w:t xml:space="preserve">mora imeti najmanj </w:t>
            </w:r>
            <w:r w:rsidR="00663FBF">
              <w:rPr>
                <w:rFonts w:ascii="Arial" w:eastAsia="Calibri" w:hAnsi="Arial" w:cs="Arial"/>
                <w:sz w:val="20"/>
                <w:szCs w:val="20"/>
                <w:lang w:eastAsia="en-US"/>
              </w:rPr>
              <w:t>eno (</w:t>
            </w:r>
            <w:r w:rsidRPr="00D86A48">
              <w:rPr>
                <w:rFonts w:ascii="Arial" w:eastAsia="Calibri" w:hAnsi="Arial" w:cs="Arial"/>
                <w:sz w:val="20"/>
                <w:szCs w:val="20"/>
                <w:lang w:eastAsia="en-US"/>
              </w:rPr>
              <w:t>1</w:t>
            </w:r>
            <w:r w:rsidR="00663FBF">
              <w:rPr>
                <w:rFonts w:ascii="Arial" w:eastAsia="Calibri" w:hAnsi="Arial" w:cs="Arial"/>
                <w:sz w:val="20"/>
                <w:szCs w:val="20"/>
                <w:lang w:eastAsia="en-US"/>
              </w:rPr>
              <w:t>)</w:t>
            </w:r>
            <w:r w:rsidRPr="00D86A48">
              <w:rPr>
                <w:rFonts w:ascii="Arial" w:eastAsia="Calibri" w:hAnsi="Arial" w:cs="Arial"/>
                <w:sz w:val="20"/>
                <w:szCs w:val="20"/>
                <w:lang w:eastAsia="en-US"/>
              </w:rPr>
              <w:t xml:space="preserve"> referenco kot vodja projekta oz. odgovorni vodja projekta pri izdelavi projekta državne prometne infrastrukture:</w:t>
            </w:r>
          </w:p>
          <w:p w14:paraId="7AD50670" w14:textId="77777777" w:rsidR="000173F1" w:rsidRPr="00D86A48" w:rsidRDefault="000173F1" w:rsidP="00005CA1">
            <w:pPr>
              <w:pStyle w:val="Odstavekseznama"/>
              <w:numPr>
                <w:ilvl w:val="0"/>
                <w:numId w:val="39"/>
              </w:numPr>
              <w:contextualSpacing/>
              <w:jc w:val="both"/>
              <w:rPr>
                <w:rFonts w:ascii="Arial" w:eastAsia="Calibri" w:hAnsi="Arial" w:cs="Arial"/>
                <w:sz w:val="20"/>
                <w:szCs w:val="20"/>
                <w:lang w:eastAsia="en-US"/>
              </w:rPr>
            </w:pPr>
            <w:r w:rsidRPr="00D86A48">
              <w:rPr>
                <w:rFonts w:ascii="Arial" w:eastAsia="Calibri" w:hAnsi="Arial" w:cs="Arial"/>
                <w:sz w:val="20"/>
                <w:szCs w:val="20"/>
              </w:rPr>
              <w:t xml:space="preserve">IDP </w:t>
            </w:r>
            <w:r w:rsidRPr="00D86A48">
              <w:rPr>
                <w:rFonts w:ascii="Arial" w:hAnsi="Arial" w:cs="Arial"/>
                <w:sz w:val="20"/>
                <w:szCs w:val="20"/>
              </w:rPr>
              <w:t>(po ZGO-1</w:t>
            </w:r>
            <w:r w:rsidRPr="00D86A48">
              <w:rPr>
                <w:rFonts w:ascii="Arial" w:hAnsi="Arial" w:cs="Arial"/>
                <w:sz w:val="20"/>
                <w:szCs w:val="20"/>
                <w:lang w:eastAsia="x-none"/>
              </w:rPr>
              <w:t xml:space="preserve">) </w:t>
            </w:r>
            <w:r w:rsidRPr="00D86A48">
              <w:rPr>
                <w:rFonts w:ascii="Arial" w:eastAsia="Calibri" w:hAnsi="Arial" w:cs="Arial"/>
                <w:sz w:val="20"/>
                <w:szCs w:val="20"/>
                <w:lang w:eastAsia="en-US"/>
              </w:rPr>
              <w:t xml:space="preserve">v okviru priprave ŠV/PIZ ali DPN ali </w:t>
            </w:r>
          </w:p>
          <w:p w14:paraId="5964E5E1" w14:textId="77777777" w:rsidR="000173F1" w:rsidRPr="00D86A48" w:rsidRDefault="000173F1" w:rsidP="00005CA1">
            <w:pPr>
              <w:pStyle w:val="Odstavekseznama"/>
              <w:numPr>
                <w:ilvl w:val="0"/>
                <w:numId w:val="39"/>
              </w:numPr>
              <w:contextualSpacing/>
              <w:jc w:val="both"/>
              <w:rPr>
                <w:rFonts w:ascii="Arial" w:eastAsia="Calibri" w:hAnsi="Arial" w:cs="Arial"/>
                <w:sz w:val="20"/>
                <w:szCs w:val="20"/>
                <w:lang w:eastAsia="en-US"/>
              </w:rPr>
            </w:pPr>
            <w:r w:rsidRPr="00D86A48">
              <w:rPr>
                <w:rFonts w:ascii="Arial" w:eastAsia="Calibri" w:hAnsi="Arial" w:cs="Arial"/>
                <w:sz w:val="20"/>
                <w:szCs w:val="20"/>
                <w:lang w:eastAsia="en-US"/>
              </w:rPr>
              <w:t xml:space="preserve">PGD </w:t>
            </w:r>
            <w:r w:rsidRPr="00D86A48">
              <w:rPr>
                <w:rFonts w:ascii="Arial" w:hAnsi="Arial" w:cs="Arial"/>
                <w:sz w:val="20"/>
                <w:szCs w:val="20"/>
              </w:rPr>
              <w:t>(po ZGO-1</w:t>
            </w:r>
            <w:r w:rsidRPr="00D86A48">
              <w:rPr>
                <w:rFonts w:ascii="Arial" w:hAnsi="Arial" w:cs="Arial"/>
                <w:sz w:val="20"/>
                <w:szCs w:val="20"/>
                <w:lang w:eastAsia="x-none"/>
              </w:rPr>
              <w:t>)</w:t>
            </w:r>
            <w:r w:rsidRPr="00D86A48">
              <w:rPr>
                <w:rFonts w:ascii="Arial" w:eastAsia="Calibri" w:hAnsi="Arial" w:cs="Arial"/>
                <w:sz w:val="20"/>
                <w:szCs w:val="20"/>
                <w:lang w:eastAsia="en-US"/>
              </w:rPr>
              <w:t xml:space="preserve"> ali DGD ali PZI</w:t>
            </w:r>
            <w:r w:rsidRPr="00D86A48">
              <w:rPr>
                <w:rFonts w:ascii="Arial" w:hAnsi="Arial" w:cs="Arial"/>
                <w:sz w:val="20"/>
                <w:szCs w:val="20"/>
              </w:rPr>
              <w:t>.</w:t>
            </w:r>
          </w:p>
          <w:p w14:paraId="0ED3D7DC" w14:textId="77777777" w:rsidR="000173F1" w:rsidRPr="00D86A48" w:rsidRDefault="000173F1" w:rsidP="00774B0A">
            <w:pPr>
              <w:contextualSpacing/>
              <w:jc w:val="both"/>
              <w:rPr>
                <w:rFonts w:ascii="Arial" w:eastAsia="Calibri" w:hAnsi="Arial" w:cs="Arial"/>
                <w:sz w:val="20"/>
                <w:szCs w:val="20"/>
                <w:lang w:eastAsia="en-US"/>
              </w:rPr>
            </w:pPr>
          </w:p>
          <w:p w14:paraId="700CD4B5" w14:textId="77777777" w:rsidR="000173F1" w:rsidRPr="00D86A48" w:rsidRDefault="000173F1" w:rsidP="00774B0A">
            <w:pPr>
              <w:contextualSpacing/>
              <w:jc w:val="both"/>
              <w:rPr>
                <w:rFonts w:ascii="Arial" w:eastAsia="Calibri" w:hAnsi="Arial" w:cs="Arial"/>
                <w:sz w:val="20"/>
                <w:szCs w:val="20"/>
                <w:lang w:eastAsia="en-US"/>
              </w:rPr>
            </w:pPr>
            <w:r w:rsidRPr="00D86A48">
              <w:rPr>
                <w:rFonts w:ascii="Arial" w:eastAsia="Calibri" w:hAnsi="Arial" w:cs="Arial"/>
                <w:sz w:val="20"/>
                <w:szCs w:val="20"/>
                <w:lang w:eastAsia="en-US"/>
              </w:rPr>
              <w:t>Naročnik bo kot ustrezno referenčno delo štel dokončan projekt:</w:t>
            </w:r>
          </w:p>
          <w:p w14:paraId="37491007" w14:textId="77777777" w:rsidR="000173F1" w:rsidRPr="00D86A48" w:rsidRDefault="000173F1" w:rsidP="00774B0A">
            <w:pPr>
              <w:spacing w:after="120"/>
              <w:jc w:val="both"/>
              <w:rPr>
                <w:rFonts w:ascii="Arial" w:eastAsia="Calibri" w:hAnsi="Arial" w:cs="Arial"/>
                <w:sz w:val="20"/>
                <w:szCs w:val="20"/>
                <w:lang w:eastAsia="en-US"/>
              </w:rPr>
            </w:pPr>
            <w:r w:rsidRPr="00D86A48">
              <w:rPr>
                <w:rFonts w:ascii="Arial" w:eastAsia="Calibri" w:hAnsi="Arial" w:cs="Arial"/>
                <w:sz w:val="20"/>
                <w:szCs w:val="20"/>
                <w:lang w:eastAsia="en-US"/>
              </w:rPr>
              <w:t>- IDP (po ZGO-1) za ŠV/PIZ: sklep Vlade RS o potrditvi variante ali sklep Vlade o seznanitvi z varianto, če to ni na</w:t>
            </w:r>
            <w:r>
              <w:rPr>
                <w:rFonts w:ascii="Arial" w:eastAsia="Calibri" w:hAnsi="Arial" w:cs="Arial"/>
                <w:sz w:val="20"/>
                <w:szCs w:val="20"/>
                <w:lang w:eastAsia="en-US"/>
              </w:rPr>
              <w:t xml:space="preserve"> </w:t>
            </w:r>
            <w:r w:rsidRPr="00D86A48">
              <w:rPr>
                <w:rFonts w:ascii="Arial" w:eastAsia="Calibri" w:hAnsi="Arial" w:cs="Arial"/>
                <w:sz w:val="20"/>
                <w:szCs w:val="20"/>
                <w:lang w:eastAsia="en-US"/>
              </w:rPr>
              <w:t>voljo, potem šteje datum izdelave ŠV/PIZ, prevzete s strani naročnika ali</w:t>
            </w:r>
          </w:p>
          <w:p w14:paraId="08F8A228" w14:textId="77777777" w:rsidR="000173F1" w:rsidRPr="00D86A48" w:rsidRDefault="000173F1" w:rsidP="00774B0A">
            <w:pPr>
              <w:spacing w:after="120"/>
              <w:jc w:val="both"/>
              <w:rPr>
                <w:rFonts w:ascii="Arial" w:eastAsia="Calibri" w:hAnsi="Arial" w:cs="Arial"/>
                <w:sz w:val="20"/>
                <w:szCs w:val="20"/>
                <w:lang w:eastAsia="en-US"/>
              </w:rPr>
            </w:pPr>
            <w:r w:rsidRPr="00D86A48">
              <w:rPr>
                <w:rFonts w:ascii="Arial" w:eastAsia="Calibri" w:hAnsi="Arial" w:cs="Arial"/>
                <w:sz w:val="20"/>
                <w:szCs w:val="20"/>
                <w:lang w:eastAsia="en-US"/>
              </w:rPr>
              <w:lastRenderedPageBreak/>
              <w:t>- IDP (po ZGO-1) za DPN: številka in datum Ur. lista RS z objavo Uredbe o DPN ali</w:t>
            </w:r>
          </w:p>
          <w:p w14:paraId="45718231" w14:textId="51FD8908" w:rsidR="000173F1" w:rsidRPr="00D86A48" w:rsidRDefault="000173F1" w:rsidP="00774B0A">
            <w:pPr>
              <w:spacing w:after="120"/>
              <w:jc w:val="both"/>
              <w:rPr>
                <w:rFonts w:ascii="Arial" w:eastAsia="Calibri" w:hAnsi="Arial" w:cs="Arial"/>
                <w:sz w:val="20"/>
                <w:szCs w:val="20"/>
                <w:lang w:eastAsia="en-US"/>
              </w:rPr>
            </w:pPr>
            <w:r w:rsidRPr="00D86A48">
              <w:rPr>
                <w:rFonts w:ascii="Arial" w:eastAsia="Calibri" w:hAnsi="Arial" w:cs="Arial"/>
                <w:sz w:val="20"/>
                <w:szCs w:val="20"/>
                <w:lang w:eastAsia="en-US"/>
              </w:rPr>
              <w:t>- PGD (po ZGO-1) ali DGD ali PZI: potrdilo naročnika, iz katerega mora biti razviden datum zaključka ter da je projekt izdelan strokovno, kvalitetno in v pogodbeno dogovorjenem roku.</w:t>
            </w:r>
          </w:p>
        </w:tc>
      </w:tr>
      <w:tr w:rsidR="000173F1" w:rsidRPr="00D86A48" w14:paraId="5E535A1E" w14:textId="77777777" w:rsidTr="00C7204E">
        <w:trPr>
          <w:trHeight w:val="4528"/>
        </w:trPr>
        <w:tc>
          <w:tcPr>
            <w:tcW w:w="298"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tcPr>
          <w:p w14:paraId="41CEC4C4" w14:textId="77777777" w:rsidR="000173F1" w:rsidRPr="00D86A48" w:rsidRDefault="000173F1" w:rsidP="000173F1">
            <w:pPr>
              <w:jc w:val="center"/>
              <w:rPr>
                <w:rFonts w:ascii="Arial" w:eastAsia="Calibri" w:hAnsi="Arial" w:cs="Arial"/>
                <w:sz w:val="20"/>
                <w:szCs w:val="20"/>
                <w:lang w:eastAsia="en-US"/>
              </w:rPr>
            </w:pPr>
            <w:r w:rsidRPr="00D86A48">
              <w:rPr>
                <w:rFonts w:ascii="Arial" w:eastAsia="Calibri" w:hAnsi="Arial" w:cs="Arial"/>
                <w:sz w:val="20"/>
                <w:szCs w:val="20"/>
                <w:lang w:eastAsia="en-US"/>
              </w:rPr>
              <w:lastRenderedPageBreak/>
              <w:t>2</w:t>
            </w:r>
          </w:p>
        </w:tc>
        <w:tc>
          <w:tcPr>
            <w:tcW w:w="898"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345F7D14" w14:textId="77777777" w:rsidR="000173F1" w:rsidRPr="00D86A48" w:rsidRDefault="000173F1" w:rsidP="000173F1">
            <w:pPr>
              <w:autoSpaceDE w:val="0"/>
              <w:autoSpaceDN w:val="0"/>
              <w:adjustRightInd w:val="0"/>
              <w:jc w:val="center"/>
              <w:rPr>
                <w:rFonts w:ascii="Arial" w:eastAsia="Calibri" w:hAnsi="Arial" w:cs="Arial"/>
                <w:sz w:val="20"/>
                <w:szCs w:val="20"/>
                <w:lang w:eastAsia="en-US"/>
              </w:rPr>
            </w:pPr>
            <w:r w:rsidRPr="00D86A48">
              <w:rPr>
                <w:rFonts w:ascii="Arial" w:eastAsia="Calibri" w:hAnsi="Arial" w:cs="Arial"/>
                <w:sz w:val="20"/>
                <w:szCs w:val="20"/>
                <w:lang w:eastAsia="en-US"/>
              </w:rPr>
              <w:t>strokovnjak s</w:t>
            </w:r>
          </w:p>
          <w:p w14:paraId="4E4E34FE" w14:textId="77777777" w:rsidR="000173F1" w:rsidRPr="00D86A48" w:rsidRDefault="000173F1" w:rsidP="000173F1">
            <w:pPr>
              <w:autoSpaceDE w:val="0"/>
              <w:autoSpaceDN w:val="0"/>
              <w:adjustRightInd w:val="0"/>
              <w:jc w:val="center"/>
              <w:rPr>
                <w:rFonts w:ascii="Arial" w:eastAsia="Calibri" w:hAnsi="Arial" w:cs="Arial"/>
                <w:sz w:val="20"/>
                <w:szCs w:val="20"/>
                <w:lang w:eastAsia="en-US"/>
              </w:rPr>
            </w:pPr>
            <w:r w:rsidRPr="00D86A48">
              <w:rPr>
                <w:rFonts w:ascii="Arial" w:eastAsia="Calibri" w:hAnsi="Arial" w:cs="Arial"/>
                <w:sz w:val="20"/>
                <w:szCs w:val="20"/>
                <w:lang w:eastAsia="en-US"/>
              </w:rPr>
              <w:t>področja</w:t>
            </w:r>
          </w:p>
          <w:p w14:paraId="2953CE1D" w14:textId="77777777" w:rsidR="000173F1" w:rsidRPr="00D86A48" w:rsidRDefault="000173F1" w:rsidP="000173F1">
            <w:pPr>
              <w:autoSpaceDE w:val="0"/>
              <w:autoSpaceDN w:val="0"/>
              <w:adjustRightInd w:val="0"/>
              <w:jc w:val="center"/>
              <w:rPr>
                <w:rFonts w:ascii="Arial" w:eastAsia="Calibri" w:hAnsi="Arial" w:cs="Arial"/>
                <w:sz w:val="20"/>
                <w:szCs w:val="20"/>
                <w:lang w:eastAsia="en-US"/>
              </w:rPr>
            </w:pPr>
            <w:r w:rsidRPr="00D86A48">
              <w:rPr>
                <w:rFonts w:ascii="Arial" w:eastAsia="Calibri" w:hAnsi="Arial" w:cs="Arial"/>
                <w:sz w:val="20"/>
                <w:szCs w:val="20"/>
                <w:lang w:eastAsia="en-US"/>
              </w:rPr>
              <w:t>arhitekture – za</w:t>
            </w:r>
          </w:p>
          <w:p w14:paraId="0F170036" w14:textId="77777777" w:rsidR="000173F1" w:rsidRPr="00D86A48" w:rsidRDefault="000173F1" w:rsidP="000173F1">
            <w:pPr>
              <w:autoSpaceDE w:val="0"/>
              <w:autoSpaceDN w:val="0"/>
              <w:adjustRightInd w:val="0"/>
              <w:jc w:val="center"/>
              <w:rPr>
                <w:rFonts w:ascii="Arial" w:eastAsia="Calibri" w:hAnsi="Arial" w:cs="Arial"/>
                <w:sz w:val="20"/>
                <w:szCs w:val="20"/>
                <w:lang w:eastAsia="en-US"/>
              </w:rPr>
            </w:pPr>
            <w:r w:rsidRPr="00D86A48">
              <w:rPr>
                <w:rFonts w:ascii="Arial" w:eastAsia="Calibri" w:hAnsi="Arial" w:cs="Arial"/>
                <w:sz w:val="20"/>
                <w:szCs w:val="20"/>
                <w:lang w:eastAsia="en-US"/>
              </w:rPr>
              <w:t>zahtevne objekte</w:t>
            </w:r>
          </w:p>
          <w:p w14:paraId="006FCAA6" w14:textId="77777777" w:rsidR="000173F1" w:rsidRPr="00D86A48" w:rsidRDefault="000173F1" w:rsidP="000173F1">
            <w:pPr>
              <w:autoSpaceDE w:val="0"/>
              <w:autoSpaceDN w:val="0"/>
              <w:adjustRightInd w:val="0"/>
              <w:jc w:val="center"/>
              <w:rPr>
                <w:rFonts w:ascii="Arial" w:eastAsia="Calibri" w:hAnsi="Arial" w:cs="Arial"/>
                <w:sz w:val="20"/>
                <w:szCs w:val="20"/>
                <w:lang w:eastAsia="en-US"/>
              </w:rPr>
            </w:pPr>
            <w:r w:rsidRPr="00D86A48">
              <w:rPr>
                <w:rFonts w:ascii="Arial" w:eastAsia="Calibri" w:hAnsi="Arial" w:cs="Arial"/>
                <w:sz w:val="20"/>
                <w:szCs w:val="20"/>
                <w:lang w:eastAsia="en-US"/>
              </w:rPr>
              <w:t>iz klasifikacije CCSI-št. 1 za stavbe</w:t>
            </w:r>
          </w:p>
        </w:tc>
        <w:tc>
          <w:tcPr>
            <w:tcW w:w="874"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5BBDEA2A" w14:textId="41A0E8E1" w:rsidR="000173F1" w:rsidRPr="00D86A48" w:rsidRDefault="000173F1" w:rsidP="000173F1">
            <w:pPr>
              <w:jc w:val="center"/>
              <w:rPr>
                <w:rFonts w:ascii="Arial" w:eastAsia="Calibri" w:hAnsi="Arial" w:cs="Arial"/>
                <w:sz w:val="20"/>
                <w:szCs w:val="20"/>
                <w:lang w:eastAsia="en-US"/>
              </w:rPr>
            </w:pPr>
            <w:r w:rsidRPr="00D86A48">
              <w:rPr>
                <w:rFonts w:ascii="Arial" w:eastAsia="Calibri" w:hAnsi="Arial" w:cs="Arial"/>
                <w:sz w:val="20"/>
                <w:szCs w:val="20"/>
                <w:lang w:eastAsia="en-US"/>
              </w:rPr>
              <w:t>pooblaščeni inženir (PI), za področje arhitekturnega projektiranja (PA)</w:t>
            </w:r>
          </w:p>
          <w:p w14:paraId="1FCD3F61" w14:textId="77777777" w:rsidR="000173F1" w:rsidRPr="00D86A48" w:rsidRDefault="000173F1" w:rsidP="000173F1">
            <w:pPr>
              <w:jc w:val="center"/>
              <w:rPr>
                <w:rFonts w:ascii="Arial" w:eastAsia="Calibri" w:hAnsi="Arial" w:cs="Arial"/>
                <w:color w:val="EE0000"/>
                <w:sz w:val="20"/>
                <w:szCs w:val="20"/>
                <w:lang w:eastAsia="en-US"/>
              </w:rPr>
            </w:pPr>
          </w:p>
        </w:tc>
        <w:tc>
          <w:tcPr>
            <w:tcW w:w="664"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20051D52" w14:textId="4D8E2752" w:rsidR="000173F1" w:rsidRPr="00D86A48" w:rsidRDefault="000173F1" w:rsidP="000173F1">
            <w:pPr>
              <w:jc w:val="center"/>
              <w:rPr>
                <w:rFonts w:ascii="Arial" w:eastAsia="Calibri" w:hAnsi="Arial" w:cs="Arial"/>
                <w:sz w:val="20"/>
                <w:szCs w:val="20"/>
                <w:lang w:eastAsia="en-US"/>
              </w:rPr>
            </w:pPr>
            <w:r w:rsidRPr="00D86A48">
              <w:rPr>
                <w:rFonts w:ascii="Arial" w:eastAsia="Calibri" w:hAnsi="Arial" w:cs="Arial"/>
                <w:sz w:val="20"/>
                <w:szCs w:val="20"/>
                <w:lang w:eastAsia="en-US"/>
              </w:rPr>
              <w:t>ponudnik ali partner ali podizvajal</w:t>
            </w:r>
            <w:r w:rsidR="00FC7846">
              <w:rPr>
                <w:rFonts w:ascii="Arial" w:eastAsia="Calibri" w:hAnsi="Arial" w:cs="Arial"/>
                <w:sz w:val="20"/>
                <w:szCs w:val="20"/>
                <w:lang w:eastAsia="en-US"/>
              </w:rPr>
              <w:t>e</w:t>
            </w:r>
            <w:r w:rsidRPr="00D86A48">
              <w:rPr>
                <w:rFonts w:ascii="Arial" w:eastAsia="Calibri" w:hAnsi="Arial" w:cs="Arial"/>
                <w:sz w:val="20"/>
                <w:szCs w:val="20"/>
                <w:lang w:eastAsia="en-US"/>
              </w:rPr>
              <w:t>c</w:t>
            </w:r>
          </w:p>
        </w:tc>
        <w:tc>
          <w:tcPr>
            <w:tcW w:w="2265"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7F42854A" w14:textId="7DFE4B99" w:rsidR="000173F1" w:rsidRPr="00D86A48" w:rsidRDefault="000173F1" w:rsidP="00774B0A">
            <w:pPr>
              <w:autoSpaceDE w:val="0"/>
              <w:autoSpaceDN w:val="0"/>
              <w:adjustRightInd w:val="0"/>
              <w:jc w:val="both"/>
              <w:rPr>
                <w:rFonts w:ascii="Arial" w:eastAsia="Calibri" w:hAnsi="Arial" w:cs="Arial"/>
                <w:sz w:val="20"/>
                <w:szCs w:val="20"/>
                <w:lang w:eastAsia="en-US"/>
              </w:rPr>
            </w:pPr>
            <w:r w:rsidRPr="00D86A48">
              <w:rPr>
                <w:rFonts w:ascii="Arial" w:eastAsia="Calibri" w:hAnsi="Arial" w:cs="Arial"/>
                <w:sz w:val="20"/>
                <w:szCs w:val="20"/>
                <w:lang w:eastAsia="en-US"/>
              </w:rPr>
              <w:t>V zadnjih desetih (10) letih</w:t>
            </w:r>
            <w:r w:rsidR="00663FBF">
              <w:rPr>
                <w:rFonts w:ascii="Arial" w:eastAsia="Calibri" w:hAnsi="Arial" w:cs="Arial"/>
                <w:sz w:val="20"/>
                <w:szCs w:val="20"/>
                <w:lang w:eastAsia="en-US"/>
              </w:rPr>
              <w:t xml:space="preserve">, </w:t>
            </w:r>
            <w:r w:rsidR="00663FBF" w:rsidRPr="000C5637">
              <w:rPr>
                <w:rFonts w:ascii="Arial" w:eastAsia="Calibri" w:hAnsi="Arial" w:cs="Arial"/>
                <w:sz w:val="20"/>
                <w:szCs w:val="20"/>
                <w:lang w:eastAsia="en-US"/>
              </w:rPr>
              <w:t>šteto od dneva objave tega javnega naročila</w:t>
            </w:r>
            <w:r w:rsidR="00663FBF">
              <w:rPr>
                <w:rFonts w:ascii="Arial" w:eastAsia="Calibri" w:hAnsi="Arial" w:cs="Arial"/>
                <w:sz w:val="20"/>
                <w:szCs w:val="20"/>
                <w:lang w:eastAsia="en-US"/>
              </w:rPr>
              <w:t xml:space="preserve">, </w:t>
            </w:r>
            <w:r w:rsidRPr="00D86A48">
              <w:rPr>
                <w:rFonts w:ascii="Arial" w:eastAsia="Calibri" w:hAnsi="Arial" w:cs="Arial"/>
                <w:sz w:val="20"/>
                <w:szCs w:val="20"/>
                <w:lang w:eastAsia="en-US"/>
              </w:rPr>
              <w:t xml:space="preserve">mora imeti najmanj </w:t>
            </w:r>
            <w:r w:rsidR="00663FBF">
              <w:rPr>
                <w:rFonts w:ascii="Arial" w:eastAsia="Calibri" w:hAnsi="Arial" w:cs="Arial"/>
                <w:sz w:val="20"/>
                <w:szCs w:val="20"/>
                <w:lang w:eastAsia="en-US"/>
              </w:rPr>
              <w:t>eno (</w:t>
            </w:r>
            <w:r w:rsidRPr="00D86A48">
              <w:rPr>
                <w:rFonts w:ascii="Arial" w:eastAsia="Calibri" w:hAnsi="Arial" w:cs="Arial"/>
                <w:sz w:val="20"/>
                <w:szCs w:val="20"/>
                <w:lang w:eastAsia="en-US"/>
              </w:rPr>
              <w:t>1</w:t>
            </w:r>
            <w:r w:rsidR="00663FBF">
              <w:rPr>
                <w:rFonts w:ascii="Arial" w:eastAsia="Calibri" w:hAnsi="Arial" w:cs="Arial"/>
                <w:sz w:val="20"/>
                <w:szCs w:val="20"/>
                <w:lang w:eastAsia="en-US"/>
              </w:rPr>
              <w:t>)</w:t>
            </w:r>
            <w:r w:rsidRPr="00D86A48">
              <w:rPr>
                <w:rFonts w:ascii="Arial" w:eastAsia="Calibri" w:hAnsi="Arial" w:cs="Arial"/>
                <w:sz w:val="20"/>
                <w:szCs w:val="20"/>
                <w:lang w:eastAsia="en-US"/>
              </w:rPr>
              <w:t xml:space="preserve"> referenco kot:</w:t>
            </w:r>
          </w:p>
          <w:p w14:paraId="4558CBC3" w14:textId="6A5FB87B" w:rsidR="000173F1" w:rsidRPr="00104A3E" w:rsidRDefault="000173F1" w:rsidP="00005CA1">
            <w:pPr>
              <w:pStyle w:val="Odstavekseznama"/>
              <w:numPr>
                <w:ilvl w:val="0"/>
                <w:numId w:val="38"/>
              </w:numPr>
              <w:autoSpaceDE w:val="0"/>
              <w:autoSpaceDN w:val="0"/>
              <w:adjustRightInd w:val="0"/>
              <w:contextualSpacing/>
              <w:jc w:val="both"/>
              <w:rPr>
                <w:rFonts w:ascii="Arial" w:eastAsia="Calibri" w:hAnsi="Arial" w:cs="Arial"/>
                <w:sz w:val="20"/>
                <w:szCs w:val="20"/>
                <w:lang w:eastAsia="en-US"/>
              </w:rPr>
            </w:pPr>
            <w:r w:rsidRPr="00D86A48">
              <w:rPr>
                <w:rFonts w:ascii="Arial" w:eastAsia="Calibri" w:hAnsi="Arial" w:cs="Arial"/>
                <w:sz w:val="20"/>
                <w:szCs w:val="20"/>
                <w:lang w:eastAsia="en-US"/>
              </w:rPr>
              <w:t xml:space="preserve">odgovorni vodja projekta (po ZGO-1) oz. vodja projekta (po GZ) najmanj enega (1) načrta s področja arhitekture za zahtevne objekte, in sicer za fazo projektne dokumentacije IDZ oziroma IZP ali IDP ali PGD oz. DGD ali PZI </w:t>
            </w:r>
            <w:r w:rsidRPr="00104A3E">
              <w:rPr>
                <w:rFonts w:ascii="Arial" w:eastAsia="Calibri" w:hAnsi="Arial" w:cs="Arial"/>
                <w:sz w:val="20"/>
                <w:szCs w:val="20"/>
                <w:lang w:eastAsia="en-US"/>
              </w:rPr>
              <w:t xml:space="preserve">ali </w:t>
            </w:r>
          </w:p>
          <w:p w14:paraId="7A8DC829" w14:textId="77777777" w:rsidR="000173F1" w:rsidRPr="00D86A48" w:rsidRDefault="000173F1" w:rsidP="00005CA1">
            <w:pPr>
              <w:pStyle w:val="Odstavekseznama"/>
              <w:numPr>
                <w:ilvl w:val="0"/>
                <w:numId w:val="38"/>
              </w:numPr>
              <w:autoSpaceDE w:val="0"/>
              <w:autoSpaceDN w:val="0"/>
              <w:adjustRightInd w:val="0"/>
              <w:contextualSpacing/>
              <w:jc w:val="both"/>
              <w:rPr>
                <w:rFonts w:ascii="Arial" w:eastAsia="Calibri" w:hAnsi="Arial" w:cs="Arial"/>
                <w:sz w:val="20"/>
                <w:szCs w:val="20"/>
                <w:lang w:eastAsia="en-US"/>
              </w:rPr>
            </w:pPr>
            <w:r w:rsidRPr="00D86A48">
              <w:rPr>
                <w:rFonts w:ascii="Arial" w:eastAsia="Calibri" w:hAnsi="Arial" w:cs="Arial"/>
                <w:sz w:val="20"/>
                <w:szCs w:val="20"/>
                <w:lang w:eastAsia="en-US"/>
              </w:rPr>
              <w:t xml:space="preserve">da je izdelal najmanj eno (1) strokovno podlago v postopku izdelave DPN s področja arhitekture za zahtevne objekte iz klasifikacije CCSI-št. 1 za stavbe. </w:t>
            </w:r>
          </w:p>
          <w:p w14:paraId="2C44C24F" w14:textId="77777777" w:rsidR="000173F1" w:rsidRPr="00D86A48" w:rsidRDefault="000173F1" w:rsidP="00774B0A">
            <w:pPr>
              <w:autoSpaceDE w:val="0"/>
              <w:autoSpaceDN w:val="0"/>
              <w:adjustRightInd w:val="0"/>
              <w:jc w:val="both"/>
              <w:rPr>
                <w:rFonts w:ascii="Arial" w:eastAsia="Calibri" w:hAnsi="Arial" w:cs="Arial"/>
                <w:sz w:val="20"/>
                <w:szCs w:val="20"/>
                <w:lang w:eastAsia="en-US"/>
              </w:rPr>
            </w:pPr>
          </w:p>
          <w:p w14:paraId="64DF1C73" w14:textId="77777777" w:rsidR="000173F1" w:rsidRPr="00D86A48" w:rsidRDefault="000173F1" w:rsidP="00774B0A">
            <w:pPr>
              <w:autoSpaceDE w:val="0"/>
              <w:autoSpaceDN w:val="0"/>
              <w:adjustRightInd w:val="0"/>
              <w:jc w:val="both"/>
              <w:rPr>
                <w:rFonts w:ascii="Arial" w:eastAsia="Calibri" w:hAnsi="Arial" w:cs="Arial"/>
                <w:sz w:val="20"/>
                <w:szCs w:val="20"/>
                <w:lang w:eastAsia="en-US"/>
              </w:rPr>
            </w:pPr>
            <w:r w:rsidRPr="00D86A48">
              <w:rPr>
                <w:rFonts w:ascii="Arial" w:eastAsia="Calibri" w:hAnsi="Arial" w:cs="Arial"/>
                <w:sz w:val="20"/>
                <w:szCs w:val="20"/>
                <w:lang w:eastAsia="en-US"/>
              </w:rPr>
              <w:t>Naročnik bo kot ustrezno referenčno delo štel dokončan projekt oz. elaborat (potrdilo naročnika, iz katerega mora biti razviden datum zaključka ter da je projekt izdelan strokovno, kvalitetno in v pogodbeno dogovorjenem roku).</w:t>
            </w:r>
          </w:p>
        </w:tc>
      </w:tr>
      <w:tr w:rsidR="000173F1" w:rsidRPr="00D86A48" w14:paraId="40555D39" w14:textId="77777777" w:rsidTr="00E02F4D">
        <w:trPr>
          <w:trHeight w:val="547"/>
        </w:trPr>
        <w:tc>
          <w:tcPr>
            <w:tcW w:w="298"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tcPr>
          <w:p w14:paraId="3EB511C8" w14:textId="77777777" w:rsidR="000173F1" w:rsidRPr="00D86A48" w:rsidRDefault="000173F1" w:rsidP="000173F1">
            <w:pPr>
              <w:jc w:val="center"/>
              <w:rPr>
                <w:rFonts w:ascii="Arial" w:eastAsia="Calibri" w:hAnsi="Arial" w:cs="Arial"/>
                <w:sz w:val="20"/>
                <w:szCs w:val="20"/>
                <w:lang w:eastAsia="en-US"/>
              </w:rPr>
            </w:pPr>
            <w:r w:rsidRPr="00D86A48">
              <w:rPr>
                <w:rFonts w:ascii="Arial" w:eastAsia="Calibri" w:hAnsi="Arial" w:cs="Arial"/>
                <w:sz w:val="20"/>
                <w:szCs w:val="20"/>
                <w:lang w:eastAsia="en-US"/>
              </w:rPr>
              <w:t>3</w:t>
            </w:r>
          </w:p>
        </w:tc>
        <w:tc>
          <w:tcPr>
            <w:tcW w:w="898"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4377FA2D" w14:textId="77777777" w:rsidR="000173F1" w:rsidRPr="00D86A48" w:rsidRDefault="000173F1" w:rsidP="000173F1">
            <w:pPr>
              <w:jc w:val="center"/>
              <w:rPr>
                <w:rFonts w:ascii="Arial" w:eastAsia="Calibri" w:hAnsi="Arial" w:cs="Arial"/>
                <w:sz w:val="20"/>
                <w:szCs w:val="20"/>
                <w:lang w:eastAsia="en-US"/>
              </w:rPr>
            </w:pPr>
            <w:bookmarkStart w:id="125" w:name="_Hlk68694993"/>
            <w:r w:rsidRPr="00D86A48">
              <w:rPr>
                <w:rFonts w:ascii="Arial" w:eastAsia="Calibri" w:hAnsi="Arial" w:cs="Arial"/>
                <w:sz w:val="20"/>
                <w:szCs w:val="20"/>
              </w:rPr>
              <w:t>s</w:t>
            </w:r>
            <w:r w:rsidRPr="00D86A48">
              <w:rPr>
                <w:rFonts w:ascii="Arial" w:eastAsia="Calibri" w:hAnsi="Arial" w:cs="Arial"/>
                <w:sz w:val="20"/>
                <w:szCs w:val="20"/>
                <w:lang w:eastAsia="en-US"/>
              </w:rPr>
              <w:t>trokovnjak s področja</w:t>
            </w:r>
            <w:r w:rsidRPr="00D86A48">
              <w:rPr>
                <w:rFonts w:ascii="Arial" w:eastAsia="Calibri" w:hAnsi="Arial" w:cs="Arial"/>
                <w:sz w:val="20"/>
                <w:szCs w:val="20"/>
              </w:rPr>
              <w:t xml:space="preserve"> </w:t>
            </w:r>
            <w:bookmarkEnd w:id="125"/>
            <w:r w:rsidRPr="00D86A48">
              <w:rPr>
                <w:rFonts w:ascii="Arial" w:eastAsia="Calibri" w:hAnsi="Arial" w:cs="Arial"/>
                <w:sz w:val="20"/>
                <w:szCs w:val="20"/>
              </w:rPr>
              <w:t>cestne infrastrukture</w:t>
            </w:r>
          </w:p>
        </w:tc>
        <w:tc>
          <w:tcPr>
            <w:tcW w:w="874"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6CC565FD" w14:textId="54B013C6" w:rsidR="000173F1" w:rsidRPr="00D86A48" w:rsidRDefault="000173F1" w:rsidP="000173F1">
            <w:pPr>
              <w:jc w:val="center"/>
              <w:rPr>
                <w:rFonts w:ascii="Arial" w:eastAsia="Calibri" w:hAnsi="Arial" w:cs="Arial"/>
                <w:sz w:val="20"/>
                <w:szCs w:val="20"/>
                <w:lang w:eastAsia="en-US"/>
              </w:rPr>
            </w:pPr>
            <w:r w:rsidRPr="00D86A48">
              <w:rPr>
                <w:rFonts w:ascii="Arial" w:eastAsia="Calibri" w:hAnsi="Arial" w:cs="Arial"/>
                <w:sz w:val="20"/>
                <w:szCs w:val="20"/>
                <w:lang w:eastAsia="en-US"/>
              </w:rPr>
              <w:t>pooblaščeni inženir (PI), za področje gradbeništv</w:t>
            </w:r>
            <w:r w:rsidR="00FC7846">
              <w:rPr>
                <w:rFonts w:ascii="Arial" w:eastAsia="Calibri" w:hAnsi="Arial" w:cs="Arial"/>
                <w:sz w:val="20"/>
                <w:szCs w:val="20"/>
                <w:lang w:eastAsia="en-US"/>
              </w:rPr>
              <w:t>a</w:t>
            </w:r>
            <w:r w:rsidRPr="00D86A48">
              <w:rPr>
                <w:rFonts w:ascii="Arial" w:eastAsia="Calibri" w:hAnsi="Arial" w:cs="Arial"/>
                <w:sz w:val="20"/>
                <w:szCs w:val="20"/>
                <w:lang w:eastAsia="en-US"/>
              </w:rPr>
              <w:t xml:space="preserve"> (G)</w:t>
            </w:r>
          </w:p>
        </w:tc>
        <w:tc>
          <w:tcPr>
            <w:tcW w:w="664"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6BE68C59" w14:textId="77777777" w:rsidR="000173F1" w:rsidRPr="00D86A48" w:rsidRDefault="000173F1" w:rsidP="000173F1">
            <w:pPr>
              <w:jc w:val="center"/>
              <w:rPr>
                <w:rFonts w:ascii="Arial" w:eastAsia="Calibri" w:hAnsi="Arial" w:cs="Arial"/>
                <w:sz w:val="20"/>
                <w:szCs w:val="20"/>
                <w:lang w:eastAsia="en-US"/>
              </w:rPr>
            </w:pPr>
            <w:r w:rsidRPr="00D86A48">
              <w:rPr>
                <w:rFonts w:ascii="Arial" w:eastAsia="Calibri" w:hAnsi="Arial" w:cs="Arial"/>
                <w:sz w:val="20"/>
                <w:szCs w:val="20"/>
                <w:lang w:eastAsia="en-US"/>
              </w:rPr>
              <w:t>ponudnik ali partner</w:t>
            </w:r>
          </w:p>
        </w:tc>
        <w:tc>
          <w:tcPr>
            <w:tcW w:w="2265"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06A332D6" w14:textId="7FF9E767" w:rsidR="000173F1" w:rsidRPr="00D86A48" w:rsidRDefault="000173F1" w:rsidP="00774B0A">
            <w:pPr>
              <w:jc w:val="both"/>
              <w:rPr>
                <w:rFonts w:ascii="Arial" w:eastAsia="Calibri" w:hAnsi="Arial" w:cs="Arial"/>
                <w:sz w:val="20"/>
                <w:szCs w:val="20"/>
                <w:lang w:eastAsia="en-US"/>
              </w:rPr>
            </w:pPr>
            <w:r w:rsidRPr="00D86A48">
              <w:rPr>
                <w:rFonts w:ascii="Arial" w:eastAsia="Calibri" w:hAnsi="Arial" w:cs="Arial"/>
                <w:sz w:val="20"/>
                <w:szCs w:val="20"/>
                <w:lang w:eastAsia="en-US"/>
              </w:rPr>
              <w:t>V zadnjih desetih (10) letih</w:t>
            </w:r>
            <w:r w:rsidR="00563D00">
              <w:rPr>
                <w:rFonts w:ascii="Arial" w:eastAsia="Calibri" w:hAnsi="Arial" w:cs="Arial"/>
                <w:sz w:val="20"/>
                <w:szCs w:val="20"/>
                <w:lang w:eastAsia="en-US"/>
              </w:rPr>
              <w:t xml:space="preserve">, </w:t>
            </w:r>
            <w:r w:rsidR="00563D00" w:rsidRPr="000C5637">
              <w:rPr>
                <w:rFonts w:ascii="Arial" w:eastAsia="Calibri" w:hAnsi="Arial" w:cs="Arial"/>
                <w:sz w:val="20"/>
                <w:szCs w:val="20"/>
                <w:lang w:eastAsia="en-US"/>
              </w:rPr>
              <w:t>šteto od dneva objave tega javnega naročila</w:t>
            </w:r>
            <w:r w:rsidR="00563D00">
              <w:rPr>
                <w:rFonts w:ascii="Arial" w:eastAsia="Calibri" w:hAnsi="Arial" w:cs="Arial"/>
                <w:sz w:val="20"/>
                <w:szCs w:val="20"/>
                <w:lang w:eastAsia="en-US"/>
              </w:rPr>
              <w:t xml:space="preserve">, </w:t>
            </w:r>
            <w:r w:rsidRPr="00D86A48">
              <w:rPr>
                <w:rFonts w:ascii="Arial" w:eastAsia="Calibri" w:hAnsi="Arial" w:cs="Arial"/>
                <w:sz w:val="20"/>
                <w:szCs w:val="20"/>
                <w:lang w:eastAsia="en-US"/>
              </w:rPr>
              <w:t xml:space="preserve">mora imeti najmanj </w:t>
            </w:r>
            <w:r w:rsidR="00563D00">
              <w:rPr>
                <w:rFonts w:ascii="Arial" w:eastAsia="Calibri" w:hAnsi="Arial" w:cs="Arial"/>
                <w:sz w:val="20"/>
                <w:szCs w:val="20"/>
                <w:lang w:eastAsia="en-US"/>
              </w:rPr>
              <w:t>eno (</w:t>
            </w:r>
            <w:r w:rsidRPr="00D86A48">
              <w:rPr>
                <w:rFonts w:ascii="Arial" w:eastAsia="Calibri" w:hAnsi="Arial" w:cs="Arial"/>
                <w:sz w:val="20"/>
                <w:szCs w:val="20"/>
                <w:lang w:eastAsia="en-US"/>
              </w:rPr>
              <w:t>1</w:t>
            </w:r>
            <w:r w:rsidR="00563D00">
              <w:rPr>
                <w:rFonts w:ascii="Arial" w:eastAsia="Calibri" w:hAnsi="Arial" w:cs="Arial"/>
                <w:sz w:val="20"/>
                <w:szCs w:val="20"/>
                <w:lang w:eastAsia="en-US"/>
              </w:rPr>
              <w:t>)</w:t>
            </w:r>
            <w:r w:rsidRPr="00D86A48">
              <w:rPr>
                <w:rFonts w:ascii="Arial" w:eastAsia="Calibri" w:hAnsi="Arial" w:cs="Arial"/>
                <w:sz w:val="20"/>
                <w:szCs w:val="20"/>
                <w:lang w:eastAsia="en-US"/>
              </w:rPr>
              <w:t xml:space="preserve"> referenco kot:</w:t>
            </w:r>
          </w:p>
          <w:p w14:paraId="3DE20300" w14:textId="59259827" w:rsidR="000173F1" w:rsidRPr="00D86A48" w:rsidRDefault="000173F1" w:rsidP="00005CA1">
            <w:pPr>
              <w:pStyle w:val="Odstavekseznama"/>
              <w:numPr>
                <w:ilvl w:val="0"/>
                <w:numId w:val="38"/>
              </w:numPr>
              <w:contextualSpacing/>
              <w:jc w:val="both"/>
              <w:rPr>
                <w:rFonts w:ascii="Arial" w:eastAsia="Calibri" w:hAnsi="Arial" w:cs="Arial"/>
                <w:sz w:val="20"/>
                <w:szCs w:val="20"/>
                <w:lang w:eastAsia="en-US"/>
              </w:rPr>
            </w:pPr>
            <w:r w:rsidRPr="00D86A48">
              <w:rPr>
                <w:rFonts w:ascii="Arial" w:eastAsia="Calibri" w:hAnsi="Arial" w:cs="Arial"/>
                <w:sz w:val="20"/>
                <w:szCs w:val="20"/>
                <w:lang w:eastAsia="en-US"/>
              </w:rPr>
              <w:t>pooblaščeni inženir oz. odgovorni projektant za cestni del pri izdelavi IDP (po ZGO-1) ali PGD (po ZGO-1) ali DGD ali PZI za državno prometno infrastrukturo.</w:t>
            </w:r>
          </w:p>
          <w:p w14:paraId="2299E6E0" w14:textId="77777777" w:rsidR="000173F1" w:rsidRPr="00D86A48" w:rsidRDefault="000173F1" w:rsidP="00774B0A">
            <w:pPr>
              <w:jc w:val="both"/>
              <w:rPr>
                <w:rFonts w:ascii="Arial" w:eastAsia="Calibri" w:hAnsi="Arial" w:cs="Arial"/>
                <w:sz w:val="20"/>
                <w:szCs w:val="20"/>
                <w:lang w:eastAsia="en-US"/>
              </w:rPr>
            </w:pPr>
          </w:p>
          <w:p w14:paraId="053AEAFB" w14:textId="77777777" w:rsidR="000173F1" w:rsidRPr="00D86A48" w:rsidRDefault="000173F1" w:rsidP="00774B0A">
            <w:pPr>
              <w:jc w:val="both"/>
              <w:rPr>
                <w:rFonts w:ascii="Arial" w:hAnsi="Arial" w:cs="Arial"/>
                <w:sz w:val="20"/>
                <w:szCs w:val="20"/>
              </w:rPr>
            </w:pPr>
            <w:r w:rsidRPr="00D86A48">
              <w:rPr>
                <w:rFonts w:ascii="Arial" w:eastAsia="Calibri" w:hAnsi="Arial" w:cs="Arial"/>
                <w:sz w:val="20"/>
                <w:szCs w:val="20"/>
                <w:lang w:eastAsia="x-none"/>
              </w:rPr>
              <w:t xml:space="preserve">Naročnik bo kot ustrezno referenčno delo štel dokončan projekt </w:t>
            </w:r>
            <w:r w:rsidRPr="00D86A48">
              <w:rPr>
                <w:rFonts w:ascii="Arial" w:eastAsia="Calibri" w:hAnsi="Arial" w:cs="Arial"/>
                <w:sz w:val="20"/>
                <w:szCs w:val="20"/>
                <w:lang w:eastAsia="en-US"/>
              </w:rPr>
              <w:t>(potrdilo naročnika, iz katerega mora biti razviden datum zaključka ter da je projekt izdelan strokovno, kvalitetno in v pogodbeno dogovorjenem roku).</w:t>
            </w:r>
          </w:p>
        </w:tc>
      </w:tr>
      <w:tr w:rsidR="000173F1" w:rsidRPr="00D86A48" w14:paraId="37B8A305" w14:textId="77777777" w:rsidTr="00E02F4D">
        <w:trPr>
          <w:trHeight w:val="547"/>
        </w:trPr>
        <w:tc>
          <w:tcPr>
            <w:tcW w:w="298"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tcPr>
          <w:p w14:paraId="25E63CD5" w14:textId="77777777" w:rsidR="000173F1" w:rsidRPr="00D86A48" w:rsidRDefault="000173F1" w:rsidP="000173F1">
            <w:pPr>
              <w:jc w:val="center"/>
              <w:rPr>
                <w:rFonts w:ascii="Arial" w:eastAsia="Calibri" w:hAnsi="Arial" w:cs="Arial"/>
                <w:sz w:val="20"/>
                <w:szCs w:val="20"/>
                <w:lang w:eastAsia="en-US"/>
              </w:rPr>
            </w:pPr>
            <w:r w:rsidRPr="00D86A48">
              <w:rPr>
                <w:rFonts w:ascii="Arial" w:eastAsia="Calibri" w:hAnsi="Arial" w:cs="Arial"/>
                <w:sz w:val="20"/>
                <w:szCs w:val="20"/>
                <w:lang w:eastAsia="en-US"/>
              </w:rPr>
              <w:t>4</w:t>
            </w:r>
          </w:p>
        </w:tc>
        <w:tc>
          <w:tcPr>
            <w:tcW w:w="898"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0CB88B27" w14:textId="77777777" w:rsidR="000173F1" w:rsidRPr="00D86A48" w:rsidRDefault="000173F1" w:rsidP="000173F1">
            <w:pPr>
              <w:jc w:val="center"/>
              <w:rPr>
                <w:rFonts w:ascii="Arial" w:eastAsia="Calibri" w:hAnsi="Arial" w:cs="Arial"/>
                <w:sz w:val="20"/>
                <w:szCs w:val="20"/>
              </w:rPr>
            </w:pPr>
            <w:r w:rsidRPr="00D86A48">
              <w:rPr>
                <w:rFonts w:ascii="Arial" w:eastAsia="Calibri" w:hAnsi="Arial" w:cs="Arial"/>
                <w:sz w:val="20"/>
                <w:szCs w:val="20"/>
              </w:rPr>
              <w:t>strokovnjak s področja prometnega inženirstva</w:t>
            </w:r>
          </w:p>
          <w:p w14:paraId="1EBF0D7E" w14:textId="77777777" w:rsidR="000173F1" w:rsidRPr="00D86A48" w:rsidRDefault="000173F1" w:rsidP="000173F1">
            <w:pPr>
              <w:pStyle w:val="Pripombabesedilo"/>
              <w:jc w:val="center"/>
              <w:rPr>
                <w:rFonts w:ascii="Arial" w:eastAsia="Calibri" w:hAnsi="Arial" w:cs="Arial"/>
                <w:color w:val="EE0000"/>
              </w:rPr>
            </w:pPr>
          </w:p>
        </w:tc>
        <w:tc>
          <w:tcPr>
            <w:tcW w:w="874"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227568B3" w14:textId="2541D9E1" w:rsidR="000173F1" w:rsidRPr="00D86A48" w:rsidRDefault="0056754E" w:rsidP="000173F1">
            <w:pPr>
              <w:jc w:val="center"/>
              <w:rPr>
                <w:rFonts w:ascii="Arial" w:eastAsia="Calibri" w:hAnsi="Arial" w:cs="Arial"/>
                <w:sz w:val="20"/>
                <w:szCs w:val="20"/>
                <w:lang w:eastAsia="en-US"/>
              </w:rPr>
            </w:pPr>
            <w:r w:rsidRPr="00D86A48">
              <w:rPr>
                <w:rFonts w:ascii="Arial" w:eastAsia="Calibri" w:hAnsi="Arial" w:cs="Arial"/>
                <w:sz w:val="20"/>
                <w:szCs w:val="20"/>
                <w:lang w:eastAsia="en-US"/>
              </w:rPr>
              <w:t xml:space="preserve">pooblaščeni inženir (PI), za področje </w:t>
            </w:r>
            <w:r>
              <w:rPr>
                <w:rFonts w:ascii="Arial" w:eastAsia="Calibri" w:hAnsi="Arial" w:cs="Arial"/>
                <w:sz w:val="20"/>
                <w:szCs w:val="20"/>
                <w:lang w:eastAsia="en-US"/>
              </w:rPr>
              <w:t>prometnega inženirstva</w:t>
            </w:r>
          </w:p>
        </w:tc>
        <w:tc>
          <w:tcPr>
            <w:tcW w:w="664"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0D3E7146" w14:textId="77777777" w:rsidR="000173F1" w:rsidRPr="00D86A48" w:rsidRDefault="000173F1" w:rsidP="000173F1">
            <w:pPr>
              <w:jc w:val="center"/>
              <w:rPr>
                <w:rFonts w:ascii="Arial" w:eastAsia="Calibri" w:hAnsi="Arial" w:cs="Arial"/>
                <w:sz w:val="20"/>
                <w:szCs w:val="20"/>
                <w:lang w:eastAsia="en-US"/>
              </w:rPr>
            </w:pPr>
            <w:r w:rsidRPr="00D86A48">
              <w:rPr>
                <w:rFonts w:ascii="Arial" w:eastAsia="Calibri" w:hAnsi="Arial" w:cs="Arial"/>
                <w:sz w:val="20"/>
                <w:szCs w:val="20"/>
                <w:lang w:eastAsia="en-US"/>
              </w:rPr>
              <w:t>ponudnik ali partner ali podizvajalec</w:t>
            </w:r>
          </w:p>
        </w:tc>
        <w:tc>
          <w:tcPr>
            <w:tcW w:w="2265"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2F8C4087" w14:textId="7EE33C06" w:rsidR="000173F1" w:rsidRPr="00D86A48" w:rsidRDefault="000173F1" w:rsidP="00774B0A">
            <w:pPr>
              <w:jc w:val="both"/>
              <w:rPr>
                <w:rFonts w:ascii="Arial" w:eastAsia="Calibri" w:hAnsi="Arial" w:cs="Arial"/>
                <w:sz w:val="20"/>
                <w:szCs w:val="20"/>
                <w:lang w:eastAsia="en-US"/>
              </w:rPr>
            </w:pPr>
            <w:r w:rsidRPr="00D86A48">
              <w:rPr>
                <w:rFonts w:ascii="Arial" w:eastAsia="Calibri" w:hAnsi="Arial" w:cs="Arial"/>
                <w:sz w:val="20"/>
                <w:szCs w:val="20"/>
                <w:lang w:eastAsia="en-US"/>
              </w:rPr>
              <w:t>V zadnjih desetih (1</w:t>
            </w:r>
            <w:r w:rsidR="00FC7846">
              <w:rPr>
                <w:rFonts w:ascii="Arial" w:eastAsia="Calibri" w:hAnsi="Arial" w:cs="Arial"/>
                <w:sz w:val="20"/>
                <w:szCs w:val="20"/>
                <w:lang w:eastAsia="en-US"/>
              </w:rPr>
              <w:t>0</w:t>
            </w:r>
            <w:r w:rsidRPr="00D86A48">
              <w:rPr>
                <w:rFonts w:ascii="Arial" w:eastAsia="Calibri" w:hAnsi="Arial" w:cs="Arial"/>
                <w:sz w:val="20"/>
                <w:szCs w:val="20"/>
                <w:lang w:eastAsia="en-US"/>
              </w:rPr>
              <w:t>) letih</w:t>
            </w:r>
            <w:r w:rsidR="00475699">
              <w:rPr>
                <w:rFonts w:ascii="Arial" w:eastAsia="Calibri" w:hAnsi="Arial" w:cs="Arial"/>
                <w:sz w:val="20"/>
                <w:szCs w:val="20"/>
                <w:lang w:eastAsia="en-US"/>
              </w:rPr>
              <w:t xml:space="preserve">, </w:t>
            </w:r>
            <w:r w:rsidR="00475699" w:rsidRPr="000C5637">
              <w:rPr>
                <w:rFonts w:ascii="Arial" w:eastAsia="Calibri" w:hAnsi="Arial" w:cs="Arial"/>
                <w:sz w:val="20"/>
                <w:szCs w:val="20"/>
                <w:lang w:eastAsia="en-US"/>
              </w:rPr>
              <w:t>šteto od dneva objave tega javnega naročila</w:t>
            </w:r>
            <w:r w:rsidR="00475699">
              <w:rPr>
                <w:rFonts w:ascii="Arial" w:eastAsia="Calibri" w:hAnsi="Arial" w:cs="Arial"/>
                <w:sz w:val="20"/>
                <w:szCs w:val="20"/>
                <w:lang w:eastAsia="en-US"/>
              </w:rPr>
              <w:t xml:space="preserve">, </w:t>
            </w:r>
            <w:r w:rsidRPr="00D86A48">
              <w:rPr>
                <w:rFonts w:ascii="Arial" w:eastAsia="Calibri" w:hAnsi="Arial" w:cs="Arial"/>
                <w:sz w:val="20"/>
                <w:szCs w:val="20"/>
                <w:lang w:eastAsia="en-US"/>
              </w:rPr>
              <w:t xml:space="preserve">mora imeti najmanj </w:t>
            </w:r>
            <w:r w:rsidR="00475699">
              <w:rPr>
                <w:rFonts w:ascii="Arial" w:eastAsia="Calibri" w:hAnsi="Arial" w:cs="Arial"/>
                <w:sz w:val="20"/>
                <w:szCs w:val="20"/>
                <w:lang w:eastAsia="en-US"/>
              </w:rPr>
              <w:t>eno (</w:t>
            </w:r>
            <w:r w:rsidRPr="00D86A48">
              <w:rPr>
                <w:rFonts w:ascii="Arial" w:eastAsia="Calibri" w:hAnsi="Arial" w:cs="Arial"/>
                <w:sz w:val="20"/>
                <w:szCs w:val="20"/>
                <w:lang w:eastAsia="en-US"/>
              </w:rPr>
              <w:t>1</w:t>
            </w:r>
            <w:r w:rsidR="00475699">
              <w:rPr>
                <w:rFonts w:ascii="Arial" w:eastAsia="Calibri" w:hAnsi="Arial" w:cs="Arial"/>
                <w:sz w:val="20"/>
                <w:szCs w:val="20"/>
                <w:lang w:eastAsia="en-US"/>
              </w:rPr>
              <w:t>)</w:t>
            </w:r>
            <w:r w:rsidRPr="00D86A48">
              <w:rPr>
                <w:rFonts w:ascii="Arial" w:eastAsia="Calibri" w:hAnsi="Arial" w:cs="Arial"/>
                <w:sz w:val="20"/>
                <w:szCs w:val="20"/>
                <w:lang w:eastAsia="en-US"/>
              </w:rPr>
              <w:t xml:space="preserve"> referenco kot:</w:t>
            </w:r>
          </w:p>
          <w:p w14:paraId="32945A6E" w14:textId="77777777" w:rsidR="000173F1" w:rsidRPr="00D86A48" w:rsidRDefault="000173F1" w:rsidP="00005CA1">
            <w:pPr>
              <w:pStyle w:val="Odstavekseznama"/>
              <w:numPr>
                <w:ilvl w:val="0"/>
                <w:numId w:val="38"/>
              </w:numPr>
              <w:contextualSpacing/>
              <w:jc w:val="both"/>
              <w:rPr>
                <w:rFonts w:ascii="Arial" w:eastAsia="Calibri" w:hAnsi="Arial" w:cs="Arial"/>
                <w:sz w:val="20"/>
                <w:szCs w:val="20"/>
                <w:lang w:eastAsia="en-US"/>
              </w:rPr>
            </w:pPr>
            <w:r w:rsidRPr="00D86A48">
              <w:rPr>
                <w:rFonts w:ascii="Arial" w:eastAsia="Calibri" w:hAnsi="Arial" w:cs="Arial"/>
                <w:sz w:val="20"/>
                <w:szCs w:val="20"/>
                <w:lang w:eastAsia="en-US"/>
              </w:rPr>
              <w:t>vodja naloge pri izdelavi prometne študije cestnega ali letalskega prometa.</w:t>
            </w:r>
          </w:p>
          <w:p w14:paraId="005DEA35" w14:textId="77777777" w:rsidR="000173F1" w:rsidRPr="00D86A48" w:rsidRDefault="000173F1" w:rsidP="00774B0A">
            <w:pPr>
              <w:jc w:val="both"/>
              <w:rPr>
                <w:rFonts w:ascii="Arial" w:eastAsia="Calibri" w:hAnsi="Arial" w:cs="Arial"/>
                <w:sz w:val="20"/>
                <w:szCs w:val="20"/>
                <w:lang w:eastAsia="en-US"/>
              </w:rPr>
            </w:pPr>
          </w:p>
          <w:p w14:paraId="2DEEA83B" w14:textId="77777777" w:rsidR="000173F1" w:rsidRPr="00D86A48" w:rsidRDefault="000173F1" w:rsidP="00774B0A">
            <w:pPr>
              <w:jc w:val="both"/>
              <w:rPr>
                <w:rFonts w:ascii="Arial" w:eastAsia="Calibri" w:hAnsi="Arial" w:cs="Arial"/>
                <w:sz w:val="20"/>
                <w:szCs w:val="20"/>
                <w:lang w:eastAsia="en-US"/>
              </w:rPr>
            </w:pPr>
            <w:r w:rsidRPr="00D86A48">
              <w:rPr>
                <w:rFonts w:ascii="Arial" w:eastAsia="Calibri" w:hAnsi="Arial" w:cs="Arial"/>
                <w:sz w:val="20"/>
                <w:szCs w:val="20"/>
                <w:lang w:eastAsia="en-US"/>
              </w:rPr>
              <w:t>Naročnik bo kot ustrezno referenčno delo štel dokončano študijo (potrdilo naročnika, iz katerega mora biti razviden datum zaključka ter da je projekt izdelan strokovno, kvalitetno in v pogodbeno dogovorjenem roku).</w:t>
            </w:r>
          </w:p>
        </w:tc>
      </w:tr>
      <w:tr w:rsidR="000173F1" w:rsidRPr="00D86A48" w14:paraId="193262A2" w14:textId="77777777" w:rsidTr="00E02F4D">
        <w:trPr>
          <w:trHeight w:val="547"/>
        </w:trPr>
        <w:tc>
          <w:tcPr>
            <w:tcW w:w="298"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tcPr>
          <w:p w14:paraId="4152D8E6" w14:textId="77777777" w:rsidR="000173F1" w:rsidRPr="00D86A48" w:rsidDel="00574008" w:rsidRDefault="000173F1" w:rsidP="000173F1">
            <w:pPr>
              <w:jc w:val="center"/>
              <w:rPr>
                <w:rFonts w:ascii="Arial" w:eastAsia="Calibri" w:hAnsi="Arial" w:cs="Arial"/>
                <w:sz w:val="20"/>
                <w:szCs w:val="20"/>
                <w:lang w:eastAsia="en-US"/>
              </w:rPr>
            </w:pPr>
            <w:r w:rsidRPr="00D86A48">
              <w:rPr>
                <w:rFonts w:ascii="Arial" w:eastAsia="Calibri" w:hAnsi="Arial" w:cs="Arial"/>
                <w:sz w:val="20"/>
                <w:szCs w:val="20"/>
                <w:lang w:eastAsia="en-US"/>
              </w:rPr>
              <w:lastRenderedPageBreak/>
              <w:t>5</w:t>
            </w:r>
          </w:p>
        </w:tc>
        <w:tc>
          <w:tcPr>
            <w:tcW w:w="898"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2257C07B" w14:textId="1EDBCF3F" w:rsidR="000173F1" w:rsidRPr="00D86A48" w:rsidRDefault="000173F1" w:rsidP="000173F1">
            <w:pPr>
              <w:jc w:val="center"/>
              <w:rPr>
                <w:rFonts w:ascii="Arial" w:hAnsi="Arial" w:cs="Arial"/>
                <w:sz w:val="20"/>
                <w:szCs w:val="20"/>
              </w:rPr>
            </w:pPr>
            <w:r w:rsidRPr="00D86A48">
              <w:rPr>
                <w:rFonts w:ascii="Arial" w:hAnsi="Arial" w:cs="Arial"/>
                <w:sz w:val="20"/>
                <w:szCs w:val="20"/>
              </w:rPr>
              <w:t>strokovnjak s področja geodezije</w:t>
            </w:r>
          </w:p>
          <w:p w14:paraId="1B7FE8C1" w14:textId="77777777" w:rsidR="000173F1" w:rsidRPr="00D86A48" w:rsidRDefault="000173F1" w:rsidP="000173F1">
            <w:pPr>
              <w:jc w:val="center"/>
              <w:rPr>
                <w:rFonts w:ascii="Arial" w:hAnsi="Arial" w:cs="Arial"/>
                <w:sz w:val="20"/>
                <w:szCs w:val="20"/>
              </w:rPr>
            </w:pPr>
          </w:p>
        </w:tc>
        <w:tc>
          <w:tcPr>
            <w:tcW w:w="874"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15110530" w14:textId="71AA6A18" w:rsidR="000173F1" w:rsidRPr="00D86A48" w:rsidRDefault="000173F1" w:rsidP="000173F1">
            <w:pPr>
              <w:jc w:val="center"/>
              <w:rPr>
                <w:rFonts w:ascii="Arial" w:hAnsi="Arial" w:cs="Arial"/>
                <w:sz w:val="20"/>
                <w:szCs w:val="20"/>
              </w:rPr>
            </w:pPr>
            <w:r w:rsidRPr="00D86A48">
              <w:rPr>
                <w:rFonts w:ascii="Arial" w:hAnsi="Arial" w:cs="Arial"/>
                <w:sz w:val="20"/>
                <w:szCs w:val="20"/>
              </w:rPr>
              <w:t>pooblaščeni inženir (PI) s področja geodezije</w:t>
            </w:r>
          </w:p>
          <w:p w14:paraId="4900CA72" w14:textId="77777777" w:rsidR="000173F1" w:rsidRPr="00D86A48" w:rsidRDefault="000173F1" w:rsidP="000173F1">
            <w:pPr>
              <w:jc w:val="center"/>
              <w:rPr>
                <w:rFonts w:ascii="Arial" w:hAnsi="Arial" w:cs="Arial"/>
                <w:sz w:val="20"/>
                <w:szCs w:val="20"/>
              </w:rPr>
            </w:pPr>
          </w:p>
        </w:tc>
        <w:tc>
          <w:tcPr>
            <w:tcW w:w="664"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3E63403F" w14:textId="77777777" w:rsidR="000173F1" w:rsidRPr="00D86A48" w:rsidRDefault="000173F1" w:rsidP="000173F1">
            <w:pPr>
              <w:jc w:val="center"/>
              <w:rPr>
                <w:rFonts w:ascii="Arial" w:eastAsia="Calibri" w:hAnsi="Arial" w:cs="Arial"/>
                <w:sz w:val="20"/>
                <w:szCs w:val="20"/>
                <w:lang w:eastAsia="en-US"/>
              </w:rPr>
            </w:pPr>
            <w:r w:rsidRPr="00D86A48">
              <w:rPr>
                <w:rFonts w:ascii="Arial" w:eastAsia="Calibri" w:hAnsi="Arial" w:cs="Arial"/>
                <w:sz w:val="20"/>
                <w:szCs w:val="20"/>
                <w:lang w:eastAsia="en-US"/>
              </w:rPr>
              <w:t>ponudnik ali partner ali podizvajalec</w:t>
            </w:r>
          </w:p>
        </w:tc>
        <w:tc>
          <w:tcPr>
            <w:tcW w:w="2265"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00A479A5" w14:textId="00C9A9F1" w:rsidR="000173F1" w:rsidRPr="00D86A48" w:rsidRDefault="000173F1" w:rsidP="00774B0A">
            <w:pPr>
              <w:jc w:val="both"/>
              <w:rPr>
                <w:rFonts w:ascii="Arial" w:hAnsi="Arial" w:cs="Arial"/>
                <w:sz w:val="20"/>
                <w:szCs w:val="20"/>
              </w:rPr>
            </w:pPr>
            <w:r w:rsidRPr="00D86A48">
              <w:rPr>
                <w:rFonts w:ascii="Arial" w:hAnsi="Arial" w:cs="Arial"/>
                <w:sz w:val="20"/>
                <w:szCs w:val="20"/>
              </w:rPr>
              <w:t>V zadnjih desetih (10) letih</w:t>
            </w:r>
            <w:r w:rsidR="00036A62">
              <w:rPr>
                <w:rFonts w:ascii="Arial" w:eastAsia="Calibri" w:hAnsi="Arial" w:cs="Arial"/>
                <w:sz w:val="20"/>
                <w:szCs w:val="20"/>
                <w:lang w:eastAsia="en-US"/>
              </w:rPr>
              <w:t xml:space="preserve">, </w:t>
            </w:r>
            <w:r w:rsidR="00036A62" w:rsidRPr="000C5637">
              <w:rPr>
                <w:rFonts w:ascii="Arial" w:eastAsia="Calibri" w:hAnsi="Arial" w:cs="Arial"/>
                <w:sz w:val="20"/>
                <w:szCs w:val="20"/>
                <w:lang w:eastAsia="en-US"/>
              </w:rPr>
              <w:t>šteto od dneva objave tega javnega naročila</w:t>
            </w:r>
            <w:r w:rsidR="00036A62">
              <w:rPr>
                <w:rFonts w:ascii="Arial" w:eastAsia="Calibri" w:hAnsi="Arial" w:cs="Arial"/>
                <w:sz w:val="20"/>
                <w:szCs w:val="20"/>
                <w:lang w:eastAsia="en-US"/>
              </w:rPr>
              <w:t xml:space="preserve">, </w:t>
            </w:r>
            <w:r w:rsidRPr="00D86A48">
              <w:rPr>
                <w:rFonts w:ascii="Arial" w:hAnsi="Arial" w:cs="Arial"/>
                <w:sz w:val="20"/>
                <w:szCs w:val="20"/>
              </w:rPr>
              <w:t>je:</w:t>
            </w:r>
          </w:p>
          <w:p w14:paraId="40DB70BB" w14:textId="77777777" w:rsidR="000173F1" w:rsidRPr="00D86A48" w:rsidRDefault="000173F1" w:rsidP="00005CA1">
            <w:pPr>
              <w:pStyle w:val="Odstavekseznama"/>
              <w:numPr>
                <w:ilvl w:val="0"/>
                <w:numId w:val="38"/>
              </w:numPr>
              <w:contextualSpacing/>
              <w:jc w:val="both"/>
              <w:rPr>
                <w:rFonts w:ascii="Arial" w:hAnsi="Arial" w:cs="Arial"/>
                <w:sz w:val="20"/>
                <w:szCs w:val="20"/>
              </w:rPr>
            </w:pPr>
            <w:r w:rsidRPr="00D86A48">
              <w:rPr>
                <w:rFonts w:ascii="Arial" w:hAnsi="Arial" w:cs="Arial"/>
                <w:sz w:val="20"/>
                <w:szCs w:val="20"/>
              </w:rPr>
              <w:t>izdelal geodetske načrte v skupni površini najmanj 40 ha.</w:t>
            </w:r>
          </w:p>
          <w:p w14:paraId="3D807BD8" w14:textId="77777777" w:rsidR="000173F1" w:rsidRPr="00D86A48" w:rsidRDefault="000173F1" w:rsidP="00774B0A">
            <w:pPr>
              <w:jc w:val="both"/>
              <w:rPr>
                <w:rFonts w:ascii="Arial" w:hAnsi="Arial" w:cs="Arial"/>
                <w:sz w:val="20"/>
                <w:szCs w:val="20"/>
              </w:rPr>
            </w:pPr>
          </w:p>
          <w:p w14:paraId="051BDE78" w14:textId="77777777" w:rsidR="000173F1" w:rsidRPr="00D86A48" w:rsidRDefault="000173F1" w:rsidP="00774B0A">
            <w:pPr>
              <w:jc w:val="both"/>
              <w:rPr>
                <w:rFonts w:ascii="Arial" w:eastAsia="Calibri" w:hAnsi="Arial" w:cs="Arial"/>
                <w:sz w:val="20"/>
                <w:szCs w:val="20"/>
                <w:lang w:eastAsia="en-US"/>
              </w:rPr>
            </w:pPr>
            <w:r w:rsidRPr="00D86A48">
              <w:rPr>
                <w:rFonts w:ascii="Arial" w:eastAsia="Calibri" w:hAnsi="Arial" w:cs="Arial"/>
                <w:sz w:val="20"/>
                <w:szCs w:val="20"/>
                <w:lang w:eastAsia="en-US"/>
              </w:rPr>
              <w:t xml:space="preserve">Naročnik bo kot ustrezno referenčno delo štel </w:t>
            </w:r>
            <w:r w:rsidRPr="00D86A48">
              <w:rPr>
                <w:rFonts w:ascii="Arial" w:hAnsi="Arial" w:cs="Arial"/>
                <w:sz w:val="20"/>
                <w:szCs w:val="20"/>
              </w:rPr>
              <w:t>datum potrditve certifikata geodetskega načrta.</w:t>
            </w:r>
          </w:p>
        </w:tc>
      </w:tr>
      <w:tr w:rsidR="000173F1" w:rsidRPr="00D86A48" w14:paraId="332E70CB" w14:textId="77777777" w:rsidTr="00E02F4D">
        <w:trPr>
          <w:trHeight w:val="1371"/>
        </w:trPr>
        <w:tc>
          <w:tcPr>
            <w:tcW w:w="298"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tcPr>
          <w:p w14:paraId="3CFEADCE" w14:textId="77777777" w:rsidR="000173F1" w:rsidRPr="00D86A48" w:rsidDel="00574008" w:rsidRDefault="000173F1" w:rsidP="000173F1">
            <w:pPr>
              <w:jc w:val="center"/>
              <w:rPr>
                <w:rFonts w:ascii="Arial" w:eastAsia="Calibri" w:hAnsi="Arial" w:cs="Arial"/>
                <w:sz w:val="20"/>
                <w:szCs w:val="20"/>
                <w:lang w:eastAsia="en-US"/>
              </w:rPr>
            </w:pPr>
            <w:r w:rsidRPr="00D86A48">
              <w:rPr>
                <w:rFonts w:ascii="Arial" w:eastAsia="Calibri" w:hAnsi="Arial" w:cs="Arial"/>
                <w:sz w:val="20"/>
                <w:szCs w:val="20"/>
                <w:lang w:eastAsia="en-US"/>
              </w:rPr>
              <w:t>6</w:t>
            </w:r>
          </w:p>
        </w:tc>
        <w:tc>
          <w:tcPr>
            <w:tcW w:w="898"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115E8038" w14:textId="31B4FC20" w:rsidR="000173F1" w:rsidRPr="00D86A48" w:rsidRDefault="000173F1" w:rsidP="000173F1">
            <w:pPr>
              <w:jc w:val="center"/>
              <w:rPr>
                <w:rFonts w:ascii="Arial" w:eastAsia="Calibri" w:hAnsi="Arial" w:cs="Arial"/>
                <w:color w:val="EE0000"/>
                <w:sz w:val="20"/>
                <w:szCs w:val="20"/>
                <w:lang w:eastAsia="en-US"/>
              </w:rPr>
            </w:pPr>
            <w:r w:rsidRPr="00D86A48">
              <w:rPr>
                <w:rFonts w:ascii="Arial" w:hAnsi="Arial" w:cs="Arial"/>
                <w:sz w:val="20"/>
                <w:szCs w:val="20"/>
              </w:rPr>
              <w:t>strokovnjak s področja geotehnike</w:t>
            </w:r>
          </w:p>
        </w:tc>
        <w:tc>
          <w:tcPr>
            <w:tcW w:w="874"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7169A9A6" w14:textId="4E4C386C" w:rsidR="000173F1" w:rsidRPr="00D86A48" w:rsidRDefault="000173F1" w:rsidP="000173F1">
            <w:pPr>
              <w:jc w:val="center"/>
              <w:rPr>
                <w:rFonts w:ascii="Arial" w:eastAsia="Calibri" w:hAnsi="Arial" w:cs="Arial"/>
                <w:color w:val="EE0000"/>
                <w:sz w:val="20"/>
                <w:szCs w:val="20"/>
                <w:lang w:eastAsia="en-US"/>
              </w:rPr>
            </w:pPr>
            <w:r w:rsidRPr="00D86A48">
              <w:rPr>
                <w:rFonts w:ascii="Arial" w:eastAsia="Calibri" w:hAnsi="Arial" w:cs="Arial"/>
                <w:sz w:val="20"/>
                <w:szCs w:val="20"/>
                <w:lang w:eastAsia="en-US"/>
              </w:rPr>
              <w:t xml:space="preserve">pooblaščeni inženir (PI), za področje gradbeništva ali geotehnologije in rudarstva </w:t>
            </w:r>
            <w:r w:rsidRPr="00D86A48">
              <w:rPr>
                <w:rFonts w:ascii="Arial" w:hAnsi="Arial" w:cs="Arial"/>
                <w:sz w:val="20"/>
                <w:szCs w:val="20"/>
              </w:rPr>
              <w:t>(G ali RG)</w:t>
            </w:r>
          </w:p>
        </w:tc>
        <w:tc>
          <w:tcPr>
            <w:tcW w:w="664"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7D9E462E" w14:textId="77777777" w:rsidR="000173F1" w:rsidRPr="00D86A48" w:rsidRDefault="000173F1" w:rsidP="000173F1">
            <w:pPr>
              <w:jc w:val="center"/>
              <w:rPr>
                <w:rFonts w:ascii="Arial" w:eastAsia="Calibri" w:hAnsi="Arial" w:cs="Arial"/>
                <w:sz w:val="20"/>
                <w:szCs w:val="20"/>
                <w:lang w:eastAsia="en-US"/>
              </w:rPr>
            </w:pPr>
            <w:r w:rsidRPr="00D86A48">
              <w:rPr>
                <w:rFonts w:ascii="Arial" w:eastAsia="Calibri" w:hAnsi="Arial" w:cs="Arial"/>
                <w:sz w:val="20"/>
                <w:szCs w:val="20"/>
                <w:lang w:eastAsia="en-US"/>
              </w:rPr>
              <w:t>ponudnik ali partner ali podizvajalec</w:t>
            </w:r>
          </w:p>
        </w:tc>
        <w:tc>
          <w:tcPr>
            <w:tcW w:w="2265"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3BF73CBC" w14:textId="48887BC4" w:rsidR="000173F1" w:rsidRPr="00D86A48" w:rsidRDefault="000173F1" w:rsidP="00774B0A">
            <w:pPr>
              <w:autoSpaceDE w:val="0"/>
              <w:autoSpaceDN w:val="0"/>
              <w:adjustRightInd w:val="0"/>
              <w:jc w:val="both"/>
              <w:rPr>
                <w:rFonts w:ascii="Arial" w:hAnsi="Arial" w:cs="Arial"/>
                <w:sz w:val="20"/>
                <w:szCs w:val="20"/>
              </w:rPr>
            </w:pPr>
            <w:r w:rsidRPr="00D86A48">
              <w:rPr>
                <w:rFonts w:ascii="Arial" w:hAnsi="Arial" w:cs="Arial"/>
                <w:sz w:val="20"/>
                <w:szCs w:val="20"/>
              </w:rPr>
              <w:t>V zadnjih desetih (10) letih</w:t>
            </w:r>
            <w:r w:rsidR="00DE3D02">
              <w:rPr>
                <w:rFonts w:ascii="Arial" w:eastAsia="Calibri" w:hAnsi="Arial" w:cs="Arial"/>
                <w:sz w:val="20"/>
                <w:szCs w:val="20"/>
                <w:lang w:eastAsia="en-US"/>
              </w:rPr>
              <w:t xml:space="preserve">, </w:t>
            </w:r>
            <w:r w:rsidR="00DE3D02" w:rsidRPr="000C5637">
              <w:rPr>
                <w:rFonts w:ascii="Arial" w:eastAsia="Calibri" w:hAnsi="Arial" w:cs="Arial"/>
                <w:sz w:val="20"/>
                <w:szCs w:val="20"/>
                <w:lang w:eastAsia="en-US"/>
              </w:rPr>
              <w:t>šteto od dneva objave tega javnega naročila</w:t>
            </w:r>
            <w:r w:rsidR="00DE3D02">
              <w:rPr>
                <w:rFonts w:ascii="Arial" w:eastAsia="Calibri" w:hAnsi="Arial" w:cs="Arial"/>
                <w:sz w:val="20"/>
                <w:szCs w:val="20"/>
                <w:lang w:eastAsia="en-US"/>
              </w:rPr>
              <w:t xml:space="preserve">, </w:t>
            </w:r>
            <w:r w:rsidRPr="00D86A48">
              <w:rPr>
                <w:rFonts w:ascii="Arial" w:hAnsi="Arial" w:cs="Arial"/>
                <w:sz w:val="20"/>
                <w:szCs w:val="20"/>
              </w:rPr>
              <w:t>je bil:</w:t>
            </w:r>
          </w:p>
          <w:p w14:paraId="16E1D30A" w14:textId="77777777" w:rsidR="000173F1" w:rsidRPr="00D86A48" w:rsidRDefault="000173F1" w:rsidP="00005CA1">
            <w:pPr>
              <w:pStyle w:val="Odstavekseznama"/>
              <w:numPr>
                <w:ilvl w:val="0"/>
                <w:numId w:val="38"/>
              </w:numPr>
              <w:autoSpaceDE w:val="0"/>
              <w:autoSpaceDN w:val="0"/>
              <w:adjustRightInd w:val="0"/>
              <w:contextualSpacing/>
              <w:jc w:val="both"/>
              <w:rPr>
                <w:rFonts w:ascii="Arial" w:eastAsia="Calibri" w:hAnsi="Arial" w:cs="Arial"/>
                <w:sz w:val="20"/>
                <w:szCs w:val="20"/>
                <w:lang w:eastAsia="en-US"/>
              </w:rPr>
            </w:pPr>
            <w:r w:rsidRPr="00D86A48">
              <w:rPr>
                <w:rFonts w:ascii="Arial" w:hAnsi="Arial" w:cs="Arial"/>
                <w:sz w:val="20"/>
                <w:szCs w:val="20"/>
              </w:rPr>
              <w:t>izvajalec geotehničnih raziskav za objekt državne prometne infrastrukture.</w:t>
            </w:r>
          </w:p>
          <w:p w14:paraId="7069D8D5" w14:textId="77777777" w:rsidR="000173F1" w:rsidRPr="00D86A48" w:rsidRDefault="000173F1" w:rsidP="00774B0A">
            <w:pPr>
              <w:autoSpaceDE w:val="0"/>
              <w:autoSpaceDN w:val="0"/>
              <w:adjustRightInd w:val="0"/>
              <w:jc w:val="both"/>
              <w:rPr>
                <w:rFonts w:ascii="Arial" w:hAnsi="Arial" w:cs="Arial"/>
                <w:sz w:val="20"/>
                <w:szCs w:val="20"/>
              </w:rPr>
            </w:pPr>
          </w:p>
          <w:p w14:paraId="27B0580B" w14:textId="77777777" w:rsidR="000173F1" w:rsidRPr="00D86A48" w:rsidRDefault="000173F1" w:rsidP="00774B0A">
            <w:pPr>
              <w:autoSpaceDE w:val="0"/>
              <w:autoSpaceDN w:val="0"/>
              <w:adjustRightInd w:val="0"/>
              <w:jc w:val="both"/>
              <w:rPr>
                <w:rFonts w:ascii="Arial" w:eastAsia="Calibri" w:hAnsi="Arial" w:cs="Arial"/>
                <w:sz w:val="20"/>
                <w:szCs w:val="20"/>
                <w:lang w:eastAsia="en-US"/>
              </w:rPr>
            </w:pPr>
            <w:r w:rsidRPr="00D86A48">
              <w:rPr>
                <w:rFonts w:ascii="Arial" w:eastAsia="Calibri" w:hAnsi="Arial" w:cs="Arial"/>
                <w:sz w:val="20"/>
                <w:szCs w:val="20"/>
                <w:lang w:eastAsia="en-US"/>
              </w:rPr>
              <w:t>Naročnik bo kot ustrezno referenčno delo štel</w:t>
            </w:r>
            <w:r w:rsidRPr="00D86A48">
              <w:rPr>
                <w:rFonts w:ascii="Arial" w:hAnsi="Arial" w:cs="Arial"/>
                <w:sz w:val="20"/>
                <w:szCs w:val="20"/>
              </w:rPr>
              <w:t xml:space="preserve"> izkazano avtorstvo dokončanega geotehničnega elaborata oziroma poročila.</w:t>
            </w:r>
          </w:p>
        </w:tc>
      </w:tr>
      <w:tr w:rsidR="000173F1" w:rsidRPr="00D86A48" w14:paraId="55BF594B" w14:textId="77777777" w:rsidTr="00E02F4D">
        <w:trPr>
          <w:trHeight w:val="1974"/>
        </w:trPr>
        <w:tc>
          <w:tcPr>
            <w:tcW w:w="298"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tcPr>
          <w:p w14:paraId="17A9EA93" w14:textId="77777777" w:rsidR="000173F1" w:rsidRPr="00D86A48" w:rsidDel="00574008" w:rsidRDefault="000173F1" w:rsidP="000173F1">
            <w:pPr>
              <w:jc w:val="center"/>
              <w:rPr>
                <w:rFonts w:ascii="Arial" w:eastAsia="Calibri" w:hAnsi="Arial" w:cs="Arial"/>
                <w:sz w:val="20"/>
                <w:szCs w:val="20"/>
                <w:lang w:eastAsia="en-US"/>
              </w:rPr>
            </w:pPr>
            <w:r w:rsidRPr="00D86A48">
              <w:rPr>
                <w:rFonts w:ascii="Arial" w:eastAsia="Calibri" w:hAnsi="Arial" w:cs="Arial"/>
                <w:sz w:val="20"/>
                <w:szCs w:val="20"/>
                <w:lang w:eastAsia="en-US"/>
              </w:rPr>
              <w:t>7</w:t>
            </w:r>
          </w:p>
        </w:tc>
        <w:tc>
          <w:tcPr>
            <w:tcW w:w="898"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6C98C02C" w14:textId="77777777" w:rsidR="000173F1" w:rsidRPr="00D86A48" w:rsidRDefault="000173F1" w:rsidP="000173F1">
            <w:pPr>
              <w:jc w:val="center"/>
              <w:rPr>
                <w:rFonts w:ascii="Arial" w:eastAsia="Calibri" w:hAnsi="Arial" w:cs="Arial"/>
                <w:sz w:val="20"/>
                <w:szCs w:val="20"/>
                <w:lang w:eastAsia="en-US"/>
              </w:rPr>
            </w:pPr>
            <w:r w:rsidRPr="00D86A48">
              <w:rPr>
                <w:rFonts w:ascii="Arial" w:hAnsi="Arial" w:cs="Arial"/>
                <w:sz w:val="20"/>
                <w:szCs w:val="20"/>
              </w:rPr>
              <w:t>strokovnjak s področja hidrogeologije</w:t>
            </w:r>
          </w:p>
        </w:tc>
        <w:tc>
          <w:tcPr>
            <w:tcW w:w="874"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3B114FB8" w14:textId="1D7CCBF9" w:rsidR="000173F1" w:rsidRPr="00D86A48" w:rsidRDefault="000173F1" w:rsidP="000173F1">
            <w:pPr>
              <w:jc w:val="center"/>
              <w:rPr>
                <w:rFonts w:ascii="Arial" w:eastAsia="Calibri" w:hAnsi="Arial" w:cs="Arial"/>
                <w:color w:val="EE0000"/>
                <w:sz w:val="20"/>
                <w:szCs w:val="20"/>
                <w:lang w:eastAsia="en-US"/>
              </w:rPr>
            </w:pPr>
            <w:r w:rsidRPr="00D86A48">
              <w:rPr>
                <w:rFonts w:ascii="Arial" w:eastAsia="Calibri" w:hAnsi="Arial" w:cs="Arial"/>
                <w:sz w:val="20"/>
                <w:szCs w:val="20"/>
                <w:lang w:eastAsia="en-US"/>
              </w:rPr>
              <w:t>pooblaščeni inženir (PI), za področje</w:t>
            </w:r>
            <w:r w:rsidR="00FC7846">
              <w:rPr>
                <w:rFonts w:ascii="Arial" w:eastAsia="Calibri" w:hAnsi="Arial" w:cs="Arial"/>
                <w:sz w:val="20"/>
                <w:szCs w:val="20"/>
                <w:lang w:eastAsia="en-US"/>
              </w:rPr>
              <w:t xml:space="preserve"> </w:t>
            </w:r>
            <w:r w:rsidRPr="00D86A48">
              <w:rPr>
                <w:rFonts w:ascii="Arial" w:eastAsia="Calibri" w:hAnsi="Arial" w:cs="Arial"/>
                <w:sz w:val="20"/>
                <w:szCs w:val="20"/>
                <w:lang w:eastAsia="en-US"/>
              </w:rPr>
              <w:t>geotehnologije in rudarstva</w:t>
            </w:r>
            <w:r w:rsidR="00FC7846">
              <w:rPr>
                <w:rFonts w:ascii="Arial" w:eastAsia="Calibri" w:hAnsi="Arial" w:cs="Arial"/>
                <w:sz w:val="20"/>
                <w:szCs w:val="20"/>
                <w:lang w:eastAsia="en-US"/>
              </w:rPr>
              <w:t xml:space="preserve"> </w:t>
            </w:r>
            <w:r w:rsidRPr="00D86A48">
              <w:rPr>
                <w:rFonts w:ascii="Arial" w:hAnsi="Arial" w:cs="Arial"/>
                <w:sz w:val="20"/>
                <w:szCs w:val="20"/>
              </w:rPr>
              <w:t>(RG)</w:t>
            </w:r>
          </w:p>
        </w:tc>
        <w:tc>
          <w:tcPr>
            <w:tcW w:w="664"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222C29E0" w14:textId="77777777" w:rsidR="000173F1" w:rsidRPr="00D86A48" w:rsidRDefault="000173F1" w:rsidP="000173F1">
            <w:pPr>
              <w:jc w:val="center"/>
              <w:rPr>
                <w:rFonts w:ascii="Arial" w:eastAsia="Calibri" w:hAnsi="Arial" w:cs="Arial"/>
                <w:sz w:val="20"/>
                <w:szCs w:val="20"/>
                <w:lang w:eastAsia="en-US"/>
              </w:rPr>
            </w:pPr>
            <w:r w:rsidRPr="00D86A48">
              <w:rPr>
                <w:rFonts w:ascii="Arial" w:eastAsia="Calibri" w:hAnsi="Arial" w:cs="Arial"/>
                <w:sz w:val="20"/>
                <w:szCs w:val="20"/>
                <w:lang w:eastAsia="en-US"/>
              </w:rPr>
              <w:t>ponudnik ali partner ali podizvajalec</w:t>
            </w:r>
          </w:p>
        </w:tc>
        <w:tc>
          <w:tcPr>
            <w:tcW w:w="2265"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134F3CA9" w14:textId="73DA5818" w:rsidR="000173F1" w:rsidRPr="00D86A48" w:rsidRDefault="000173F1" w:rsidP="00774B0A">
            <w:pPr>
              <w:autoSpaceDE w:val="0"/>
              <w:autoSpaceDN w:val="0"/>
              <w:adjustRightInd w:val="0"/>
              <w:jc w:val="both"/>
              <w:rPr>
                <w:rFonts w:ascii="Arial" w:hAnsi="Arial" w:cs="Arial"/>
                <w:sz w:val="20"/>
                <w:szCs w:val="20"/>
              </w:rPr>
            </w:pPr>
            <w:r w:rsidRPr="00D86A48">
              <w:rPr>
                <w:rFonts w:ascii="Arial" w:hAnsi="Arial" w:cs="Arial"/>
                <w:sz w:val="20"/>
                <w:szCs w:val="20"/>
              </w:rPr>
              <w:t>V zadnjih desetih (10) letih</w:t>
            </w:r>
            <w:r w:rsidR="00EC5D69">
              <w:rPr>
                <w:rFonts w:ascii="Arial" w:eastAsia="Calibri" w:hAnsi="Arial" w:cs="Arial"/>
                <w:sz w:val="20"/>
                <w:szCs w:val="20"/>
                <w:lang w:eastAsia="en-US"/>
              </w:rPr>
              <w:t xml:space="preserve">, </w:t>
            </w:r>
            <w:r w:rsidR="00EC5D69" w:rsidRPr="000C5637">
              <w:rPr>
                <w:rFonts w:ascii="Arial" w:eastAsia="Calibri" w:hAnsi="Arial" w:cs="Arial"/>
                <w:sz w:val="20"/>
                <w:szCs w:val="20"/>
                <w:lang w:eastAsia="en-US"/>
              </w:rPr>
              <w:t>šteto od dneva objave tega javnega naročila</w:t>
            </w:r>
            <w:r w:rsidR="00EC5D69">
              <w:rPr>
                <w:rFonts w:ascii="Arial" w:eastAsia="Calibri" w:hAnsi="Arial" w:cs="Arial"/>
                <w:sz w:val="20"/>
                <w:szCs w:val="20"/>
                <w:lang w:eastAsia="en-US"/>
              </w:rPr>
              <w:t xml:space="preserve">, </w:t>
            </w:r>
            <w:r w:rsidRPr="00D86A48">
              <w:rPr>
                <w:rFonts w:ascii="Arial" w:hAnsi="Arial" w:cs="Arial"/>
                <w:sz w:val="20"/>
                <w:szCs w:val="20"/>
              </w:rPr>
              <w:t>je bil:</w:t>
            </w:r>
          </w:p>
          <w:p w14:paraId="61D6E168" w14:textId="77777777" w:rsidR="000173F1" w:rsidRPr="00D86A48" w:rsidRDefault="000173F1" w:rsidP="00005CA1">
            <w:pPr>
              <w:pStyle w:val="Odstavekseznama"/>
              <w:numPr>
                <w:ilvl w:val="0"/>
                <w:numId w:val="38"/>
              </w:numPr>
              <w:autoSpaceDE w:val="0"/>
              <w:autoSpaceDN w:val="0"/>
              <w:adjustRightInd w:val="0"/>
              <w:contextualSpacing/>
              <w:jc w:val="both"/>
              <w:rPr>
                <w:rFonts w:ascii="Arial" w:eastAsia="Calibri" w:hAnsi="Arial" w:cs="Arial"/>
                <w:sz w:val="20"/>
                <w:szCs w:val="20"/>
                <w:lang w:eastAsia="en-US"/>
              </w:rPr>
            </w:pPr>
            <w:r w:rsidRPr="00D86A48">
              <w:rPr>
                <w:rFonts w:ascii="Arial" w:hAnsi="Arial" w:cs="Arial"/>
                <w:sz w:val="20"/>
                <w:szCs w:val="20"/>
              </w:rPr>
              <w:t>izvajalec hidrogeoloških raziskav za objekt državne prometne infrastrukture.</w:t>
            </w:r>
          </w:p>
          <w:p w14:paraId="0B922D99" w14:textId="77777777" w:rsidR="000173F1" w:rsidRPr="00D86A48" w:rsidRDefault="000173F1" w:rsidP="00774B0A">
            <w:pPr>
              <w:autoSpaceDE w:val="0"/>
              <w:autoSpaceDN w:val="0"/>
              <w:adjustRightInd w:val="0"/>
              <w:jc w:val="both"/>
              <w:rPr>
                <w:rFonts w:ascii="Arial" w:hAnsi="Arial" w:cs="Arial"/>
                <w:sz w:val="20"/>
                <w:szCs w:val="20"/>
              </w:rPr>
            </w:pPr>
          </w:p>
          <w:p w14:paraId="01EBFFC2" w14:textId="77777777" w:rsidR="000173F1" w:rsidRPr="00D86A48" w:rsidRDefault="000173F1" w:rsidP="00774B0A">
            <w:pPr>
              <w:autoSpaceDE w:val="0"/>
              <w:autoSpaceDN w:val="0"/>
              <w:adjustRightInd w:val="0"/>
              <w:jc w:val="both"/>
              <w:rPr>
                <w:rFonts w:ascii="Arial" w:eastAsia="Calibri" w:hAnsi="Arial" w:cs="Arial"/>
                <w:sz w:val="20"/>
                <w:szCs w:val="20"/>
                <w:lang w:eastAsia="en-US"/>
              </w:rPr>
            </w:pPr>
            <w:r w:rsidRPr="00D86A48">
              <w:rPr>
                <w:rFonts w:ascii="Arial" w:eastAsia="Calibri" w:hAnsi="Arial" w:cs="Arial"/>
                <w:sz w:val="20"/>
                <w:szCs w:val="20"/>
                <w:lang w:eastAsia="en-US"/>
              </w:rPr>
              <w:t>Naročnik bo kot ustrezno referenčno delo štel</w:t>
            </w:r>
            <w:r w:rsidRPr="00D86A48">
              <w:rPr>
                <w:rFonts w:ascii="Arial" w:hAnsi="Arial" w:cs="Arial"/>
                <w:sz w:val="20"/>
                <w:szCs w:val="20"/>
              </w:rPr>
              <w:t xml:space="preserve"> izkazano avtorstvo  dokončanega hidrogeološkega elaborata oziroma poročila.</w:t>
            </w:r>
          </w:p>
        </w:tc>
      </w:tr>
      <w:tr w:rsidR="000173F1" w:rsidRPr="00D86A48" w14:paraId="6C052D9B" w14:textId="77777777" w:rsidTr="00E02F4D">
        <w:trPr>
          <w:trHeight w:val="1371"/>
        </w:trPr>
        <w:tc>
          <w:tcPr>
            <w:tcW w:w="298"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tcPr>
          <w:p w14:paraId="28D16558" w14:textId="77777777" w:rsidR="000173F1" w:rsidRPr="00D86A48" w:rsidDel="00574008" w:rsidRDefault="000173F1" w:rsidP="000173F1">
            <w:pPr>
              <w:jc w:val="center"/>
              <w:rPr>
                <w:rFonts w:ascii="Arial" w:eastAsia="Calibri" w:hAnsi="Arial" w:cs="Arial"/>
                <w:sz w:val="20"/>
                <w:szCs w:val="20"/>
                <w:lang w:eastAsia="en-US"/>
              </w:rPr>
            </w:pPr>
            <w:r w:rsidRPr="00D86A48">
              <w:rPr>
                <w:rFonts w:ascii="Arial" w:eastAsia="Calibri" w:hAnsi="Arial" w:cs="Arial"/>
                <w:sz w:val="20"/>
                <w:szCs w:val="20"/>
                <w:lang w:eastAsia="en-US"/>
              </w:rPr>
              <w:t>8</w:t>
            </w:r>
          </w:p>
        </w:tc>
        <w:tc>
          <w:tcPr>
            <w:tcW w:w="898"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0429BC4F" w14:textId="77777777" w:rsidR="000173F1" w:rsidRPr="00D86A48" w:rsidRDefault="000173F1" w:rsidP="000173F1">
            <w:pPr>
              <w:jc w:val="center"/>
              <w:rPr>
                <w:rFonts w:ascii="Arial" w:eastAsia="Calibri" w:hAnsi="Arial" w:cs="Arial"/>
                <w:sz w:val="20"/>
                <w:szCs w:val="20"/>
                <w:lang w:eastAsia="en-US"/>
              </w:rPr>
            </w:pPr>
            <w:r w:rsidRPr="00D86A48">
              <w:rPr>
                <w:rFonts w:ascii="Arial" w:hAnsi="Arial" w:cs="Arial"/>
                <w:sz w:val="20"/>
                <w:szCs w:val="20"/>
              </w:rPr>
              <w:t>strokovnjak za izdelavo Analize tveganja za VVO</w:t>
            </w:r>
          </w:p>
        </w:tc>
        <w:tc>
          <w:tcPr>
            <w:tcW w:w="874"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5029E649" w14:textId="267A1E91" w:rsidR="000173F1" w:rsidRPr="00D86A48" w:rsidRDefault="000173F1" w:rsidP="000173F1">
            <w:pPr>
              <w:jc w:val="center"/>
              <w:rPr>
                <w:rFonts w:ascii="Arial" w:eastAsia="Calibri" w:hAnsi="Arial" w:cs="Arial"/>
                <w:color w:val="EE0000"/>
                <w:sz w:val="20"/>
                <w:szCs w:val="20"/>
                <w:lang w:eastAsia="en-US"/>
              </w:rPr>
            </w:pPr>
            <w:r w:rsidRPr="00D86A48">
              <w:rPr>
                <w:rFonts w:ascii="Arial" w:eastAsia="Calibri" w:hAnsi="Arial" w:cs="Arial"/>
                <w:sz w:val="20"/>
                <w:szCs w:val="20"/>
                <w:lang w:eastAsia="en-US"/>
              </w:rPr>
              <w:t xml:space="preserve">pooblaščeni inženir (PI), za področje geotehnologije in rudarstva ali gradbeništva </w:t>
            </w:r>
            <w:r w:rsidRPr="00D86A48">
              <w:rPr>
                <w:rFonts w:ascii="Arial" w:hAnsi="Arial" w:cs="Arial"/>
                <w:sz w:val="20"/>
                <w:szCs w:val="20"/>
              </w:rPr>
              <w:t>(RG ali G)</w:t>
            </w:r>
          </w:p>
        </w:tc>
        <w:tc>
          <w:tcPr>
            <w:tcW w:w="664"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72745236" w14:textId="77777777" w:rsidR="000173F1" w:rsidRPr="00D86A48" w:rsidRDefault="000173F1" w:rsidP="000173F1">
            <w:pPr>
              <w:jc w:val="center"/>
              <w:rPr>
                <w:rFonts w:ascii="Arial" w:eastAsia="Calibri" w:hAnsi="Arial" w:cs="Arial"/>
                <w:sz w:val="20"/>
                <w:szCs w:val="20"/>
                <w:lang w:eastAsia="en-US"/>
              </w:rPr>
            </w:pPr>
            <w:r w:rsidRPr="00D86A48">
              <w:rPr>
                <w:rFonts w:ascii="Arial" w:eastAsia="Calibri" w:hAnsi="Arial" w:cs="Arial"/>
                <w:sz w:val="20"/>
                <w:szCs w:val="20"/>
                <w:lang w:eastAsia="en-US"/>
              </w:rPr>
              <w:t>ponudnik ali partner ali podizvajalec</w:t>
            </w:r>
          </w:p>
        </w:tc>
        <w:tc>
          <w:tcPr>
            <w:tcW w:w="2265"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7382DDB2" w14:textId="2C40A838" w:rsidR="000173F1" w:rsidRPr="00D86A48" w:rsidRDefault="000173F1" w:rsidP="00774B0A">
            <w:pPr>
              <w:autoSpaceDE w:val="0"/>
              <w:autoSpaceDN w:val="0"/>
              <w:spacing w:line="252" w:lineRule="auto"/>
              <w:jc w:val="both"/>
              <w:rPr>
                <w:rFonts w:ascii="Arial" w:hAnsi="Arial" w:cs="Arial"/>
                <w:sz w:val="20"/>
                <w:szCs w:val="20"/>
              </w:rPr>
            </w:pPr>
            <w:r w:rsidRPr="00D86A48">
              <w:rPr>
                <w:rFonts w:ascii="Arial" w:hAnsi="Arial" w:cs="Arial"/>
                <w:sz w:val="20"/>
                <w:szCs w:val="20"/>
              </w:rPr>
              <w:t>V zadnjih desetih (10) letih</w:t>
            </w:r>
            <w:r w:rsidR="005D2041">
              <w:rPr>
                <w:rFonts w:ascii="Arial" w:eastAsia="Calibri" w:hAnsi="Arial" w:cs="Arial"/>
                <w:sz w:val="20"/>
                <w:szCs w:val="20"/>
                <w:lang w:eastAsia="en-US"/>
              </w:rPr>
              <w:t xml:space="preserve">, </w:t>
            </w:r>
            <w:r w:rsidR="005D2041" w:rsidRPr="000C5637">
              <w:rPr>
                <w:rFonts w:ascii="Arial" w:eastAsia="Calibri" w:hAnsi="Arial" w:cs="Arial"/>
                <w:sz w:val="20"/>
                <w:szCs w:val="20"/>
                <w:lang w:eastAsia="en-US"/>
              </w:rPr>
              <w:t>šteto od dneva objave tega javnega naročila</w:t>
            </w:r>
            <w:r w:rsidR="005D2041">
              <w:rPr>
                <w:rFonts w:ascii="Arial" w:eastAsia="Calibri" w:hAnsi="Arial" w:cs="Arial"/>
                <w:sz w:val="20"/>
                <w:szCs w:val="20"/>
                <w:lang w:eastAsia="en-US"/>
              </w:rPr>
              <w:t xml:space="preserve">, </w:t>
            </w:r>
            <w:r w:rsidRPr="00D86A48">
              <w:rPr>
                <w:rFonts w:ascii="Arial" w:hAnsi="Arial" w:cs="Arial"/>
                <w:sz w:val="20"/>
                <w:szCs w:val="20"/>
              </w:rPr>
              <w:t>je izdelal najmanj:</w:t>
            </w:r>
          </w:p>
          <w:p w14:paraId="7E7FEE12" w14:textId="77777777" w:rsidR="000173F1" w:rsidRPr="00D86A48" w:rsidRDefault="000173F1" w:rsidP="00005CA1">
            <w:pPr>
              <w:pStyle w:val="Odstavekseznama"/>
              <w:numPr>
                <w:ilvl w:val="0"/>
                <w:numId w:val="38"/>
              </w:numPr>
              <w:autoSpaceDE w:val="0"/>
              <w:autoSpaceDN w:val="0"/>
              <w:spacing w:line="252" w:lineRule="auto"/>
              <w:contextualSpacing/>
              <w:jc w:val="both"/>
              <w:rPr>
                <w:rFonts w:ascii="Arial" w:hAnsi="Arial" w:cs="Arial"/>
                <w:sz w:val="20"/>
                <w:szCs w:val="20"/>
              </w:rPr>
            </w:pPr>
            <w:r w:rsidRPr="00D86A48">
              <w:rPr>
                <w:rFonts w:ascii="Arial" w:hAnsi="Arial" w:cs="Arial"/>
                <w:sz w:val="20"/>
                <w:szCs w:val="20"/>
              </w:rPr>
              <w:t>dve (2) Analizi tveganja za VVO za objekt državne prometne infrastrukture.</w:t>
            </w:r>
          </w:p>
          <w:p w14:paraId="0CDD24D9" w14:textId="77777777" w:rsidR="000173F1" w:rsidRPr="00D86A48" w:rsidRDefault="000173F1" w:rsidP="00774B0A">
            <w:pPr>
              <w:autoSpaceDE w:val="0"/>
              <w:autoSpaceDN w:val="0"/>
              <w:spacing w:line="252" w:lineRule="auto"/>
              <w:jc w:val="both"/>
              <w:rPr>
                <w:rFonts w:ascii="Arial" w:hAnsi="Arial" w:cs="Arial"/>
                <w:sz w:val="20"/>
                <w:szCs w:val="20"/>
              </w:rPr>
            </w:pPr>
          </w:p>
          <w:p w14:paraId="1ADB597F" w14:textId="77777777" w:rsidR="000173F1" w:rsidRPr="00D86A48" w:rsidRDefault="000173F1" w:rsidP="00774B0A">
            <w:pPr>
              <w:autoSpaceDE w:val="0"/>
              <w:autoSpaceDN w:val="0"/>
              <w:adjustRightInd w:val="0"/>
              <w:jc w:val="both"/>
              <w:rPr>
                <w:rFonts w:ascii="Arial" w:eastAsia="Calibri" w:hAnsi="Arial" w:cs="Arial"/>
                <w:sz w:val="20"/>
                <w:szCs w:val="20"/>
                <w:lang w:eastAsia="en-US"/>
              </w:rPr>
            </w:pPr>
            <w:r w:rsidRPr="00D86A48">
              <w:rPr>
                <w:rFonts w:ascii="Arial" w:hAnsi="Arial" w:cs="Arial"/>
                <w:sz w:val="20"/>
                <w:szCs w:val="20"/>
              </w:rPr>
              <w:t>Naročnik bo kot ustrezno referenčno delo štel dokončan elaborat (</w:t>
            </w:r>
            <w:r w:rsidRPr="00D86A48">
              <w:rPr>
                <w:rFonts w:ascii="Arial" w:eastAsia="Calibri" w:hAnsi="Arial" w:cs="Arial"/>
                <w:sz w:val="20"/>
                <w:szCs w:val="20"/>
                <w:lang w:eastAsia="en-US"/>
              </w:rPr>
              <w:t>potrdilo naročnika, iz katerega mora biti razviden datum zaključka ter da je projekt izdelan strokovno, kvalitetno in v pogodbeno dogovorjenem roku).</w:t>
            </w:r>
          </w:p>
        </w:tc>
      </w:tr>
      <w:tr w:rsidR="000173F1" w:rsidRPr="00D86A48" w14:paraId="3516D850" w14:textId="77777777" w:rsidTr="00E02F4D">
        <w:trPr>
          <w:trHeight w:val="1393"/>
        </w:trPr>
        <w:tc>
          <w:tcPr>
            <w:tcW w:w="298"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tcPr>
          <w:p w14:paraId="1DB396A9" w14:textId="77777777" w:rsidR="000173F1" w:rsidRPr="00D86A48" w:rsidRDefault="000173F1" w:rsidP="000173F1">
            <w:pPr>
              <w:jc w:val="center"/>
              <w:rPr>
                <w:rFonts w:ascii="Arial" w:eastAsia="Calibri" w:hAnsi="Arial" w:cs="Arial"/>
                <w:sz w:val="20"/>
                <w:szCs w:val="20"/>
                <w:lang w:eastAsia="en-US"/>
              </w:rPr>
            </w:pPr>
            <w:r w:rsidRPr="00D86A48">
              <w:rPr>
                <w:rFonts w:ascii="Arial" w:eastAsia="Calibri" w:hAnsi="Arial" w:cs="Arial"/>
                <w:sz w:val="20"/>
                <w:szCs w:val="20"/>
                <w:lang w:eastAsia="en-US"/>
              </w:rPr>
              <w:t>9</w:t>
            </w:r>
          </w:p>
        </w:tc>
        <w:tc>
          <w:tcPr>
            <w:tcW w:w="898"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0DA794E9" w14:textId="77777777" w:rsidR="000173F1" w:rsidRPr="00D86A48" w:rsidRDefault="000173F1" w:rsidP="000173F1">
            <w:pPr>
              <w:jc w:val="center"/>
              <w:rPr>
                <w:rFonts w:ascii="Arial" w:eastAsia="Calibri" w:hAnsi="Arial" w:cs="Arial"/>
                <w:color w:val="EE0000"/>
                <w:sz w:val="20"/>
                <w:szCs w:val="20"/>
                <w:lang w:eastAsia="en-US"/>
              </w:rPr>
            </w:pPr>
            <w:r w:rsidRPr="00D86A48">
              <w:rPr>
                <w:rFonts w:ascii="Arial" w:eastAsia="Calibri" w:hAnsi="Arial" w:cs="Arial"/>
                <w:sz w:val="20"/>
                <w:szCs w:val="20"/>
                <w:lang w:eastAsia="en-US"/>
              </w:rPr>
              <w:t>strokovnjak s področja izdelave hidrološko hidravlične študije (področje poplavne varnosti)</w:t>
            </w:r>
          </w:p>
        </w:tc>
        <w:tc>
          <w:tcPr>
            <w:tcW w:w="874"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71085501" w14:textId="4151957B" w:rsidR="000173F1" w:rsidRPr="00D86A48" w:rsidRDefault="000173F1" w:rsidP="000173F1">
            <w:pPr>
              <w:jc w:val="center"/>
              <w:rPr>
                <w:rFonts w:ascii="Arial" w:eastAsia="Calibri" w:hAnsi="Arial" w:cs="Arial"/>
                <w:sz w:val="20"/>
                <w:szCs w:val="20"/>
                <w:lang w:eastAsia="en-US"/>
              </w:rPr>
            </w:pPr>
            <w:r w:rsidRPr="00D86A48">
              <w:rPr>
                <w:rFonts w:ascii="Arial" w:eastAsia="Calibri" w:hAnsi="Arial" w:cs="Arial"/>
                <w:sz w:val="20"/>
                <w:szCs w:val="20"/>
                <w:lang w:eastAsia="en-US"/>
              </w:rPr>
              <w:t>pooblaščeni inženir (PI), za področje</w:t>
            </w:r>
            <w:r w:rsidR="00FC7846">
              <w:rPr>
                <w:rFonts w:ascii="Arial" w:eastAsia="Calibri" w:hAnsi="Arial" w:cs="Arial"/>
                <w:sz w:val="20"/>
                <w:szCs w:val="20"/>
                <w:lang w:eastAsia="en-US"/>
              </w:rPr>
              <w:t xml:space="preserve"> </w:t>
            </w:r>
            <w:r w:rsidR="00FC7846" w:rsidRPr="003E0AE4">
              <w:rPr>
                <w:rFonts w:ascii="Arial" w:eastAsia="Calibri" w:hAnsi="Arial" w:cs="Arial"/>
                <w:sz w:val="20"/>
                <w:szCs w:val="20"/>
                <w:lang w:eastAsia="en-US"/>
              </w:rPr>
              <w:t>gradbeništva</w:t>
            </w:r>
          </w:p>
          <w:p w14:paraId="67B20790" w14:textId="77777777" w:rsidR="000173F1" w:rsidRPr="00D86A48" w:rsidRDefault="000173F1" w:rsidP="000173F1">
            <w:pPr>
              <w:jc w:val="center"/>
              <w:rPr>
                <w:rFonts w:ascii="Arial" w:eastAsia="Calibri" w:hAnsi="Arial" w:cs="Arial"/>
                <w:color w:val="EE0000"/>
                <w:sz w:val="20"/>
                <w:szCs w:val="20"/>
                <w:lang w:eastAsia="en-US"/>
              </w:rPr>
            </w:pPr>
            <w:r w:rsidRPr="00D86A48">
              <w:rPr>
                <w:rFonts w:ascii="Arial" w:eastAsia="Calibri" w:hAnsi="Arial" w:cs="Arial"/>
                <w:sz w:val="20"/>
                <w:szCs w:val="20"/>
                <w:lang w:eastAsia="en-US"/>
              </w:rPr>
              <w:t>(G)</w:t>
            </w:r>
          </w:p>
        </w:tc>
        <w:tc>
          <w:tcPr>
            <w:tcW w:w="664"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33D9176C" w14:textId="77777777" w:rsidR="000173F1" w:rsidRPr="00D86A48" w:rsidRDefault="000173F1" w:rsidP="000173F1">
            <w:pPr>
              <w:jc w:val="center"/>
              <w:rPr>
                <w:rFonts w:ascii="Arial" w:eastAsia="Calibri" w:hAnsi="Arial" w:cs="Arial"/>
                <w:sz w:val="20"/>
                <w:szCs w:val="20"/>
                <w:lang w:eastAsia="en-US"/>
              </w:rPr>
            </w:pPr>
            <w:r w:rsidRPr="00D86A48">
              <w:rPr>
                <w:rFonts w:ascii="Arial" w:eastAsia="Calibri" w:hAnsi="Arial" w:cs="Arial"/>
                <w:sz w:val="20"/>
                <w:szCs w:val="20"/>
                <w:lang w:eastAsia="en-US"/>
              </w:rPr>
              <w:t>ponudnik ali partner ali podizvajalec</w:t>
            </w:r>
          </w:p>
        </w:tc>
        <w:tc>
          <w:tcPr>
            <w:tcW w:w="2265"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54595C9D" w14:textId="77777777" w:rsidR="00BE4EE7" w:rsidRDefault="000173F1" w:rsidP="00774B0A">
            <w:pPr>
              <w:jc w:val="both"/>
              <w:rPr>
                <w:rFonts w:ascii="Arial" w:hAnsi="Arial" w:cs="Arial"/>
                <w:sz w:val="20"/>
                <w:szCs w:val="20"/>
              </w:rPr>
            </w:pPr>
            <w:r w:rsidRPr="00D86A48">
              <w:rPr>
                <w:rFonts w:ascii="Arial" w:hAnsi="Arial" w:cs="Arial"/>
                <w:sz w:val="20"/>
                <w:szCs w:val="20"/>
              </w:rPr>
              <w:t>V zadnjih desetih (10) letih</w:t>
            </w:r>
            <w:r w:rsidR="003E0AE4">
              <w:rPr>
                <w:rFonts w:ascii="Arial" w:eastAsia="Calibri" w:hAnsi="Arial" w:cs="Arial"/>
                <w:sz w:val="20"/>
                <w:szCs w:val="20"/>
                <w:lang w:eastAsia="en-US"/>
              </w:rPr>
              <w:t xml:space="preserve">, </w:t>
            </w:r>
            <w:r w:rsidR="003E0AE4" w:rsidRPr="000C5637">
              <w:rPr>
                <w:rFonts w:ascii="Arial" w:eastAsia="Calibri" w:hAnsi="Arial" w:cs="Arial"/>
                <w:sz w:val="20"/>
                <w:szCs w:val="20"/>
                <w:lang w:eastAsia="en-US"/>
              </w:rPr>
              <w:t>šteto od dneva objave tega javnega naročila</w:t>
            </w:r>
            <w:r w:rsidR="003E0AE4">
              <w:rPr>
                <w:rFonts w:ascii="Arial" w:eastAsia="Calibri" w:hAnsi="Arial" w:cs="Arial"/>
                <w:sz w:val="20"/>
                <w:szCs w:val="20"/>
                <w:lang w:eastAsia="en-US"/>
              </w:rPr>
              <w:t xml:space="preserve">, </w:t>
            </w:r>
            <w:r w:rsidRPr="00D86A48">
              <w:rPr>
                <w:rFonts w:ascii="Arial" w:hAnsi="Arial" w:cs="Arial"/>
                <w:sz w:val="20"/>
                <w:szCs w:val="20"/>
              </w:rPr>
              <w:t>mora imeti najmanj</w:t>
            </w:r>
            <w:r w:rsidR="00BE4EE7">
              <w:rPr>
                <w:rFonts w:ascii="Arial" w:hAnsi="Arial" w:cs="Arial"/>
                <w:sz w:val="20"/>
                <w:szCs w:val="20"/>
              </w:rPr>
              <w:t xml:space="preserve"> </w:t>
            </w:r>
            <w:r w:rsidRPr="00D86A48">
              <w:rPr>
                <w:rFonts w:ascii="Arial" w:hAnsi="Arial" w:cs="Arial"/>
                <w:sz w:val="20"/>
                <w:szCs w:val="20"/>
              </w:rPr>
              <w:t>eno (1) referenco kot</w:t>
            </w:r>
          </w:p>
          <w:p w14:paraId="695A1352" w14:textId="49EB5FFA" w:rsidR="000173F1" w:rsidRPr="00BE4EE7" w:rsidRDefault="000173F1" w:rsidP="00005CA1">
            <w:pPr>
              <w:pStyle w:val="Odstavekseznama"/>
              <w:numPr>
                <w:ilvl w:val="0"/>
                <w:numId w:val="38"/>
              </w:numPr>
              <w:jc w:val="both"/>
              <w:rPr>
                <w:rFonts w:ascii="Arial" w:hAnsi="Arial" w:cs="Arial"/>
                <w:sz w:val="20"/>
                <w:szCs w:val="20"/>
              </w:rPr>
            </w:pPr>
            <w:r w:rsidRPr="00BE4EE7">
              <w:rPr>
                <w:rFonts w:ascii="Arial" w:hAnsi="Arial" w:cs="Arial"/>
                <w:sz w:val="20"/>
                <w:szCs w:val="20"/>
              </w:rPr>
              <w:t>pooblaščeni inženir oz. odgovorni projektant za vodenje pri izdelavi hidrološko-hidravlične študije z matematičnim modeliranjem (dolžina analiziranih vodotokov vsaj 5 km; na osnovi kombinacije 1D in 2D hidravličnega modeliranja) s kartami poplavne (erozijske) nevarnosti in kartami razredov poplavne (erozijske) nevarnosti ter izdelave konceptualnih ali idejnih rešitev zaščite pred škodljivim delovanjem voda.</w:t>
            </w:r>
          </w:p>
          <w:p w14:paraId="3FA42348" w14:textId="77777777" w:rsidR="000173F1" w:rsidRPr="00D86A48" w:rsidRDefault="000173F1" w:rsidP="00774B0A">
            <w:pPr>
              <w:jc w:val="both"/>
              <w:rPr>
                <w:rFonts w:ascii="Arial" w:hAnsi="Arial" w:cs="Arial"/>
                <w:sz w:val="20"/>
                <w:szCs w:val="20"/>
              </w:rPr>
            </w:pPr>
          </w:p>
          <w:p w14:paraId="16EA499D" w14:textId="77777777" w:rsidR="000173F1" w:rsidRPr="00D86A48" w:rsidRDefault="000173F1" w:rsidP="00774B0A">
            <w:pPr>
              <w:jc w:val="both"/>
              <w:rPr>
                <w:rFonts w:ascii="Arial" w:hAnsi="Arial" w:cs="Arial"/>
                <w:color w:val="EE0000"/>
                <w:sz w:val="20"/>
                <w:szCs w:val="20"/>
              </w:rPr>
            </w:pPr>
            <w:r w:rsidRPr="00D86A48">
              <w:rPr>
                <w:rFonts w:ascii="Arial" w:hAnsi="Arial" w:cs="Arial"/>
                <w:sz w:val="20"/>
                <w:szCs w:val="20"/>
              </w:rPr>
              <w:t>Naročnik bo kot ustrezno referenčno delo štel dokončano študijo, potrjeno s strani Direkcije RS za vode.</w:t>
            </w:r>
          </w:p>
        </w:tc>
      </w:tr>
      <w:tr w:rsidR="000173F1" w:rsidRPr="00D86A48" w14:paraId="5D96CE2C" w14:textId="77777777" w:rsidTr="00E02F4D">
        <w:trPr>
          <w:trHeight w:val="1393"/>
        </w:trPr>
        <w:tc>
          <w:tcPr>
            <w:tcW w:w="298"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tcPr>
          <w:p w14:paraId="48754B74" w14:textId="77777777" w:rsidR="000173F1" w:rsidRPr="00D86A48" w:rsidRDefault="000173F1" w:rsidP="000173F1">
            <w:pPr>
              <w:jc w:val="center"/>
              <w:rPr>
                <w:rFonts w:ascii="Arial" w:eastAsia="Calibri" w:hAnsi="Arial" w:cs="Arial"/>
                <w:sz w:val="20"/>
                <w:szCs w:val="20"/>
                <w:lang w:eastAsia="en-US"/>
              </w:rPr>
            </w:pPr>
            <w:r w:rsidRPr="00D86A48">
              <w:rPr>
                <w:rFonts w:ascii="Arial" w:eastAsia="Calibri" w:hAnsi="Arial" w:cs="Arial"/>
                <w:sz w:val="20"/>
                <w:szCs w:val="20"/>
                <w:lang w:eastAsia="en-US"/>
              </w:rPr>
              <w:lastRenderedPageBreak/>
              <w:t>10</w:t>
            </w:r>
          </w:p>
        </w:tc>
        <w:tc>
          <w:tcPr>
            <w:tcW w:w="898"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56DC8B8A" w14:textId="77777777" w:rsidR="000173F1" w:rsidRPr="00D86A48" w:rsidRDefault="000173F1" w:rsidP="000173F1">
            <w:pPr>
              <w:jc w:val="center"/>
              <w:rPr>
                <w:rFonts w:ascii="Arial" w:eastAsia="Calibri" w:hAnsi="Arial" w:cs="Arial"/>
                <w:sz w:val="20"/>
                <w:szCs w:val="20"/>
                <w:lang w:eastAsia="en-US"/>
              </w:rPr>
            </w:pPr>
            <w:r w:rsidRPr="00D86A48">
              <w:rPr>
                <w:rFonts w:ascii="Arial" w:eastAsia="Calibri" w:hAnsi="Arial" w:cs="Arial"/>
                <w:sz w:val="20"/>
                <w:szCs w:val="20"/>
                <w:lang w:eastAsia="en-US"/>
              </w:rPr>
              <w:t>strokovnjak s področja obremenitve s hrupom</w:t>
            </w:r>
          </w:p>
          <w:p w14:paraId="65E20446" w14:textId="77777777" w:rsidR="000173F1" w:rsidRPr="00D86A48" w:rsidRDefault="000173F1" w:rsidP="000173F1">
            <w:pPr>
              <w:jc w:val="center"/>
              <w:rPr>
                <w:rFonts w:ascii="Arial" w:eastAsia="Calibri" w:hAnsi="Arial" w:cs="Arial"/>
                <w:sz w:val="20"/>
                <w:szCs w:val="20"/>
                <w:lang w:eastAsia="en-US"/>
              </w:rPr>
            </w:pPr>
          </w:p>
        </w:tc>
        <w:tc>
          <w:tcPr>
            <w:tcW w:w="874"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4251F750" w14:textId="3A2A52D9" w:rsidR="000173F1" w:rsidRPr="00D86A48" w:rsidRDefault="0008350A" w:rsidP="000173F1">
            <w:pPr>
              <w:jc w:val="center"/>
              <w:rPr>
                <w:rFonts w:ascii="Arial" w:eastAsia="Calibri" w:hAnsi="Arial" w:cs="Arial"/>
                <w:sz w:val="20"/>
                <w:szCs w:val="20"/>
                <w:lang w:eastAsia="en-US"/>
              </w:rPr>
            </w:pPr>
            <w:r w:rsidRPr="004B0DBC">
              <w:rPr>
                <w:rFonts w:ascii="Arial" w:eastAsia="Calibri" w:hAnsi="Arial" w:cs="Arial"/>
                <w:sz w:val="20"/>
                <w:szCs w:val="20"/>
                <w:lang w:eastAsia="en-US"/>
              </w:rPr>
              <w:t>visok</w:t>
            </w:r>
            <w:r w:rsidR="00C7204E">
              <w:rPr>
                <w:rFonts w:ascii="Arial" w:eastAsia="Calibri" w:hAnsi="Arial" w:cs="Arial"/>
                <w:sz w:val="20"/>
                <w:szCs w:val="20"/>
                <w:lang w:eastAsia="en-US"/>
              </w:rPr>
              <w:t>a</w:t>
            </w:r>
            <w:r w:rsidRPr="004B0DBC">
              <w:rPr>
                <w:rFonts w:ascii="Arial" w:eastAsia="Calibri" w:hAnsi="Arial" w:cs="Arial"/>
                <w:sz w:val="20"/>
                <w:szCs w:val="20"/>
                <w:lang w:eastAsia="en-US"/>
              </w:rPr>
              <w:t xml:space="preserve"> strokovn</w:t>
            </w:r>
            <w:r w:rsidR="00C7204E">
              <w:rPr>
                <w:rFonts w:ascii="Arial" w:eastAsia="Calibri" w:hAnsi="Arial" w:cs="Arial"/>
                <w:sz w:val="20"/>
                <w:szCs w:val="20"/>
                <w:lang w:eastAsia="en-US"/>
              </w:rPr>
              <w:t>a</w:t>
            </w:r>
            <w:r w:rsidRPr="004B0DBC">
              <w:rPr>
                <w:rFonts w:ascii="Arial" w:eastAsia="Calibri" w:hAnsi="Arial" w:cs="Arial"/>
                <w:sz w:val="20"/>
                <w:szCs w:val="20"/>
                <w:lang w:eastAsia="en-US"/>
              </w:rPr>
              <w:t xml:space="preserve"> izobrazb</w:t>
            </w:r>
            <w:r w:rsidR="00C7204E">
              <w:rPr>
                <w:rFonts w:ascii="Arial" w:eastAsia="Calibri" w:hAnsi="Arial" w:cs="Arial"/>
                <w:sz w:val="20"/>
                <w:szCs w:val="20"/>
                <w:lang w:eastAsia="en-US"/>
              </w:rPr>
              <w:t>a</w:t>
            </w:r>
            <w:r w:rsidRPr="004B0DBC">
              <w:rPr>
                <w:rFonts w:ascii="Arial" w:eastAsia="Calibri" w:hAnsi="Arial" w:cs="Arial"/>
                <w:sz w:val="20"/>
                <w:szCs w:val="20"/>
                <w:lang w:eastAsia="en-US"/>
              </w:rPr>
              <w:t xml:space="preserve"> (oziroma najmanj 1. bolonjsk</w:t>
            </w:r>
            <w:r w:rsidR="00C7204E">
              <w:rPr>
                <w:rFonts w:ascii="Arial" w:eastAsia="Calibri" w:hAnsi="Arial" w:cs="Arial"/>
                <w:sz w:val="20"/>
                <w:szCs w:val="20"/>
                <w:lang w:eastAsia="en-US"/>
              </w:rPr>
              <w:t>a</w:t>
            </w:r>
            <w:r w:rsidRPr="004B0DBC">
              <w:rPr>
                <w:rFonts w:ascii="Arial" w:eastAsia="Calibri" w:hAnsi="Arial" w:cs="Arial"/>
                <w:sz w:val="20"/>
                <w:szCs w:val="20"/>
                <w:lang w:eastAsia="en-US"/>
              </w:rPr>
              <w:t xml:space="preserve"> stopnj</w:t>
            </w:r>
            <w:r w:rsidR="00C7204E">
              <w:rPr>
                <w:rFonts w:ascii="Arial" w:eastAsia="Calibri" w:hAnsi="Arial" w:cs="Arial"/>
                <w:sz w:val="20"/>
                <w:szCs w:val="20"/>
                <w:lang w:eastAsia="en-US"/>
              </w:rPr>
              <w:t>a</w:t>
            </w:r>
            <w:r w:rsidRPr="004B0DBC">
              <w:rPr>
                <w:rFonts w:ascii="Arial" w:eastAsia="Calibri" w:hAnsi="Arial" w:cs="Arial"/>
                <w:sz w:val="20"/>
                <w:szCs w:val="20"/>
                <w:lang w:eastAsia="en-US"/>
              </w:rPr>
              <w:t>) s področja fizike ali strojništva ali gradbeništva</w:t>
            </w:r>
          </w:p>
        </w:tc>
        <w:tc>
          <w:tcPr>
            <w:tcW w:w="664"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5D899F2A" w14:textId="77777777" w:rsidR="000173F1" w:rsidRPr="00D86A48" w:rsidRDefault="000173F1" w:rsidP="000173F1">
            <w:pPr>
              <w:jc w:val="center"/>
              <w:rPr>
                <w:rFonts w:ascii="Arial" w:eastAsia="Calibri" w:hAnsi="Arial" w:cs="Arial"/>
                <w:sz w:val="20"/>
                <w:szCs w:val="20"/>
                <w:lang w:eastAsia="en-US"/>
              </w:rPr>
            </w:pPr>
            <w:r w:rsidRPr="00D86A48">
              <w:rPr>
                <w:rFonts w:ascii="Arial" w:eastAsia="Calibri" w:hAnsi="Arial" w:cs="Arial"/>
                <w:sz w:val="20"/>
                <w:szCs w:val="20"/>
                <w:lang w:eastAsia="en-US"/>
              </w:rPr>
              <w:t>ponudnik ali partner ali podizvajalec</w:t>
            </w:r>
          </w:p>
        </w:tc>
        <w:tc>
          <w:tcPr>
            <w:tcW w:w="2265"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4562A840" w14:textId="662FBAFE" w:rsidR="0008350A" w:rsidRPr="004B0DBC" w:rsidRDefault="000173F1" w:rsidP="004B0DBC">
            <w:pPr>
              <w:jc w:val="both"/>
              <w:rPr>
                <w:rFonts w:ascii="Arial" w:hAnsi="Arial" w:cs="Arial"/>
                <w:sz w:val="20"/>
                <w:szCs w:val="20"/>
              </w:rPr>
            </w:pPr>
            <w:r w:rsidRPr="00D86A48">
              <w:rPr>
                <w:rFonts w:ascii="Arial" w:hAnsi="Arial" w:cs="Arial"/>
                <w:sz w:val="20"/>
                <w:szCs w:val="20"/>
              </w:rPr>
              <w:t xml:space="preserve">V zadnjih </w:t>
            </w:r>
            <w:r w:rsidR="00C32A19">
              <w:rPr>
                <w:rFonts w:ascii="Arial" w:hAnsi="Arial" w:cs="Arial"/>
                <w:sz w:val="20"/>
                <w:szCs w:val="20"/>
              </w:rPr>
              <w:t>petnajstih</w:t>
            </w:r>
            <w:r w:rsidRPr="00D86A48">
              <w:rPr>
                <w:rFonts w:ascii="Arial" w:hAnsi="Arial" w:cs="Arial"/>
                <w:sz w:val="20"/>
                <w:szCs w:val="20"/>
              </w:rPr>
              <w:t xml:space="preserve"> (1</w:t>
            </w:r>
            <w:r w:rsidR="0008350A">
              <w:rPr>
                <w:rFonts w:ascii="Arial" w:hAnsi="Arial" w:cs="Arial"/>
                <w:sz w:val="20"/>
                <w:szCs w:val="20"/>
              </w:rPr>
              <w:t>5</w:t>
            </w:r>
            <w:r w:rsidRPr="00D86A48">
              <w:rPr>
                <w:rFonts w:ascii="Arial" w:hAnsi="Arial" w:cs="Arial"/>
                <w:sz w:val="20"/>
                <w:szCs w:val="20"/>
              </w:rPr>
              <w:t xml:space="preserve">) </w:t>
            </w:r>
            <w:r w:rsidR="00FC7846">
              <w:rPr>
                <w:rFonts w:ascii="Arial" w:hAnsi="Arial" w:cs="Arial"/>
                <w:sz w:val="20"/>
                <w:szCs w:val="20"/>
              </w:rPr>
              <w:t>letih</w:t>
            </w:r>
            <w:r w:rsidR="00203FD0" w:rsidRPr="004B0DBC">
              <w:rPr>
                <w:rFonts w:ascii="Arial" w:hAnsi="Arial" w:cs="Arial"/>
                <w:sz w:val="20"/>
                <w:szCs w:val="20"/>
              </w:rPr>
              <w:t>, šteto od dneva objave tega javnega naročila,</w:t>
            </w:r>
            <w:r w:rsidR="00FC7846">
              <w:rPr>
                <w:rFonts w:ascii="Arial" w:hAnsi="Arial" w:cs="Arial"/>
                <w:sz w:val="20"/>
                <w:szCs w:val="20"/>
              </w:rPr>
              <w:t xml:space="preserve"> </w:t>
            </w:r>
            <w:r w:rsidRPr="00D86A48">
              <w:rPr>
                <w:rFonts w:ascii="Arial" w:hAnsi="Arial" w:cs="Arial"/>
                <w:sz w:val="20"/>
                <w:szCs w:val="20"/>
              </w:rPr>
              <w:t>je</w:t>
            </w:r>
            <w:r w:rsidR="0008350A">
              <w:rPr>
                <w:rFonts w:ascii="Arial" w:hAnsi="Arial" w:cs="Arial"/>
                <w:sz w:val="20"/>
                <w:szCs w:val="20"/>
              </w:rPr>
              <w:t xml:space="preserve"> bil </w:t>
            </w:r>
            <w:r w:rsidR="0008350A" w:rsidRPr="004B0DBC">
              <w:rPr>
                <w:rFonts w:ascii="Arial" w:hAnsi="Arial" w:cs="Arial"/>
                <w:sz w:val="20"/>
                <w:szCs w:val="20"/>
              </w:rPr>
              <w:t xml:space="preserve">odgovorni izdelovalec pri izdelavi najmanj ene </w:t>
            </w:r>
            <w:r w:rsidR="00C32A19">
              <w:rPr>
                <w:rFonts w:ascii="Arial" w:hAnsi="Arial" w:cs="Arial"/>
                <w:sz w:val="20"/>
                <w:szCs w:val="20"/>
              </w:rPr>
              <w:t xml:space="preserve">(1) </w:t>
            </w:r>
            <w:r w:rsidR="0008350A" w:rsidRPr="004B0DBC">
              <w:rPr>
                <w:rFonts w:ascii="Arial" w:hAnsi="Arial" w:cs="Arial"/>
                <w:sz w:val="20"/>
                <w:szCs w:val="20"/>
              </w:rPr>
              <w:t>študije obremenitev s hrupom s predlogom protihrupnih ukrepov za področje državne prometne infrastrukture v vrednosti ne manjši od 10.000,00 EUR (brez DDV).</w:t>
            </w:r>
          </w:p>
          <w:p w14:paraId="01020101" w14:textId="77777777" w:rsidR="000173F1" w:rsidRPr="00D86A48" w:rsidRDefault="000173F1" w:rsidP="00774B0A">
            <w:pPr>
              <w:jc w:val="both"/>
              <w:rPr>
                <w:rFonts w:ascii="Arial" w:hAnsi="Arial" w:cs="Arial"/>
                <w:sz w:val="20"/>
                <w:szCs w:val="20"/>
              </w:rPr>
            </w:pPr>
          </w:p>
          <w:p w14:paraId="44ED45AD" w14:textId="595170F4" w:rsidR="000173F1" w:rsidRPr="00D86A48" w:rsidRDefault="0008350A" w:rsidP="00774B0A">
            <w:pPr>
              <w:jc w:val="both"/>
              <w:rPr>
                <w:rFonts w:ascii="Arial" w:hAnsi="Arial" w:cs="Arial"/>
                <w:sz w:val="20"/>
                <w:szCs w:val="20"/>
              </w:rPr>
            </w:pPr>
            <w:r w:rsidRPr="004B0DBC">
              <w:rPr>
                <w:rFonts w:ascii="Arial" w:hAnsi="Arial" w:cs="Arial"/>
                <w:sz w:val="20"/>
                <w:szCs w:val="20"/>
              </w:rPr>
              <w:t>Naročnik bo kot ustrezno referenčno študijo štel le dokončano študijo. Kot datum dokončanja študije šteje datum, kot izhaja iz 1. strani študije.</w:t>
            </w:r>
          </w:p>
        </w:tc>
      </w:tr>
      <w:tr w:rsidR="000173F1" w:rsidRPr="00D86A48" w14:paraId="15B74BA6" w14:textId="77777777" w:rsidTr="00E02F4D">
        <w:trPr>
          <w:trHeight w:val="1393"/>
        </w:trPr>
        <w:tc>
          <w:tcPr>
            <w:tcW w:w="298"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tcPr>
          <w:p w14:paraId="7D70487F" w14:textId="77777777" w:rsidR="000173F1" w:rsidRPr="00D86A48" w:rsidRDefault="000173F1" w:rsidP="000173F1">
            <w:pPr>
              <w:jc w:val="center"/>
              <w:rPr>
                <w:rFonts w:ascii="Arial" w:eastAsia="Calibri" w:hAnsi="Arial" w:cs="Arial"/>
                <w:sz w:val="20"/>
                <w:szCs w:val="20"/>
                <w:lang w:eastAsia="en-US"/>
              </w:rPr>
            </w:pPr>
            <w:r w:rsidRPr="00D86A48">
              <w:rPr>
                <w:rFonts w:ascii="Arial" w:eastAsia="Calibri" w:hAnsi="Arial" w:cs="Arial"/>
                <w:sz w:val="20"/>
                <w:szCs w:val="20"/>
                <w:lang w:eastAsia="en-US"/>
              </w:rPr>
              <w:t>11</w:t>
            </w:r>
          </w:p>
        </w:tc>
        <w:tc>
          <w:tcPr>
            <w:tcW w:w="898"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579A1A29" w14:textId="77777777" w:rsidR="000173F1" w:rsidRPr="00D86A48" w:rsidRDefault="000173F1" w:rsidP="000173F1">
            <w:pPr>
              <w:jc w:val="center"/>
              <w:rPr>
                <w:rFonts w:ascii="Arial" w:eastAsia="Calibri" w:hAnsi="Arial" w:cs="Arial"/>
                <w:sz w:val="20"/>
                <w:szCs w:val="20"/>
                <w:lang w:eastAsia="en-US"/>
              </w:rPr>
            </w:pPr>
            <w:r w:rsidRPr="00D86A48">
              <w:rPr>
                <w:rFonts w:ascii="Arial" w:eastAsia="Calibri" w:hAnsi="Arial" w:cs="Arial"/>
                <w:sz w:val="20"/>
                <w:szCs w:val="20"/>
                <w:lang w:eastAsia="en-US"/>
              </w:rPr>
              <w:t>strokovnjak s področja kakovosti zraka</w:t>
            </w:r>
          </w:p>
        </w:tc>
        <w:tc>
          <w:tcPr>
            <w:tcW w:w="874"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36162C6B" w14:textId="3683EB27" w:rsidR="000173F1" w:rsidRPr="00D86A48" w:rsidRDefault="0008350A" w:rsidP="000173F1">
            <w:pPr>
              <w:jc w:val="center"/>
              <w:rPr>
                <w:rFonts w:ascii="Arial" w:eastAsia="Calibri" w:hAnsi="Arial" w:cs="Arial"/>
                <w:sz w:val="20"/>
                <w:szCs w:val="20"/>
                <w:lang w:eastAsia="en-US"/>
              </w:rPr>
            </w:pPr>
            <w:r w:rsidRPr="00202086">
              <w:rPr>
                <w:rFonts w:ascii="Arial" w:eastAsia="Calibri" w:hAnsi="Arial" w:cs="Arial"/>
                <w:sz w:val="20"/>
                <w:szCs w:val="20"/>
                <w:lang w:eastAsia="en-US"/>
              </w:rPr>
              <w:t>visok</w:t>
            </w:r>
            <w:r w:rsidR="00CE3EB9">
              <w:rPr>
                <w:rFonts w:ascii="Arial" w:eastAsia="Calibri" w:hAnsi="Arial" w:cs="Arial"/>
                <w:sz w:val="20"/>
                <w:szCs w:val="20"/>
                <w:lang w:eastAsia="en-US"/>
              </w:rPr>
              <w:t>a</w:t>
            </w:r>
            <w:r w:rsidRPr="00202086">
              <w:rPr>
                <w:rFonts w:ascii="Arial" w:eastAsia="Calibri" w:hAnsi="Arial" w:cs="Arial"/>
                <w:sz w:val="20"/>
                <w:szCs w:val="20"/>
                <w:lang w:eastAsia="en-US"/>
              </w:rPr>
              <w:t xml:space="preserve"> strokovn</w:t>
            </w:r>
            <w:r w:rsidR="00CE3EB9">
              <w:rPr>
                <w:rFonts w:ascii="Arial" w:eastAsia="Calibri" w:hAnsi="Arial" w:cs="Arial"/>
                <w:sz w:val="20"/>
                <w:szCs w:val="20"/>
                <w:lang w:eastAsia="en-US"/>
              </w:rPr>
              <w:t>a</w:t>
            </w:r>
            <w:r w:rsidRPr="00202086">
              <w:rPr>
                <w:rFonts w:ascii="Arial" w:eastAsia="Calibri" w:hAnsi="Arial" w:cs="Arial"/>
                <w:sz w:val="20"/>
                <w:szCs w:val="20"/>
                <w:lang w:eastAsia="en-US"/>
              </w:rPr>
              <w:t xml:space="preserve"> izobrazb</w:t>
            </w:r>
            <w:r w:rsidR="00CE3EB9">
              <w:rPr>
                <w:rFonts w:ascii="Arial" w:eastAsia="Calibri" w:hAnsi="Arial" w:cs="Arial"/>
                <w:sz w:val="20"/>
                <w:szCs w:val="20"/>
                <w:lang w:eastAsia="en-US"/>
              </w:rPr>
              <w:t>a</w:t>
            </w:r>
            <w:r w:rsidRPr="00202086">
              <w:rPr>
                <w:rFonts w:ascii="Arial" w:eastAsia="Calibri" w:hAnsi="Arial" w:cs="Arial"/>
                <w:sz w:val="20"/>
                <w:szCs w:val="20"/>
                <w:lang w:eastAsia="en-US"/>
              </w:rPr>
              <w:t xml:space="preserve"> (oziroma najmanj 1. bolonjsk</w:t>
            </w:r>
            <w:r w:rsidR="00CE3EB9">
              <w:rPr>
                <w:rFonts w:ascii="Arial" w:eastAsia="Calibri" w:hAnsi="Arial" w:cs="Arial"/>
                <w:sz w:val="20"/>
                <w:szCs w:val="20"/>
                <w:lang w:eastAsia="en-US"/>
              </w:rPr>
              <w:t>a</w:t>
            </w:r>
            <w:r w:rsidRPr="00202086">
              <w:rPr>
                <w:rFonts w:ascii="Arial" w:eastAsia="Calibri" w:hAnsi="Arial" w:cs="Arial"/>
                <w:sz w:val="20"/>
                <w:szCs w:val="20"/>
                <w:lang w:eastAsia="en-US"/>
              </w:rPr>
              <w:t xml:space="preserve"> stopnj</w:t>
            </w:r>
            <w:r w:rsidR="00CE3EB9">
              <w:rPr>
                <w:rFonts w:ascii="Arial" w:eastAsia="Calibri" w:hAnsi="Arial" w:cs="Arial"/>
                <w:sz w:val="20"/>
                <w:szCs w:val="20"/>
                <w:lang w:eastAsia="en-US"/>
              </w:rPr>
              <w:t>a</w:t>
            </w:r>
            <w:r w:rsidRPr="00202086">
              <w:rPr>
                <w:rFonts w:ascii="Arial" w:eastAsia="Calibri" w:hAnsi="Arial" w:cs="Arial"/>
                <w:sz w:val="20"/>
                <w:szCs w:val="20"/>
                <w:lang w:eastAsia="en-US"/>
              </w:rPr>
              <w:t>) s področja fizike ali strojništva ali gradbeništva</w:t>
            </w:r>
          </w:p>
        </w:tc>
        <w:tc>
          <w:tcPr>
            <w:tcW w:w="664"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0BB2D32D" w14:textId="77777777" w:rsidR="000173F1" w:rsidRPr="00D86A48" w:rsidRDefault="000173F1" w:rsidP="000173F1">
            <w:pPr>
              <w:jc w:val="center"/>
              <w:rPr>
                <w:rFonts w:ascii="Arial" w:eastAsia="Calibri" w:hAnsi="Arial" w:cs="Arial"/>
                <w:sz w:val="20"/>
                <w:szCs w:val="20"/>
                <w:lang w:eastAsia="en-US"/>
              </w:rPr>
            </w:pPr>
            <w:r w:rsidRPr="00D86A48">
              <w:rPr>
                <w:rFonts w:ascii="Arial" w:eastAsia="Calibri" w:hAnsi="Arial" w:cs="Arial"/>
                <w:sz w:val="20"/>
                <w:szCs w:val="20"/>
                <w:lang w:eastAsia="en-US"/>
              </w:rPr>
              <w:t>ponudnik ali partner ali podizvajalec</w:t>
            </w:r>
          </w:p>
        </w:tc>
        <w:tc>
          <w:tcPr>
            <w:tcW w:w="2265"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7520149B" w14:textId="51253205" w:rsidR="000173F1" w:rsidRPr="00C32A19" w:rsidRDefault="000173F1" w:rsidP="00C32A19">
            <w:pPr>
              <w:jc w:val="both"/>
              <w:rPr>
                <w:rFonts w:ascii="Arial" w:hAnsi="Arial" w:cs="Arial"/>
                <w:sz w:val="20"/>
                <w:szCs w:val="20"/>
              </w:rPr>
            </w:pPr>
            <w:r w:rsidRPr="00D86A48">
              <w:rPr>
                <w:rFonts w:ascii="Arial" w:hAnsi="Arial" w:cs="Arial"/>
                <w:sz w:val="20"/>
                <w:szCs w:val="20"/>
              </w:rPr>
              <w:t xml:space="preserve">V zadnjih </w:t>
            </w:r>
            <w:r w:rsidR="00C32A19">
              <w:rPr>
                <w:rFonts w:ascii="Arial" w:hAnsi="Arial" w:cs="Arial"/>
                <w:sz w:val="20"/>
                <w:szCs w:val="20"/>
              </w:rPr>
              <w:t>petnajstih</w:t>
            </w:r>
            <w:r w:rsidRPr="00D86A48">
              <w:rPr>
                <w:rFonts w:ascii="Arial" w:hAnsi="Arial" w:cs="Arial"/>
                <w:sz w:val="20"/>
                <w:szCs w:val="20"/>
              </w:rPr>
              <w:t xml:space="preserve"> (1</w:t>
            </w:r>
            <w:r w:rsidR="0008350A">
              <w:rPr>
                <w:rFonts w:ascii="Arial" w:hAnsi="Arial" w:cs="Arial"/>
                <w:sz w:val="20"/>
                <w:szCs w:val="20"/>
              </w:rPr>
              <w:t>5</w:t>
            </w:r>
            <w:r w:rsidRPr="00D86A48">
              <w:rPr>
                <w:rFonts w:ascii="Arial" w:hAnsi="Arial" w:cs="Arial"/>
                <w:sz w:val="20"/>
                <w:szCs w:val="20"/>
              </w:rPr>
              <w:t xml:space="preserve">) </w:t>
            </w:r>
            <w:r w:rsidR="00FC7846">
              <w:rPr>
                <w:rFonts w:ascii="Arial" w:hAnsi="Arial" w:cs="Arial"/>
                <w:sz w:val="20"/>
                <w:szCs w:val="20"/>
              </w:rPr>
              <w:t>letih</w:t>
            </w:r>
            <w:r w:rsidR="00780AD2">
              <w:rPr>
                <w:rFonts w:ascii="Arial" w:eastAsia="Calibri" w:hAnsi="Arial" w:cs="Arial"/>
                <w:sz w:val="20"/>
                <w:szCs w:val="20"/>
                <w:lang w:eastAsia="en-US"/>
              </w:rPr>
              <w:t xml:space="preserve">, </w:t>
            </w:r>
            <w:r w:rsidR="00780AD2" w:rsidRPr="000C5637">
              <w:rPr>
                <w:rFonts w:ascii="Arial" w:eastAsia="Calibri" w:hAnsi="Arial" w:cs="Arial"/>
                <w:sz w:val="20"/>
                <w:szCs w:val="20"/>
                <w:lang w:eastAsia="en-US"/>
              </w:rPr>
              <w:t>šteto od dneva objave tega javnega naročila</w:t>
            </w:r>
            <w:r w:rsidR="00C32A19">
              <w:rPr>
                <w:rFonts w:ascii="Arial" w:eastAsia="Calibri" w:hAnsi="Arial" w:cs="Arial"/>
                <w:sz w:val="20"/>
                <w:szCs w:val="20"/>
                <w:lang w:eastAsia="en-US"/>
              </w:rPr>
              <w:t>,</w:t>
            </w:r>
            <w:r w:rsidR="00FC7846">
              <w:rPr>
                <w:rFonts w:ascii="Arial" w:hAnsi="Arial" w:cs="Arial"/>
                <w:sz w:val="20"/>
                <w:szCs w:val="20"/>
              </w:rPr>
              <w:t xml:space="preserve"> </w:t>
            </w:r>
            <w:r w:rsidRPr="00D86A48">
              <w:rPr>
                <w:rFonts w:ascii="Arial" w:hAnsi="Arial" w:cs="Arial"/>
                <w:sz w:val="20"/>
                <w:szCs w:val="20"/>
              </w:rPr>
              <w:t>je</w:t>
            </w:r>
            <w:r w:rsidR="0008350A">
              <w:rPr>
                <w:rFonts w:ascii="Arial" w:hAnsi="Arial" w:cs="Arial"/>
                <w:sz w:val="20"/>
                <w:szCs w:val="20"/>
              </w:rPr>
              <w:t xml:space="preserve"> </w:t>
            </w:r>
            <w:r w:rsidRPr="00C32A19">
              <w:rPr>
                <w:rFonts w:ascii="Arial" w:hAnsi="Arial" w:cs="Arial"/>
                <w:sz w:val="20"/>
                <w:szCs w:val="20"/>
              </w:rPr>
              <w:t>izdela</w:t>
            </w:r>
            <w:r w:rsidR="0008350A">
              <w:rPr>
                <w:rFonts w:ascii="Arial" w:hAnsi="Arial" w:cs="Arial"/>
                <w:sz w:val="20"/>
                <w:szCs w:val="20"/>
              </w:rPr>
              <w:t>l</w:t>
            </w:r>
            <w:r w:rsidRPr="00C32A19">
              <w:rPr>
                <w:rFonts w:ascii="Arial" w:hAnsi="Arial" w:cs="Arial"/>
                <w:sz w:val="20"/>
                <w:szCs w:val="20"/>
              </w:rPr>
              <w:t xml:space="preserve"> strokovn</w:t>
            </w:r>
            <w:r w:rsidR="0008350A">
              <w:rPr>
                <w:rFonts w:ascii="Arial" w:hAnsi="Arial" w:cs="Arial"/>
                <w:sz w:val="20"/>
                <w:szCs w:val="20"/>
              </w:rPr>
              <w:t>o</w:t>
            </w:r>
            <w:r w:rsidRPr="00C32A19">
              <w:rPr>
                <w:rFonts w:ascii="Arial" w:hAnsi="Arial" w:cs="Arial"/>
                <w:sz w:val="20"/>
                <w:szCs w:val="20"/>
              </w:rPr>
              <w:t xml:space="preserve"> podlag</w:t>
            </w:r>
            <w:r w:rsidR="0008350A">
              <w:rPr>
                <w:rFonts w:ascii="Arial" w:hAnsi="Arial" w:cs="Arial"/>
                <w:sz w:val="20"/>
                <w:szCs w:val="20"/>
              </w:rPr>
              <w:t>o</w:t>
            </w:r>
            <w:r w:rsidRPr="00C32A19">
              <w:rPr>
                <w:rFonts w:ascii="Arial" w:hAnsi="Arial" w:cs="Arial"/>
                <w:sz w:val="20"/>
                <w:szCs w:val="20"/>
              </w:rPr>
              <w:t xml:space="preserve"> s področja kakovosti zraka za prometno infrastrukturo državnega pomena.</w:t>
            </w:r>
          </w:p>
          <w:p w14:paraId="6AC385ED" w14:textId="77777777" w:rsidR="000173F1" w:rsidRPr="00D86A48" w:rsidRDefault="000173F1" w:rsidP="00774B0A">
            <w:pPr>
              <w:jc w:val="both"/>
              <w:rPr>
                <w:rFonts w:ascii="Arial" w:hAnsi="Arial" w:cs="Arial"/>
                <w:sz w:val="20"/>
                <w:szCs w:val="20"/>
              </w:rPr>
            </w:pPr>
          </w:p>
          <w:p w14:paraId="69F5CC9B" w14:textId="52925657" w:rsidR="000173F1" w:rsidRPr="00D86A48" w:rsidRDefault="0008350A" w:rsidP="00774B0A">
            <w:pPr>
              <w:jc w:val="both"/>
              <w:rPr>
                <w:rFonts w:ascii="Arial" w:hAnsi="Arial" w:cs="Arial"/>
                <w:sz w:val="20"/>
                <w:szCs w:val="20"/>
              </w:rPr>
            </w:pPr>
            <w:r w:rsidRPr="00202086">
              <w:rPr>
                <w:rFonts w:ascii="Arial" w:hAnsi="Arial" w:cs="Arial"/>
                <w:sz w:val="20"/>
                <w:szCs w:val="20"/>
              </w:rPr>
              <w:t>Naročnik bo kot ustrezno referenčno študijo štel le dokončano študijo. Kot datum dokončanja študije šteje datum, kot izhaja iz 1. strani študije.</w:t>
            </w:r>
          </w:p>
        </w:tc>
      </w:tr>
      <w:tr w:rsidR="000173F1" w:rsidRPr="00D86A48" w14:paraId="605314A4" w14:textId="77777777" w:rsidTr="00C32A19">
        <w:trPr>
          <w:trHeight w:val="896"/>
        </w:trPr>
        <w:tc>
          <w:tcPr>
            <w:tcW w:w="298"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tcPr>
          <w:p w14:paraId="33DDE404" w14:textId="77777777" w:rsidR="000173F1" w:rsidRPr="00D86A48" w:rsidRDefault="000173F1" w:rsidP="000173F1">
            <w:pPr>
              <w:jc w:val="center"/>
              <w:rPr>
                <w:rFonts w:ascii="Arial" w:eastAsia="Calibri" w:hAnsi="Arial" w:cs="Arial"/>
                <w:sz w:val="20"/>
                <w:szCs w:val="20"/>
                <w:lang w:eastAsia="en-US"/>
              </w:rPr>
            </w:pPr>
            <w:r w:rsidRPr="00D86A48">
              <w:rPr>
                <w:rFonts w:ascii="Arial" w:eastAsia="Calibri" w:hAnsi="Arial" w:cs="Arial"/>
                <w:sz w:val="20"/>
                <w:szCs w:val="20"/>
                <w:lang w:eastAsia="en-US"/>
              </w:rPr>
              <w:t>12</w:t>
            </w:r>
          </w:p>
        </w:tc>
        <w:tc>
          <w:tcPr>
            <w:tcW w:w="898"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62813695" w14:textId="77777777" w:rsidR="000173F1" w:rsidRPr="00D86A48" w:rsidRDefault="000173F1" w:rsidP="000173F1">
            <w:pPr>
              <w:jc w:val="center"/>
              <w:rPr>
                <w:rFonts w:ascii="Arial" w:eastAsia="Calibri" w:hAnsi="Arial" w:cs="Arial"/>
                <w:sz w:val="20"/>
                <w:szCs w:val="20"/>
                <w:lang w:eastAsia="en-US"/>
              </w:rPr>
            </w:pPr>
            <w:r w:rsidRPr="00D86A48">
              <w:rPr>
                <w:rFonts w:ascii="Arial" w:eastAsia="Calibri" w:hAnsi="Arial" w:cs="Arial"/>
                <w:sz w:val="20"/>
                <w:szCs w:val="20"/>
                <w:lang w:eastAsia="en-US"/>
              </w:rPr>
              <w:t>strokovnjak s področja analize tal</w:t>
            </w:r>
          </w:p>
        </w:tc>
        <w:tc>
          <w:tcPr>
            <w:tcW w:w="874"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1217D6C3" w14:textId="36CAAE36" w:rsidR="000173F1" w:rsidRPr="00D86A48" w:rsidRDefault="00511B1A" w:rsidP="000173F1">
            <w:pPr>
              <w:jc w:val="center"/>
              <w:rPr>
                <w:rFonts w:ascii="Arial" w:eastAsia="Calibri" w:hAnsi="Arial" w:cs="Arial"/>
                <w:sz w:val="20"/>
                <w:szCs w:val="20"/>
                <w:lang w:eastAsia="en-US"/>
              </w:rPr>
            </w:pPr>
            <w:r>
              <w:rPr>
                <w:rFonts w:ascii="Arial" w:eastAsia="Calibri" w:hAnsi="Arial" w:cs="Arial"/>
                <w:sz w:val="20"/>
                <w:szCs w:val="20"/>
                <w:lang w:eastAsia="en-US"/>
              </w:rPr>
              <w:t>/</w:t>
            </w:r>
          </w:p>
        </w:tc>
        <w:tc>
          <w:tcPr>
            <w:tcW w:w="664"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3796A825" w14:textId="77777777" w:rsidR="000173F1" w:rsidRPr="00D86A48" w:rsidRDefault="000173F1" w:rsidP="000173F1">
            <w:pPr>
              <w:jc w:val="center"/>
              <w:rPr>
                <w:rFonts w:ascii="Arial" w:eastAsia="Calibri" w:hAnsi="Arial" w:cs="Arial"/>
                <w:sz w:val="20"/>
                <w:szCs w:val="20"/>
                <w:lang w:eastAsia="en-US"/>
              </w:rPr>
            </w:pPr>
            <w:r w:rsidRPr="00D86A48">
              <w:rPr>
                <w:rFonts w:ascii="Arial" w:eastAsia="Calibri" w:hAnsi="Arial" w:cs="Arial"/>
                <w:sz w:val="20"/>
                <w:szCs w:val="20"/>
                <w:lang w:eastAsia="en-US"/>
              </w:rPr>
              <w:t>ponudnik ali partner ali podizvajalec</w:t>
            </w:r>
          </w:p>
        </w:tc>
        <w:tc>
          <w:tcPr>
            <w:tcW w:w="2265"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29BD5ADA" w14:textId="344CDC18" w:rsidR="000173F1" w:rsidRPr="00D86A48" w:rsidRDefault="000173F1" w:rsidP="00774B0A">
            <w:pPr>
              <w:jc w:val="both"/>
              <w:rPr>
                <w:rFonts w:ascii="Arial" w:hAnsi="Arial" w:cs="Arial"/>
                <w:sz w:val="20"/>
                <w:szCs w:val="20"/>
              </w:rPr>
            </w:pPr>
            <w:r w:rsidRPr="00D86A48">
              <w:rPr>
                <w:rFonts w:ascii="Arial" w:hAnsi="Arial" w:cs="Arial"/>
                <w:sz w:val="20"/>
                <w:szCs w:val="20"/>
              </w:rPr>
              <w:t>Izvajalec mora imeti pooblastilo za</w:t>
            </w:r>
            <w:r w:rsidR="00BE4EE7">
              <w:rPr>
                <w:rFonts w:ascii="Arial" w:hAnsi="Arial" w:cs="Arial"/>
                <w:sz w:val="20"/>
                <w:szCs w:val="20"/>
              </w:rPr>
              <w:t xml:space="preserve"> </w:t>
            </w:r>
            <w:r w:rsidRPr="00D86A48">
              <w:rPr>
                <w:rFonts w:ascii="Arial" w:hAnsi="Arial" w:cs="Arial"/>
                <w:sz w:val="20"/>
                <w:szCs w:val="20"/>
              </w:rPr>
              <w:t>izvajanje obratovalnega monitoringa stanja tal izdano</w:t>
            </w:r>
            <w:r w:rsidR="00534862">
              <w:rPr>
                <w:rFonts w:ascii="Arial" w:hAnsi="Arial" w:cs="Arial"/>
                <w:sz w:val="20"/>
                <w:szCs w:val="20"/>
              </w:rPr>
              <w:t xml:space="preserve"> </w:t>
            </w:r>
            <w:r w:rsidRPr="00D86A48">
              <w:rPr>
                <w:rFonts w:ascii="Arial" w:hAnsi="Arial" w:cs="Arial"/>
                <w:sz w:val="20"/>
                <w:szCs w:val="20"/>
              </w:rPr>
              <w:t>s strani MOPE.</w:t>
            </w:r>
          </w:p>
        </w:tc>
      </w:tr>
      <w:tr w:rsidR="000173F1" w:rsidRPr="00D86A48" w14:paraId="5ACE5110" w14:textId="77777777" w:rsidTr="00E02F4D">
        <w:trPr>
          <w:trHeight w:val="1393"/>
        </w:trPr>
        <w:tc>
          <w:tcPr>
            <w:tcW w:w="298"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tcPr>
          <w:p w14:paraId="6E4BC14D" w14:textId="77777777" w:rsidR="000173F1" w:rsidRPr="00D86A48" w:rsidRDefault="000173F1" w:rsidP="000173F1">
            <w:pPr>
              <w:jc w:val="center"/>
              <w:rPr>
                <w:rFonts w:ascii="Arial" w:eastAsia="Calibri" w:hAnsi="Arial" w:cs="Arial"/>
                <w:sz w:val="20"/>
                <w:szCs w:val="20"/>
                <w:lang w:eastAsia="en-US"/>
              </w:rPr>
            </w:pPr>
            <w:r w:rsidRPr="00D86A48">
              <w:rPr>
                <w:rFonts w:ascii="Arial" w:eastAsia="Calibri" w:hAnsi="Arial" w:cs="Arial"/>
                <w:sz w:val="20"/>
                <w:szCs w:val="20"/>
                <w:lang w:eastAsia="en-US"/>
              </w:rPr>
              <w:t>13</w:t>
            </w:r>
          </w:p>
        </w:tc>
        <w:tc>
          <w:tcPr>
            <w:tcW w:w="898"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6B438C20" w14:textId="77777777" w:rsidR="000173F1" w:rsidRPr="00D86A48" w:rsidRDefault="000173F1" w:rsidP="000173F1">
            <w:pPr>
              <w:jc w:val="center"/>
              <w:rPr>
                <w:rFonts w:ascii="Arial" w:eastAsia="Calibri" w:hAnsi="Arial" w:cs="Arial"/>
                <w:sz w:val="20"/>
                <w:szCs w:val="20"/>
                <w:lang w:eastAsia="en-US"/>
              </w:rPr>
            </w:pPr>
            <w:r w:rsidRPr="00D86A48">
              <w:rPr>
                <w:rFonts w:ascii="Arial" w:eastAsia="Calibri" w:hAnsi="Arial" w:cs="Arial"/>
                <w:sz w:val="20"/>
                <w:szCs w:val="20"/>
              </w:rPr>
              <w:t>strokovnjak s področja izdelave investicijske dokumentacije</w:t>
            </w:r>
          </w:p>
        </w:tc>
        <w:tc>
          <w:tcPr>
            <w:tcW w:w="874"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196389DC" w14:textId="5A9CF729" w:rsidR="000173F1" w:rsidRPr="00D86A48" w:rsidRDefault="000173F1" w:rsidP="000173F1">
            <w:pPr>
              <w:jc w:val="center"/>
              <w:rPr>
                <w:rFonts w:ascii="Arial" w:eastAsia="Calibri" w:hAnsi="Arial" w:cs="Arial"/>
                <w:sz w:val="20"/>
                <w:szCs w:val="20"/>
                <w:lang w:eastAsia="en-US"/>
              </w:rPr>
            </w:pPr>
            <w:r w:rsidRPr="00D86A48">
              <w:rPr>
                <w:rFonts w:ascii="Arial" w:eastAsia="Calibri" w:hAnsi="Arial" w:cs="Arial"/>
                <w:sz w:val="20"/>
                <w:szCs w:val="20"/>
                <w:lang w:eastAsia="en-US"/>
              </w:rPr>
              <w:t>najmanj višješolsk</w:t>
            </w:r>
            <w:r w:rsidR="00FC7846">
              <w:rPr>
                <w:rFonts w:ascii="Arial" w:eastAsia="Calibri" w:hAnsi="Arial" w:cs="Arial"/>
                <w:sz w:val="20"/>
                <w:szCs w:val="20"/>
                <w:lang w:eastAsia="en-US"/>
              </w:rPr>
              <w:t>a</w:t>
            </w:r>
            <w:r w:rsidRPr="00D86A48">
              <w:rPr>
                <w:rFonts w:ascii="Arial" w:eastAsia="Calibri" w:hAnsi="Arial" w:cs="Arial"/>
                <w:sz w:val="20"/>
                <w:szCs w:val="20"/>
                <w:lang w:eastAsia="en-US"/>
              </w:rPr>
              <w:t xml:space="preserve"> izobrazb</w:t>
            </w:r>
            <w:r w:rsidR="00FC7846">
              <w:rPr>
                <w:rFonts w:ascii="Arial" w:eastAsia="Calibri" w:hAnsi="Arial" w:cs="Arial"/>
                <w:sz w:val="20"/>
                <w:szCs w:val="20"/>
                <w:lang w:eastAsia="en-US"/>
              </w:rPr>
              <w:t>a</w:t>
            </w:r>
            <w:r w:rsidRPr="00D86A48">
              <w:rPr>
                <w:rFonts w:ascii="Arial" w:eastAsia="Calibri" w:hAnsi="Arial" w:cs="Arial"/>
                <w:sz w:val="20"/>
                <w:szCs w:val="20"/>
                <w:lang w:eastAsia="en-US"/>
              </w:rPr>
              <w:t xml:space="preserve"> ekonomske smeri</w:t>
            </w:r>
          </w:p>
        </w:tc>
        <w:tc>
          <w:tcPr>
            <w:tcW w:w="664"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1AAC757F" w14:textId="77777777" w:rsidR="000173F1" w:rsidRPr="00D86A48" w:rsidRDefault="000173F1" w:rsidP="000173F1">
            <w:pPr>
              <w:jc w:val="center"/>
              <w:rPr>
                <w:rFonts w:ascii="Arial" w:eastAsia="Calibri" w:hAnsi="Arial" w:cs="Arial"/>
                <w:sz w:val="20"/>
                <w:szCs w:val="20"/>
                <w:lang w:eastAsia="en-US"/>
              </w:rPr>
            </w:pPr>
            <w:r w:rsidRPr="00D86A48">
              <w:rPr>
                <w:rFonts w:ascii="Arial" w:eastAsia="Calibri" w:hAnsi="Arial" w:cs="Arial"/>
                <w:sz w:val="20"/>
                <w:szCs w:val="20"/>
                <w:lang w:eastAsia="en-US"/>
              </w:rPr>
              <w:t>ponudnik ali partner ali podizvajalec</w:t>
            </w:r>
          </w:p>
        </w:tc>
        <w:tc>
          <w:tcPr>
            <w:tcW w:w="2265"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3B023B87" w14:textId="1682FA03" w:rsidR="000173F1" w:rsidRPr="00D86A48" w:rsidRDefault="000173F1" w:rsidP="00774B0A">
            <w:pPr>
              <w:jc w:val="both"/>
              <w:rPr>
                <w:rFonts w:ascii="Arial" w:eastAsia="Calibri" w:hAnsi="Arial" w:cs="Arial"/>
                <w:sz w:val="20"/>
                <w:szCs w:val="20"/>
                <w:lang w:eastAsia="en-US"/>
              </w:rPr>
            </w:pPr>
            <w:r w:rsidRPr="00D86A48">
              <w:rPr>
                <w:rFonts w:ascii="Arial" w:eastAsia="Calibri" w:hAnsi="Arial" w:cs="Arial"/>
                <w:sz w:val="20"/>
                <w:szCs w:val="20"/>
                <w:lang w:eastAsia="en-US"/>
              </w:rPr>
              <w:t>V zadnjih</w:t>
            </w:r>
            <w:r w:rsidRPr="00D86A48">
              <w:rPr>
                <w:rFonts w:ascii="Arial" w:hAnsi="Arial" w:cs="Arial"/>
                <w:sz w:val="20"/>
                <w:szCs w:val="20"/>
              </w:rPr>
              <w:t xml:space="preserve"> desetih (10)</w:t>
            </w:r>
            <w:r w:rsidR="00FC7846">
              <w:rPr>
                <w:rFonts w:ascii="Arial" w:hAnsi="Arial" w:cs="Arial"/>
                <w:sz w:val="20"/>
                <w:szCs w:val="20"/>
              </w:rPr>
              <w:t xml:space="preserve"> letih</w:t>
            </w:r>
            <w:r w:rsidR="00780AD2">
              <w:rPr>
                <w:rFonts w:ascii="Arial" w:eastAsia="Calibri" w:hAnsi="Arial" w:cs="Arial"/>
                <w:sz w:val="20"/>
                <w:szCs w:val="20"/>
                <w:lang w:eastAsia="en-US"/>
              </w:rPr>
              <w:t xml:space="preserve">, </w:t>
            </w:r>
            <w:r w:rsidR="00780AD2" w:rsidRPr="000C5637">
              <w:rPr>
                <w:rFonts w:ascii="Arial" w:eastAsia="Calibri" w:hAnsi="Arial" w:cs="Arial"/>
                <w:sz w:val="20"/>
                <w:szCs w:val="20"/>
                <w:lang w:eastAsia="en-US"/>
              </w:rPr>
              <w:t>šteto od dneva objave tega javnega naročila</w:t>
            </w:r>
            <w:r w:rsidR="00780AD2">
              <w:rPr>
                <w:rFonts w:ascii="Arial" w:eastAsia="Calibri" w:hAnsi="Arial" w:cs="Arial"/>
                <w:sz w:val="20"/>
                <w:szCs w:val="20"/>
                <w:lang w:eastAsia="en-US"/>
              </w:rPr>
              <w:t xml:space="preserve">, </w:t>
            </w:r>
            <w:r w:rsidRPr="00D86A48">
              <w:rPr>
                <w:rFonts w:ascii="Arial" w:eastAsia="Calibri" w:hAnsi="Arial" w:cs="Arial"/>
                <w:sz w:val="20"/>
                <w:szCs w:val="20"/>
                <w:lang w:eastAsia="en-US"/>
              </w:rPr>
              <w:t>mora imeti najmanj eno (1) referenco</w:t>
            </w:r>
            <w:r w:rsidR="00BE4EE7">
              <w:rPr>
                <w:rFonts w:ascii="Arial" w:eastAsia="Calibri" w:hAnsi="Arial" w:cs="Arial"/>
                <w:sz w:val="20"/>
                <w:szCs w:val="20"/>
                <w:lang w:eastAsia="en-US"/>
              </w:rPr>
              <w:t>, da</w:t>
            </w:r>
            <w:r w:rsidRPr="00D86A48">
              <w:rPr>
                <w:rFonts w:ascii="Arial" w:eastAsia="Calibri" w:hAnsi="Arial" w:cs="Arial"/>
                <w:sz w:val="20"/>
                <w:szCs w:val="20"/>
                <w:lang w:eastAsia="en-US"/>
              </w:rPr>
              <w:t>:</w:t>
            </w:r>
          </w:p>
          <w:p w14:paraId="205FEB48" w14:textId="30EEA2E5" w:rsidR="00FC7846" w:rsidRDefault="000173F1" w:rsidP="00005CA1">
            <w:pPr>
              <w:pStyle w:val="Odstavekseznama"/>
              <w:numPr>
                <w:ilvl w:val="0"/>
                <w:numId w:val="38"/>
              </w:numPr>
              <w:contextualSpacing/>
              <w:jc w:val="both"/>
              <w:rPr>
                <w:rFonts w:ascii="Arial" w:eastAsia="Calibri" w:hAnsi="Arial" w:cs="Arial"/>
                <w:sz w:val="20"/>
                <w:szCs w:val="20"/>
                <w:lang w:eastAsia="en-US"/>
              </w:rPr>
            </w:pPr>
            <w:r w:rsidRPr="00D86A48">
              <w:rPr>
                <w:rFonts w:ascii="Arial" w:eastAsia="Calibri" w:hAnsi="Arial" w:cs="Arial"/>
                <w:sz w:val="20"/>
                <w:szCs w:val="20"/>
                <w:lang w:eastAsia="en-US"/>
              </w:rPr>
              <w:t>je sodeloval pri izdelavi ekonomskih vsebin pri ŠV/PIZ za prostorsko ureditev prometne infrastrukture državnega pomena</w:t>
            </w:r>
            <w:r w:rsidR="00FC7846">
              <w:rPr>
                <w:rFonts w:ascii="Arial" w:eastAsia="Calibri" w:hAnsi="Arial" w:cs="Arial"/>
                <w:sz w:val="20"/>
                <w:szCs w:val="20"/>
                <w:lang w:eastAsia="en-US"/>
              </w:rPr>
              <w:t>.</w:t>
            </w:r>
          </w:p>
          <w:p w14:paraId="53916676" w14:textId="77777777" w:rsidR="00FC7846" w:rsidRDefault="00FC7846" w:rsidP="00FC7846">
            <w:pPr>
              <w:pStyle w:val="Odstavekseznama"/>
              <w:ind w:left="360"/>
              <w:contextualSpacing/>
              <w:jc w:val="both"/>
              <w:rPr>
                <w:rFonts w:ascii="Arial" w:eastAsia="Calibri" w:hAnsi="Arial" w:cs="Arial"/>
                <w:sz w:val="20"/>
                <w:szCs w:val="20"/>
                <w:lang w:eastAsia="en-US"/>
              </w:rPr>
            </w:pPr>
          </w:p>
          <w:p w14:paraId="5FB26B61" w14:textId="3574F100" w:rsidR="000173F1" w:rsidRPr="00FC7846" w:rsidRDefault="00FC7846" w:rsidP="00FC7846">
            <w:pPr>
              <w:pStyle w:val="Odstavekseznama"/>
              <w:ind w:left="0"/>
              <w:contextualSpacing/>
              <w:jc w:val="both"/>
              <w:rPr>
                <w:rFonts w:ascii="Arial" w:eastAsia="Calibri" w:hAnsi="Arial" w:cs="Arial"/>
                <w:sz w:val="20"/>
                <w:szCs w:val="20"/>
                <w:lang w:eastAsia="en-US"/>
              </w:rPr>
            </w:pPr>
            <w:r>
              <w:rPr>
                <w:rFonts w:ascii="Arial" w:eastAsia="Calibri" w:hAnsi="Arial" w:cs="Arial"/>
                <w:sz w:val="20"/>
                <w:szCs w:val="20"/>
                <w:lang w:eastAsia="en-US"/>
              </w:rPr>
              <w:t>N</w:t>
            </w:r>
            <w:r w:rsidR="000173F1" w:rsidRPr="00FC7846">
              <w:rPr>
                <w:rFonts w:ascii="Arial" w:eastAsia="Calibri" w:hAnsi="Arial" w:cs="Arial"/>
                <w:sz w:val="20"/>
                <w:szCs w:val="20"/>
                <w:lang w:eastAsia="en-US"/>
              </w:rPr>
              <w:t xml:space="preserve">aročnik </w:t>
            </w:r>
            <w:r w:rsidR="002F6708">
              <w:rPr>
                <w:rFonts w:ascii="Arial" w:eastAsia="Calibri" w:hAnsi="Arial" w:cs="Arial"/>
                <w:sz w:val="20"/>
                <w:szCs w:val="20"/>
                <w:lang w:eastAsia="en-US"/>
              </w:rPr>
              <w:t xml:space="preserve">bo </w:t>
            </w:r>
            <w:r w:rsidR="000173F1" w:rsidRPr="00FC7846">
              <w:rPr>
                <w:rFonts w:ascii="Arial" w:eastAsia="Calibri" w:hAnsi="Arial" w:cs="Arial"/>
                <w:sz w:val="20"/>
                <w:szCs w:val="20"/>
                <w:lang w:eastAsia="en-US"/>
              </w:rPr>
              <w:t>kot ustrezno referenčno delo štel potrjen PIZ s strani komisije za pregled in oceno investicijske dokumentacije na področju državnih cest, javne železniške infrastrukture, letalstva in pomorstva (datum sklepa KIOP ali pristojnega ministra).</w:t>
            </w:r>
          </w:p>
        </w:tc>
      </w:tr>
    </w:tbl>
    <w:p w14:paraId="153CCE83" w14:textId="77777777" w:rsidR="00C11232" w:rsidRPr="00C11232" w:rsidRDefault="00C11232" w:rsidP="00C11232">
      <w:pPr>
        <w:pStyle w:val="Odstavekseznama"/>
        <w:tabs>
          <w:tab w:val="num" w:pos="720"/>
        </w:tabs>
        <w:spacing w:line="260" w:lineRule="atLeast"/>
        <w:ind w:left="720"/>
        <w:jc w:val="both"/>
        <w:rPr>
          <w:rFonts w:ascii="Arial" w:hAnsi="Arial" w:cs="Arial"/>
          <w:color w:val="000000" w:themeColor="text1"/>
          <w:sz w:val="20"/>
          <w:szCs w:val="20"/>
        </w:rPr>
      </w:pPr>
    </w:p>
    <w:p w14:paraId="4806921C" w14:textId="70822605" w:rsidR="007472EC" w:rsidRDefault="007472EC" w:rsidP="00870224">
      <w:pPr>
        <w:tabs>
          <w:tab w:val="num" w:pos="720"/>
        </w:tabs>
        <w:spacing w:line="260" w:lineRule="atLeast"/>
        <w:jc w:val="both"/>
        <w:rPr>
          <w:rFonts w:ascii="Arial" w:hAnsi="Arial" w:cs="Arial"/>
          <w:b/>
          <w:bCs/>
          <w:color w:val="000000" w:themeColor="text1"/>
          <w:sz w:val="20"/>
          <w:szCs w:val="20"/>
        </w:rPr>
      </w:pPr>
      <w:r w:rsidRPr="007472EC">
        <w:rPr>
          <w:rFonts w:ascii="Arial" w:hAnsi="Arial" w:cs="Arial"/>
          <w:b/>
          <w:bCs/>
          <w:color w:val="000000" w:themeColor="text1"/>
          <w:sz w:val="20"/>
          <w:szCs w:val="20"/>
        </w:rPr>
        <w:t>Strokovnjaki lahko hkrati prevzemajo naloge z več področij, če izpolnjujejo vse predpisane pogoje in reference.</w:t>
      </w:r>
    </w:p>
    <w:p w14:paraId="4955C9BA" w14:textId="77777777" w:rsidR="007472EC" w:rsidRDefault="007472EC" w:rsidP="00870224">
      <w:pPr>
        <w:tabs>
          <w:tab w:val="num" w:pos="720"/>
        </w:tabs>
        <w:spacing w:line="260" w:lineRule="atLeast"/>
        <w:jc w:val="both"/>
        <w:rPr>
          <w:rFonts w:ascii="Arial" w:hAnsi="Arial" w:cs="Arial"/>
          <w:b/>
          <w:bCs/>
          <w:color w:val="000000" w:themeColor="text1"/>
          <w:sz w:val="20"/>
          <w:szCs w:val="20"/>
        </w:rPr>
      </w:pPr>
    </w:p>
    <w:p w14:paraId="7DD09891" w14:textId="77777777" w:rsidR="007472EC" w:rsidRPr="007472EC" w:rsidRDefault="007472EC" w:rsidP="007472EC">
      <w:pPr>
        <w:tabs>
          <w:tab w:val="num" w:pos="720"/>
        </w:tabs>
        <w:spacing w:line="260" w:lineRule="atLeast"/>
        <w:jc w:val="both"/>
        <w:rPr>
          <w:rFonts w:ascii="Arial" w:hAnsi="Arial" w:cs="Arial"/>
          <w:color w:val="000000" w:themeColor="text1"/>
          <w:sz w:val="20"/>
          <w:szCs w:val="20"/>
        </w:rPr>
      </w:pPr>
      <w:r w:rsidRPr="007472EC">
        <w:rPr>
          <w:rFonts w:ascii="Arial" w:hAnsi="Arial" w:cs="Arial"/>
          <w:color w:val="000000" w:themeColor="text1"/>
          <w:sz w:val="20"/>
          <w:szCs w:val="20"/>
        </w:rPr>
        <w:t>Poleg zgoraj zahtevanih strokovnjakov mora ponudnik v delovno skupino vključiti in imenovati še po enega od naslednjih strokovnjakov, ki so vpisani v imenik pooblaščenih inženirjev: IZS ali ZAPS:</w:t>
      </w:r>
    </w:p>
    <w:p w14:paraId="59B10B6F" w14:textId="77777777" w:rsidR="007472EC" w:rsidRDefault="007472EC" w:rsidP="00005CA1">
      <w:pPr>
        <w:pStyle w:val="Odstavekseznama"/>
        <w:numPr>
          <w:ilvl w:val="0"/>
          <w:numId w:val="40"/>
        </w:numPr>
        <w:tabs>
          <w:tab w:val="num" w:pos="720"/>
        </w:tabs>
        <w:spacing w:line="260" w:lineRule="atLeast"/>
        <w:jc w:val="both"/>
        <w:rPr>
          <w:rFonts w:ascii="Arial" w:hAnsi="Arial" w:cs="Arial"/>
          <w:color w:val="000000" w:themeColor="text1"/>
          <w:sz w:val="20"/>
          <w:szCs w:val="20"/>
        </w:rPr>
      </w:pPr>
      <w:r w:rsidRPr="007472EC">
        <w:rPr>
          <w:rFonts w:ascii="Arial" w:hAnsi="Arial" w:cs="Arial"/>
          <w:color w:val="000000" w:themeColor="text1"/>
          <w:sz w:val="20"/>
          <w:szCs w:val="20"/>
        </w:rPr>
        <w:t>odgovornega projektanta načrta vodnogospodarskih ureditev,</w:t>
      </w:r>
    </w:p>
    <w:p w14:paraId="0B85D749" w14:textId="77777777" w:rsidR="007472EC" w:rsidRDefault="007472EC" w:rsidP="00005CA1">
      <w:pPr>
        <w:pStyle w:val="Odstavekseznama"/>
        <w:numPr>
          <w:ilvl w:val="0"/>
          <w:numId w:val="40"/>
        </w:numPr>
        <w:tabs>
          <w:tab w:val="num" w:pos="720"/>
        </w:tabs>
        <w:spacing w:line="260" w:lineRule="atLeast"/>
        <w:jc w:val="both"/>
        <w:rPr>
          <w:rFonts w:ascii="Arial" w:hAnsi="Arial" w:cs="Arial"/>
          <w:color w:val="000000" w:themeColor="text1"/>
          <w:sz w:val="20"/>
          <w:szCs w:val="20"/>
        </w:rPr>
      </w:pPr>
      <w:r w:rsidRPr="007472EC">
        <w:rPr>
          <w:rFonts w:ascii="Arial" w:hAnsi="Arial" w:cs="Arial"/>
          <w:color w:val="000000" w:themeColor="text1"/>
          <w:sz w:val="20"/>
          <w:szCs w:val="20"/>
        </w:rPr>
        <w:t>odgovornega projektanta načrta prestavitve oz. zaščite TK vodov,</w:t>
      </w:r>
    </w:p>
    <w:p w14:paraId="2F737E46" w14:textId="77777777" w:rsidR="007472EC" w:rsidRDefault="007472EC" w:rsidP="00005CA1">
      <w:pPr>
        <w:pStyle w:val="Odstavekseznama"/>
        <w:numPr>
          <w:ilvl w:val="0"/>
          <w:numId w:val="40"/>
        </w:numPr>
        <w:tabs>
          <w:tab w:val="num" w:pos="720"/>
        </w:tabs>
        <w:spacing w:line="260" w:lineRule="atLeast"/>
        <w:jc w:val="both"/>
        <w:rPr>
          <w:rFonts w:ascii="Arial" w:hAnsi="Arial" w:cs="Arial"/>
          <w:color w:val="000000" w:themeColor="text1"/>
          <w:sz w:val="20"/>
          <w:szCs w:val="20"/>
        </w:rPr>
      </w:pPr>
      <w:r w:rsidRPr="007472EC">
        <w:rPr>
          <w:rFonts w:ascii="Arial" w:hAnsi="Arial" w:cs="Arial"/>
          <w:color w:val="000000" w:themeColor="text1"/>
          <w:sz w:val="20"/>
          <w:szCs w:val="20"/>
        </w:rPr>
        <w:t>odgovornega projektanta načrta prestavitve oz. zaščite vodovoda in kanalizacije,</w:t>
      </w:r>
    </w:p>
    <w:p w14:paraId="253E0386" w14:textId="77777777" w:rsidR="007472EC" w:rsidRDefault="007472EC" w:rsidP="00005CA1">
      <w:pPr>
        <w:pStyle w:val="Odstavekseznama"/>
        <w:numPr>
          <w:ilvl w:val="0"/>
          <w:numId w:val="40"/>
        </w:numPr>
        <w:tabs>
          <w:tab w:val="num" w:pos="720"/>
        </w:tabs>
        <w:spacing w:line="260" w:lineRule="atLeast"/>
        <w:jc w:val="both"/>
        <w:rPr>
          <w:rFonts w:ascii="Arial" w:hAnsi="Arial" w:cs="Arial"/>
          <w:color w:val="000000" w:themeColor="text1"/>
          <w:sz w:val="20"/>
          <w:szCs w:val="20"/>
        </w:rPr>
      </w:pPr>
      <w:r w:rsidRPr="007472EC">
        <w:rPr>
          <w:rFonts w:ascii="Arial" w:hAnsi="Arial" w:cs="Arial"/>
          <w:color w:val="000000" w:themeColor="text1"/>
          <w:sz w:val="20"/>
          <w:szCs w:val="20"/>
        </w:rPr>
        <w:t>odgovornega projektanta načrta prestavitve oz. zaščite elektrovodov, javne razsvetljave,</w:t>
      </w:r>
    </w:p>
    <w:p w14:paraId="18DD38D3" w14:textId="7B81FEBB" w:rsidR="007472EC" w:rsidRPr="007472EC" w:rsidRDefault="007472EC" w:rsidP="00005CA1">
      <w:pPr>
        <w:pStyle w:val="Odstavekseznama"/>
        <w:numPr>
          <w:ilvl w:val="0"/>
          <w:numId w:val="40"/>
        </w:numPr>
        <w:tabs>
          <w:tab w:val="num" w:pos="720"/>
        </w:tabs>
        <w:spacing w:line="260" w:lineRule="atLeast"/>
        <w:jc w:val="both"/>
        <w:rPr>
          <w:rFonts w:ascii="Arial" w:hAnsi="Arial" w:cs="Arial"/>
          <w:color w:val="000000" w:themeColor="text1"/>
          <w:sz w:val="20"/>
          <w:szCs w:val="20"/>
        </w:rPr>
      </w:pPr>
      <w:r w:rsidRPr="007472EC">
        <w:rPr>
          <w:rFonts w:ascii="Arial" w:hAnsi="Arial" w:cs="Arial"/>
          <w:color w:val="000000" w:themeColor="text1"/>
          <w:sz w:val="20"/>
          <w:szCs w:val="20"/>
        </w:rPr>
        <w:t>odgovornega projektanta načrta krajinske arhitekture,</w:t>
      </w:r>
    </w:p>
    <w:p w14:paraId="63E59C74" w14:textId="77777777" w:rsidR="007472EC" w:rsidRPr="007472EC" w:rsidRDefault="007472EC" w:rsidP="007472EC">
      <w:pPr>
        <w:tabs>
          <w:tab w:val="num" w:pos="720"/>
        </w:tabs>
        <w:spacing w:line="260" w:lineRule="atLeast"/>
        <w:jc w:val="both"/>
        <w:rPr>
          <w:rFonts w:ascii="Arial" w:hAnsi="Arial" w:cs="Arial"/>
          <w:color w:val="000000" w:themeColor="text1"/>
          <w:sz w:val="20"/>
          <w:szCs w:val="20"/>
        </w:rPr>
      </w:pPr>
      <w:r w:rsidRPr="007472EC">
        <w:rPr>
          <w:rFonts w:ascii="Arial" w:hAnsi="Arial" w:cs="Arial"/>
          <w:color w:val="000000" w:themeColor="text1"/>
          <w:sz w:val="20"/>
          <w:szCs w:val="20"/>
        </w:rPr>
        <w:t xml:space="preserve">kakor tudi: </w:t>
      </w:r>
    </w:p>
    <w:p w14:paraId="4269E324" w14:textId="77777777" w:rsidR="007472EC" w:rsidRDefault="007472EC" w:rsidP="00005CA1">
      <w:pPr>
        <w:pStyle w:val="Odstavekseznama"/>
        <w:numPr>
          <w:ilvl w:val="0"/>
          <w:numId w:val="41"/>
        </w:numPr>
        <w:tabs>
          <w:tab w:val="num" w:pos="720"/>
        </w:tabs>
        <w:spacing w:line="260" w:lineRule="atLeast"/>
        <w:jc w:val="both"/>
        <w:rPr>
          <w:rFonts w:ascii="Arial" w:hAnsi="Arial" w:cs="Arial"/>
          <w:color w:val="000000" w:themeColor="text1"/>
          <w:sz w:val="20"/>
          <w:szCs w:val="20"/>
        </w:rPr>
      </w:pPr>
      <w:r w:rsidRPr="007472EC">
        <w:rPr>
          <w:rFonts w:ascii="Arial" w:hAnsi="Arial" w:cs="Arial"/>
          <w:color w:val="000000" w:themeColor="text1"/>
          <w:sz w:val="20"/>
          <w:szCs w:val="20"/>
        </w:rPr>
        <w:t>strokovnjaka s področja letalske tehnologije, ki ima najmanj 10 let delovnih izkušenj na področju priprave glavnih načrtov za letališča in idejnih rešitev za letališča;</w:t>
      </w:r>
    </w:p>
    <w:p w14:paraId="49C7F554" w14:textId="3F79E599" w:rsidR="007472EC" w:rsidRPr="007472EC" w:rsidRDefault="007472EC" w:rsidP="00005CA1">
      <w:pPr>
        <w:pStyle w:val="Odstavekseznama"/>
        <w:numPr>
          <w:ilvl w:val="0"/>
          <w:numId w:val="41"/>
        </w:numPr>
        <w:tabs>
          <w:tab w:val="num" w:pos="720"/>
        </w:tabs>
        <w:spacing w:line="260" w:lineRule="atLeast"/>
        <w:jc w:val="both"/>
        <w:rPr>
          <w:rFonts w:ascii="Arial" w:hAnsi="Arial" w:cs="Arial"/>
          <w:color w:val="000000" w:themeColor="text1"/>
          <w:sz w:val="20"/>
          <w:szCs w:val="20"/>
        </w:rPr>
      </w:pPr>
      <w:r w:rsidRPr="007472EC">
        <w:rPr>
          <w:rFonts w:ascii="Arial" w:hAnsi="Arial" w:cs="Arial"/>
          <w:color w:val="000000" w:themeColor="text1"/>
          <w:sz w:val="20"/>
          <w:szCs w:val="20"/>
        </w:rPr>
        <w:lastRenderedPageBreak/>
        <w:t>strokovnjaka s področja tehnologije skladiščenja letalskih goriv in maziv.</w:t>
      </w:r>
    </w:p>
    <w:p w14:paraId="171B7A33" w14:textId="77777777" w:rsidR="007472EC" w:rsidRPr="007472EC" w:rsidRDefault="007472EC" w:rsidP="007472EC">
      <w:pPr>
        <w:tabs>
          <w:tab w:val="num" w:pos="720"/>
        </w:tabs>
        <w:spacing w:line="260" w:lineRule="atLeast"/>
        <w:jc w:val="both"/>
        <w:rPr>
          <w:rFonts w:ascii="Arial" w:hAnsi="Arial" w:cs="Arial"/>
          <w:color w:val="000000" w:themeColor="text1"/>
          <w:sz w:val="20"/>
          <w:szCs w:val="20"/>
        </w:rPr>
      </w:pPr>
    </w:p>
    <w:p w14:paraId="7173824D" w14:textId="23E98507" w:rsidR="007472EC" w:rsidRDefault="007472EC" w:rsidP="007472EC">
      <w:pPr>
        <w:tabs>
          <w:tab w:val="num" w:pos="720"/>
        </w:tabs>
        <w:spacing w:line="260" w:lineRule="atLeast"/>
        <w:jc w:val="both"/>
        <w:rPr>
          <w:rFonts w:ascii="Arial" w:hAnsi="Arial" w:cs="Arial"/>
          <w:color w:val="000000" w:themeColor="text1"/>
          <w:sz w:val="20"/>
          <w:szCs w:val="20"/>
        </w:rPr>
      </w:pPr>
      <w:r w:rsidRPr="007472EC">
        <w:rPr>
          <w:rFonts w:ascii="Arial" w:hAnsi="Arial" w:cs="Arial"/>
          <w:color w:val="000000" w:themeColor="text1"/>
          <w:sz w:val="20"/>
          <w:szCs w:val="20"/>
        </w:rPr>
        <w:t xml:space="preserve">Ponudnik mora pred začetkom izvajanja del zagotoviti delovno skupino z ustreznimi strokovnjaki tudi za </w:t>
      </w:r>
      <w:r w:rsidRPr="000C179E">
        <w:rPr>
          <w:rFonts w:ascii="Arial" w:hAnsi="Arial" w:cs="Arial"/>
          <w:color w:val="000000" w:themeColor="text1"/>
          <w:sz w:val="20"/>
          <w:szCs w:val="20"/>
        </w:rPr>
        <w:t>ostala področja</w:t>
      </w:r>
      <w:r w:rsidRPr="007472EC">
        <w:rPr>
          <w:rFonts w:ascii="Arial" w:hAnsi="Arial" w:cs="Arial"/>
          <w:color w:val="000000" w:themeColor="text1"/>
          <w:sz w:val="20"/>
          <w:szCs w:val="20"/>
        </w:rPr>
        <w:t xml:space="preserve"> v strokovnih podlagah za izdelavo državnega prostorskega načrta, za katere niso zahtevane dodatne reference.</w:t>
      </w:r>
    </w:p>
    <w:p w14:paraId="0E227174" w14:textId="77777777" w:rsidR="007472EC" w:rsidRPr="007472EC" w:rsidRDefault="007472EC" w:rsidP="007472EC">
      <w:pPr>
        <w:tabs>
          <w:tab w:val="num" w:pos="720"/>
        </w:tabs>
        <w:spacing w:line="260" w:lineRule="atLeast"/>
        <w:jc w:val="both"/>
        <w:rPr>
          <w:rFonts w:ascii="Arial" w:hAnsi="Arial" w:cs="Arial"/>
          <w:color w:val="000000" w:themeColor="text1"/>
          <w:sz w:val="20"/>
          <w:szCs w:val="20"/>
        </w:rPr>
      </w:pPr>
    </w:p>
    <w:p w14:paraId="63A504C2" w14:textId="775ABCAE" w:rsidR="007472EC" w:rsidRPr="007472EC" w:rsidRDefault="007472EC" w:rsidP="007472EC">
      <w:pPr>
        <w:tabs>
          <w:tab w:val="num" w:pos="720"/>
        </w:tabs>
        <w:spacing w:line="260" w:lineRule="atLeast"/>
        <w:jc w:val="both"/>
        <w:rPr>
          <w:rFonts w:ascii="Arial" w:hAnsi="Arial" w:cs="Arial"/>
          <w:color w:val="000000" w:themeColor="text1"/>
          <w:sz w:val="20"/>
          <w:szCs w:val="20"/>
        </w:rPr>
      </w:pPr>
      <w:r w:rsidRPr="007472EC">
        <w:rPr>
          <w:rFonts w:ascii="Arial" w:hAnsi="Arial" w:cs="Arial"/>
          <w:color w:val="000000" w:themeColor="text1"/>
          <w:sz w:val="20"/>
          <w:szCs w:val="20"/>
        </w:rPr>
        <w:t>Ponudnik mora oblikovati interdisciplinarno delovno skupino za kvalitetno in celovito izvedbo razpisanih del.</w:t>
      </w:r>
    </w:p>
    <w:p w14:paraId="443EAA8C" w14:textId="77777777" w:rsidR="007472EC" w:rsidRDefault="007472EC" w:rsidP="007472EC">
      <w:pPr>
        <w:rPr>
          <w:rFonts w:ascii="Arial" w:eastAsia="Calibri" w:hAnsi="Arial" w:cs="Arial"/>
          <w:color w:val="000000" w:themeColor="text1"/>
          <w:sz w:val="20"/>
          <w:szCs w:val="20"/>
          <w:lang w:eastAsia="en-US"/>
        </w:rPr>
      </w:pPr>
    </w:p>
    <w:p w14:paraId="660B25B9" w14:textId="7EC2E47B" w:rsidR="00017BB9" w:rsidRPr="00017BB9" w:rsidRDefault="00017BB9" w:rsidP="00255E3A">
      <w:pPr>
        <w:jc w:val="both"/>
        <w:rPr>
          <w:rFonts w:ascii="Arial" w:eastAsia="Calibri" w:hAnsi="Arial" w:cs="Arial"/>
          <w:color w:val="000000" w:themeColor="text1"/>
          <w:sz w:val="20"/>
          <w:szCs w:val="20"/>
          <w:lang w:eastAsia="en-US"/>
        </w:rPr>
      </w:pPr>
      <w:r w:rsidRPr="00017BB9">
        <w:rPr>
          <w:rFonts w:ascii="Arial" w:eastAsia="Calibri" w:hAnsi="Arial" w:cs="Arial"/>
          <w:color w:val="000000" w:themeColor="text1"/>
          <w:sz w:val="20"/>
          <w:szCs w:val="20"/>
          <w:lang w:eastAsia="en-US"/>
        </w:rPr>
        <w:t xml:space="preserve">Izvajalec je dolžan ves čas trajanja projekta zagotavljati kader, ki ga je navedel </w:t>
      </w:r>
      <w:r w:rsidRPr="00AB1FC6">
        <w:rPr>
          <w:rFonts w:ascii="Arial" w:eastAsia="Calibri" w:hAnsi="Arial" w:cs="Arial"/>
          <w:color w:val="000000" w:themeColor="text1"/>
          <w:sz w:val="20"/>
          <w:szCs w:val="20"/>
          <w:lang w:eastAsia="en-US"/>
        </w:rPr>
        <w:t>z referencami</w:t>
      </w:r>
      <w:r w:rsidRPr="00017BB9">
        <w:rPr>
          <w:rFonts w:ascii="Arial" w:eastAsia="Calibri" w:hAnsi="Arial" w:cs="Arial"/>
          <w:color w:val="000000" w:themeColor="text1"/>
          <w:sz w:val="20"/>
          <w:szCs w:val="20"/>
          <w:lang w:eastAsia="en-US"/>
        </w:rPr>
        <w:t xml:space="preserve"> v ponudbi.</w:t>
      </w:r>
      <w:r w:rsidR="00255E3A">
        <w:rPr>
          <w:rFonts w:ascii="Arial" w:eastAsia="Calibri" w:hAnsi="Arial" w:cs="Arial"/>
          <w:color w:val="000000" w:themeColor="text1"/>
          <w:sz w:val="20"/>
          <w:szCs w:val="20"/>
          <w:lang w:eastAsia="en-US"/>
        </w:rPr>
        <w:t xml:space="preserve"> </w:t>
      </w:r>
      <w:r w:rsidRPr="00017BB9">
        <w:rPr>
          <w:rFonts w:ascii="Arial" w:eastAsia="Calibri" w:hAnsi="Arial" w:cs="Arial"/>
          <w:color w:val="000000" w:themeColor="text1"/>
          <w:sz w:val="20"/>
          <w:szCs w:val="20"/>
          <w:lang w:eastAsia="en-US"/>
        </w:rPr>
        <w:t xml:space="preserve">Zamenjava strokovnega kadra </w:t>
      </w:r>
      <w:r w:rsidR="004B1BBC">
        <w:rPr>
          <w:rFonts w:ascii="Arial" w:eastAsia="Calibri" w:hAnsi="Arial" w:cs="Arial"/>
          <w:color w:val="000000" w:themeColor="text1"/>
          <w:sz w:val="20"/>
          <w:szCs w:val="20"/>
          <w:lang w:eastAsia="en-US"/>
        </w:rPr>
        <w:t xml:space="preserve">v ekipi ponudnika </w:t>
      </w:r>
      <w:r w:rsidRPr="00017BB9">
        <w:rPr>
          <w:rFonts w:ascii="Arial" w:eastAsia="Calibri" w:hAnsi="Arial" w:cs="Arial"/>
          <w:color w:val="000000" w:themeColor="text1"/>
          <w:sz w:val="20"/>
          <w:szCs w:val="20"/>
          <w:lang w:eastAsia="en-US"/>
        </w:rPr>
        <w:t>je možna izključno s soglasjem naročnika. Nadomestne osebe morajo izpolnjevati zahtevane pogoje</w:t>
      </w:r>
      <w:r w:rsidR="00F57023" w:rsidRPr="00773A09">
        <w:rPr>
          <w:rFonts w:ascii="Arial" w:eastAsia="Calibri" w:hAnsi="Arial" w:cs="Arial"/>
          <w:color w:val="000000" w:themeColor="text1"/>
          <w:sz w:val="20"/>
          <w:szCs w:val="20"/>
          <w:lang w:eastAsia="en-US"/>
        </w:rPr>
        <w:t>/merila</w:t>
      </w:r>
      <w:r w:rsidRPr="00017BB9">
        <w:rPr>
          <w:rFonts w:ascii="Arial" w:eastAsia="Calibri" w:hAnsi="Arial" w:cs="Arial"/>
          <w:color w:val="000000" w:themeColor="text1"/>
          <w:sz w:val="20"/>
          <w:szCs w:val="20"/>
          <w:lang w:eastAsia="en-US"/>
        </w:rPr>
        <w:t xml:space="preserve"> glede kadrovske usposobljenosti, na podlagi katerih je bila ponudniku priznana sposobnost za izpolnitev naročila in imeti enake ali boljše kvalifikacije.</w:t>
      </w:r>
    </w:p>
    <w:p w14:paraId="54B30971" w14:textId="77777777" w:rsidR="00017BB9" w:rsidRPr="00017BB9" w:rsidRDefault="00017BB9" w:rsidP="00040685">
      <w:pPr>
        <w:autoSpaceDE w:val="0"/>
        <w:autoSpaceDN w:val="0"/>
        <w:adjustRightInd w:val="0"/>
        <w:spacing w:line="260" w:lineRule="atLeast"/>
        <w:jc w:val="both"/>
        <w:rPr>
          <w:rFonts w:ascii="Arial" w:eastAsia="Calibri" w:hAnsi="Arial" w:cs="Arial"/>
          <w:color w:val="000000" w:themeColor="text1"/>
          <w:sz w:val="20"/>
          <w:szCs w:val="20"/>
          <w:lang w:eastAsia="en-US"/>
        </w:rPr>
      </w:pPr>
    </w:p>
    <w:p w14:paraId="737E08B8" w14:textId="79DE78BD" w:rsidR="00017BB9" w:rsidRPr="00017BB9" w:rsidRDefault="00017BB9" w:rsidP="00040685">
      <w:pPr>
        <w:autoSpaceDE w:val="0"/>
        <w:autoSpaceDN w:val="0"/>
        <w:adjustRightInd w:val="0"/>
        <w:spacing w:line="260" w:lineRule="atLeast"/>
        <w:jc w:val="both"/>
        <w:rPr>
          <w:rFonts w:ascii="Arial" w:eastAsia="Calibri" w:hAnsi="Arial" w:cs="Arial"/>
          <w:color w:val="000000" w:themeColor="text1"/>
          <w:sz w:val="20"/>
          <w:szCs w:val="20"/>
          <w:lang w:eastAsia="en-US"/>
        </w:rPr>
      </w:pPr>
      <w:r w:rsidRPr="00AB1FC6">
        <w:rPr>
          <w:rFonts w:ascii="Arial" w:eastAsia="Calibri" w:hAnsi="Arial" w:cs="Arial"/>
          <w:color w:val="000000" w:themeColor="text1"/>
          <w:sz w:val="20"/>
          <w:szCs w:val="20"/>
          <w:lang w:eastAsia="en-US"/>
        </w:rPr>
        <w:t>Tisti kader, ki izkazuje strokovno usposobljenost oziroma predloži zahtevano referenco, mora dela s tega področja v pretežnem delu tudi izvajati.</w:t>
      </w:r>
    </w:p>
    <w:p w14:paraId="45215E6C" w14:textId="77777777" w:rsidR="00017BB9" w:rsidRPr="00017BB9" w:rsidRDefault="00017BB9" w:rsidP="00040685">
      <w:pPr>
        <w:autoSpaceDE w:val="0"/>
        <w:autoSpaceDN w:val="0"/>
        <w:adjustRightInd w:val="0"/>
        <w:spacing w:line="260" w:lineRule="atLeast"/>
        <w:jc w:val="both"/>
        <w:rPr>
          <w:rFonts w:ascii="Arial" w:eastAsia="Calibri" w:hAnsi="Arial" w:cs="Arial"/>
          <w:color w:val="000000" w:themeColor="text1"/>
          <w:sz w:val="20"/>
          <w:szCs w:val="20"/>
          <w:lang w:eastAsia="en-US"/>
        </w:rPr>
      </w:pPr>
    </w:p>
    <w:p w14:paraId="2C303E83" w14:textId="77777777" w:rsidR="00017BB9" w:rsidRPr="00017BB9" w:rsidRDefault="00017BB9" w:rsidP="00040685">
      <w:pPr>
        <w:autoSpaceDE w:val="0"/>
        <w:autoSpaceDN w:val="0"/>
        <w:adjustRightInd w:val="0"/>
        <w:spacing w:line="260" w:lineRule="atLeast"/>
        <w:jc w:val="both"/>
        <w:rPr>
          <w:rFonts w:ascii="Arial" w:eastAsia="Calibri" w:hAnsi="Arial" w:cs="Arial"/>
          <w:color w:val="000000" w:themeColor="text1"/>
          <w:sz w:val="20"/>
          <w:szCs w:val="20"/>
          <w:lang w:eastAsia="en-US"/>
        </w:rPr>
      </w:pPr>
      <w:r w:rsidRPr="00017BB9">
        <w:rPr>
          <w:rFonts w:ascii="Arial" w:eastAsia="Calibri" w:hAnsi="Arial" w:cs="Arial"/>
          <w:color w:val="000000" w:themeColor="text1"/>
          <w:sz w:val="20"/>
          <w:szCs w:val="20"/>
          <w:lang w:eastAsia="en-US"/>
        </w:rPr>
        <w:t>Če ponudnik navaja kader, ki je zaposlen pri drugem delodajalcu oziroma je ta kader nominiran kot fizična oseba, mora ponudnik delodajalca, pri katerem je navedeni kader zaposlen, oziroma ta kader kot fizično osebo v ponudbi navesti kot podizvajalca ali soponudnika in zanj predložiti ESPD.</w:t>
      </w:r>
    </w:p>
    <w:p w14:paraId="51DAE2EF" w14:textId="77777777" w:rsidR="00017BB9" w:rsidRPr="00017BB9" w:rsidRDefault="00017BB9" w:rsidP="00040685">
      <w:pPr>
        <w:autoSpaceDE w:val="0"/>
        <w:autoSpaceDN w:val="0"/>
        <w:adjustRightInd w:val="0"/>
        <w:spacing w:line="260" w:lineRule="atLeast"/>
        <w:jc w:val="both"/>
        <w:rPr>
          <w:rFonts w:ascii="Arial" w:eastAsia="Calibri" w:hAnsi="Arial" w:cs="Arial"/>
          <w:color w:val="000000" w:themeColor="text1"/>
          <w:sz w:val="20"/>
          <w:szCs w:val="20"/>
          <w:lang w:eastAsia="en-US"/>
        </w:rPr>
      </w:pPr>
    </w:p>
    <w:p w14:paraId="29D00641" w14:textId="5540BF44" w:rsidR="003E2DD9" w:rsidRDefault="00017BB9" w:rsidP="00040685">
      <w:pPr>
        <w:autoSpaceDE w:val="0"/>
        <w:autoSpaceDN w:val="0"/>
        <w:adjustRightInd w:val="0"/>
        <w:spacing w:line="260" w:lineRule="atLeast"/>
        <w:jc w:val="both"/>
        <w:rPr>
          <w:rFonts w:ascii="Arial" w:eastAsia="Calibri" w:hAnsi="Arial" w:cs="Arial"/>
          <w:color w:val="000000" w:themeColor="text1"/>
          <w:sz w:val="20"/>
          <w:szCs w:val="20"/>
          <w:lang w:eastAsia="en-US"/>
        </w:rPr>
      </w:pPr>
      <w:r w:rsidRPr="00017BB9">
        <w:rPr>
          <w:rFonts w:ascii="Arial" w:eastAsia="Calibri" w:hAnsi="Arial" w:cs="Arial"/>
          <w:color w:val="000000" w:themeColor="text1"/>
          <w:sz w:val="20"/>
          <w:szCs w:val="20"/>
          <w:lang w:eastAsia="en-US"/>
        </w:rPr>
        <w:t>V primeru skupne ponudbe ali če ponudnik vključi podizvajalce, se referenčni projekti in kadrovska struktura seštevajo.</w:t>
      </w:r>
    </w:p>
    <w:p w14:paraId="7B5307F9" w14:textId="77777777" w:rsidR="00017BB9" w:rsidRPr="00BE6422" w:rsidRDefault="00017BB9" w:rsidP="00040685">
      <w:pPr>
        <w:autoSpaceDE w:val="0"/>
        <w:autoSpaceDN w:val="0"/>
        <w:adjustRightInd w:val="0"/>
        <w:spacing w:line="260" w:lineRule="atLeast"/>
        <w:jc w:val="both"/>
        <w:rPr>
          <w:rFonts w:ascii="Arial" w:eastAsia="Calibri" w:hAnsi="Arial" w:cs="Arial"/>
          <w:color w:val="FF0000"/>
          <w:sz w:val="20"/>
          <w:szCs w:val="20"/>
          <w:lang w:eastAsia="en-US"/>
        </w:rPr>
      </w:pPr>
    </w:p>
    <w:p w14:paraId="2BF92D6C" w14:textId="1588480E" w:rsidR="00BB1FC7" w:rsidRPr="00E11168" w:rsidRDefault="00BB1FC7" w:rsidP="00753C3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040685">
        <w:rPr>
          <w:rFonts w:ascii="Arial" w:hAnsi="Arial" w:cs="Arial"/>
          <w:b/>
          <w:sz w:val="20"/>
          <w:lang w:eastAsia="en-US"/>
        </w:rPr>
        <w:t xml:space="preserve">DOKAZILO: </w:t>
      </w:r>
      <w:r w:rsidRPr="00040685">
        <w:rPr>
          <w:rFonts w:ascii="Arial" w:hAnsi="Arial" w:cs="Arial"/>
          <w:sz w:val="20"/>
          <w:lang w:eastAsia="en-US"/>
        </w:rPr>
        <w:t xml:space="preserve">obrazec </w:t>
      </w:r>
      <w:r w:rsidR="006E2A7E" w:rsidRPr="00040685">
        <w:rPr>
          <w:rFonts w:ascii="Arial" w:hAnsi="Arial" w:cs="Arial"/>
          <w:sz w:val="20"/>
          <w:lang w:eastAsia="en-US"/>
        </w:rPr>
        <w:t>3</w:t>
      </w:r>
      <w:r w:rsidR="00B2626D">
        <w:rPr>
          <w:rFonts w:ascii="Arial" w:hAnsi="Arial" w:cs="Arial"/>
          <w:sz w:val="20"/>
          <w:lang w:eastAsia="en-US"/>
        </w:rPr>
        <w:t xml:space="preserve"> in obrazec 3A</w:t>
      </w:r>
    </w:p>
    <w:p w14:paraId="11505749" w14:textId="77777777" w:rsidR="00BB1FC7" w:rsidRPr="00751AA6" w:rsidRDefault="00BB1FC7" w:rsidP="00753C30">
      <w:pPr>
        <w:autoSpaceDE w:val="0"/>
        <w:autoSpaceDN w:val="0"/>
        <w:adjustRightInd w:val="0"/>
        <w:spacing w:line="260" w:lineRule="atLeast"/>
        <w:jc w:val="both"/>
        <w:rPr>
          <w:rFonts w:ascii="Arial" w:hAnsi="Arial" w:cs="Arial"/>
          <w:color w:val="000000"/>
          <w:sz w:val="20"/>
          <w:szCs w:val="20"/>
          <w:highlight w:val="yellow"/>
        </w:rPr>
      </w:pPr>
    </w:p>
    <w:p w14:paraId="5A0D5107" w14:textId="77777777" w:rsidR="00267382" w:rsidRDefault="00080D62"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r w:rsidRPr="00096526">
        <w:rPr>
          <w:rFonts w:ascii="Arial" w:hAnsi="Arial" w:cs="Arial"/>
          <w:b/>
          <w:sz w:val="20"/>
          <w:szCs w:val="20"/>
          <w:lang w:eastAsia="en-US"/>
        </w:rPr>
        <w:t>POMEMBNO:</w:t>
      </w:r>
    </w:p>
    <w:p w14:paraId="49EB0489" w14:textId="783ACA73" w:rsidR="003001BE" w:rsidRPr="00267382" w:rsidRDefault="00267382"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Cs/>
          <w:sz w:val="20"/>
          <w:szCs w:val="20"/>
          <w:lang w:eastAsia="en-US"/>
        </w:rPr>
      </w:pPr>
      <w:r w:rsidRPr="00267382">
        <w:rPr>
          <w:rFonts w:ascii="Arial" w:hAnsi="Arial" w:cs="Arial"/>
          <w:bCs/>
          <w:sz w:val="20"/>
          <w:szCs w:val="20"/>
          <w:lang w:eastAsia="en-US"/>
        </w:rPr>
        <w:t>Referenčnih potrdil naročnikov referenčnih del za gospodarski subjekt in kadre</w:t>
      </w:r>
      <w:r w:rsidR="00DA1C9A">
        <w:rPr>
          <w:rFonts w:ascii="Arial" w:hAnsi="Arial" w:cs="Arial"/>
          <w:bCs/>
          <w:sz w:val="20"/>
          <w:szCs w:val="20"/>
          <w:lang w:eastAsia="en-US"/>
        </w:rPr>
        <w:t xml:space="preserve"> (kjer je to zahtevano)</w:t>
      </w:r>
      <w:r>
        <w:rPr>
          <w:rFonts w:ascii="Arial" w:hAnsi="Arial" w:cs="Arial"/>
          <w:bCs/>
          <w:sz w:val="20"/>
          <w:szCs w:val="20"/>
          <w:lang w:eastAsia="en-US"/>
        </w:rPr>
        <w:t xml:space="preserve">, </w:t>
      </w:r>
      <w:r w:rsidR="00DA1C9A">
        <w:rPr>
          <w:rFonts w:ascii="Arial" w:hAnsi="Arial" w:cs="Arial"/>
          <w:bCs/>
          <w:sz w:val="20"/>
          <w:szCs w:val="20"/>
          <w:lang w:eastAsia="en-US"/>
        </w:rPr>
        <w:t>dokazil</w:t>
      </w:r>
      <w:r>
        <w:rPr>
          <w:rFonts w:ascii="Arial" w:hAnsi="Arial" w:cs="Arial"/>
          <w:bCs/>
          <w:sz w:val="20"/>
          <w:szCs w:val="20"/>
          <w:lang w:eastAsia="en-US"/>
        </w:rPr>
        <w:t xml:space="preserve"> o pridobljeni izobrazbi</w:t>
      </w:r>
      <w:r w:rsidR="00E64EC0">
        <w:rPr>
          <w:rFonts w:ascii="Arial" w:hAnsi="Arial" w:cs="Arial"/>
          <w:bCs/>
          <w:sz w:val="20"/>
          <w:szCs w:val="20"/>
          <w:lang w:eastAsia="en-US"/>
        </w:rPr>
        <w:t>,</w:t>
      </w:r>
      <w:r w:rsidR="00DB0FFE">
        <w:rPr>
          <w:rFonts w:ascii="Arial" w:hAnsi="Arial" w:cs="Arial"/>
          <w:bCs/>
          <w:sz w:val="20"/>
          <w:szCs w:val="20"/>
          <w:lang w:eastAsia="en-US"/>
        </w:rPr>
        <w:t xml:space="preserve"> </w:t>
      </w:r>
      <w:r w:rsidR="00E64EC0">
        <w:rPr>
          <w:rFonts w:ascii="Arial" w:hAnsi="Arial" w:cs="Arial"/>
          <w:bCs/>
          <w:sz w:val="20"/>
          <w:szCs w:val="20"/>
          <w:lang w:eastAsia="en-US"/>
        </w:rPr>
        <w:t xml:space="preserve">o </w:t>
      </w:r>
      <w:r w:rsidR="00E64EC0" w:rsidRPr="00E64EC0">
        <w:rPr>
          <w:rFonts w:ascii="Arial" w:hAnsi="Arial" w:cs="Arial"/>
          <w:bCs/>
          <w:sz w:val="20"/>
          <w:szCs w:val="20"/>
          <w:lang w:eastAsia="en-US"/>
        </w:rPr>
        <w:t>ustrezn</w:t>
      </w:r>
      <w:r w:rsidR="00E64EC0">
        <w:rPr>
          <w:rFonts w:ascii="Arial" w:hAnsi="Arial" w:cs="Arial"/>
          <w:bCs/>
          <w:sz w:val="20"/>
          <w:szCs w:val="20"/>
          <w:lang w:eastAsia="en-US"/>
        </w:rPr>
        <w:t xml:space="preserve">osti </w:t>
      </w:r>
      <w:r w:rsidR="00E64EC0" w:rsidRPr="00E64EC0">
        <w:rPr>
          <w:rFonts w:ascii="Arial" w:hAnsi="Arial" w:cs="Arial"/>
          <w:bCs/>
          <w:sz w:val="20"/>
          <w:szCs w:val="20"/>
          <w:lang w:eastAsia="en-US"/>
        </w:rPr>
        <w:t>referenčn</w:t>
      </w:r>
      <w:r w:rsidR="00E64EC0">
        <w:rPr>
          <w:rFonts w:ascii="Arial" w:hAnsi="Arial" w:cs="Arial"/>
          <w:bCs/>
          <w:sz w:val="20"/>
          <w:szCs w:val="20"/>
          <w:lang w:eastAsia="en-US"/>
        </w:rPr>
        <w:t>ih</w:t>
      </w:r>
      <w:r w:rsidR="00E64EC0" w:rsidRPr="00E64EC0">
        <w:rPr>
          <w:rFonts w:ascii="Arial" w:hAnsi="Arial" w:cs="Arial"/>
          <w:bCs/>
          <w:sz w:val="20"/>
          <w:szCs w:val="20"/>
          <w:lang w:eastAsia="en-US"/>
        </w:rPr>
        <w:t xml:space="preserve"> del</w:t>
      </w:r>
      <w:r w:rsidR="00DA1C9A">
        <w:rPr>
          <w:rFonts w:ascii="Arial" w:hAnsi="Arial" w:cs="Arial"/>
          <w:bCs/>
          <w:sz w:val="20"/>
          <w:szCs w:val="20"/>
          <w:lang w:eastAsia="en-US"/>
        </w:rPr>
        <w:t xml:space="preserve"> oziroma</w:t>
      </w:r>
      <w:r w:rsidR="00DB0FFE">
        <w:rPr>
          <w:rFonts w:ascii="Arial" w:hAnsi="Arial" w:cs="Arial"/>
          <w:bCs/>
          <w:sz w:val="20"/>
          <w:szCs w:val="20"/>
          <w:lang w:eastAsia="en-US"/>
        </w:rPr>
        <w:t xml:space="preserve"> </w:t>
      </w:r>
      <w:r w:rsidR="00DA1C9A">
        <w:rPr>
          <w:rFonts w:ascii="Arial" w:hAnsi="Arial" w:cs="Arial"/>
          <w:bCs/>
          <w:sz w:val="20"/>
          <w:szCs w:val="20"/>
          <w:lang w:eastAsia="en-US"/>
        </w:rPr>
        <w:t>referenčnih</w:t>
      </w:r>
      <w:r w:rsidR="00DB0FFE">
        <w:rPr>
          <w:rFonts w:ascii="Arial" w:hAnsi="Arial" w:cs="Arial"/>
          <w:bCs/>
          <w:sz w:val="20"/>
          <w:szCs w:val="20"/>
          <w:lang w:eastAsia="en-US"/>
        </w:rPr>
        <w:t xml:space="preserve"> </w:t>
      </w:r>
      <w:r w:rsidR="00DA1C9A">
        <w:rPr>
          <w:rFonts w:ascii="Arial" w:hAnsi="Arial" w:cs="Arial"/>
          <w:bCs/>
          <w:sz w:val="20"/>
          <w:szCs w:val="20"/>
          <w:lang w:eastAsia="en-US"/>
        </w:rPr>
        <w:t>študij in pooblastil</w:t>
      </w:r>
      <w:r w:rsidR="00DB0FFE">
        <w:rPr>
          <w:rFonts w:ascii="Arial" w:hAnsi="Arial" w:cs="Arial"/>
          <w:bCs/>
          <w:sz w:val="20"/>
          <w:szCs w:val="20"/>
          <w:lang w:eastAsia="en-US"/>
        </w:rPr>
        <w:t>a</w:t>
      </w:r>
      <w:r w:rsidR="00DA1C9A">
        <w:rPr>
          <w:rFonts w:ascii="Arial" w:hAnsi="Arial" w:cs="Arial"/>
          <w:bCs/>
          <w:sz w:val="20"/>
          <w:szCs w:val="20"/>
          <w:lang w:eastAsia="en-US"/>
        </w:rPr>
        <w:t xml:space="preserve"> za izvajanje obratovalnega monitoringa stanja tal</w:t>
      </w:r>
      <w:r w:rsidR="00DB0FFE">
        <w:rPr>
          <w:rFonts w:ascii="Arial" w:hAnsi="Arial" w:cs="Arial"/>
          <w:bCs/>
          <w:sz w:val="20"/>
          <w:szCs w:val="20"/>
          <w:lang w:eastAsia="en-US"/>
        </w:rPr>
        <w:t xml:space="preserve"> </w:t>
      </w:r>
      <w:r w:rsidRPr="00267382">
        <w:rPr>
          <w:rFonts w:ascii="Arial" w:hAnsi="Arial" w:cs="Arial"/>
          <w:bCs/>
          <w:sz w:val="20"/>
          <w:szCs w:val="20"/>
          <w:lang w:eastAsia="en-US"/>
        </w:rPr>
        <w:t>v ponudbi ni potrebno prilagati, naročnik pa si pridržuje pravico, da sam preveri izpolnjevanje pogojev oz. da od ponudnika zahteva predložitev dokazil v fazi preverjanja ponudb. Prav tako si naročnik pridržuje pravico, da lahko zahteva še druga dokazila.</w:t>
      </w:r>
    </w:p>
    <w:p w14:paraId="5819E0C6" w14:textId="77777777" w:rsidR="00290E5F" w:rsidRPr="003B1E19" w:rsidRDefault="00290E5F"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323F0B45" w14:textId="1EC56A02" w:rsidR="003001BE" w:rsidRPr="003B1E19" w:rsidRDefault="003001BE"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B1E19">
        <w:rPr>
          <w:rFonts w:ascii="Arial" w:hAnsi="Arial" w:cs="Arial"/>
          <w:sz w:val="20"/>
          <w:szCs w:val="20"/>
          <w:lang w:eastAsia="en-US"/>
        </w:rPr>
        <w:t>Če ponudnik dokazil ne predloži oziroma če jih ne predloži v roku, ki ga bo določil naročnik, bo ponudnik izključen iz nadaljnjega postopka.</w:t>
      </w:r>
      <w:r w:rsidR="005855FF" w:rsidRPr="003B1E19">
        <w:rPr>
          <w:rFonts w:ascii="Arial" w:hAnsi="Arial" w:cs="Arial"/>
          <w:sz w:val="20"/>
          <w:szCs w:val="20"/>
          <w:lang w:eastAsia="en-US"/>
        </w:rPr>
        <w:t xml:space="preserve"> </w:t>
      </w:r>
      <w:r w:rsidRPr="003B1E19">
        <w:rPr>
          <w:rFonts w:ascii="Arial" w:hAnsi="Arial" w:cs="Arial"/>
          <w:sz w:val="20"/>
          <w:szCs w:val="20"/>
          <w:lang w:eastAsia="en-US"/>
        </w:rPr>
        <w:t xml:space="preserve">Zaželeno pa je, da ponudnik </w:t>
      </w:r>
      <w:r w:rsidR="005855FF" w:rsidRPr="003B1E19">
        <w:rPr>
          <w:rFonts w:ascii="Arial" w:hAnsi="Arial" w:cs="Arial"/>
          <w:sz w:val="20"/>
          <w:szCs w:val="20"/>
          <w:lang w:eastAsia="en-US"/>
        </w:rPr>
        <w:t>referenčna potrdila (ponudnik lahko uporabi obrazec 5) in</w:t>
      </w:r>
      <w:r w:rsidR="00267382">
        <w:rPr>
          <w:rFonts w:ascii="Arial" w:hAnsi="Arial" w:cs="Arial"/>
          <w:sz w:val="20"/>
          <w:szCs w:val="20"/>
          <w:lang w:eastAsia="en-US"/>
        </w:rPr>
        <w:t xml:space="preserve"> ostala</w:t>
      </w:r>
      <w:r w:rsidR="005855FF" w:rsidRPr="003B1E19">
        <w:rPr>
          <w:rFonts w:ascii="Arial" w:hAnsi="Arial" w:cs="Arial"/>
          <w:sz w:val="20"/>
          <w:szCs w:val="20"/>
          <w:lang w:eastAsia="en-US"/>
        </w:rPr>
        <w:t xml:space="preserve"> dokazila </w:t>
      </w:r>
      <w:r w:rsidRPr="003B1E19">
        <w:rPr>
          <w:rFonts w:ascii="Arial" w:hAnsi="Arial" w:cs="Arial"/>
          <w:sz w:val="20"/>
          <w:szCs w:val="20"/>
          <w:lang w:eastAsia="en-US"/>
        </w:rPr>
        <w:t>predloži že v ponudbi.</w:t>
      </w:r>
    </w:p>
    <w:p w14:paraId="33ED8C26" w14:textId="77777777" w:rsidR="002C425D" w:rsidRPr="003B1E19" w:rsidRDefault="002C425D"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4783433B" w14:textId="437A6DCC" w:rsidR="002C425D" w:rsidRDefault="002C425D"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B1E19">
        <w:rPr>
          <w:rFonts w:ascii="Arial" w:hAnsi="Arial" w:cs="Arial"/>
          <w:sz w:val="20"/>
          <w:szCs w:val="20"/>
          <w:lang w:eastAsia="en-US"/>
        </w:rPr>
        <w:t xml:space="preserve">Referenčni projekti za gospodarski subjekt </w:t>
      </w:r>
      <w:r w:rsidR="00314BBF">
        <w:rPr>
          <w:rFonts w:ascii="Arial" w:hAnsi="Arial" w:cs="Arial"/>
          <w:sz w:val="20"/>
          <w:szCs w:val="20"/>
          <w:lang w:eastAsia="en-US"/>
        </w:rPr>
        <w:t xml:space="preserve">in kadre </w:t>
      </w:r>
      <w:r w:rsidRPr="003B1E19">
        <w:rPr>
          <w:rFonts w:ascii="Arial" w:hAnsi="Arial" w:cs="Arial"/>
          <w:sz w:val="20"/>
          <w:szCs w:val="20"/>
          <w:lang w:eastAsia="en-US"/>
        </w:rPr>
        <w:t>bodo morali biti potrjeni s strani naročnika referenčnega dela, ki v tem naročilu ni niti ponudnik niti njegov partner, če nastopa s partnerji, niti podizvajalec. Iz referenčnega  potrdila bo moralo izhajati, da so bila dela opravljena v zahtevanem obsegu, obdobju, kvalitetno, strokovno in v dogovorjenih rokih. Iz izjave mora biti razvidno izpolnjevanje pogojev za referenčni projekt.</w:t>
      </w:r>
    </w:p>
    <w:p w14:paraId="25D8644E" w14:textId="77777777" w:rsidR="00D10CA5" w:rsidRDefault="00D10CA5"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27602DA2" w14:textId="37D892B6" w:rsidR="00D10CA5" w:rsidRPr="00A70B63" w:rsidRDefault="00D10CA5"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D10CA5">
        <w:rPr>
          <w:rFonts w:ascii="Arial" w:hAnsi="Arial" w:cs="Arial"/>
          <w:sz w:val="20"/>
          <w:szCs w:val="20"/>
          <w:lang w:eastAsia="en-US"/>
        </w:rPr>
        <w:t>Pri dokazovanju referenc za kadre je še posebej pomembno, da bo iz referenčnega potrdila izhajalo, da je pri opravljanju del res sodeloval navedeni kader.</w:t>
      </w:r>
    </w:p>
    <w:p w14:paraId="7060D207" w14:textId="77777777" w:rsidR="00A70B63" w:rsidRDefault="00A70B63" w:rsidP="00FB7DD3">
      <w:pPr>
        <w:spacing w:line="260" w:lineRule="atLeast"/>
        <w:jc w:val="both"/>
        <w:rPr>
          <w:rFonts w:ascii="Arial" w:hAnsi="Arial"/>
          <w:b/>
          <w:sz w:val="20"/>
          <w:szCs w:val="20"/>
          <w:lang w:eastAsia="en-US"/>
        </w:rPr>
      </w:pPr>
    </w:p>
    <w:p w14:paraId="145E0B5B" w14:textId="03FC0FC6" w:rsidR="0075039D" w:rsidRPr="002C425D" w:rsidRDefault="00542F36" w:rsidP="002C425D">
      <w:pPr>
        <w:rPr>
          <w:rFonts w:ascii="Arial" w:hAnsi="Arial"/>
          <w:b/>
          <w:sz w:val="20"/>
          <w:szCs w:val="20"/>
          <w:lang w:eastAsia="en-US"/>
        </w:rPr>
      </w:pPr>
      <w:r>
        <w:rPr>
          <w:rFonts w:ascii="Arial" w:hAnsi="Arial"/>
          <w:b/>
          <w:sz w:val="20"/>
          <w:szCs w:val="20"/>
          <w:lang w:eastAsia="en-US"/>
        </w:rPr>
        <w:t>3.2.</w:t>
      </w:r>
      <w:r w:rsidR="004A25D5">
        <w:rPr>
          <w:rFonts w:ascii="Arial" w:hAnsi="Arial"/>
          <w:b/>
          <w:sz w:val="20"/>
          <w:szCs w:val="20"/>
          <w:lang w:eastAsia="en-US"/>
        </w:rPr>
        <w:t>4</w:t>
      </w:r>
      <w:r w:rsidR="0075039D" w:rsidRPr="0070139D">
        <w:rPr>
          <w:rFonts w:ascii="Arial" w:hAnsi="Arial"/>
          <w:b/>
          <w:sz w:val="20"/>
          <w:szCs w:val="20"/>
          <w:lang w:eastAsia="en-US"/>
        </w:rPr>
        <w:t xml:space="preserve"> Podizvajalci </w:t>
      </w:r>
    </w:p>
    <w:p w14:paraId="76E66B1C"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Ponudnik lahko del javnega naročila odda v podizvajanje. Podizvajalec je gospodarski subjekt, ki je pravna ali fizična oseba in za ponudnika, s katerim je naročnik sklenil pogodbo o izvedbi javnega naročila, dobavlja blago ali izvaja storitev oziroma gradnjo, ki je neposredno povezana s predmetom javnega naročila. </w:t>
      </w:r>
    </w:p>
    <w:p w14:paraId="00A81533" w14:textId="77777777" w:rsidR="0075039D" w:rsidRPr="0070139D" w:rsidRDefault="0075039D" w:rsidP="00FB7DD3">
      <w:pPr>
        <w:spacing w:line="260" w:lineRule="atLeast"/>
        <w:jc w:val="both"/>
        <w:rPr>
          <w:rFonts w:ascii="Arial" w:hAnsi="Arial" w:cs="Arial"/>
          <w:sz w:val="20"/>
          <w:szCs w:val="20"/>
          <w:lang w:eastAsia="en-US"/>
        </w:rPr>
      </w:pPr>
    </w:p>
    <w:p w14:paraId="4B41FB1A" w14:textId="77777777" w:rsidR="007F7FA8"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Če bo ponudnik izvajal javno naročilo s podizvajalci, mora v ponudbi:</w:t>
      </w:r>
    </w:p>
    <w:p w14:paraId="3D4AE96A" w14:textId="77777777" w:rsidR="007F7FA8" w:rsidRPr="004B06EF" w:rsidRDefault="0075039D" w:rsidP="002B441A">
      <w:pPr>
        <w:pStyle w:val="Odstavekseznama"/>
        <w:numPr>
          <w:ilvl w:val="0"/>
          <w:numId w:val="32"/>
        </w:numPr>
        <w:spacing w:line="260" w:lineRule="atLeast"/>
        <w:jc w:val="both"/>
        <w:rPr>
          <w:rFonts w:ascii="Arial" w:hAnsi="Arial" w:cs="Arial"/>
          <w:sz w:val="20"/>
          <w:szCs w:val="20"/>
          <w:lang w:eastAsia="en-US"/>
        </w:rPr>
      </w:pPr>
      <w:r w:rsidRPr="004B06EF">
        <w:rPr>
          <w:rFonts w:ascii="Arial" w:hAnsi="Arial" w:cs="Arial"/>
          <w:sz w:val="20"/>
          <w:szCs w:val="20"/>
          <w:lang w:eastAsia="en-US"/>
        </w:rPr>
        <w:t>navesti vse podizvajalce ter vsak del javnega naročila, ki ga namerava oddati v podizvajanje,</w:t>
      </w:r>
    </w:p>
    <w:p w14:paraId="7DE96C0F" w14:textId="77777777" w:rsidR="007F7FA8" w:rsidRPr="004B06EF" w:rsidRDefault="0075039D" w:rsidP="002B441A">
      <w:pPr>
        <w:pStyle w:val="Odstavekseznama"/>
        <w:numPr>
          <w:ilvl w:val="0"/>
          <w:numId w:val="32"/>
        </w:numPr>
        <w:spacing w:line="260" w:lineRule="atLeast"/>
        <w:jc w:val="both"/>
        <w:rPr>
          <w:rFonts w:ascii="Arial" w:hAnsi="Arial" w:cs="Arial"/>
          <w:sz w:val="20"/>
          <w:szCs w:val="20"/>
          <w:lang w:eastAsia="en-US"/>
        </w:rPr>
      </w:pPr>
      <w:r w:rsidRPr="004B06EF">
        <w:rPr>
          <w:rFonts w:ascii="Arial" w:hAnsi="Arial" w:cs="Arial"/>
          <w:sz w:val="20"/>
          <w:szCs w:val="20"/>
          <w:lang w:eastAsia="en-US"/>
        </w:rPr>
        <w:t>kontaktne podatke in zakonite zastopnike predlaganih podizvajalcev,</w:t>
      </w:r>
    </w:p>
    <w:p w14:paraId="7EE37282" w14:textId="77777777" w:rsidR="007F7FA8" w:rsidRPr="004B06EF" w:rsidRDefault="0075039D" w:rsidP="002B441A">
      <w:pPr>
        <w:pStyle w:val="Odstavekseznama"/>
        <w:numPr>
          <w:ilvl w:val="0"/>
          <w:numId w:val="32"/>
        </w:numPr>
        <w:spacing w:line="260" w:lineRule="atLeast"/>
        <w:jc w:val="both"/>
        <w:rPr>
          <w:rFonts w:ascii="Arial" w:hAnsi="Arial" w:cs="Arial"/>
          <w:sz w:val="20"/>
          <w:szCs w:val="20"/>
          <w:lang w:eastAsia="en-US"/>
        </w:rPr>
      </w:pPr>
      <w:r w:rsidRPr="004B06EF">
        <w:rPr>
          <w:rFonts w:ascii="Arial" w:hAnsi="Arial" w:cs="Arial"/>
          <w:sz w:val="20"/>
          <w:szCs w:val="20"/>
          <w:lang w:eastAsia="en-US"/>
        </w:rPr>
        <w:t>izpolnjene ESPD teh podizvajalcev v skladu z 79. členom ZJN-3 ter</w:t>
      </w:r>
    </w:p>
    <w:p w14:paraId="76ACD731" w14:textId="77777777" w:rsidR="0075039D" w:rsidRPr="00C66A28" w:rsidRDefault="0075039D" w:rsidP="002B441A">
      <w:pPr>
        <w:pStyle w:val="Odstavekseznama"/>
        <w:numPr>
          <w:ilvl w:val="0"/>
          <w:numId w:val="32"/>
        </w:numPr>
        <w:spacing w:line="260" w:lineRule="atLeast"/>
        <w:jc w:val="both"/>
        <w:rPr>
          <w:rFonts w:ascii="Arial" w:hAnsi="Arial" w:cs="Arial"/>
          <w:bCs/>
          <w:sz w:val="20"/>
          <w:szCs w:val="20"/>
          <w:lang w:eastAsia="en-US"/>
        </w:rPr>
      </w:pPr>
      <w:r w:rsidRPr="004B06EF">
        <w:rPr>
          <w:rFonts w:ascii="Arial" w:hAnsi="Arial" w:cs="Arial"/>
          <w:sz w:val="20"/>
          <w:szCs w:val="20"/>
          <w:lang w:eastAsia="en-US"/>
        </w:rPr>
        <w:t xml:space="preserve">priložiti zahtevo podizvajalca za neposredno plačilo, </w:t>
      </w:r>
      <w:r w:rsidRPr="00C66A28">
        <w:rPr>
          <w:rFonts w:ascii="Arial" w:hAnsi="Arial" w:cs="Arial"/>
          <w:bCs/>
          <w:sz w:val="20"/>
          <w:szCs w:val="20"/>
          <w:lang w:eastAsia="en-US"/>
        </w:rPr>
        <w:t>če podizvajalec to zahteva.</w:t>
      </w:r>
    </w:p>
    <w:p w14:paraId="5FC85747" w14:textId="77777777" w:rsidR="0075039D" w:rsidRPr="0070139D" w:rsidRDefault="0075039D" w:rsidP="00FB7DD3">
      <w:pPr>
        <w:spacing w:line="260" w:lineRule="atLeast"/>
        <w:jc w:val="both"/>
        <w:rPr>
          <w:rFonts w:ascii="Arial" w:hAnsi="Arial" w:cs="Arial"/>
          <w:sz w:val="20"/>
          <w:szCs w:val="20"/>
          <w:lang w:eastAsia="en-US"/>
        </w:rPr>
      </w:pPr>
    </w:p>
    <w:p w14:paraId="23C92EF6"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lastRenderedPageBreak/>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781B69FB" w14:textId="77777777" w:rsidR="00CC28F6" w:rsidRPr="0070139D" w:rsidRDefault="00CC28F6" w:rsidP="00FB7DD3">
      <w:pPr>
        <w:spacing w:line="260" w:lineRule="atLeast"/>
        <w:jc w:val="both"/>
        <w:rPr>
          <w:rFonts w:ascii="Arial" w:hAnsi="Arial" w:cs="Arial"/>
          <w:sz w:val="20"/>
          <w:szCs w:val="20"/>
          <w:lang w:eastAsia="en-US"/>
        </w:rPr>
      </w:pPr>
    </w:p>
    <w:p w14:paraId="4EBDC17C"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Naročnik bo zavrnil vsakega podizvajalca: </w:t>
      </w:r>
    </w:p>
    <w:p w14:paraId="60B4A343" w14:textId="7E9C06A7" w:rsidR="0075039D" w:rsidRPr="004B06EF" w:rsidRDefault="0075039D" w:rsidP="002B441A">
      <w:pPr>
        <w:pStyle w:val="Odstavekseznama"/>
        <w:numPr>
          <w:ilvl w:val="0"/>
          <w:numId w:val="30"/>
        </w:numPr>
        <w:spacing w:line="260" w:lineRule="atLeast"/>
        <w:jc w:val="both"/>
        <w:rPr>
          <w:rFonts w:ascii="Arial" w:hAnsi="Arial" w:cs="Arial"/>
          <w:sz w:val="20"/>
          <w:szCs w:val="20"/>
          <w:lang w:eastAsia="en-US"/>
        </w:rPr>
      </w:pPr>
      <w:r w:rsidRPr="004B06EF">
        <w:rPr>
          <w:rFonts w:ascii="Arial" w:hAnsi="Arial" w:cs="Arial"/>
          <w:sz w:val="20"/>
          <w:szCs w:val="20"/>
          <w:lang w:eastAsia="en-US"/>
        </w:rPr>
        <w:t>če zanj obstajajo razlogi za izključitev, kot so navedeni v poglavju 3.1 te razpisne dokumentacije</w:t>
      </w:r>
      <w:r w:rsidR="00403C78">
        <w:rPr>
          <w:rFonts w:ascii="Arial" w:hAnsi="Arial" w:cs="Arial"/>
          <w:sz w:val="20"/>
          <w:szCs w:val="20"/>
          <w:lang w:eastAsia="en-US"/>
        </w:rPr>
        <w:t>,</w:t>
      </w:r>
      <w:r w:rsidRPr="004B06EF">
        <w:rPr>
          <w:rFonts w:ascii="Arial" w:hAnsi="Arial" w:cs="Arial"/>
          <w:sz w:val="20"/>
          <w:szCs w:val="20"/>
          <w:lang w:eastAsia="en-US"/>
        </w:rPr>
        <w:t xml:space="preserve"> ter zahteval </w:t>
      </w:r>
      <w:r w:rsidR="00324EDD" w:rsidRPr="004B06EF">
        <w:rPr>
          <w:rFonts w:ascii="Arial" w:hAnsi="Arial" w:cs="Arial"/>
          <w:sz w:val="20"/>
          <w:szCs w:val="20"/>
          <w:lang w:eastAsia="en-US"/>
        </w:rPr>
        <w:t xml:space="preserve">njegovo </w:t>
      </w:r>
      <w:r w:rsidRPr="004B06EF">
        <w:rPr>
          <w:rFonts w:ascii="Arial" w:hAnsi="Arial" w:cs="Arial"/>
          <w:sz w:val="20"/>
          <w:szCs w:val="20"/>
          <w:lang w:eastAsia="en-US"/>
        </w:rPr>
        <w:t xml:space="preserve">zamenjavo, </w:t>
      </w:r>
    </w:p>
    <w:p w14:paraId="0CE82CCA" w14:textId="77777777" w:rsidR="0075039D" w:rsidRPr="004B06EF" w:rsidRDefault="0075039D" w:rsidP="002B441A">
      <w:pPr>
        <w:pStyle w:val="Odstavekseznama"/>
        <w:numPr>
          <w:ilvl w:val="0"/>
          <w:numId w:val="30"/>
        </w:numPr>
        <w:spacing w:line="260" w:lineRule="atLeast"/>
        <w:jc w:val="both"/>
        <w:rPr>
          <w:rFonts w:ascii="Arial" w:hAnsi="Arial" w:cs="Arial"/>
          <w:sz w:val="20"/>
          <w:szCs w:val="20"/>
          <w:lang w:eastAsia="en-US"/>
        </w:rPr>
      </w:pPr>
      <w:r w:rsidRPr="004B06EF">
        <w:rPr>
          <w:rFonts w:ascii="Arial" w:hAnsi="Arial" w:cs="Arial"/>
          <w:sz w:val="20"/>
          <w:szCs w:val="20"/>
          <w:lang w:eastAsia="en-US"/>
        </w:rPr>
        <w:t>če bi to lahko vplivalo na nemoteno izvajanje ali dokončanje del,</w:t>
      </w:r>
    </w:p>
    <w:p w14:paraId="420B06FE" w14:textId="77777777" w:rsidR="0075039D" w:rsidRPr="004B06EF" w:rsidRDefault="0075039D" w:rsidP="002B441A">
      <w:pPr>
        <w:pStyle w:val="Odstavekseznama"/>
        <w:numPr>
          <w:ilvl w:val="0"/>
          <w:numId w:val="30"/>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če novi podizvajalec ne izpolnjuje pogojev v zvezi z oddajo javnega naročila. </w:t>
      </w:r>
    </w:p>
    <w:p w14:paraId="3C180E4C" w14:textId="77777777" w:rsidR="0075039D" w:rsidRPr="0070139D" w:rsidRDefault="0075039D" w:rsidP="00FB7DD3">
      <w:pPr>
        <w:spacing w:line="260" w:lineRule="atLeast"/>
        <w:jc w:val="both"/>
        <w:rPr>
          <w:rFonts w:ascii="Arial" w:hAnsi="Arial" w:cs="Arial"/>
          <w:sz w:val="20"/>
          <w:szCs w:val="20"/>
          <w:lang w:eastAsia="en-US"/>
        </w:rPr>
      </w:pPr>
    </w:p>
    <w:p w14:paraId="01E95327"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Le če podizvaja</w:t>
      </w:r>
      <w:r w:rsidR="00141A24">
        <w:rPr>
          <w:rFonts w:ascii="Arial" w:hAnsi="Arial" w:cs="Arial"/>
          <w:sz w:val="20"/>
          <w:szCs w:val="20"/>
          <w:lang w:eastAsia="en-US"/>
        </w:rPr>
        <w:t xml:space="preserve">lec zahteva neposredno plačilo, </w:t>
      </w:r>
      <w:r w:rsidRPr="0070139D">
        <w:rPr>
          <w:rFonts w:ascii="Arial" w:hAnsi="Arial" w:cs="Arial"/>
          <w:sz w:val="20"/>
          <w:szCs w:val="20"/>
          <w:lang w:eastAsia="en-US"/>
        </w:rPr>
        <w:t>se šteje, da je neposredno plačilo podizvajalcu obvezno in obveznost zavezuje tako naročnika kot tudi glavnega izvajalca. Kadar namerava ponudnik izvesti javno naročilo s podizvajalcem, ki zahteva neposredno plačilo v skladu s tem členom, mora:</w:t>
      </w:r>
    </w:p>
    <w:p w14:paraId="6F27B4F7" w14:textId="77777777" w:rsidR="0075039D" w:rsidRPr="00CB3396" w:rsidRDefault="0075039D" w:rsidP="002B441A">
      <w:pPr>
        <w:pStyle w:val="Odstavekseznama"/>
        <w:numPr>
          <w:ilvl w:val="0"/>
          <w:numId w:val="31"/>
        </w:numPr>
        <w:spacing w:line="260" w:lineRule="atLeast"/>
        <w:jc w:val="both"/>
        <w:rPr>
          <w:rFonts w:ascii="Arial" w:hAnsi="Arial" w:cs="Arial"/>
          <w:sz w:val="20"/>
          <w:szCs w:val="20"/>
          <w:lang w:eastAsia="en-US"/>
        </w:rPr>
      </w:pPr>
      <w:r w:rsidRPr="00CB3396">
        <w:rPr>
          <w:rFonts w:ascii="Arial" w:hAnsi="Arial" w:cs="Arial"/>
          <w:sz w:val="20"/>
          <w:szCs w:val="20"/>
          <w:lang w:eastAsia="en-US"/>
        </w:rPr>
        <w:t>glavni izvajalec v pogodbi pooblastiti naročnika, da na podlagi potrjenega računa oziroma situacije s strani glavnega izvajalca neposredno plačuje podizvajalcu,</w:t>
      </w:r>
    </w:p>
    <w:p w14:paraId="6156519B" w14:textId="77777777" w:rsidR="0075039D" w:rsidRPr="00CB3396" w:rsidRDefault="0075039D" w:rsidP="002B441A">
      <w:pPr>
        <w:pStyle w:val="Odstavekseznama"/>
        <w:numPr>
          <w:ilvl w:val="0"/>
          <w:numId w:val="31"/>
        </w:numPr>
        <w:spacing w:line="260" w:lineRule="atLeast"/>
        <w:jc w:val="both"/>
        <w:rPr>
          <w:rFonts w:ascii="Arial" w:hAnsi="Arial" w:cs="Arial"/>
          <w:sz w:val="20"/>
          <w:szCs w:val="20"/>
          <w:lang w:eastAsia="en-US"/>
        </w:rPr>
      </w:pPr>
      <w:r w:rsidRPr="00CB3396">
        <w:rPr>
          <w:rFonts w:ascii="Arial" w:hAnsi="Arial" w:cs="Arial"/>
          <w:sz w:val="20"/>
          <w:szCs w:val="20"/>
          <w:lang w:eastAsia="en-US"/>
        </w:rPr>
        <w:t>podizvajalec predložiti soglasje, na podlagi katerega naročnik namesto ponudnika poravna podizvajalčevo terjatev do ponudnika,</w:t>
      </w:r>
    </w:p>
    <w:p w14:paraId="47858B0A" w14:textId="77777777" w:rsidR="0075039D" w:rsidRPr="00CB3396" w:rsidRDefault="0075039D" w:rsidP="002B441A">
      <w:pPr>
        <w:pStyle w:val="Odstavekseznama"/>
        <w:numPr>
          <w:ilvl w:val="0"/>
          <w:numId w:val="31"/>
        </w:numPr>
        <w:spacing w:line="260" w:lineRule="atLeast"/>
        <w:jc w:val="both"/>
        <w:rPr>
          <w:rFonts w:ascii="Arial" w:hAnsi="Arial" w:cs="Arial"/>
          <w:sz w:val="20"/>
          <w:szCs w:val="20"/>
          <w:lang w:eastAsia="en-US"/>
        </w:rPr>
      </w:pPr>
      <w:r w:rsidRPr="00CB3396">
        <w:rPr>
          <w:rFonts w:ascii="Arial" w:hAnsi="Arial" w:cs="Arial"/>
          <w:sz w:val="20"/>
          <w:szCs w:val="20"/>
          <w:lang w:eastAsia="en-US"/>
        </w:rPr>
        <w:t>glavni izvajalec svojemu računu ali situaciji priložiti račun ali situacijo podizvajalca, ki ga je predhodno potrdil.</w:t>
      </w:r>
    </w:p>
    <w:p w14:paraId="6933CF67" w14:textId="77777777" w:rsidR="00490066" w:rsidRDefault="00490066" w:rsidP="00FB7DD3">
      <w:pPr>
        <w:spacing w:line="260" w:lineRule="atLeast"/>
        <w:jc w:val="both"/>
        <w:rPr>
          <w:rFonts w:ascii="Arial" w:hAnsi="Arial" w:cs="Arial"/>
          <w:sz w:val="20"/>
          <w:szCs w:val="20"/>
          <w:lang w:eastAsia="en-US"/>
        </w:rPr>
      </w:pPr>
    </w:p>
    <w:p w14:paraId="03A89B48" w14:textId="77777777" w:rsidR="00750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 </w:t>
      </w:r>
    </w:p>
    <w:p w14:paraId="7659CC1B" w14:textId="77777777" w:rsidR="00E74A6D" w:rsidRPr="0070139D" w:rsidRDefault="00E74A6D" w:rsidP="00FB7DD3">
      <w:pPr>
        <w:spacing w:line="260" w:lineRule="atLeast"/>
        <w:jc w:val="both"/>
        <w:rPr>
          <w:rFonts w:ascii="Arial" w:hAnsi="Arial" w:cs="Arial"/>
          <w:sz w:val="20"/>
          <w:szCs w:val="20"/>
          <w:lang w:eastAsia="en-US"/>
        </w:rPr>
      </w:pPr>
    </w:p>
    <w:p w14:paraId="6DF8156D" w14:textId="77777777" w:rsidR="003E45F7" w:rsidRDefault="0075039D"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70139D">
        <w:rPr>
          <w:rFonts w:ascii="Arial" w:hAnsi="Arial" w:cs="Arial"/>
          <w:b/>
          <w:sz w:val="20"/>
          <w:lang w:eastAsia="en-US"/>
        </w:rPr>
        <w:t xml:space="preserve">DOKAZILO: </w:t>
      </w:r>
    </w:p>
    <w:p w14:paraId="615AECE8" w14:textId="77777777" w:rsidR="003E45F7" w:rsidRPr="00DE2F2E"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w:t>
      </w:r>
      <w:r w:rsidR="00490066" w:rsidRPr="00DE2F2E">
        <w:rPr>
          <w:rFonts w:ascii="Arial" w:hAnsi="Arial" w:cs="Arial"/>
          <w:sz w:val="20"/>
          <w:lang w:eastAsia="en-US"/>
        </w:rPr>
        <w:t>ESPD</w:t>
      </w:r>
      <w:r w:rsidR="0075039D" w:rsidRPr="00DE2F2E">
        <w:rPr>
          <w:rFonts w:ascii="Arial" w:hAnsi="Arial" w:cs="Arial"/>
          <w:sz w:val="20"/>
          <w:lang w:eastAsia="en-US"/>
        </w:rPr>
        <w:t xml:space="preserve"> obrazec </w:t>
      </w:r>
      <w:r w:rsidRPr="00DE2F2E">
        <w:rPr>
          <w:rFonts w:ascii="Arial" w:hAnsi="Arial" w:cs="Arial"/>
          <w:sz w:val="20"/>
          <w:lang w:eastAsia="en-US"/>
        </w:rPr>
        <w:t xml:space="preserve">ponudnika </w:t>
      </w:r>
      <w:r w:rsidR="0075039D" w:rsidRPr="00DE2F2E">
        <w:rPr>
          <w:rFonts w:ascii="Arial" w:hAnsi="Arial" w:cs="Arial"/>
          <w:sz w:val="20"/>
          <w:lang w:eastAsia="en-US"/>
        </w:rPr>
        <w:t xml:space="preserve">s podatki vseh podizvajalcev </w:t>
      </w:r>
    </w:p>
    <w:p w14:paraId="783F794A" w14:textId="77777777" w:rsidR="003E45F7" w:rsidRPr="00DE2F2E"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ESPD obrazec posameznega podizvajalca </w:t>
      </w:r>
      <w:r w:rsidR="0075039D" w:rsidRPr="00DE2F2E">
        <w:rPr>
          <w:rFonts w:ascii="Arial" w:hAnsi="Arial" w:cs="Arial"/>
          <w:sz w:val="20"/>
          <w:lang w:eastAsia="en-US"/>
        </w:rPr>
        <w:t xml:space="preserve">ter </w:t>
      </w:r>
    </w:p>
    <w:p w14:paraId="361CF323" w14:textId="5F490632" w:rsidR="0075039D" w:rsidRPr="0070139D"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w:t>
      </w:r>
      <w:r w:rsidR="0075039D" w:rsidRPr="00DE2F2E">
        <w:rPr>
          <w:rFonts w:ascii="Arial" w:hAnsi="Arial" w:cs="Arial"/>
          <w:sz w:val="20"/>
          <w:lang w:eastAsia="en-US"/>
        </w:rPr>
        <w:t>obraz</w:t>
      </w:r>
      <w:r w:rsidR="00513361">
        <w:rPr>
          <w:rFonts w:ascii="Arial" w:hAnsi="Arial" w:cs="Arial"/>
          <w:sz w:val="20"/>
          <w:lang w:eastAsia="en-US"/>
        </w:rPr>
        <w:t>ec</w:t>
      </w:r>
      <w:r w:rsidR="0075039D" w:rsidRPr="00DE2F2E">
        <w:rPr>
          <w:rFonts w:ascii="Arial" w:hAnsi="Arial" w:cs="Arial"/>
          <w:sz w:val="20"/>
          <w:lang w:eastAsia="en-US"/>
        </w:rPr>
        <w:t xml:space="preserve"> 1</w:t>
      </w:r>
      <w:r w:rsidR="004601E3" w:rsidRPr="00DE2F2E">
        <w:rPr>
          <w:rFonts w:ascii="Arial" w:hAnsi="Arial" w:cs="Arial"/>
          <w:sz w:val="20"/>
          <w:lang w:eastAsia="en-US"/>
        </w:rPr>
        <w:t>A</w:t>
      </w:r>
      <w:r w:rsidR="0075039D" w:rsidRPr="00DE2F2E">
        <w:rPr>
          <w:rFonts w:ascii="Arial" w:hAnsi="Arial" w:cs="Arial"/>
          <w:sz w:val="20"/>
          <w:lang w:eastAsia="en-US"/>
        </w:rPr>
        <w:t xml:space="preserve"> in 1</w:t>
      </w:r>
      <w:r w:rsidR="004601E3" w:rsidRPr="00DE2F2E">
        <w:rPr>
          <w:rFonts w:ascii="Arial" w:hAnsi="Arial" w:cs="Arial"/>
          <w:sz w:val="20"/>
          <w:lang w:eastAsia="en-US"/>
        </w:rPr>
        <w:t>B</w:t>
      </w:r>
    </w:p>
    <w:p w14:paraId="0FA844E2" w14:textId="77777777" w:rsidR="00E74A6D" w:rsidRDefault="00E74A6D" w:rsidP="00D6178F">
      <w:pPr>
        <w:keepNext/>
        <w:spacing w:line="260" w:lineRule="atLeast"/>
        <w:jc w:val="both"/>
        <w:outlineLvl w:val="2"/>
        <w:rPr>
          <w:rFonts w:ascii="Arial" w:hAnsi="Arial" w:cs="Arial"/>
          <w:b/>
          <w:bCs/>
          <w:sz w:val="20"/>
          <w:szCs w:val="20"/>
          <w:lang w:eastAsia="en-US"/>
        </w:rPr>
      </w:pPr>
      <w:bookmarkStart w:id="126" w:name="_Toc130197575"/>
      <w:bookmarkStart w:id="127" w:name="_Toc130198076"/>
      <w:bookmarkStart w:id="128" w:name="_Toc130198136"/>
      <w:bookmarkStart w:id="129" w:name="_Toc130799597"/>
      <w:bookmarkStart w:id="130" w:name="_Toc132106368"/>
      <w:bookmarkStart w:id="131" w:name="_Toc132424982"/>
      <w:bookmarkStart w:id="132" w:name="_Toc132432231"/>
      <w:bookmarkStart w:id="133" w:name="_Toc156997259"/>
    </w:p>
    <w:p w14:paraId="45674A4C" w14:textId="77777777" w:rsidR="0075039D" w:rsidRPr="00D6178F" w:rsidRDefault="00542F36" w:rsidP="00FA5478">
      <w:pPr>
        <w:keepNext/>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3.2.</w:t>
      </w:r>
      <w:r w:rsidR="004A25D5">
        <w:rPr>
          <w:rFonts w:ascii="Arial" w:hAnsi="Arial" w:cs="Arial"/>
          <w:b/>
          <w:bCs/>
          <w:sz w:val="20"/>
          <w:szCs w:val="20"/>
          <w:lang w:eastAsia="en-US"/>
        </w:rPr>
        <w:t>5</w:t>
      </w:r>
      <w:r w:rsidR="00D6178F">
        <w:rPr>
          <w:rFonts w:ascii="Arial" w:hAnsi="Arial" w:cs="Arial"/>
          <w:b/>
          <w:bCs/>
          <w:sz w:val="20"/>
          <w:szCs w:val="20"/>
          <w:lang w:eastAsia="en-US"/>
        </w:rPr>
        <w:t xml:space="preserve"> </w:t>
      </w:r>
      <w:r w:rsidR="0075039D" w:rsidRPr="00D6178F">
        <w:rPr>
          <w:rFonts w:ascii="Arial" w:hAnsi="Arial" w:cs="Arial"/>
          <w:b/>
          <w:bCs/>
          <w:sz w:val="20"/>
          <w:szCs w:val="20"/>
          <w:lang w:eastAsia="en-US"/>
        </w:rPr>
        <w:t>Skupna ponudba</w:t>
      </w:r>
      <w:bookmarkEnd w:id="126"/>
      <w:bookmarkEnd w:id="127"/>
      <w:bookmarkEnd w:id="128"/>
      <w:bookmarkEnd w:id="129"/>
      <w:bookmarkEnd w:id="130"/>
      <w:bookmarkEnd w:id="131"/>
      <w:bookmarkEnd w:id="132"/>
      <w:bookmarkEnd w:id="133"/>
      <w:r w:rsidR="00B160F6">
        <w:rPr>
          <w:rFonts w:ascii="Arial" w:hAnsi="Arial" w:cs="Arial"/>
          <w:b/>
          <w:bCs/>
          <w:sz w:val="20"/>
          <w:szCs w:val="20"/>
          <w:lang w:eastAsia="en-US"/>
        </w:rPr>
        <w:t xml:space="preserve"> </w:t>
      </w:r>
    </w:p>
    <w:p w14:paraId="269A284B" w14:textId="77777777" w:rsidR="00400770" w:rsidRPr="00400770" w:rsidRDefault="00400770" w:rsidP="00400770">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 xml:space="preserve">V primeru skupne ponudbe mora ponudnik k ponudbi predložiti še </w:t>
      </w:r>
      <w:r w:rsidRPr="00400770">
        <w:rPr>
          <w:rFonts w:ascii="Arial" w:hAnsi="Arial" w:cs="Arial"/>
          <w:b/>
          <w:sz w:val="20"/>
          <w:szCs w:val="20"/>
          <w:lang w:eastAsia="ar-SA"/>
        </w:rPr>
        <w:t>akt o skupnem nastopu</w:t>
      </w:r>
      <w:r w:rsidRPr="00400770">
        <w:rPr>
          <w:rFonts w:ascii="Arial" w:hAnsi="Arial" w:cs="Arial"/>
          <w:sz w:val="20"/>
          <w:szCs w:val="20"/>
          <w:lang w:eastAsia="ar-SA"/>
        </w:rPr>
        <w:t xml:space="preserve"> oz. skupni izvedbi naročila, ki mora vsebovati vsaj naslednje določbe:</w:t>
      </w:r>
    </w:p>
    <w:p w14:paraId="03088131" w14:textId="77777777" w:rsidR="00400770" w:rsidRPr="00400770" w:rsidRDefault="00400770" w:rsidP="002B441A">
      <w:pPr>
        <w:numPr>
          <w:ilvl w:val="0"/>
          <w:numId w:val="29"/>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pooblastilo vodilnemu partnerju,</w:t>
      </w:r>
    </w:p>
    <w:p w14:paraId="7850F443" w14:textId="77777777" w:rsidR="00400770" w:rsidRPr="00400770" w:rsidRDefault="00400770" w:rsidP="002B441A">
      <w:pPr>
        <w:numPr>
          <w:ilvl w:val="0"/>
          <w:numId w:val="29"/>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neomejena solidarna odgovornost vseh partnerjev v skupini,</w:t>
      </w:r>
    </w:p>
    <w:p w14:paraId="54B7A8C6" w14:textId="3A9A136B" w:rsidR="00400770" w:rsidRPr="00400770" w:rsidRDefault="00400770" w:rsidP="002B441A">
      <w:pPr>
        <w:numPr>
          <w:ilvl w:val="0"/>
          <w:numId w:val="29"/>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način plačevanja (preko vodilnega partnerja ali vsakemu soponudniku posebej – v tem primeru mora biti račun partnerja potrjen s strani vodilnega partnerja)</w:t>
      </w:r>
      <w:r w:rsidR="00E53F0E">
        <w:rPr>
          <w:rFonts w:ascii="Arial" w:hAnsi="Arial" w:cs="Arial"/>
          <w:sz w:val="20"/>
          <w:szCs w:val="20"/>
          <w:lang w:eastAsia="ar-SA"/>
        </w:rPr>
        <w:t>,</w:t>
      </w:r>
    </w:p>
    <w:p w14:paraId="24D29D35" w14:textId="77777777" w:rsidR="003F323B" w:rsidRDefault="00400770" w:rsidP="002B441A">
      <w:pPr>
        <w:numPr>
          <w:ilvl w:val="0"/>
          <w:numId w:val="29"/>
        </w:numPr>
        <w:suppressAutoHyphens/>
        <w:spacing w:line="260" w:lineRule="atLeast"/>
        <w:jc w:val="both"/>
        <w:rPr>
          <w:rFonts w:ascii="Arial" w:hAnsi="Arial" w:cs="Arial"/>
          <w:sz w:val="20"/>
          <w:szCs w:val="20"/>
          <w:lang w:eastAsia="ar-SA"/>
        </w:rPr>
      </w:pPr>
      <w:r w:rsidRPr="003F323B">
        <w:rPr>
          <w:rFonts w:ascii="Arial" w:hAnsi="Arial" w:cs="Arial"/>
          <w:sz w:val="20"/>
          <w:szCs w:val="20"/>
          <w:lang w:eastAsia="ar-SA"/>
        </w:rPr>
        <w:t xml:space="preserve">delež partnerjev v % in področje dela, ki ga bodo izvedli, </w:t>
      </w:r>
    </w:p>
    <w:p w14:paraId="0D748308" w14:textId="49ECA3A7" w:rsidR="00400770" w:rsidRPr="00C15D81" w:rsidRDefault="00400770" w:rsidP="002B441A">
      <w:pPr>
        <w:numPr>
          <w:ilvl w:val="0"/>
          <w:numId w:val="29"/>
        </w:numPr>
        <w:suppressAutoHyphens/>
        <w:spacing w:line="260" w:lineRule="atLeast"/>
        <w:jc w:val="both"/>
        <w:rPr>
          <w:rFonts w:ascii="Arial" w:hAnsi="Arial" w:cs="Arial"/>
          <w:sz w:val="20"/>
          <w:szCs w:val="20"/>
          <w:lang w:eastAsia="ar-SA"/>
        </w:rPr>
      </w:pPr>
      <w:r w:rsidRPr="003F323B">
        <w:rPr>
          <w:rFonts w:ascii="Arial" w:hAnsi="Arial" w:cs="Arial"/>
          <w:sz w:val="20"/>
          <w:szCs w:val="20"/>
          <w:lang w:eastAsia="ar-SA"/>
        </w:rPr>
        <w:t>rok trajanja tega akta</w:t>
      </w:r>
      <w:r w:rsidRPr="00C15D81">
        <w:rPr>
          <w:rFonts w:ascii="Arial" w:hAnsi="Arial" w:cs="Arial"/>
          <w:sz w:val="20"/>
          <w:szCs w:val="20"/>
          <w:lang w:eastAsia="ar-SA"/>
        </w:rPr>
        <w:t>.</w:t>
      </w:r>
    </w:p>
    <w:p w14:paraId="2F12BFBA" w14:textId="77777777" w:rsidR="0098413D" w:rsidRDefault="0098413D" w:rsidP="00400770">
      <w:pPr>
        <w:suppressAutoHyphens/>
        <w:spacing w:line="260" w:lineRule="atLeast"/>
        <w:jc w:val="both"/>
        <w:rPr>
          <w:rFonts w:ascii="Arial" w:hAnsi="Arial" w:cs="Arial"/>
          <w:sz w:val="20"/>
          <w:szCs w:val="20"/>
          <w:lang w:eastAsia="ar-SA"/>
        </w:rPr>
      </w:pPr>
    </w:p>
    <w:p w14:paraId="50300FCD" w14:textId="04B5AAE8" w:rsidR="0098413D" w:rsidRPr="00E53F0E" w:rsidRDefault="0098413D" w:rsidP="0098413D">
      <w:pPr>
        <w:pBdr>
          <w:top w:val="single" w:sz="4" w:space="1" w:color="auto"/>
          <w:left w:val="single" w:sz="4" w:space="4" w:color="auto"/>
          <w:bottom w:val="single" w:sz="4" w:space="0" w:color="auto"/>
          <w:right w:val="single" w:sz="4" w:space="4" w:color="auto"/>
        </w:pBdr>
        <w:spacing w:line="260" w:lineRule="atLeast"/>
        <w:jc w:val="both"/>
        <w:rPr>
          <w:rFonts w:ascii="Arial" w:hAnsi="Arial" w:cs="Arial"/>
          <w:b/>
          <w:sz w:val="20"/>
          <w:lang w:eastAsia="en-US"/>
        </w:rPr>
      </w:pPr>
      <w:r w:rsidRPr="0070139D">
        <w:rPr>
          <w:rFonts w:ascii="Arial" w:hAnsi="Arial" w:cs="Arial"/>
          <w:b/>
          <w:sz w:val="20"/>
          <w:lang w:eastAsia="en-US"/>
        </w:rPr>
        <w:t xml:space="preserve">DOKAZILO: </w:t>
      </w:r>
      <w:r w:rsidRPr="0098413D">
        <w:rPr>
          <w:rFonts w:ascii="Arial" w:hAnsi="Arial" w:cs="Arial"/>
          <w:sz w:val="20"/>
          <w:lang w:eastAsia="en-US"/>
        </w:rPr>
        <w:t>akt o skupnem nast</w:t>
      </w:r>
      <w:r>
        <w:rPr>
          <w:rFonts w:ascii="Arial" w:hAnsi="Arial" w:cs="Arial"/>
          <w:sz w:val="20"/>
          <w:lang w:eastAsia="en-US"/>
        </w:rPr>
        <w:t>opu oz. skupni izvedbi naročila</w:t>
      </w:r>
    </w:p>
    <w:bookmarkEnd w:id="54"/>
    <w:p w14:paraId="2D32B612" w14:textId="77777777" w:rsidR="00393E77" w:rsidRDefault="00393E77">
      <w:pPr>
        <w:rPr>
          <w:rFonts w:ascii="Arial" w:hAnsi="Arial" w:cs="Arial"/>
          <w:b/>
          <w:sz w:val="20"/>
          <w:szCs w:val="20"/>
          <w:lang w:eastAsia="en-US"/>
        </w:rPr>
      </w:pPr>
      <w:r>
        <w:rPr>
          <w:rFonts w:ascii="Arial" w:hAnsi="Arial" w:cs="Arial"/>
          <w:b/>
          <w:sz w:val="20"/>
          <w:szCs w:val="20"/>
          <w:lang w:eastAsia="en-US"/>
        </w:rPr>
        <w:br w:type="page"/>
      </w:r>
    </w:p>
    <w:p w14:paraId="2C9CBAB1" w14:textId="65CE0F6D" w:rsidR="0075039D" w:rsidRPr="00396E2B" w:rsidRDefault="0075039D" w:rsidP="00393E77">
      <w:pPr>
        <w:rPr>
          <w:rFonts w:ascii="Arial" w:hAnsi="Arial" w:cs="Arial"/>
          <w:b/>
          <w:sz w:val="20"/>
          <w:szCs w:val="20"/>
          <w:lang w:eastAsia="en-US"/>
        </w:rPr>
      </w:pPr>
      <w:r w:rsidRPr="00C36E91">
        <w:rPr>
          <w:rFonts w:ascii="Arial" w:hAnsi="Arial" w:cs="Arial"/>
          <w:b/>
          <w:sz w:val="20"/>
          <w:szCs w:val="20"/>
          <w:lang w:eastAsia="en-US"/>
        </w:rPr>
        <w:lastRenderedPageBreak/>
        <w:t>P</w:t>
      </w:r>
      <w:r w:rsidR="00E74A6D" w:rsidRPr="00C36E91">
        <w:rPr>
          <w:rFonts w:ascii="Arial" w:hAnsi="Arial" w:cs="Arial"/>
          <w:b/>
          <w:sz w:val="20"/>
          <w:szCs w:val="20"/>
          <w:lang w:eastAsia="en-US"/>
        </w:rPr>
        <w:t>OGLAVJE</w:t>
      </w:r>
      <w:r w:rsidRPr="00C36E91">
        <w:rPr>
          <w:rFonts w:ascii="Arial" w:hAnsi="Arial" w:cs="Arial"/>
          <w:b/>
          <w:sz w:val="20"/>
          <w:szCs w:val="20"/>
          <w:lang w:eastAsia="en-US"/>
        </w:rPr>
        <w:t xml:space="preserve"> 4:</w:t>
      </w:r>
      <w:r w:rsidRPr="00CC0696">
        <w:rPr>
          <w:rFonts w:ascii="Arial" w:hAnsi="Arial" w:cs="Arial"/>
          <w:b/>
          <w:sz w:val="20"/>
          <w:szCs w:val="20"/>
          <w:lang w:eastAsia="en-US"/>
        </w:rPr>
        <w:t xml:space="preserve"> OBRAZCI NAROČNIKA</w:t>
      </w:r>
    </w:p>
    <w:bookmarkEnd w:id="4"/>
    <w:bookmarkEnd w:id="5"/>
    <w:bookmarkEnd w:id="6"/>
    <w:bookmarkEnd w:id="7"/>
    <w:bookmarkEnd w:id="8"/>
    <w:bookmarkEnd w:id="9"/>
    <w:bookmarkEnd w:id="10"/>
    <w:bookmarkEnd w:id="11"/>
    <w:p w14:paraId="13B2F01F" w14:textId="77777777" w:rsidR="00E74A6D" w:rsidRPr="00161C6E" w:rsidRDefault="00E74A6D" w:rsidP="00E74A6D">
      <w:pPr>
        <w:spacing w:line="260" w:lineRule="atLeast"/>
        <w:jc w:val="both"/>
        <w:rPr>
          <w:rFonts w:ascii="Arial" w:hAnsi="Arial" w:cs="Arial"/>
          <w:b/>
          <w:sz w:val="20"/>
          <w:szCs w:val="20"/>
          <w:lang w:eastAsia="en-US"/>
        </w:rPr>
      </w:pPr>
    </w:p>
    <w:p w14:paraId="52B2843E" w14:textId="77777777" w:rsidR="00E74A6D" w:rsidRPr="00161C6E" w:rsidRDefault="00E74A6D" w:rsidP="00B53252">
      <w:pPr>
        <w:spacing w:line="260" w:lineRule="atLeast"/>
        <w:jc w:val="both"/>
        <w:rPr>
          <w:rFonts w:ascii="Arial" w:hAnsi="Arial" w:cs="Arial"/>
          <w:b/>
          <w:sz w:val="20"/>
          <w:szCs w:val="20"/>
          <w:u w:val="single"/>
          <w:lang w:eastAsia="en-US"/>
        </w:rPr>
      </w:pPr>
      <w:r w:rsidRPr="00161C6E">
        <w:rPr>
          <w:rFonts w:ascii="Arial" w:hAnsi="Arial" w:cs="Arial"/>
          <w:b/>
          <w:sz w:val="20"/>
          <w:szCs w:val="20"/>
          <w:lang w:eastAsia="en-US"/>
        </w:rPr>
        <w:t xml:space="preserve">Sestavni deli ponudbe in preglednica obrazcev s prilogami, ki </w:t>
      </w:r>
      <w:r w:rsidRPr="00161C6E">
        <w:rPr>
          <w:rFonts w:ascii="Arial" w:hAnsi="Arial" w:cs="Arial"/>
          <w:b/>
          <w:sz w:val="20"/>
          <w:szCs w:val="20"/>
          <w:u w:val="single"/>
          <w:lang w:eastAsia="en-US"/>
        </w:rPr>
        <w:t>jih je potrebno predložiti v ponudbi</w:t>
      </w:r>
      <w:r w:rsidR="00CA077E">
        <w:rPr>
          <w:rFonts w:ascii="Arial" w:hAnsi="Arial" w:cs="Arial"/>
          <w:b/>
          <w:sz w:val="20"/>
          <w:szCs w:val="20"/>
          <w:u w:val="single"/>
          <w:lang w:eastAsia="en-US"/>
        </w:rPr>
        <w:t>:</w:t>
      </w:r>
    </w:p>
    <w:p w14:paraId="7077A0D3" w14:textId="77777777" w:rsidR="005722D3" w:rsidRPr="00161C6E" w:rsidRDefault="005722D3" w:rsidP="00B53252">
      <w:pPr>
        <w:spacing w:line="260" w:lineRule="atLeast"/>
        <w:jc w:val="both"/>
        <w:rPr>
          <w:rFonts w:ascii="Arial" w:hAnsi="Arial" w:cs="Arial"/>
          <w:b/>
          <w:sz w:val="20"/>
          <w:szCs w:val="20"/>
          <w:lang w:eastAsia="en-US"/>
        </w:rPr>
      </w:pPr>
    </w:p>
    <w:p w14:paraId="3861C320" w14:textId="77777777" w:rsidR="005722D3" w:rsidRPr="00161C6E" w:rsidRDefault="005722D3" w:rsidP="00B53252">
      <w:pPr>
        <w:pStyle w:val="Odstavekseznama"/>
        <w:numPr>
          <w:ilvl w:val="0"/>
          <w:numId w:val="11"/>
        </w:numPr>
        <w:spacing w:line="260" w:lineRule="atLeast"/>
        <w:ind w:left="360"/>
        <w:jc w:val="both"/>
        <w:rPr>
          <w:rFonts w:ascii="Arial" w:hAnsi="Arial" w:cs="Arial"/>
          <w:b/>
          <w:sz w:val="20"/>
          <w:szCs w:val="20"/>
          <w:lang w:eastAsia="en-US"/>
        </w:rPr>
      </w:pPr>
      <w:r w:rsidRPr="00161C6E">
        <w:rPr>
          <w:rFonts w:ascii="Arial" w:hAnsi="Arial" w:cs="Arial"/>
          <w:b/>
          <w:sz w:val="20"/>
          <w:szCs w:val="20"/>
          <w:lang w:eastAsia="en-US"/>
        </w:rPr>
        <w:t>PONUDBA (ločena datoteka)</w:t>
      </w:r>
      <w:r>
        <w:rPr>
          <w:rFonts w:ascii="Arial" w:hAnsi="Arial" w:cs="Arial"/>
          <w:b/>
          <w:sz w:val="20"/>
          <w:szCs w:val="20"/>
          <w:lang w:eastAsia="en-US"/>
        </w:rPr>
        <w:t>:</w:t>
      </w:r>
    </w:p>
    <w:p w14:paraId="198781DD" w14:textId="77777777" w:rsidR="005722D3" w:rsidRPr="00161C6E" w:rsidRDefault="005722D3" w:rsidP="00B53252">
      <w:pPr>
        <w:numPr>
          <w:ilvl w:val="0"/>
          <w:numId w:val="8"/>
        </w:numPr>
        <w:spacing w:line="260" w:lineRule="atLeast"/>
        <w:ind w:left="360"/>
        <w:jc w:val="both"/>
        <w:rPr>
          <w:rFonts w:ascii="Arial" w:hAnsi="Arial" w:cs="Arial"/>
          <w:sz w:val="20"/>
          <w:szCs w:val="20"/>
        </w:rPr>
      </w:pPr>
      <w:r w:rsidRPr="00161C6E">
        <w:rPr>
          <w:rFonts w:ascii="Arial" w:hAnsi="Arial" w:cs="Arial"/>
          <w:sz w:val="20"/>
          <w:szCs w:val="20"/>
        </w:rPr>
        <w:t>Sklep o določitvi poslovne skrivnosti (opcijsko)</w:t>
      </w:r>
      <w:r>
        <w:rPr>
          <w:rFonts w:ascii="Arial" w:hAnsi="Arial" w:cs="Arial"/>
          <w:sz w:val="20"/>
          <w:szCs w:val="20"/>
        </w:rPr>
        <w:t>,</w:t>
      </w:r>
    </w:p>
    <w:p w14:paraId="7E8DA996" w14:textId="64744C05" w:rsidR="005722D3" w:rsidRDefault="0024478B" w:rsidP="00B53252">
      <w:pPr>
        <w:numPr>
          <w:ilvl w:val="0"/>
          <w:numId w:val="8"/>
        </w:numPr>
        <w:spacing w:line="260" w:lineRule="atLeast"/>
        <w:ind w:left="360"/>
        <w:jc w:val="both"/>
        <w:rPr>
          <w:rFonts w:ascii="Arial" w:hAnsi="Arial" w:cs="Arial"/>
          <w:sz w:val="20"/>
          <w:szCs w:val="20"/>
        </w:rPr>
      </w:pPr>
      <w:r>
        <w:rPr>
          <w:rFonts w:ascii="Arial" w:hAnsi="Arial" w:cs="Arial"/>
          <w:sz w:val="20"/>
          <w:szCs w:val="20"/>
        </w:rPr>
        <w:t>Akt</w:t>
      </w:r>
      <w:r w:rsidR="005722D3" w:rsidRPr="00161C6E">
        <w:rPr>
          <w:rFonts w:ascii="Arial" w:hAnsi="Arial" w:cs="Arial"/>
          <w:sz w:val="20"/>
          <w:szCs w:val="20"/>
        </w:rPr>
        <w:t xml:space="preserve"> o skupnem nastopu v primeru skupnega nastopa ponudnikov</w:t>
      </w:r>
      <w:r w:rsidR="005722D3">
        <w:rPr>
          <w:rFonts w:ascii="Arial" w:hAnsi="Arial" w:cs="Arial"/>
          <w:sz w:val="20"/>
          <w:szCs w:val="20"/>
        </w:rPr>
        <w:t>,</w:t>
      </w:r>
    </w:p>
    <w:p w14:paraId="0E1A8E0B" w14:textId="25DB841A" w:rsidR="003A12BF" w:rsidRPr="00161C6E" w:rsidRDefault="003A12BF" w:rsidP="00B53252">
      <w:pPr>
        <w:numPr>
          <w:ilvl w:val="0"/>
          <w:numId w:val="8"/>
        </w:numPr>
        <w:spacing w:line="260" w:lineRule="atLeast"/>
        <w:ind w:left="360"/>
        <w:jc w:val="both"/>
        <w:rPr>
          <w:rFonts w:ascii="Arial" w:hAnsi="Arial" w:cs="Arial"/>
          <w:sz w:val="20"/>
          <w:szCs w:val="20"/>
        </w:rPr>
      </w:pPr>
      <w:r w:rsidRPr="00161C6E">
        <w:rPr>
          <w:rFonts w:ascii="Arial" w:hAnsi="Arial" w:cs="Arial"/>
          <w:sz w:val="20"/>
          <w:szCs w:val="20"/>
          <w:lang w:eastAsia="en-US"/>
        </w:rPr>
        <w:t>Obrazec 1A in 1B</w:t>
      </w:r>
      <w:r w:rsidR="00B17819">
        <w:rPr>
          <w:rFonts w:ascii="Arial" w:hAnsi="Arial" w:cs="Arial"/>
          <w:sz w:val="20"/>
          <w:szCs w:val="20"/>
          <w:lang w:eastAsia="en-US"/>
        </w:rPr>
        <w:t xml:space="preserve"> </w:t>
      </w:r>
      <w:r w:rsidRPr="00161C6E">
        <w:rPr>
          <w:rFonts w:ascii="Arial" w:hAnsi="Arial" w:cs="Arial"/>
          <w:sz w:val="20"/>
          <w:szCs w:val="20"/>
          <w:lang w:eastAsia="en-US"/>
        </w:rPr>
        <w:t>v primeru, da ponudnik nastopa s podizvajalci:</w:t>
      </w:r>
    </w:p>
    <w:p w14:paraId="2BC8019B" w14:textId="77777777" w:rsidR="003A12BF" w:rsidRPr="00161C6E" w:rsidRDefault="003A12BF" w:rsidP="00B53252">
      <w:pPr>
        <w:numPr>
          <w:ilvl w:val="0"/>
          <w:numId w:val="2"/>
        </w:numPr>
        <w:tabs>
          <w:tab w:val="clear" w:pos="1534"/>
          <w:tab w:val="num" w:pos="1174"/>
        </w:tabs>
        <w:spacing w:line="260" w:lineRule="atLeast"/>
        <w:ind w:left="1174"/>
        <w:jc w:val="both"/>
        <w:rPr>
          <w:rFonts w:ascii="Arial" w:hAnsi="Arial" w:cs="Arial"/>
          <w:sz w:val="20"/>
          <w:szCs w:val="20"/>
        </w:rPr>
      </w:pPr>
      <w:r w:rsidRPr="00161C6E">
        <w:rPr>
          <w:rFonts w:ascii="Arial" w:hAnsi="Arial" w:cs="Arial"/>
          <w:sz w:val="20"/>
          <w:szCs w:val="20"/>
          <w:lang w:eastAsia="en-US"/>
        </w:rPr>
        <w:t>Obrazec 1A: Dodatni podatki o podizvajalcih</w:t>
      </w:r>
      <w:r>
        <w:rPr>
          <w:rFonts w:ascii="Arial" w:hAnsi="Arial" w:cs="Arial"/>
          <w:sz w:val="20"/>
          <w:szCs w:val="20"/>
          <w:lang w:eastAsia="en-US"/>
        </w:rPr>
        <w:t>,</w:t>
      </w:r>
    </w:p>
    <w:p w14:paraId="32F26755" w14:textId="77777777" w:rsidR="003A12BF" w:rsidRPr="00161C6E" w:rsidRDefault="003A12BF" w:rsidP="00B53252">
      <w:pPr>
        <w:numPr>
          <w:ilvl w:val="0"/>
          <w:numId w:val="2"/>
        </w:numPr>
        <w:tabs>
          <w:tab w:val="clear" w:pos="1534"/>
          <w:tab w:val="num" w:pos="1174"/>
        </w:tabs>
        <w:spacing w:line="260" w:lineRule="atLeast"/>
        <w:ind w:left="1174"/>
        <w:jc w:val="both"/>
        <w:rPr>
          <w:rFonts w:ascii="Arial" w:hAnsi="Arial" w:cs="Arial"/>
          <w:sz w:val="20"/>
          <w:szCs w:val="20"/>
        </w:rPr>
      </w:pPr>
      <w:r w:rsidRPr="00161C6E">
        <w:rPr>
          <w:rFonts w:ascii="Arial" w:hAnsi="Arial" w:cs="Arial"/>
          <w:sz w:val="20"/>
          <w:szCs w:val="20"/>
          <w:lang w:eastAsia="en-US"/>
        </w:rPr>
        <w:t>Obrazec 1B: Soglasje podizvajalcev za neposredna plačila (v primeru, da podizvajalci zahtevajo neposredna plačila)</w:t>
      </w:r>
      <w:r>
        <w:rPr>
          <w:rFonts w:ascii="Arial" w:hAnsi="Arial" w:cs="Arial"/>
          <w:sz w:val="20"/>
          <w:szCs w:val="20"/>
          <w:lang w:eastAsia="en-US"/>
        </w:rPr>
        <w:t>,</w:t>
      </w:r>
    </w:p>
    <w:p w14:paraId="5C955593" w14:textId="1928E04A" w:rsidR="003A12BF" w:rsidRPr="003A12BF" w:rsidRDefault="003A12BF" w:rsidP="00B53252">
      <w:pPr>
        <w:numPr>
          <w:ilvl w:val="0"/>
          <w:numId w:val="9"/>
        </w:numPr>
        <w:spacing w:line="260" w:lineRule="atLeast"/>
        <w:ind w:left="360"/>
        <w:jc w:val="both"/>
        <w:rPr>
          <w:rFonts w:ascii="Arial" w:hAnsi="Arial" w:cs="Arial"/>
          <w:sz w:val="20"/>
          <w:szCs w:val="20"/>
        </w:rPr>
      </w:pPr>
      <w:r w:rsidRPr="005A521D">
        <w:rPr>
          <w:rFonts w:ascii="Arial" w:hAnsi="Arial" w:cs="Arial"/>
          <w:sz w:val="20"/>
          <w:szCs w:val="20"/>
          <w:lang w:eastAsia="en-US"/>
        </w:rPr>
        <w:t>Obrazec 1C: Pooblastilo naročniku za pridobitev podatkov iz kazenske evidence za vse fizične osebe ponudnika, soponudnikov in podizvajalcev, ki so pooblaščene za zastopanje, odločanje ali nadzor,</w:t>
      </w:r>
    </w:p>
    <w:p w14:paraId="1A1CCE54" w14:textId="1CE6D4E9" w:rsidR="005722D3" w:rsidRDefault="005722D3" w:rsidP="00B53252">
      <w:pPr>
        <w:numPr>
          <w:ilvl w:val="0"/>
          <w:numId w:val="9"/>
        </w:numPr>
        <w:spacing w:line="260" w:lineRule="atLeast"/>
        <w:ind w:left="360"/>
        <w:jc w:val="both"/>
        <w:rPr>
          <w:rFonts w:ascii="Arial" w:hAnsi="Arial" w:cs="Arial"/>
          <w:sz w:val="20"/>
          <w:szCs w:val="20"/>
        </w:rPr>
      </w:pPr>
      <w:r w:rsidRPr="00602BE1">
        <w:rPr>
          <w:rFonts w:ascii="Arial" w:hAnsi="Arial" w:cs="Arial"/>
          <w:sz w:val="20"/>
          <w:szCs w:val="20"/>
          <w:lang w:eastAsia="en-US"/>
        </w:rPr>
        <w:t xml:space="preserve">Obrazec 2: </w:t>
      </w:r>
      <w:r w:rsidR="001C6EFC" w:rsidRPr="001C6EFC">
        <w:rPr>
          <w:rFonts w:ascii="Arial" w:hAnsi="Arial" w:cs="Arial"/>
          <w:sz w:val="20"/>
          <w:szCs w:val="20"/>
          <w:lang w:eastAsia="en-US"/>
        </w:rPr>
        <w:t>Seznam referenčnih projektov (izpolnjevanje pogojev iz poglavja 3.2.</w:t>
      </w:r>
      <w:r w:rsidR="00B17819">
        <w:rPr>
          <w:rFonts w:ascii="Arial" w:hAnsi="Arial" w:cs="Arial"/>
          <w:sz w:val="20"/>
          <w:szCs w:val="20"/>
          <w:lang w:eastAsia="en-US"/>
        </w:rPr>
        <w:t>3</w:t>
      </w:r>
      <w:r w:rsidR="001C6EFC" w:rsidRPr="001C6EFC">
        <w:rPr>
          <w:rFonts w:ascii="Arial" w:hAnsi="Arial" w:cs="Arial"/>
          <w:sz w:val="20"/>
          <w:szCs w:val="20"/>
          <w:lang w:eastAsia="en-US"/>
        </w:rPr>
        <w:t>.1),</w:t>
      </w:r>
    </w:p>
    <w:p w14:paraId="6B8A6F0B" w14:textId="77777777" w:rsidR="002B366E" w:rsidRDefault="005722D3" w:rsidP="00B53252">
      <w:pPr>
        <w:numPr>
          <w:ilvl w:val="0"/>
          <w:numId w:val="9"/>
        </w:numPr>
        <w:suppressAutoHyphens/>
        <w:spacing w:line="260" w:lineRule="atLeast"/>
        <w:ind w:left="360"/>
        <w:jc w:val="both"/>
        <w:rPr>
          <w:rFonts w:ascii="Arial" w:hAnsi="Arial" w:cs="Arial"/>
          <w:sz w:val="20"/>
          <w:szCs w:val="20"/>
        </w:rPr>
      </w:pPr>
      <w:r w:rsidRPr="00233122">
        <w:rPr>
          <w:rFonts w:ascii="Arial" w:hAnsi="Arial" w:cs="Arial"/>
          <w:sz w:val="20"/>
          <w:szCs w:val="20"/>
        </w:rPr>
        <w:t xml:space="preserve">Obrazec 3: Seznam referenčnega kadra (izpolnjevanje pogojev iz </w:t>
      </w:r>
      <w:r>
        <w:rPr>
          <w:rFonts w:ascii="Arial" w:hAnsi="Arial" w:cs="Arial"/>
          <w:sz w:val="20"/>
          <w:szCs w:val="20"/>
        </w:rPr>
        <w:t>točke</w:t>
      </w:r>
      <w:r w:rsidRPr="00233122">
        <w:rPr>
          <w:rFonts w:ascii="Arial" w:hAnsi="Arial" w:cs="Arial"/>
          <w:sz w:val="20"/>
          <w:szCs w:val="20"/>
        </w:rPr>
        <w:t xml:space="preserve"> 3.2.</w:t>
      </w:r>
      <w:r w:rsidR="00B17819">
        <w:rPr>
          <w:rFonts w:ascii="Arial" w:hAnsi="Arial" w:cs="Arial"/>
          <w:sz w:val="20"/>
          <w:szCs w:val="20"/>
        </w:rPr>
        <w:t>3</w:t>
      </w:r>
      <w:r w:rsidRPr="00233122">
        <w:rPr>
          <w:rFonts w:ascii="Arial" w:hAnsi="Arial" w:cs="Arial"/>
          <w:sz w:val="20"/>
          <w:szCs w:val="20"/>
        </w:rPr>
        <w:t>.2)</w:t>
      </w:r>
      <w:r>
        <w:rPr>
          <w:rFonts w:ascii="Arial" w:hAnsi="Arial" w:cs="Arial"/>
          <w:sz w:val="20"/>
          <w:szCs w:val="20"/>
        </w:rPr>
        <w:t>,</w:t>
      </w:r>
    </w:p>
    <w:p w14:paraId="5E243B30" w14:textId="7B7ADF8F" w:rsidR="005722D3" w:rsidRDefault="002B366E" w:rsidP="00B53252">
      <w:pPr>
        <w:numPr>
          <w:ilvl w:val="0"/>
          <w:numId w:val="9"/>
        </w:numPr>
        <w:suppressAutoHyphens/>
        <w:spacing w:line="260" w:lineRule="atLeast"/>
        <w:ind w:left="360"/>
        <w:jc w:val="both"/>
        <w:rPr>
          <w:rFonts w:ascii="Arial" w:hAnsi="Arial" w:cs="Arial"/>
          <w:sz w:val="20"/>
          <w:szCs w:val="20"/>
        </w:rPr>
      </w:pPr>
      <w:r w:rsidRPr="005E6518">
        <w:rPr>
          <w:rFonts w:ascii="Arial" w:hAnsi="Arial" w:cs="Arial"/>
          <w:sz w:val="20"/>
          <w:szCs w:val="20"/>
        </w:rPr>
        <w:t>Obrazec 3</w:t>
      </w:r>
      <w:r w:rsidR="00AD2B79" w:rsidRPr="005E6518">
        <w:rPr>
          <w:rFonts w:ascii="Arial" w:hAnsi="Arial" w:cs="Arial"/>
          <w:sz w:val="20"/>
          <w:szCs w:val="20"/>
        </w:rPr>
        <w:t>A:</w:t>
      </w:r>
      <w:r w:rsidR="005E6518" w:rsidRPr="005E6518">
        <w:rPr>
          <w:rFonts w:ascii="Arial" w:hAnsi="Arial" w:cs="Arial"/>
          <w:sz w:val="20"/>
          <w:szCs w:val="20"/>
        </w:rPr>
        <w:t xml:space="preserve"> Seznam </w:t>
      </w:r>
      <w:r w:rsidR="005F6D0D">
        <w:rPr>
          <w:rFonts w:ascii="Arial" w:hAnsi="Arial" w:cs="Arial"/>
          <w:sz w:val="20"/>
          <w:szCs w:val="20"/>
        </w:rPr>
        <w:t xml:space="preserve">dodatnega </w:t>
      </w:r>
      <w:r w:rsidR="005E6518" w:rsidRPr="005E6518">
        <w:rPr>
          <w:rFonts w:ascii="Arial" w:hAnsi="Arial" w:cs="Arial"/>
          <w:sz w:val="20"/>
          <w:szCs w:val="20"/>
        </w:rPr>
        <w:t>kadra v delovni skupini (izpolnjevanje pogojev iz točke 3.2.3.2),</w:t>
      </w:r>
    </w:p>
    <w:p w14:paraId="2EFF9600" w14:textId="4A77E19A" w:rsidR="00167323" w:rsidRPr="00FB7491" w:rsidRDefault="00167323" w:rsidP="00B53252">
      <w:pPr>
        <w:numPr>
          <w:ilvl w:val="0"/>
          <w:numId w:val="9"/>
        </w:numPr>
        <w:spacing w:line="260" w:lineRule="atLeast"/>
        <w:ind w:left="360"/>
        <w:jc w:val="both"/>
        <w:rPr>
          <w:rFonts w:ascii="Arial" w:hAnsi="Arial" w:cs="Arial"/>
          <w:sz w:val="20"/>
          <w:szCs w:val="20"/>
          <w:lang w:eastAsia="en-US"/>
        </w:rPr>
      </w:pPr>
      <w:r w:rsidRPr="00FB7491">
        <w:rPr>
          <w:rFonts w:ascii="Arial" w:hAnsi="Arial" w:cs="Arial"/>
          <w:sz w:val="20"/>
          <w:szCs w:val="20"/>
          <w:lang w:eastAsia="en-US"/>
        </w:rPr>
        <w:t xml:space="preserve">Obrazec 4: </w:t>
      </w:r>
      <w:r w:rsidR="00DF2662" w:rsidRPr="00FB7491">
        <w:rPr>
          <w:rFonts w:ascii="Arial" w:hAnsi="Arial" w:cs="Arial"/>
          <w:sz w:val="20"/>
          <w:szCs w:val="20"/>
          <w:lang w:eastAsia="en-US"/>
        </w:rPr>
        <w:t xml:space="preserve">Seznam kadra </w:t>
      </w:r>
      <w:r w:rsidR="00563EF4" w:rsidRPr="00FB7491">
        <w:rPr>
          <w:rFonts w:ascii="Arial" w:hAnsi="Arial" w:cs="Arial"/>
          <w:sz w:val="20"/>
          <w:szCs w:val="20"/>
          <w:lang w:eastAsia="en-US"/>
        </w:rPr>
        <w:t>(merilo),</w:t>
      </w:r>
    </w:p>
    <w:p w14:paraId="1E2A579E" w14:textId="759BDB60" w:rsidR="00E24521" w:rsidRDefault="00E24521" w:rsidP="00B53252">
      <w:pPr>
        <w:numPr>
          <w:ilvl w:val="0"/>
          <w:numId w:val="9"/>
        </w:numPr>
        <w:spacing w:line="260" w:lineRule="atLeast"/>
        <w:ind w:left="360"/>
        <w:jc w:val="both"/>
        <w:rPr>
          <w:rFonts w:ascii="Arial" w:hAnsi="Arial" w:cs="Arial"/>
          <w:sz w:val="20"/>
          <w:szCs w:val="20"/>
          <w:lang w:eastAsia="en-US"/>
        </w:rPr>
      </w:pPr>
      <w:r w:rsidRPr="00E24521">
        <w:rPr>
          <w:rFonts w:ascii="Arial" w:hAnsi="Arial" w:cs="Arial"/>
          <w:sz w:val="20"/>
          <w:szCs w:val="20"/>
          <w:lang w:eastAsia="en-US"/>
        </w:rPr>
        <w:t xml:space="preserve">Obrazec 5: Izjava referenčnega naročnika – reference </w:t>
      </w:r>
      <w:r w:rsidR="000435E6">
        <w:rPr>
          <w:rFonts w:ascii="Arial" w:hAnsi="Arial" w:cs="Arial"/>
          <w:sz w:val="20"/>
          <w:szCs w:val="20"/>
          <w:lang w:eastAsia="en-US"/>
        </w:rPr>
        <w:t>ponudnika</w:t>
      </w:r>
      <w:r w:rsidR="00065749">
        <w:rPr>
          <w:rFonts w:ascii="Arial" w:hAnsi="Arial" w:cs="Arial"/>
          <w:sz w:val="20"/>
          <w:szCs w:val="20"/>
          <w:lang w:eastAsia="en-US"/>
        </w:rPr>
        <w:t xml:space="preserve"> in kadra</w:t>
      </w:r>
      <w:r w:rsidRPr="00E24521">
        <w:rPr>
          <w:rFonts w:ascii="Arial" w:hAnsi="Arial" w:cs="Arial"/>
          <w:sz w:val="20"/>
          <w:szCs w:val="20"/>
          <w:lang w:eastAsia="en-US"/>
        </w:rPr>
        <w:t>,</w:t>
      </w:r>
    </w:p>
    <w:p w14:paraId="60FB7A78" w14:textId="77777777" w:rsidR="005642C2" w:rsidRDefault="00040685" w:rsidP="00B53252">
      <w:pPr>
        <w:pStyle w:val="Odstavekseznama"/>
        <w:numPr>
          <w:ilvl w:val="0"/>
          <w:numId w:val="9"/>
        </w:numPr>
        <w:ind w:left="360"/>
        <w:jc w:val="both"/>
        <w:rPr>
          <w:rFonts w:ascii="Arial" w:hAnsi="Arial" w:cs="Arial"/>
          <w:sz w:val="20"/>
          <w:szCs w:val="20"/>
          <w:lang w:eastAsia="en-US"/>
        </w:rPr>
      </w:pPr>
      <w:r w:rsidRPr="00040685">
        <w:rPr>
          <w:rFonts w:ascii="Arial" w:hAnsi="Arial" w:cs="Arial"/>
          <w:sz w:val="20"/>
          <w:szCs w:val="20"/>
          <w:lang w:eastAsia="en-US"/>
        </w:rPr>
        <w:t>Obrazec 6: Izjava gospodarskega subjekta</w:t>
      </w:r>
      <w:r w:rsidR="00B74D7B">
        <w:rPr>
          <w:rFonts w:ascii="Arial" w:hAnsi="Arial" w:cs="Arial"/>
          <w:sz w:val="20"/>
          <w:szCs w:val="20"/>
          <w:lang w:eastAsia="en-US"/>
        </w:rPr>
        <w:t>,</w:t>
      </w:r>
    </w:p>
    <w:p w14:paraId="5C3D2B92" w14:textId="56C96CC2" w:rsidR="005642C2" w:rsidRPr="005642C2" w:rsidRDefault="005642C2" w:rsidP="00B53252">
      <w:pPr>
        <w:pStyle w:val="Odstavekseznama"/>
        <w:numPr>
          <w:ilvl w:val="0"/>
          <w:numId w:val="9"/>
        </w:numPr>
        <w:ind w:left="360"/>
        <w:jc w:val="both"/>
        <w:rPr>
          <w:rFonts w:ascii="Arial" w:hAnsi="Arial" w:cs="Arial"/>
          <w:sz w:val="20"/>
          <w:szCs w:val="20"/>
          <w:lang w:eastAsia="en-US"/>
        </w:rPr>
      </w:pPr>
      <w:r w:rsidRPr="005642C2">
        <w:rPr>
          <w:rFonts w:ascii="Arial" w:hAnsi="Arial" w:cs="Arial"/>
          <w:sz w:val="20"/>
          <w:szCs w:val="20"/>
          <w:lang w:eastAsia="en-US"/>
        </w:rPr>
        <w:t>Obrazec 7: Izjava o neobstoju okoliščin omejitve poslovanja z naročnikom</w:t>
      </w:r>
      <w:r>
        <w:rPr>
          <w:rFonts w:ascii="Arial" w:hAnsi="Arial" w:cs="Arial"/>
          <w:sz w:val="20"/>
          <w:szCs w:val="20"/>
          <w:lang w:eastAsia="en-US"/>
        </w:rPr>
        <w:t>,</w:t>
      </w:r>
    </w:p>
    <w:p w14:paraId="0B27EF21" w14:textId="11513011" w:rsidR="00436DA4" w:rsidRPr="00AA604A" w:rsidRDefault="005722D3" w:rsidP="00B53252">
      <w:pPr>
        <w:numPr>
          <w:ilvl w:val="0"/>
          <w:numId w:val="9"/>
        </w:numPr>
        <w:spacing w:line="260" w:lineRule="atLeast"/>
        <w:ind w:left="360"/>
        <w:jc w:val="both"/>
        <w:rPr>
          <w:rFonts w:ascii="Arial" w:hAnsi="Arial" w:cs="Arial"/>
          <w:sz w:val="20"/>
          <w:szCs w:val="20"/>
        </w:rPr>
      </w:pPr>
      <w:r w:rsidRPr="00040685">
        <w:rPr>
          <w:rFonts w:ascii="Arial" w:hAnsi="Arial" w:cs="Arial"/>
          <w:sz w:val="20"/>
          <w:szCs w:val="20"/>
        </w:rPr>
        <w:t xml:space="preserve">Obrazec </w:t>
      </w:r>
      <w:r w:rsidR="005642C2">
        <w:rPr>
          <w:rFonts w:ascii="Arial" w:hAnsi="Arial" w:cs="Arial"/>
          <w:sz w:val="20"/>
          <w:szCs w:val="20"/>
        </w:rPr>
        <w:t>8</w:t>
      </w:r>
      <w:r w:rsidRPr="00040685">
        <w:rPr>
          <w:rFonts w:ascii="Arial" w:hAnsi="Arial" w:cs="Arial"/>
          <w:sz w:val="20"/>
          <w:szCs w:val="20"/>
        </w:rPr>
        <w:t>: Vzorec pogodbe o izvedbi javnega naročila</w:t>
      </w:r>
      <w:r w:rsidR="007702EE">
        <w:rPr>
          <w:rFonts w:ascii="Arial" w:hAnsi="Arial" w:cs="Arial"/>
          <w:sz w:val="20"/>
          <w:szCs w:val="20"/>
        </w:rPr>
        <w:t xml:space="preserve"> </w:t>
      </w:r>
      <w:r w:rsidR="007702EE">
        <w:rPr>
          <w:rFonts w:ascii="Arial" w:hAnsi="Arial" w:cs="Arial"/>
          <w:sz w:val="20"/>
          <w:szCs w:val="20"/>
          <w:lang w:eastAsia="en-US"/>
        </w:rPr>
        <w:t>(</w:t>
      </w:r>
      <w:r w:rsidRPr="00040685">
        <w:rPr>
          <w:rFonts w:ascii="Arial" w:hAnsi="Arial" w:cs="Arial"/>
          <w:sz w:val="20"/>
          <w:szCs w:val="20"/>
          <w:lang w:eastAsia="en-US"/>
        </w:rPr>
        <w:t xml:space="preserve">ponudbi je potrebno priložiti izpolnjen obrazec </w:t>
      </w:r>
      <w:r w:rsidR="00DA1DC2">
        <w:rPr>
          <w:rFonts w:ascii="Arial" w:hAnsi="Arial" w:cs="Arial"/>
          <w:sz w:val="20"/>
          <w:szCs w:val="20"/>
          <w:lang w:eastAsia="en-US"/>
        </w:rPr>
        <w:t>8</w:t>
      </w:r>
      <w:r w:rsidR="007702EE">
        <w:rPr>
          <w:rFonts w:ascii="Arial" w:hAnsi="Arial" w:cs="Arial"/>
          <w:sz w:val="20"/>
          <w:szCs w:val="20"/>
          <w:lang w:eastAsia="en-US"/>
        </w:rPr>
        <w:t>),</w:t>
      </w:r>
    </w:p>
    <w:p w14:paraId="1DE5D51A" w14:textId="3B19DCE9" w:rsidR="005642C2" w:rsidRDefault="005722D3" w:rsidP="00B53252">
      <w:pPr>
        <w:numPr>
          <w:ilvl w:val="0"/>
          <w:numId w:val="9"/>
        </w:numPr>
        <w:spacing w:line="260" w:lineRule="atLeast"/>
        <w:ind w:left="360"/>
        <w:jc w:val="both"/>
        <w:rPr>
          <w:rFonts w:ascii="Arial" w:hAnsi="Arial" w:cs="Arial"/>
          <w:sz w:val="20"/>
          <w:szCs w:val="20"/>
        </w:rPr>
      </w:pPr>
      <w:r w:rsidRPr="00B541A9">
        <w:rPr>
          <w:rFonts w:ascii="Arial" w:hAnsi="Arial" w:cs="Arial"/>
          <w:sz w:val="20"/>
          <w:szCs w:val="20"/>
          <w:lang w:eastAsia="en-US"/>
        </w:rPr>
        <w:t xml:space="preserve">Obrazec </w:t>
      </w:r>
      <w:r w:rsidR="00AA604A">
        <w:rPr>
          <w:rFonts w:ascii="Arial" w:hAnsi="Arial" w:cs="Arial"/>
          <w:sz w:val="20"/>
          <w:szCs w:val="20"/>
          <w:lang w:eastAsia="en-US"/>
        </w:rPr>
        <w:t>9</w:t>
      </w:r>
      <w:r w:rsidRPr="00B541A9">
        <w:rPr>
          <w:rFonts w:ascii="Arial" w:hAnsi="Arial" w:cs="Arial"/>
          <w:sz w:val="20"/>
          <w:szCs w:val="20"/>
          <w:lang w:eastAsia="en-US"/>
        </w:rPr>
        <w:t>.1: Zavarovanje za resnost ponudbe (obvezna priloga v ponudbi</w:t>
      </w:r>
      <w:r w:rsidR="00A67410" w:rsidRPr="00B541A9">
        <w:rPr>
          <w:rFonts w:ascii="Arial" w:hAnsi="Arial" w:cs="Arial"/>
          <w:sz w:val="20"/>
          <w:szCs w:val="20"/>
          <w:lang w:eastAsia="en-US"/>
        </w:rPr>
        <w:t xml:space="preserve"> –</w:t>
      </w:r>
      <w:r w:rsidRPr="00B541A9">
        <w:rPr>
          <w:rFonts w:ascii="Arial" w:hAnsi="Arial" w:cs="Arial"/>
          <w:sz w:val="20"/>
          <w:szCs w:val="20"/>
          <w:lang w:eastAsia="en-US"/>
        </w:rPr>
        <w:t xml:space="preserve"> .pdf datoteka)</w:t>
      </w:r>
      <w:r w:rsidR="009E685E" w:rsidRPr="00B541A9">
        <w:rPr>
          <w:rFonts w:ascii="Arial" w:hAnsi="Arial" w:cs="Arial"/>
          <w:sz w:val="20"/>
          <w:szCs w:val="20"/>
          <w:lang w:eastAsia="en-US"/>
        </w:rPr>
        <w:t>,</w:t>
      </w:r>
    </w:p>
    <w:p w14:paraId="172068FB" w14:textId="6E01232D" w:rsidR="00185F91" w:rsidRPr="00DB4960" w:rsidRDefault="005722D3" w:rsidP="00B53252">
      <w:pPr>
        <w:numPr>
          <w:ilvl w:val="0"/>
          <w:numId w:val="9"/>
        </w:numPr>
        <w:spacing w:line="260" w:lineRule="atLeast"/>
        <w:ind w:left="360"/>
        <w:jc w:val="both"/>
        <w:rPr>
          <w:rFonts w:ascii="Arial" w:hAnsi="Arial" w:cs="Arial"/>
          <w:sz w:val="20"/>
          <w:szCs w:val="20"/>
        </w:rPr>
      </w:pPr>
      <w:r w:rsidRPr="005642C2">
        <w:rPr>
          <w:rFonts w:ascii="Arial" w:hAnsi="Arial" w:cs="Arial"/>
          <w:sz w:val="20"/>
          <w:szCs w:val="20"/>
          <w:lang w:eastAsia="en-US"/>
        </w:rPr>
        <w:t>Obrazec</w:t>
      </w:r>
      <w:r w:rsidR="007702EE" w:rsidRPr="005642C2">
        <w:rPr>
          <w:rFonts w:ascii="Arial" w:hAnsi="Arial" w:cs="Arial"/>
          <w:sz w:val="20"/>
          <w:szCs w:val="20"/>
          <w:lang w:eastAsia="en-US"/>
        </w:rPr>
        <w:t xml:space="preserve"> </w:t>
      </w:r>
      <w:r w:rsidR="00AA604A">
        <w:rPr>
          <w:rFonts w:ascii="Arial" w:hAnsi="Arial" w:cs="Arial"/>
          <w:sz w:val="20"/>
          <w:szCs w:val="20"/>
          <w:lang w:eastAsia="en-US"/>
        </w:rPr>
        <w:t>9</w:t>
      </w:r>
      <w:r w:rsidRPr="005642C2">
        <w:rPr>
          <w:rFonts w:ascii="Arial" w:hAnsi="Arial" w:cs="Arial"/>
          <w:sz w:val="20"/>
          <w:szCs w:val="20"/>
          <w:lang w:eastAsia="en-US"/>
        </w:rPr>
        <w:t>.2:</w:t>
      </w:r>
      <w:r w:rsidR="007702EE" w:rsidRPr="005642C2">
        <w:rPr>
          <w:rFonts w:ascii="Arial" w:hAnsi="Arial" w:cs="Arial"/>
          <w:sz w:val="20"/>
          <w:szCs w:val="20"/>
          <w:lang w:eastAsia="en-US"/>
        </w:rPr>
        <w:t xml:space="preserve"> </w:t>
      </w:r>
      <w:r w:rsidRPr="005642C2">
        <w:rPr>
          <w:rFonts w:ascii="Arial" w:hAnsi="Arial" w:cs="Arial"/>
          <w:sz w:val="20"/>
          <w:szCs w:val="20"/>
          <w:lang w:eastAsia="en-US"/>
        </w:rPr>
        <w:t>Zavarovanje za dobro izvedbo pogodbenih obveznosti (ponudbi je potrebno pr</w:t>
      </w:r>
      <w:r w:rsidR="00B74D7B" w:rsidRPr="005642C2">
        <w:rPr>
          <w:rFonts w:ascii="Arial" w:hAnsi="Arial" w:cs="Arial"/>
          <w:sz w:val="20"/>
          <w:szCs w:val="20"/>
          <w:lang w:eastAsia="en-US"/>
        </w:rPr>
        <w:t>iložiti</w:t>
      </w:r>
      <w:r w:rsidRPr="005642C2">
        <w:rPr>
          <w:rFonts w:ascii="Arial" w:hAnsi="Arial" w:cs="Arial"/>
          <w:sz w:val="20"/>
          <w:szCs w:val="20"/>
          <w:lang w:eastAsia="en-US"/>
        </w:rPr>
        <w:t xml:space="preserve"> parafiran obrazec </w:t>
      </w:r>
      <w:r w:rsidR="00AA604A">
        <w:rPr>
          <w:rFonts w:ascii="Arial" w:hAnsi="Arial" w:cs="Arial"/>
          <w:sz w:val="20"/>
          <w:szCs w:val="20"/>
          <w:lang w:eastAsia="en-US"/>
        </w:rPr>
        <w:t>9</w:t>
      </w:r>
      <w:r w:rsidRPr="005642C2">
        <w:rPr>
          <w:rFonts w:ascii="Arial" w:hAnsi="Arial" w:cs="Arial"/>
          <w:sz w:val="20"/>
          <w:szCs w:val="20"/>
          <w:lang w:eastAsia="en-US"/>
        </w:rPr>
        <w:t>.2)</w:t>
      </w:r>
      <w:r w:rsidR="006E75E8" w:rsidRPr="00CB1E12">
        <w:rPr>
          <w:rFonts w:ascii="Arial" w:hAnsi="Arial" w:cs="Arial"/>
          <w:sz w:val="20"/>
          <w:szCs w:val="20"/>
        </w:rPr>
        <w:t>.</w:t>
      </w:r>
    </w:p>
    <w:p w14:paraId="3CEA2FD3" w14:textId="77777777" w:rsidR="00185F91" w:rsidRDefault="00185F91" w:rsidP="00B53252">
      <w:pPr>
        <w:pStyle w:val="Odstavekseznama"/>
        <w:spacing w:line="260" w:lineRule="atLeast"/>
        <w:ind w:left="360"/>
        <w:jc w:val="both"/>
        <w:rPr>
          <w:rFonts w:ascii="Arial" w:hAnsi="Arial" w:cs="Arial"/>
          <w:b/>
          <w:sz w:val="20"/>
          <w:szCs w:val="20"/>
          <w:lang w:eastAsia="en-US"/>
        </w:rPr>
      </w:pPr>
    </w:p>
    <w:p w14:paraId="55006254" w14:textId="485340CF" w:rsidR="005722D3" w:rsidRPr="00161C6E" w:rsidRDefault="005722D3" w:rsidP="00B53252">
      <w:pPr>
        <w:pStyle w:val="Odstavekseznama"/>
        <w:numPr>
          <w:ilvl w:val="0"/>
          <w:numId w:val="11"/>
        </w:numPr>
        <w:spacing w:line="260" w:lineRule="atLeast"/>
        <w:ind w:left="360"/>
        <w:jc w:val="both"/>
        <w:rPr>
          <w:rFonts w:ascii="Arial" w:hAnsi="Arial" w:cs="Arial"/>
          <w:b/>
          <w:sz w:val="20"/>
          <w:szCs w:val="20"/>
          <w:lang w:eastAsia="en-US"/>
        </w:rPr>
      </w:pPr>
      <w:r w:rsidRPr="00161C6E">
        <w:rPr>
          <w:rFonts w:ascii="Arial" w:hAnsi="Arial" w:cs="Arial"/>
          <w:b/>
          <w:sz w:val="20"/>
          <w:szCs w:val="20"/>
        </w:rPr>
        <w:t>Obrazec ESPD (ločena datoteka)</w:t>
      </w:r>
    </w:p>
    <w:p w14:paraId="0AC90BC8" w14:textId="77777777" w:rsidR="005722D3" w:rsidRPr="00161C6E" w:rsidRDefault="005722D3" w:rsidP="00B53252">
      <w:pPr>
        <w:spacing w:line="260" w:lineRule="atLeast"/>
        <w:jc w:val="both"/>
        <w:rPr>
          <w:rFonts w:ascii="Arial" w:hAnsi="Arial" w:cs="Arial"/>
          <w:sz w:val="20"/>
          <w:szCs w:val="20"/>
        </w:rPr>
      </w:pPr>
      <w:r w:rsidRPr="00161C6E">
        <w:rPr>
          <w:rFonts w:ascii="Arial" w:hAnsi="Arial" w:cs="Arial"/>
          <w:sz w:val="20"/>
          <w:szCs w:val="20"/>
        </w:rPr>
        <w:t xml:space="preserve">Izpolnjeni in podpisani obrazci ESPD za ponudnika oziroma </w:t>
      </w:r>
      <w:r>
        <w:rPr>
          <w:rFonts w:ascii="Arial" w:hAnsi="Arial" w:cs="Arial"/>
          <w:sz w:val="20"/>
          <w:szCs w:val="20"/>
        </w:rPr>
        <w:t xml:space="preserve">vodilnega partnerja, partnerje in </w:t>
      </w:r>
      <w:r w:rsidRPr="00161C6E">
        <w:rPr>
          <w:rFonts w:ascii="Arial" w:hAnsi="Arial" w:cs="Arial"/>
          <w:sz w:val="20"/>
          <w:szCs w:val="20"/>
        </w:rPr>
        <w:t>podizvajalce</w:t>
      </w:r>
      <w:r>
        <w:rPr>
          <w:rFonts w:ascii="Arial" w:hAnsi="Arial" w:cs="Arial"/>
          <w:sz w:val="20"/>
          <w:szCs w:val="20"/>
        </w:rPr>
        <w:t xml:space="preserve">. </w:t>
      </w:r>
    </w:p>
    <w:p w14:paraId="5DD5B446" w14:textId="77777777" w:rsidR="005722D3" w:rsidRPr="00161C6E" w:rsidRDefault="005722D3" w:rsidP="00B53252">
      <w:pPr>
        <w:spacing w:line="260" w:lineRule="atLeast"/>
        <w:jc w:val="both"/>
        <w:rPr>
          <w:rFonts w:ascii="Arial" w:hAnsi="Arial" w:cs="Arial"/>
          <w:sz w:val="20"/>
          <w:szCs w:val="20"/>
        </w:rPr>
      </w:pPr>
    </w:p>
    <w:p w14:paraId="6902F6CE" w14:textId="42F2CDA8" w:rsidR="00B74D7B" w:rsidRPr="00C06E32" w:rsidRDefault="005722D3" w:rsidP="00B53252">
      <w:pPr>
        <w:pStyle w:val="Odstavekseznama"/>
        <w:numPr>
          <w:ilvl w:val="0"/>
          <w:numId w:val="11"/>
        </w:numPr>
        <w:spacing w:line="260" w:lineRule="atLeast"/>
        <w:ind w:left="360"/>
        <w:jc w:val="both"/>
        <w:rPr>
          <w:rFonts w:ascii="Arial" w:hAnsi="Arial" w:cs="Arial"/>
          <w:b/>
          <w:sz w:val="20"/>
          <w:szCs w:val="20"/>
          <w:lang w:eastAsia="en-US"/>
        </w:rPr>
      </w:pPr>
      <w:r w:rsidRPr="00A811D7">
        <w:rPr>
          <w:rFonts w:ascii="Arial" w:hAnsi="Arial" w:cs="Arial"/>
          <w:b/>
          <w:sz w:val="20"/>
          <w:szCs w:val="20"/>
          <w:lang w:eastAsia="en-US"/>
        </w:rPr>
        <w:t>Obrazec</w:t>
      </w:r>
      <w:r w:rsidRPr="00161C6E">
        <w:rPr>
          <w:rFonts w:ascii="Arial" w:hAnsi="Arial" w:cs="Arial"/>
          <w:b/>
          <w:sz w:val="20"/>
          <w:szCs w:val="20"/>
        </w:rPr>
        <w:t xml:space="preserve"> Ponudba </w:t>
      </w:r>
      <w:r w:rsidR="00937421">
        <w:rPr>
          <w:rFonts w:ascii="Arial" w:hAnsi="Arial" w:cs="Arial"/>
          <w:b/>
          <w:sz w:val="20"/>
          <w:szCs w:val="20"/>
        </w:rPr>
        <w:t>in</w:t>
      </w:r>
      <w:r w:rsidRPr="00161C6E">
        <w:rPr>
          <w:rFonts w:ascii="Arial" w:hAnsi="Arial" w:cs="Arial"/>
          <w:b/>
          <w:sz w:val="20"/>
          <w:szCs w:val="20"/>
        </w:rPr>
        <w:t xml:space="preserve"> ponudbeni predračun</w:t>
      </w:r>
      <w:r w:rsidRPr="00161C6E">
        <w:rPr>
          <w:rFonts w:ascii="Arial" w:hAnsi="Arial" w:cs="Arial"/>
          <w:b/>
          <w:sz w:val="20"/>
          <w:szCs w:val="20"/>
          <w:lang w:eastAsia="en-US"/>
        </w:rPr>
        <w:t xml:space="preserve"> (ločena datoteka)</w:t>
      </w:r>
      <w:r>
        <w:rPr>
          <w:rFonts w:ascii="Arial" w:hAnsi="Arial" w:cs="Arial"/>
          <w:b/>
          <w:sz w:val="20"/>
          <w:szCs w:val="20"/>
          <w:lang w:eastAsia="en-US"/>
        </w:rPr>
        <w:t>.</w:t>
      </w:r>
    </w:p>
    <w:p w14:paraId="093A81E9" w14:textId="77777777" w:rsidR="00E82E7D" w:rsidRDefault="00E82E7D" w:rsidP="00C9013E">
      <w:pPr>
        <w:jc w:val="both"/>
        <w:rPr>
          <w:rFonts w:ascii="Arial" w:hAnsi="Arial" w:cs="Arial"/>
          <w:b/>
          <w:sz w:val="20"/>
          <w:szCs w:val="20"/>
          <w:lang w:eastAsia="en-US"/>
        </w:rPr>
      </w:pPr>
    </w:p>
    <w:p w14:paraId="616FC7D0" w14:textId="77777777" w:rsidR="00E82E7D" w:rsidRDefault="00E82E7D" w:rsidP="00C9013E">
      <w:pPr>
        <w:jc w:val="both"/>
        <w:rPr>
          <w:rFonts w:ascii="Arial" w:hAnsi="Arial" w:cs="Arial"/>
          <w:b/>
          <w:sz w:val="20"/>
          <w:szCs w:val="20"/>
          <w:lang w:eastAsia="en-US"/>
        </w:rPr>
      </w:pPr>
    </w:p>
    <w:p w14:paraId="2718E20E" w14:textId="77777777" w:rsidR="00E82E7D" w:rsidRDefault="00E82E7D" w:rsidP="00C9013E">
      <w:pPr>
        <w:jc w:val="both"/>
        <w:rPr>
          <w:rFonts w:ascii="Arial" w:hAnsi="Arial" w:cs="Arial"/>
          <w:b/>
          <w:sz w:val="20"/>
          <w:szCs w:val="20"/>
          <w:lang w:eastAsia="en-US"/>
        </w:rPr>
      </w:pPr>
    </w:p>
    <w:p w14:paraId="53671A61" w14:textId="77777777" w:rsidR="00E82E7D" w:rsidRDefault="00E82E7D" w:rsidP="00C9013E">
      <w:pPr>
        <w:jc w:val="both"/>
        <w:rPr>
          <w:rFonts w:ascii="Arial" w:hAnsi="Arial" w:cs="Arial"/>
          <w:b/>
          <w:sz w:val="20"/>
          <w:szCs w:val="20"/>
          <w:lang w:eastAsia="en-US"/>
        </w:rPr>
      </w:pPr>
    </w:p>
    <w:p w14:paraId="033C5007" w14:textId="77777777" w:rsidR="00E82E7D" w:rsidRDefault="00E82E7D" w:rsidP="00C9013E">
      <w:pPr>
        <w:jc w:val="both"/>
        <w:rPr>
          <w:rFonts w:ascii="Arial" w:hAnsi="Arial" w:cs="Arial"/>
          <w:b/>
          <w:sz w:val="20"/>
          <w:szCs w:val="20"/>
          <w:lang w:eastAsia="en-US"/>
        </w:rPr>
      </w:pPr>
    </w:p>
    <w:p w14:paraId="3C643111" w14:textId="77777777" w:rsidR="00E82E7D" w:rsidRDefault="00E82E7D" w:rsidP="00C9013E">
      <w:pPr>
        <w:jc w:val="both"/>
        <w:rPr>
          <w:rFonts w:ascii="Arial" w:hAnsi="Arial" w:cs="Arial"/>
          <w:b/>
          <w:sz w:val="20"/>
          <w:szCs w:val="20"/>
          <w:lang w:eastAsia="en-US"/>
        </w:rPr>
      </w:pPr>
    </w:p>
    <w:p w14:paraId="0BA39501" w14:textId="77777777" w:rsidR="00E82E7D" w:rsidRDefault="00E82E7D" w:rsidP="00C9013E">
      <w:pPr>
        <w:jc w:val="both"/>
        <w:rPr>
          <w:rFonts w:ascii="Arial" w:hAnsi="Arial" w:cs="Arial"/>
          <w:b/>
          <w:sz w:val="20"/>
          <w:szCs w:val="20"/>
          <w:lang w:eastAsia="en-US"/>
        </w:rPr>
      </w:pPr>
    </w:p>
    <w:p w14:paraId="5052AEF6" w14:textId="77777777" w:rsidR="00E82E7D" w:rsidRDefault="00E82E7D" w:rsidP="00C9013E">
      <w:pPr>
        <w:jc w:val="both"/>
        <w:rPr>
          <w:rFonts w:ascii="Arial" w:hAnsi="Arial" w:cs="Arial"/>
          <w:b/>
          <w:sz w:val="20"/>
          <w:szCs w:val="20"/>
          <w:lang w:eastAsia="en-US"/>
        </w:rPr>
      </w:pPr>
    </w:p>
    <w:p w14:paraId="109B819F" w14:textId="77777777" w:rsidR="00E82E7D" w:rsidRDefault="00E82E7D" w:rsidP="00C9013E">
      <w:pPr>
        <w:jc w:val="both"/>
        <w:rPr>
          <w:rFonts w:ascii="Arial" w:hAnsi="Arial" w:cs="Arial"/>
          <w:b/>
          <w:sz w:val="20"/>
          <w:szCs w:val="20"/>
          <w:lang w:eastAsia="en-US"/>
        </w:rPr>
      </w:pPr>
    </w:p>
    <w:p w14:paraId="7A868C28" w14:textId="77777777" w:rsidR="00E82E7D" w:rsidRDefault="00E82E7D" w:rsidP="00C9013E">
      <w:pPr>
        <w:jc w:val="both"/>
        <w:rPr>
          <w:rFonts w:ascii="Arial" w:hAnsi="Arial" w:cs="Arial"/>
          <w:b/>
          <w:sz w:val="20"/>
          <w:szCs w:val="20"/>
          <w:lang w:eastAsia="en-US"/>
        </w:rPr>
      </w:pPr>
    </w:p>
    <w:p w14:paraId="3F503538" w14:textId="77777777" w:rsidR="00E82E7D" w:rsidRDefault="00E82E7D" w:rsidP="00C9013E">
      <w:pPr>
        <w:jc w:val="both"/>
        <w:rPr>
          <w:rFonts w:ascii="Arial" w:hAnsi="Arial" w:cs="Arial"/>
          <w:b/>
          <w:sz w:val="20"/>
          <w:szCs w:val="20"/>
          <w:lang w:eastAsia="en-US"/>
        </w:rPr>
      </w:pPr>
    </w:p>
    <w:p w14:paraId="38EB1B3F" w14:textId="77777777" w:rsidR="00CB1E12" w:rsidRDefault="00CB1E12" w:rsidP="00C9013E">
      <w:pPr>
        <w:jc w:val="both"/>
        <w:rPr>
          <w:rFonts w:ascii="Arial" w:hAnsi="Arial" w:cs="Arial"/>
          <w:b/>
          <w:sz w:val="20"/>
          <w:szCs w:val="20"/>
          <w:lang w:eastAsia="en-US"/>
        </w:rPr>
      </w:pPr>
    </w:p>
    <w:p w14:paraId="2A37C112" w14:textId="77777777" w:rsidR="00CB1E12" w:rsidRDefault="00CB1E12" w:rsidP="00C9013E">
      <w:pPr>
        <w:jc w:val="both"/>
        <w:rPr>
          <w:rFonts w:ascii="Arial" w:hAnsi="Arial" w:cs="Arial"/>
          <w:b/>
          <w:sz w:val="20"/>
          <w:szCs w:val="20"/>
          <w:lang w:eastAsia="en-US"/>
        </w:rPr>
      </w:pPr>
    </w:p>
    <w:p w14:paraId="0B069459" w14:textId="77777777" w:rsidR="00CB1E12" w:rsidRDefault="00CB1E12" w:rsidP="00C9013E">
      <w:pPr>
        <w:jc w:val="both"/>
        <w:rPr>
          <w:rFonts w:ascii="Arial" w:hAnsi="Arial" w:cs="Arial"/>
          <w:b/>
          <w:sz w:val="20"/>
          <w:szCs w:val="20"/>
          <w:lang w:eastAsia="en-US"/>
        </w:rPr>
      </w:pPr>
    </w:p>
    <w:p w14:paraId="402BD275" w14:textId="77777777" w:rsidR="00CB1E12" w:rsidRDefault="00CB1E12" w:rsidP="00C9013E">
      <w:pPr>
        <w:jc w:val="both"/>
        <w:rPr>
          <w:rFonts w:ascii="Arial" w:hAnsi="Arial" w:cs="Arial"/>
          <w:b/>
          <w:sz w:val="20"/>
          <w:szCs w:val="20"/>
          <w:lang w:eastAsia="en-US"/>
        </w:rPr>
      </w:pPr>
    </w:p>
    <w:p w14:paraId="62EAB496" w14:textId="77777777" w:rsidR="00CB1E12" w:rsidRDefault="00CB1E12" w:rsidP="00C9013E">
      <w:pPr>
        <w:jc w:val="both"/>
        <w:rPr>
          <w:rFonts w:ascii="Arial" w:hAnsi="Arial" w:cs="Arial"/>
          <w:b/>
          <w:sz w:val="20"/>
          <w:szCs w:val="20"/>
          <w:lang w:eastAsia="en-US"/>
        </w:rPr>
      </w:pPr>
    </w:p>
    <w:p w14:paraId="75444782" w14:textId="77777777" w:rsidR="00CB1E12" w:rsidRDefault="00CB1E12" w:rsidP="00C9013E">
      <w:pPr>
        <w:jc w:val="both"/>
        <w:rPr>
          <w:rFonts w:ascii="Arial" w:hAnsi="Arial" w:cs="Arial"/>
          <w:b/>
          <w:sz w:val="20"/>
          <w:szCs w:val="20"/>
          <w:lang w:eastAsia="en-US"/>
        </w:rPr>
      </w:pPr>
    </w:p>
    <w:p w14:paraId="3D636E00" w14:textId="77777777" w:rsidR="00CB1E12" w:rsidRDefault="00CB1E12" w:rsidP="00C9013E">
      <w:pPr>
        <w:jc w:val="both"/>
        <w:rPr>
          <w:rFonts w:ascii="Arial" w:hAnsi="Arial" w:cs="Arial"/>
          <w:b/>
          <w:sz w:val="20"/>
          <w:szCs w:val="20"/>
          <w:lang w:eastAsia="en-US"/>
        </w:rPr>
      </w:pPr>
    </w:p>
    <w:p w14:paraId="0E09430E" w14:textId="77777777" w:rsidR="00E82E7D" w:rsidRDefault="00E82E7D" w:rsidP="00C9013E">
      <w:pPr>
        <w:jc w:val="both"/>
        <w:rPr>
          <w:rFonts w:ascii="Arial" w:hAnsi="Arial" w:cs="Arial"/>
          <w:b/>
          <w:sz w:val="20"/>
          <w:szCs w:val="20"/>
          <w:lang w:eastAsia="en-US"/>
        </w:rPr>
      </w:pPr>
    </w:p>
    <w:p w14:paraId="0E060F49" w14:textId="77777777" w:rsidR="00AA604A" w:rsidRDefault="00AA604A">
      <w:pPr>
        <w:rPr>
          <w:rFonts w:ascii="Arial" w:hAnsi="Arial" w:cs="Arial"/>
          <w:b/>
          <w:sz w:val="20"/>
          <w:szCs w:val="20"/>
          <w:lang w:eastAsia="en-US"/>
        </w:rPr>
      </w:pPr>
      <w:r>
        <w:rPr>
          <w:rFonts w:ascii="Arial" w:hAnsi="Arial" w:cs="Arial"/>
          <w:b/>
          <w:sz w:val="20"/>
          <w:szCs w:val="20"/>
          <w:lang w:eastAsia="en-US"/>
        </w:rPr>
        <w:br w:type="page"/>
      </w:r>
    </w:p>
    <w:p w14:paraId="1C6376C8" w14:textId="3FE6A2F3" w:rsidR="00E74A6D" w:rsidRPr="00161C6E" w:rsidRDefault="00E74A6D" w:rsidP="00804EBD">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r w:rsidRPr="00161C6E">
        <w:rPr>
          <w:rFonts w:ascii="Arial" w:hAnsi="Arial" w:cs="Arial"/>
          <w:b/>
          <w:sz w:val="20"/>
          <w:szCs w:val="20"/>
          <w:lang w:eastAsia="en-US"/>
        </w:rPr>
        <w:lastRenderedPageBreak/>
        <w:t>Obrazec 1A: Dodatni podatki o podizvajalcih</w:t>
      </w:r>
    </w:p>
    <w:p w14:paraId="2ED084E3" w14:textId="77777777" w:rsidR="00E74A6D" w:rsidRPr="00161C6E" w:rsidRDefault="00E74A6D" w:rsidP="00E74A6D">
      <w:pPr>
        <w:spacing w:line="260" w:lineRule="atLeast"/>
        <w:rPr>
          <w:rFonts w:ascii="Arial" w:hAnsi="Arial" w:cs="Arial"/>
          <w:b/>
          <w:sz w:val="20"/>
          <w:szCs w:val="20"/>
          <w:lang w:eastAsia="en-US"/>
        </w:rPr>
      </w:pPr>
    </w:p>
    <w:p w14:paraId="1FA9273A" w14:textId="2218C2FE" w:rsidR="005669C4" w:rsidRPr="00362EEC" w:rsidRDefault="00E74A6D" w:rsidP="00804EBD">
      <w:pPr>
        <w:jc w:val="both"/>
        <w:rPr>
          <w:rFonts w:ascii="Arial" w:hAnsi="Arial" w:cs="Arial"/>
          <w:b/>
          <w:sz w:val="20"/>
          <w:szCs w:val="20"/>
          <w:lang w:eastAsia="en-US"/>
        </w:rPr>
      </w:pPr>
      <w:r w:rsidRPr="00161C6E">
        <w:rPr>
          <w:rFonts w:ascii="Arial" w:hAnsi="Arial" w:cs="Arial"/>
          <w:b/>
          <w:sz w:val="20"/>
          <w:szCs w:val="20"/>
          <w:lang w:eastAsia="en-US"/>
        </w:rPr>
        <w:t xml:space="preserve">Predmet javnega naročila: </w:t>
      </w:r>
      <w:r w:rsidR="00256857" w:rsidRPr="00256857">
        <w:rPr>
          <w:rFonts w:ascii="Arial" w:hAnsi="Arial" w:cs="Arial"/>
          <w:b/>
          <w:sz w:val="20"/>
          <w:szCs w:val="20"/>
          <w:lang w:eastAsia="en-US"/>
        </w:rPr>
        <w:t>Izdelava strokovnih podlag (SP) za fazo ŠV in fazo DPN ter sodelovanje v postopku do sprejema Uredbe o DPN za Letališče Edvarda Rusjana Maribor</w:t>
      </w:r>
    </w:p>
    <w:p w14:paraId="6C3260B1" w14:textId="77777777" w:rsidR="00B74D7B" w:rsidRPr="00E81DD3" w:rsidRDefault="00B74D7B" w:rsidP="005669C4">
      <w:pPr>
        <w:rPr>
          <w:rFonts w:ascii="Arial" w:hAnsi="Arial" w:cs="Arial"/>
          <w:b/>
          <w:bCs/>
          <w:sz w:val="20"/>
          <w:szCs w:val="20"/>
          <w:lang w:eastAsia="en-US"/>
        </w:rPr>
      </w:pPr>
    </w:p>
    <w:p w14:paraId="37529012" w14:textId="24347934"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Naročnik: Ministrstvo za infrastrukturo</w:t>
      </w:r>
      <w:r w:rsidR="00464AC2">
        <w:rPr>
          <w:rFonts w:ascii="Arial" w:hAnsi="Arial" w:cs="Arial"/>
          <w:b/>
          <w:sz w:val="20"/>
          <w:szCs w:val="20"/>
          <w:lang w:eastAsia="en-US"/>
        </w:rPr>
        <w:t xml:space="preserve"> in energetiko</w:t>
      </w:r>
      <w:r w:rsidRPr="00161C6E">
        <w:rPr>
          <w:rFonts w:ascii="Arial" w:hAnsi="Arial" w:cs="Arial"/>
          <w:b/>
          <w:sz w:val="20"/>
          <w:szCs w:val="20"/>
          <w:lang w:eastAsia="en-US"/>
        </w:rPr>
        <w:t xml:space="preserve">, </w:t>
      </w:r>
      <w:r w:rsidR="00644126">
        <w:rPr>
          <w:rFonts w:ascii="Arial" w:hAnsi="Arial" w:cs="Arial"/>
          <w:b/>
          <w:sz w:val="20"/>
          <w:szCs w:val="20"/>
          <w:lang w:eastAsia="en-US"/>
        </w:rPr>
        <w:t>Langusova ulica 4</w:t>
      </w:r>
      <w:r w:rsidRPr="00161C6E">
        <w:rPr>
          <w:rFonts w:ascii="Arial" w:hAnsi="Arial" w:cs="Arial"/>
          <w:b/>
          <w:sz w:val="20"/>
          <w:szCs w:val="20"/>
          <w:lang w:eastAsia="en-US"/>
        </w:rPr>
        <w:t>, 1</w:t>
      </w:r>
      <w:r w:rsidR="002D66AD">
        <w:rPr>
          <w:rFonts w:ascii="Arial" w:hAnsi="Arial" w:cs="Arial"/>
          <w:b/>
          <w:sz w:val="20"/>
          <w:szCs w:val="20"/>
          <w:lang w:eastAsia="en-US"/>
        </w:rPr>
        <w:t>000</w:t>
      </w:r>
      <w:r w:rsidRPr="00161C6E">
        <w:rPr>
          <w:rFonts w:ascii="Arial" w:hAnsi="Arial" w:cs="Arial"/>
          <w:b/>
          <w:sz w:val="20"/>
          <w:szCs w:val="20"/>
          <w:lang w:eastAsia="en-US"/>
        </w:rPr>
        <w:t xml:space="preserve"> Ljubljana</w:t>
      </w:r>
    </w:p>
    <w:p w14:paraId="756DDE9F" w14:textId="77777777" w:rsidR="00E74A6D" w:rsidRPr="00161C6E" w:rsidRDefault="00E74A6D" w:rsidP="00E74A6D">
      <w:pPr>
        <w:spacing w:line="260" w:lineRule="atLeast"/>
        <w:rPr>
          <w:rFonts w:ascii="Arial" w:hAnsi="Arial" w:cs="Arial"/>
          <w:b/>
          <w:sz w:val="20"/>
          <w:szCs w:val="20"/>
          <w:lang w:eastAsia="en-US"/>
        </w:rPr>
      </w:pPr>
    </w:p>
    <w:p w14:paraId="13028309"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u w:val="single"/>
          <w:lang w:eastAsia="en-US"/>
        </w:rPr>
        <w:t>Seznam podizvajalcev</w:t>
      </w:r>
      <w:r w:rsidRPr="00161C6E">
        <w:rPr>
          <w:rFonts w:ascii="Arial" w:hAnsi="Arial" w:cs="Arial"/>
          <w:sz w:val="20"/>
          <w:szCs w:val="20"/>
          <w:lang w:eastAsia="en-US"/>
        </w:rPr>
        <w:t>, s katerimi namerava ponudnik izvesti predmetno javno naročilo:</w:t>
      </w:r>
    </w:p>
    <w:p w14:paraId="62699AC1" w14:textId="77777777" w:rsidR="00E74A6D" w:rsidRPr="00161C6E" w:rsidRDefault="00E74A6D" w:rsidP="00E74A6D">
      <w:pPr>
        <w:spacing w:line="260" w:lineRule="atLeast"/>
        <w:rPr>
          <w:rFonts w:ascii="Arial" w:hAnsi="Arial" w:cs="Arial"/>
          <w:sz w:val="20"/>
          <w:szCs w:val="20"/>
          <w:lang w:eastAsia="en-US"/>
        </w:rPr>
      </w:pPr>
    </w:p>
    <w:tbl>
      <w:tblPr>
        <w:tblW w:w="10060"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405"/>
        <w:gridCol w:w="2552"/>
        <w:gridCol w:w="2551"/>
        <w:gridCol w:w="2552"/>
      </w:tblGrid>
      <w:tr w:rsidR="00E74A6D" w:rsidRPr="00161C6E" w14:paraId="177F2FCF" w14:textId="77777777" w:rsidTr="00B34C27">
        <w:tc>
          <w:tcPr>
            <w:tcW w:w="2405" w:type="dxa"/>
          </w:tcPr>
          <w:p w14:paraId="0862B795" w14:textId="77777777" w:rsidR="00E74A6D" w:rsidRPr="00161C6E" w:rsidRDefault="00E74A6D" w:rsidP="00E74A6D">
            <w:pPr>
              <w:spacing w:line="260" w:lineRule="atLeast"/>
              <w:rPr>
                <w:rFonts w:ascii="Arial" w:hAnsi="Arial" w:cs="Arial"/>
                <w:b/>
                <w:sz w:val="20"/>
                <w:szCs w:val="20"/>
                <w:lang w:eastAsia="en-US"/>
              </w:rPr>
            </w:pPr>
          </w:p>
          <w:p w14:paraId="4E297DF5" w14:textId="77777777" w:rsidR="00E74A6D" w:rsidRPr="00161C6E" w:rsidRDefault="00E74A6D" w:rsidP="00E74A6D">
            <w:pPr>
              <w:spacing w:line="260" w:lineRule="atLeast"/>
              <w:rPr>
                <w:rFonts w:ascii="Arial" w:hAnsi="Arial" w:cs="Arial"/>
                <w:b/>
                <w:sz w:val="20"/>
                <w:szCs w:val="20"/>
                <w:lang w:eastAsia="en-US"/>
              </w:rPr>
            </w:pPr>
          </w:p>
        </w:tc>
        <w:tc>
          <w:tcPr>
            <w:tcW w:w="2552" w:type="dxa"/>
          </w:tcPr>
          <w:p w14:paraId="28D20E00"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1</w:t>
            </w:r>
          </w:p>
        </w:tc>
        <w:tc>
          <w:tcPr>
            <w:tcW w:w="2551" w:type="dxa"/>
          </w:tcPr>
          <w:p w14:paraId="1D6FE25B"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2</w:t>
            </w:r>
          </w:p>
        </w:tc>
        <w:tc>
          <w:tcPr>
            <w:tcW w:w="2552" w:type="dxa"/>
          </w:tcPr>
          <w:p w14:paraId="31B0235D" w14:textId="4F6DC401"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3</w:t>
            </w:r>
          </w:p>
          <w:p w14:paraId="4D497E4D" w14:textId="77777777" w:rsidR="00E74A6D" w:rsidRPr="00B74D7B" w:rsidRDefault="00E74A6D" w:rsidP="00E74A6D">
            <w:pPr>
              <w:spacing w:line="260" w:lineRule="atLeast"/>
              <w:rPr>
                <w:rFonts w:ascii="Arial" w:hAnsi="Arial" w:cs="Arial"/>
                <w:bCs/>
                <w:i/>
                <w:sz w:val="20"/>
                <w:szCs w:val="20"/>
                <w:lang w:eastAsia="en-US"/>
              </w:rPr>
            </w:pPr>
            <w:r w:rsidRPr="00B74D7B">
              <w:rPr>
                <w:rFonts w:ascii="Arial" w:hAnsi="Arial" w:cs="Arial"/>
                <w:bCs/>
                <w:i/>
                <w:sz w:val="20"/>
                <w:szCs w:val="20"/>
                <w:lang w:eastAsia="en-US"/>
              </w:rPr>
              <w:t>(po potrebi dodaj)</w:t>
            </w:r>
          </w:p>
        </w:tc>
      </w:tr>
      <w:tr w:rsidR="00E74A6D" w:rsidRPr="00161C6E" w14:paraId="5C1F5315" w14:textId="77777777" w:rsidTr="00B34C27">
        <w:tc>
          <w:tcPr>
            <w:tcW w:w="2405" w:type="dxa"/>
          </w:tcPr>
          <w:p w14:paraId="2AA98AD7" w14:textId="77777777" w:rsidR="00B74D7B" w:rsidRDefault="00B74D7B" w:rsidP="00E74A6D">
            <w:pPr>
              <w:spacing w:line="260" w:lineRule="atLeast"/>
              <w:rPr>
                <w:rFonts w:ascii="Arial" w:hAnsi="Arial" w:cs="Arial"/>
                <w:b/>
                <w:sz w:val="20"/>
                <w:szCs w:val="20"/>
                <w:lang w:eastAsia="en-US"/>
              </w:rPr>
            </w:pPr>
          </w:p>
          <w:p w14:paraId="0559D7E4" w14:textId="659545F4"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Naziv</w:t>
            </w:r>
          </w:p>
        </w:tc>
        <w:tc>
          <w:tcPr>
            <w:tcW w:w="2552" w:type="dxa"/>
          </w:tcPr>
          <w:p w14:paraId="0328B89B" w14:textId="77777777" w:rsidR="00E74A6D" w:rsidRDefault="00E74A6D" w:rsidP="00E74A6D">
            <w:pPr>
              <w:spacing w:line="260" w:lineRule="atLeast"/>
              <w:rPr>
                <w:rFonts w:ascii="Arial" w:hAnsi="Arial" w:cs="Arial"/>
                <w:b/>
                <w:sz w:val="20"/>
                <w:szCs w:val="20"/>
                <w:lang w:eastAsia="en-US"/>
              </w:rPr>
            </w:pPr>
          </w:p>
          <w:p w14:paraId="62BC0870" w14:textId="77777777" w:rsidR="00B34C27" w:rsidRPr="00161C6E" w:rsidRDefault="00B34C27" w:rsidP="00E74A6D">
            <w:pPr>
              <w:spacing w:line="260" w:lineRule="atLeast"/>
              <w:rPr>
                <w:rFonts w:ascii="Arial" w:hAnsi="Arial" w:cs="Arial"/>
                <w:b/>
                <w:sz w:val="20"/>
                <w:szCs w:val="20"/>
                <w:lang w:eastAsia="en-US"/>
              </w:rPr>
            </w:pPr>
          </w:p>
        </w:tc>
        <w:tc>
          <w:tcPr>
            <w:tcW w:w="2551" w:type="dxa"/>
          </w:tcPr>
          <w:p w14:paraId="629C9CE2" w14:textId="77777777" w:rsidR="00E74A6D" w:rsidRPr="00161C6E" w:rsidRDefault="00E74A6D" w:rsidP="00E74A6D">
            <w:pPr>
              <w:spacing w:line="260" w:lineRule="atLeast"/>
              <w:rPr>
                <w:rFonts w:ascii="Arial" w:hAnsi="Arial" w:cs="Arial"/>
                <w:b/>
                <w:sz w:val="20"/>
                <w:szCs w:val="20"/>
                <w:lang w:eastAsia="en-US"/>
              </w:rPr>
            </w:pPr>
          </w:p>
        </w:tc>
        <w:tc>
          <w:tcPr>
            <w:tcW w:w="2552" w:type="dxa"/>
          </w:tcPr>
          <w:p w14:paraId="2D3B6F08"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7807B1A3" w14:textId="77777777" w:rsidTr="00B34C27">
        <w:tc>
          <w:tcPr>
            <w:tcW w:w="2405" w:type="dxa"/>
          </w:tcPr>
          <w:p w14:paraId="38C329EA"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Polni naslov</w:t>
            </w:r>
          </w:p>
        </w:tc>
        <w:tc>
          <w:tcPr>
            <w:tcW w:w="2552" w:type="dxa"/>
          </w:tcPr>
          <w:p w14:paraId="322BD551" w14:textId="77777777" w:rsidR="00E74A6D" w:rsidRPr="00161C6E" w:rsidRDefault="00E74A6D" w:rsidP="00E74A6D">
            <w:pPr>
              <w:spacing w:line="260" w:lineRule="atLeast"/>
              <w:rPr>
                <w:rFonts w:ascii="Arial" w:hAnsi="Arial" w:cs="Arial"/>
                <w:sz w:val="20"/>
                <w:szCs w:val="20"/>
                <w:lang w:eastAsia="en-US"/>
              </w:rPr>
            </w:pPr>
          </w:p>
        </w:tc>
        <w:tc>
          <w:tcPr>
            <w:tcW w:w="2551" w:type="dxa"/>
          </w:tcPr>
          <w:p w14:paraId="56A36010" w14:textId="77777777" w:rsidR="00E74A6D" w:rsidRPr="00161C6E" w:rsidRDefault="00E74A6D" w:rsidP="00E74A6D">
            <w:pPr>
              <w:spacing w:line="260" w:lineRule="atLeast"/>
              <w:rPr>
                <w:rFonts w:ascii="Arial" w:hAnsi="Arial" w:cs="Arial"/>
                <w:sz w:val="20"/>
                <w:szCs w:val="20"/>
                <w:lang w:eastAsia="en-US"/>
              </w:rPr>
            </w:pPr>
          </w:p>
        </w:tc>
        <w:tc>
          <w:tcPr>
            <w:tcW w:w="2552" w:type="dxa"/>
          </w:tcPr>
          <w:p w14:paraId="54A92545"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6EE62986" w14:textId="77777777" w:rsidTr="00B34C27">
        <w:tc>
          <w:tcPr>
            <w:tcW w:w="2405" w:type="dxa"/>
          </w:tcPr>
          <w:p w14:paraId="5A36B7CB"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Vrsta del</w:t>
            </w:r>
          </w:p>
        </w:tc>
        <w:tc>
          <w:tcPr>
            <w:tcW w:w="2552" w:type="dxa"/>
          </w:tcPr>
          <w:p w14:paraId="0035D113" w14:textId="77777777" w:rsidR="00E74A6D" w:rsidRPr="00161C6E" w:rsidRDefault="00E74A6D" w:rsidP="00E74A6D">
            <w:pPr>
              <w:spacing w:line="260" w:lineRule="atLeast"/>
              <w:rPr>
                <w:rFonts w:ascii="Arial" w:hAnsi="Arial" w:cs="Arial"/>
                <w:sz w:val="20"/>
                <w:szCs w:val="20"/>
                <w:lang w:eastAsia="en-US"/>
              </w:rPr>
            </w:pPr>
          </w:p>
        </w:tc>
        <w:tc>
          <w:tcPr>
            <w:tcW w:w="2551" w:type="dxa"/>
          </w:tcPr>
          <w:p w14:paraId="2BA26FB7" w14:textId="77777777" w:rsidR="00E74A6D" w:rsidRPr="00161C6E" w:rsidRDefault="00E74A6D" w:rsidP="00E74A6D">
            <w:pPr>
              <w:spacing w:line="260" w:lineRule="atLeast"/>
              <w:rPr>
                <w:rFonts w:ascii="Arial" w:hAnsi="Arial" w:cs="Arial"/>
                <w:sz w:val="20"/>
                <w:szCs w:val="20"/>
                <w:lang w:eastAsia="en-US"/>
              </w:rPr>
            </w:pPr>
          </w:p>
        </w:tc>
        <w:tc>
          <w:tcPr>
            <w:tcW w:w="2552" w:type="dxa"/>
          </w:tcPr>
          <w:p w14:paraId="11A48099"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48572C43" w14:textId="77777777" w:rsidTr="00B34C27">
        <w:tc>
          <w:tcPr>
            <w:tcW w:w="2405" w:type="dxa"/>
          </w:tcPr>
          <w:p w14:paraId="0ED3DF83"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 xml:space="preserve">Predmet del </w:t>
            </w:r>
          </w:p>
        </w:tc>
        <w:tc>
          <w:tcPr>
            <w:tcW w:w="2552" w:type="dxa"/>
          </w:tcPr>
          <w:p w14:paraId="7132525E" w14:textId="77777777" w:rsidR="00E74A6D" w:rsidRPr="00161C6E" w:rsidRDefault="00E74A6D" w:rsidP="00E74A6D">
            <w:pPr>
              <w:spacing w:line="260" w:lineRule="atLeast"/>
              <w:rPr>
                <w:rFonts w:ascii="Arial" w:hAnsi="Arial" w:cs="Arial"/>
                <w:sz w:val="20"/>
                <w:szCs w:val="20"/>
                <w:lang w:eastAsia="en-US"/>
              </w:rPr>
            </w:pPr>
          </w:p>
        </w:tc>
        <w:tc>
          <w:tcPr>
            <w:tcW w:w="2551" w:type="dxa"/>
          </w:tcPr>
          <w:p w14:paraId="328EDFAD" w14:textId="77777777" w:rsidR="00E74A6D" w:rsidRPr="00161C6E" w:rsidRDefault="00E74A6D" w:rsidP="00E74A6D">
            <w:pPr>
              <w:spacing w:line="260" w:lineRule="atLeast"/>
              <w:rPr>
                <w:rFonts w:ascii="Arial" w:hAnsi="Arial" w:cs="Arial"/>
                <w:sz w:val="20"/>
                <w:szCs w:val="20"/>
                <w:lang w:eastAsia="en-US"/>
              </w:rPr>
            </w:pPr>
          </w:p>
        </w:tc>
        <w:tc>
          <w:tcPr>
            <w:tcW w:w="2552" w:type="dxa"/>
          </w:tcPr>
          <w:p w14:paraId="2E27CFAF"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0080C6F2" w14:textId="77777777" w:rsidTr="00B34C27">
        <w:tc>
          <w:tcPr>
            <w:tcW w:w="2405" w:type="dxa"/>
          </w:tcPr>
          <w:p w14:paraId="5349EF50"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k</w:t>
            </w:r>
            <w:r w:rsidR="00E74A6D" w:rsidRPr="00161C6E">
              <w:rPr>
                <w:rFonts w:ascii="Arial" w:hAnsi="Arial" w:cs="Arial"/>
                <w:sz w:val="20"/>
                <w:szCs w:val="20"/>
                <w:lang w:eastAsia="en-US"/>
              </w:rPr>
              <w:t>oličina del*</w:t>
            </w:r>
          </w:p>
        </w:tc>
        <w:tc>
          <w:tcPr>
            <w:tcW w:w="2552" w:type="dxa"/>
          </w:tcPr>
          <w:p w14:paraId="566EBC42" w14:textId="77777777" w:rsidR="00E74A6D" w:rsidRPr="00161C6E" w:rsidRDefault="00E74A6D" w:rsidP="00E74A6D">
            <w:pPr>
              <w:spacing w:line="260" w:lineRule="atLeast"/>
              <w:rPr>
                <w:rFonts w:ascii="Arial" w:hAnsi="Arial" w:cs="Arial"/>
                <w:sz w:val="20"/>
                <w:szCs w:val="20"/>
                <w:lang w:eastAsia="en-US"/>
              </w:rPr>
            </w:pPr>
          </w:p>
        </w:tc>
        <w:tc>
          <w:tcPr>
            <w:tcW w:w="2551" w:type="dxa"/>
          </w:tcPr>
          <w:p w14:paraId="713914E7" w14:textId="77777777" w:rsidR="00E74A6D" w:rsidRPr="00161C6E" w:rsidRDefault="00E74A6D" w:rsidP="00E74A6D">
            <w:pPr>
              <w:spacing w:line="260" w:lineRule="atLeast"/>
              <w:rPr>
                <w:rFonts w:ascii="Arial" w:hAnsi="Arial" w:cs="Arial"/>
                <w:sz w:val="20"/>
                <w:szCs w:val="20"/>
                <w:lang w:eastAsia="en-US"/>
              </w:rPr>
            </w:pPr>
          </w:p>
        </w:tc>
        <w:tc>
          <w:tcPr>
            <w:tcW w:w="2552" w:type="dxa"/>
          </w:tcPr>
          <w:p w14:paraId="35E3D575"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7D1A221F" w14:textId="77777777" w:rsidTr="00B34C27">
        <w:tc>
          <w:tcPr>
            <w:tcW w:w="2405" w:type="dxa"/>
          </w:tcPr>
          <w:p w14:paraId="675CD26E"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v</w:t>
            </w:r>
            <w:r w:rsidR="00E74A6D" w:rsidRPr="00161C6E">
              <w:rPr>
                <w:rFonts w:ascii="Arial" w:hAnsi="Arial" w:cs="Arial"/>
                <w:sz w:val="20"/>
                <w:szCs w:val="20"/>
                <w:lang w:eastAsia="en-US"/>
              </w:rPr>
              <w:t>rednost del</w:t>
            </w:r>
          </w:p>
        </w:tc>
        <w:tc>
          <w:tcPr>
            <w:tcW w:w="2552" w:type="dxa"/>
          </w:tcPr>
          <w:p w14:paraId="6F01BFB8" w14:textId="77777777" w:rsidR="00E74A6D" w:rsidRPr="00161C6E" w:rsidRDefault="00E74A6D" w:rsidP="00E74A6D">
            <w:pPr>
              <w:spacing w:line="260" w:lineRule="atLeast"/>
              <w:rPr>
                <w:rFonts w:ascii="Arial" w:hAnsi="Arial" w:cs="Arial"/>
                <w:sz w:val="20"/>
                <w:szCs w:val="20"/>
                <w:lang w:eastAsia="en-US"/>
              </w:rPr>
            </w:pPr>
          </w:p>
        </w:tc>
        <w:tc>
          <w:tcPr>
            <w:tcW w:w="2551" w:type="dxa"/>
          </w:tcPr>
          <w:p w14:paraId="3124E184" w14:textId="77777777" w:rsidR="00E74A6D" w:rsidRPr="00161C6E" w:rsidRDefault="00E74A6D" w:rsidP="00E74A6D">
            <w:pPr>
              <w:spacing w:line="260" w:lineRule="atLeast"/>
              <w:rPr>
                <w:rFonts w:ascii="Arial" w:hAnsi="Arial" w:cs="Arial"/>
                <w:sz w:val="20"/>
                <w:szCs w:val="20"/>
                <w:lang w:eastAsia="en-US"/>
              </w:rPr>
            </w:pPr>
          </w:p>
        </w:tc>
        <w:tc>
          <w:tcPr>
            <w:tcW w:w="2552" w:type="dxa"/>
          </w:tcPr>
          <w:p w14:paraId="6EEC5F8A"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33E4EBC1" w14:textId="77777777" w:rsidTr="00B34C27">
        <w:tc>
          <w:tcPr>
            <w:tcW w:w="2405" w:type="dxa"/>
          </w:tcPr>
          <w:p w14:paraId="6E9BFC2A" w14:textId="77777777" w:rsidR="00E74A6D"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Ali zahteva neposredno plačilo?** DA/NE</w:t>
            </w:r>
          </w:p>
          <w:p w14:paraId="7125CFAA" w14:textId="77777777" w:rsidR="00E74A6D" w:rsidRPr="00161C6E" w:rsidRDefault="00E74A6D" w:rsidP="00E74A6D">
            <w:pPr>
              <w:spacing w:line="260" w:lineRule="atLeast"/>
              <w:rPr>
                <w:rFonts w:ascii="Arial" w:hAnsi="Arial" w:cs="Arial"/>
                <w:sz w:val="20"/>
                <w:szCs w:val="20"/>
                <w:lang w:eastAsia="en-US"/>
              </w:rPr>
            </w:pPr>
            <w:r>
              <w:rPr>
                <w:rFonts w:ascii="Arial" w:hAnsi="Arial" w:cs="Arial"/>
                <w:sz w:val="20"/>
                <w:szCs w:val="20"/>
                <w:lang w:eastAsia="en-US"/>
              </w:rPr>
              <w:t>TRR</w:t>
            </w:r>
          </w:p>
        </w:tc>
        <w:tc>
          <w:tcPr>
            <w:tcW w:w="2552" w:type="dxa"/>
          </w:tcPr>
          <w:p w14:paraId="529CA910" w14:textId="77777777" w:rsidR="00E74A6D" w:rsidRPr="00161C6E" w:rsidRDefault="00E74A6D" w:rsidP="00E74A6D">
            <w:pPr>
              <w:spacing w:line="260" w:lineRule="atLeast"/>
              <w:rPr>
                <w:rFonts w:ascii="Arial" w:hAnsi="Arial" w:cs="Arial"/>
                <w:sz w:val="20"/>
                <w:szCs w:val="20"/>
                <w:lang w:eastAsia="en-US"/>
              </w:rPr>
            </w:pPr>
          </w:p>
        </w:tc>
        <w:tc>
          <w:tcPr>
            <w:tcW w:w="2551" w:type="dxa"/>
          </w:tcPr>
          <w:p w14:paraId="5F0EB1D6" w14:textId="77777777" w:rsidR="00E74A6D" w:rsidRPr="00161C6E" w:rsidRDefault="00E74A6D" w:rsidP="00E74A6D">
            <w:pPr>
              <w:spacing w:line="260" w:lineRule="atLeast"/>
              <w:rPr>
                <w:rFonts w:ascii="Arial" w:hAnsi="Arial" w:cs="Arial"/>
                <w:sz w:val="20"/>
                <w:szCs w:val="20"/>
                <w:lang w:eastAsia="en-US"/>
              </w:rPr>
            </w:pPr>
          </w:p>
        </w:tc>
        <w:tc>
          <w:tcPr>
            <w:tcW w:w="2552" w:type="dxa"/>
          </w:tcPr>
          <w:p w14:paraId="51C95594" w14:textId="77777777" w:rsidR="00E74A6D" w:rsidRPr="00161C6E" w:rsidRDefault="00E74A6D" w:rsidP="00E74A6D">
            <w:pPr>
              <w:spacing w:line="260" w:lineRule="atLeast"/>
              <w:rPr>
                <w:rFonts w:ascii="Arial" w:hAnsi="Arial" w:cs="Arial"/>
                <w:sz w:val="20"/>
                <w:szCs w:val="20"/>
                <w:lang w:eastAsia="en-US"/>
              </w:rPr>
            </w:pPr>
          </w:p>
        </w:tc>
      </w:tr>
    </w:tbl>
    <w:p w14:paraId="4B668612"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sz w:val="16"/>
          <w:szCs w:val="16"/>
          <w:lang w:eastAsia="en-US"/>
        </w:rPr>
        <w:t>* kolikšen delež javnega naročila v odstotku ali absolutni vrednosti bodo izvedli</w:t>
      </w:r>
    </w:p>
    <w:p w14:paraId="37324D43"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b/>
          <w:sz w:val="16"/>
          <w:szCs w:val="16"/>
          <w:lang w:eastAsia="en-US"/>
        </w:rPr>
        <w:t xml:space="preserve">** </w:t>
      </w:r>
      <w:r w:rsidRPr="00161C6E">
        <w:rPr>
          <w:rFonts w:ascii="Arial" w:hAnsi="Arial" w:cs="Arial"/>
          <w:sz w:val="16"/>
          <w:szCs w:val="16"/>
          <w:lang w:eastAsia="en-US"/>
        </w:rPr>
        <w:t>v primeru, da podizvajalec zahtevo neposredno plačilo, je potrebno zanj predložiti še obrazec 1B</w:t>
      </w:r>
    </w:p>
    <w:p w14:paraId="1FCACC53" w14:textId="77777777" w:rsidR="00E74A6D" w:rsidRPr="00161C6E" w:rsidRDefault="00E74A6D" w:rsidP="00E74A6D">
      <w:pPr>
        <w:spacing w:line="260" w:lineRule="atLeast"/>
        <w:rPr>
          <w:rFonts w:ascii="Arial" w:hAnsi="Arial" w:cs="Arial"/>
          <w:bCs/>
          <w:sz w:val="20"/>
          <w:szCs w:val="20"/>
          <w:lang w:eastAsia="en-US"/>
        </w:rPr>
      </w:pPr>
    </w:p>
    <w:p w14:paraId="420D3C7B" w14:textId="77777777" w:rsidR="00E74A6D" w:rsidRPr="00161C6E" w:rsidRDefault="00E74A6D" w:rsidP="00E74A6D">
      <w:pPr>
        <w:spacing w:line="260" w:lineRule="atLeast"/>
        <w:rPr>
          <w:rFonts w:ascii="Arial" w:hAnsi="Arial" w:cs="Arial"/>
          <w:bCs/>
          <w:sz w:val="20"/>
          <w:szCs w:val="20"/>
          <w:lang w:eastAsia="en-US"/>
        </w:rPr>
      </w:pPr>
    </w:p>
    <w:p w14:paraId="10D61A98" w14:textId="77777777" w:rsidR="00E74A6D" w:rsidRPr="00161C6E" w:rsidRDefault="00E74A6D" w:rsidP="00E74A6D">
      <w:pPr>
        <w:spacing w:line="260" w:lineRule="atLeast"/>
        <w:rPr>
          <w:rFonts w:ascii="Arial" w:hAnsi="Arial" w:cs="Arial"/>
          <w:bCs/>
          <w:sz w:val="20"/>
          <w:szCs w:val="20"/>
          <w:lang w:eastAsia="en-US"/>
        </w:rPr>
      </w:pPr>
    </w:p>
    <w:p w14:paraId="00C6FFE1" w14:textId="77777777" w:rsidR="00E74A6D" w:rsidRPr="00161C6E" w:rsidRDefault="00E74A6D" w:rsidP="00E74A6D">
      <w:pPr>
        <w:spacing w:line="260" w:lineRule="atLeast"/>
        <w:rPr>
          <w:rFonts w:ascii="Arial" w:hAnsi="Arial" w:cs="Arial"/>
          <w:bCs/>
          <w:sz w:val="20"/>
          <w:szCs w:val="20"/>
          <w:lang w:eastAsia="en-US"/>
        </w:rPr>
      </w:pPr>
    </w:p>
    <w:p w14:paraId="6D53193A" w14:textId="77777777" w:rsidR="00E74A6D" w:rsidRPr="00161C6E" w:rsidRDefault="00E74A6D" w:rsidP="00E74A6D">
      <w:pPr>
        <w:spacing w:line="260" w:lineRule="atLeast"/>
        <w:rPr>
          <w:rFonts w:ascii="Arial" w:hAnsi="Arial" w:cs="Arial"/>
          <w:bCs/>
          <w:sz w:val="20"/>
          <w:szCs w:val="20"/>
          <w:lang w:eastAsia="en-US"/>
        </w:rPr>
      </w:pPr>
    </w:p>
    <w:p w14:paraId="27FBB2A5"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7E012A98" w14:textId="77777777" w:rsidR="00E74A6D" w:rsidRPr="00161C6E" w:rsidRDefault="00E74A6D" w:rsidP="00E74A6D">
      <w:pPr>
        <w:spacing w:after="120"/>
        <w:jc w:val="both"/>
        <w:rPr>
          <w:rFonts w:ascii="Arial" w:hAnsi="Arial" w:cs="Arial"/>
          <w:sz w:val="20"/>
          <w:szCs w:val="20"/>
        </w:rPr>
      </w:pPr>
    </w:p>
    <w:p w14:paraId="0DCC1470" w14:textId="77777777" w:rsidR="00E74A6D" w:rsidRPr="00161C6E" w:rsidRDefault="00E74A6D" w:rsidP="00E74A6D">
      <w:pPr>
        <w:spacing w:after="120"/>
        <w:jc w:val="both"/>
        <w:rPr>
          <w:rFonts w:ascii="Arial" w:hAnsi="Arial" w:cs="Arial"/>
          <w:sz w:val="20"/>
          <w:szCs w:val="20"/>
        </w:rPr>
      </w:pPr>
    </w:p>
    <w:p w14:paraId="5426BF84" w14:textId="4DEB778A" w:rsidR="00E74A6D" w:rsidRPr="00161C6E" w:rsidRDefault="00E74A6D" w:rsidP="00B74D7B">
      <w:pPr>
        <w:tabs>
          <w:tab w:val="right" w:pos="9072"/>
        </w:tabs>
        <w:spacing w:after="120"/>
        <w:ind w:left="3540"/>
        <w:jc w:val="center"/>
        <w:rPr>
          <w:rFonts w:ascii="Arial" w:hAnsi="Arial" w:cs="Arial"/>
          <w:sz w:val="20"/>
          <w:szCs w:val="20"/>
        </w:rPr>
      </w:pPr>
      <w:r w:rsidRPr="00161C6E">
        <w:rPr>
          <w:rFonts w:ascii="Arial" w:hAnsi="Arial" w:cs="Arial"/>
          <w:sz w:val="20"/>
          <w:szCs w:val="20"/>
        </w:rPr>
        <w:t>Podpis</w:t>
      </w:r>
      <w:r>
        <w:rPr>
          <w:rFonts w:ascii="Arial" w:hAnsi="Arial" w:cs="Arial"/>
          <w:sz w:val="20"/>
          <w:szCs w:val="20"/>
        </w:rPr>
        <w:t xml:space="preserve"> zakonitega zastopnika</w:t>
      </w:r>
      <w:r w:rsidRPr="00161C6E">
        <w:rPr>
          <w:rFonts w:ascii="Arial" w:hAnsi="Arial" w:cs="Arial"/>
          <w:sz w:val="20"/>
          <w:szCs w:val="20"/>
        </w:rPr>
        <w:t xml:space="preserve"> ponudnika</w:t>
      </w:r>
      <w:r w:rsidR="00B74D7B">
        <w:rPr>
          <w:rFonts w:ascii="Arial" w:hAnsi="Arial" w:cs="Arial"/>
          <w:sz w:val="20"/>
          <w:szCs w:val="20"/>
        </w:rPr>
        <w:t>:</w:t>
      </w:r>
      <w:r w:rsidRPr="00161C6E">
        <w:rPr>
          <w:rFonts w:ascii="Arial" w:hAnsi="Arial" w:cs="Arial"/>
          <w:sz w:val="20"/>
          <w:szCs w:val="20"/>
          <w:lang w:eastAsia="en-US"/>
        </w:rPr>
        <w:br w:type="page"/>
      </w:r>
    </w:p>
    <w:p w14:paraId="6D8E17F9" w14:textId="77777777" w:rsidR="00E74A6D" w:rsidRPr="00161C6E" w:rsidRDefault="00E74A6D" w:rsidP="00804EBD">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r w:rsidRPr="00161C6E">
        <w:rPr>
          <w:rFonts w:ascii="Arial" w:hAnsi="Arial" w:cs="Arial"/>
          <w:b/>
          <w:sz w:val="20"/>
          <w:szCs w:val="20"/>
          <w:lang w:eastAsia="en-US"/>
        </w:rPr>
        <w:lastRenderedPageBreak/>
        <w:t>Obrazec 1B: Soglasje podizvajalcev za neposredna plačila</w:t>
      </w:r>
    </w:p>
    <w:p w14:paraId="7F3A904F" w14:textId="77777777" w:rsidR="00E74A6D" w:rsidRPr="00161C6E" w:rsidRDefault="00E74A6D" w:rsidP="00E74A6D">
      <w:pPr>
        <w:spacing w:line="260" w:lineRule="atLeast"/>
        <w:jc w:val="both"/>
        <w:rPr>
          <w:rFonts w:ascii="Arial" w:hAnsi="Arial" w:cs="Arial"/>
          <w:b/>
          <w:sz w:val="20"/>
          <w:szCs w:val="20"/>
          <w:lang w:eastAsia="en-US"/>
        </w:rPr>
      </w:pPr>
    </w:p>
    <w:p w14:paraId="4B7DC313" w14:textId="1AD6D1E3" w:rsidR="00E81DD3" w:rsidRPr="002C592C" w:rsidRDefault="00E74A6D" w:rsidP="00804EBD">
      <w:pPr>
        <w:jc w:val="both"/>
        <w:rPr>
          <w:rFonts w:ascii="Arial" w:hAnsi="Arial" w:cs="Arial"/>
          <w:b/>
          <w:sz w:val="20"/>
          <w:szCs w:val="20"/>
          <w:lang w:eastAsia="en-US"/>
        </w:rPr>
      </w:pPr>
      <w:r w:rsidRPr="00161C6E">
        <w:rPr>
          <w:rFonts w:ascii="Arial" w:hAnsi="Arial" w:cs="Arial"/>
          <w:b/>
          <w:sz w:val="20"/>
          <w:szCs w:val="20"/>
          <w:lang w:eastAsia="en-US"/>
        </w:rPr>
        <w:t xml:space="preserve">Predmet javnega naročila: </w:t>
      </w:r>
      <w:r w:rsidR="00256857" w:rsidRPr="00256857">
        <w:rPr>
          <w:rFonts w:ascii="Arial" w:hAnsi="Arial" w:cs="Arial"/>
          <w:b/>
          <w:sz w:val="20"/>
          <w:szCs w:val="20"/>
          <w:lang w:eastAsia="en-US"/>
        </w:rPr>
        <w:t>Izdelava strokovnih podlag (SP) za fazo ŠV in fazo DPN ter sodelovanje v postopku do sprejema Uredbe o DPN za Letališče Edvarda Rusjana Maribor</w:t>
      </w:r>
    </w:p>
    <w:p w14:paraId="49FE8EAA" w14:textId="77777777" w:rsidR="00004738" w:rsidRPr="00161C6E" w:rsidRDefault="00004738" w:rsidP="00E81DD3">
      <w:pPr>
        <w:rPr>
          <w:rFonts w:ascii="Arial" w:hAnsi="Arial" w:cs="Arial"/>
        </w:rPr>
      </w:pPr>
    </w:p>
    <w:p w14:paraId="397AF78B" w14:textId="76831765"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Naročnik: Ministrstvo za infrastrukturo</w:t>
      </w:r>
      <w:r w:rsidR="00464AC2">
        <w:rPr>
          <w:rFonts w:ascii="Arial" w:hAnsi="Arial" w:cs="Arial"/>
          <w:b/>
          <w:sz w:val="20"/>
          <w:szCs w:val="20"/>
          <w:lang w:eastAsia="en-US"/>
        </w:rPr>
        <w:t xml:space="preserve"> in energetiko</w:t>
      </w:r>
      <w:r w:rsidRPr="00161C6E">
        <w:rPr>
          <w:rFonts w:ascii="Arial" w:hAnsi="Arial" w:cs="Arial"/>
          <w:b/>
          <w:sz w:val="20"/>
          <w:szCs w:val="20"/>
          <w:lang w:eastAsia="en-US"/>
        </w:rPr>
        <w:t xml:space="preserve">, </w:t>
      </w:r>
      <w:r w:rsidR="00544B34">
        <w:rPr>
          <w:rFonts w:ascii="Arial" w:hAnsi="Arial" w:cs="Arial"/>
          <w:b/>
          <w:sz w:val="20"/>
          <w:szCs w:val="20"/>
          <w:lang w:eastAsia="en-US"/>
        </w:rPr>
        <w:t>Langusova ulica 4</w:t>
      </w:r>
      <w:r w:rsidRPr="00161C6E">
        <w:rPr>
          <w:rFonts w:ascii="Arial" w:hAnsi="Arial" w:cs="Arial"/>
          <w:b/>
          <w:sz w:val="20"/>
          <w:szCs w:val="20"/>
          <w:lang w:eastAsia="en-US"/>
        </w:rPr>
        <w:t>, 1</w:t>
      </w:r>
      <w:r w:rsidR="002D66AD">
        <w:rPr>
          <w:rFonts w:ascii="Arial" w:hAnsi="Arial" w:cs="Arial"/>
          <w:b/>
          <w:sz w:val="20"/>
          <w:szCs w:val="20"/>
          <w:lang w:eastAsia="en-US"/>
        </w:rPr>
        <w:t>000</w:t>
      </w:r>
      <w:r w:rsidRPr="00161C6E">
        <w:rPr>
          <w:rFonts w:ascii="Arial" w:hAnsi="Arial" w:cs="Arial"/>
          <w:b/>
          <w:sz w:val="20"/>
          <w:szCs w:val="20"/>
          <w:lang w:eastAsia="en-US"/>
        </w:rPr>
        <w:t xml:space="preserve"> Ljubljana</w:t>
      </w:r>
    </w:p>
    <w:p w14:paraId="3D776B49" w14:textId="77777777" w:rsidR="00E74A6D" w:rsidRPr="00161C6E" w:rsidRDefault="00E74A6D" w:rsidP="00E74A6D">
      <w:pPr>
        <w:spacing w:line="260" w:lineRule="atLeast"/>
        <w:rPr>
          <w:rFonts w:ascii="Arial" w:hAnsi="Arial" w:cs="Arial"/>
          <w:sz w:val="20"/>
          <w:szCs w:val="20"/>
          <w:lang w:eastAsia="en-US"/>
        </w:rPr>
      </w:pPr>
    </w:p>
    <w:p w14:paraId="295B968E" w14:textId="56D35CA9" w:rsidR="00E74A6D" w:rsidRPr="00161C6E" w:rsidRDefault="00E74A6D" w:rsidP="00E74A6D">
      <w:pPr>
        <w:spacing w:line="260" w:lineRule="atLeast"/>
        <w:jc w:val="both"/>
        <w:rPr>
          <w:rFonts w:ascii="Arial" w:hAnsi="Arial" w:cs="Arial"/>
          <w:sz w:val="20"/>
          <w:lang w:eastAsia="en-US"/>
        </w:rPr>
      </w:pPr>
      <w:r w:rsidRPr="00161C6E">
        <w:rPr>
          <w:rFonts w:ascii="Arial" w:hAnsi="Arial" w:cs="Arial"/>
          <w:sz w:val="20"/>
          <w:lang w:eastAsia="en-US"/>
        </w:rPr>
        <w:t xml:space="preserve">Podizvajalec </w:t>
      </w:r>
      <w:r w:rsidRPr="00161C6E">
        <w:rPr>
          <w:rFonts w:ascii="Arial" w:hAnsi="Arial" w:cs="Arial"/>
          <w:i/>
          <w:iCs/>
          <w:sz w:val="20"/>
          <w:lang w:eastAsia="en-US"/>
        </w:rPr>
        <w:t>(naziv in polni naslov):</w:t>
      </w:r>
      <w:r w:rsidRPr="00161C6E">
        <w:rPr>
          <w:rFonts w:ascii="Arial" w:hAnsi="Arial" w:cs="Arial"/>
          <w:sz w:val="20"/>
          <w:lang w:eastAsia="en-US"/>
        </w:rPr>
        <w:t xml:space="preserve"> _________________ dajem soglasje, na podlagi katerega lahko naročnik namesto ponudnika </w:t>
      </w:r>
      <w:r w:rsidRPr="00161C6E">
        <w:rPr>
          <w:rFonts w:ascii="Arial" w:hAnsi="Arial" w:cs="Arial"/>
          <w:i/>
          <w:iCs/>
          <w:sz w:val="20"/>
          <w:lang w:eastAsia="en-US"/>
        </w:rPr>
        <w:t xml:space="preserve">(oziroma soponudnikov) </w:t>
      </w:r>
      <w:r w:rsidRPr="00161C6E">
        <w:rPr>
          <w:rFonts w:ascii="Arial" w:hAnsi="Arial" w:cs="Arial"/>
          <w:sz w:val="20"/>
          <w:lang w:eastAsia="en-US"/>
        </w:rPr>
        <w:t xml:space="preserve">neposredno poravna mojo terjatev do ponudnika </w:t>
      </w:r>
      <w:r w:rsidRPr="00161C6E">
        <w:rPr>
          <w:rFonts w:ascii="Arial" w:hAnsi="Arial" w:cs="Arial"/>
          <w:i/>
          <w:iCs/>
          <w:sz w:val="20"/>
          <w:lang w:eastAsia="en-US"/>
        </w:rPr>
        <w:t>(oziroma soponudnikov).</w:t>
      </w:r>
    </w:p>
    <w:p w14:paraId="39AB808E" w14:textId="77777777" w:rsidR="00E74A6D" w:rsidRPr="00161C6E" w:rsidRDefault="00E74A6D" w:rsidP="00E74A6D">
      <w:pPr>
        <w:spacing w:line="260" w:lineRule="atLeast"/>
        <w:rPr>
          <w:rFonts w:ascii="Arial" w:hAnsi="Arial" w:cs="Arial"/>
          <w:sz w:val="20"/>
          <w:lang w:eastAsia="en-US"/>
        </w:rPr>
      </w:pPr>
    </w:p>
    <w:p w14:paraId="036F9F8E" w14:textId="77777777" w:rsidR="00E74A6D" w:rsidRPr="00161C6E" w:rsidRDefault="00E74A6D" w:rsidP="00E74A6D">
      <w:pPr>
        <w:spacing w:line="260" w:lineRule="atLeast"/>
        <w:rPr>
          <w:rFonts w:ascii="Arial" w:hAnsi="Arial" w:cs="Arial"/>
          <w:sz w:val="20"/>
          <w:lang w:eastAsia="en-US"/>
        </w:rPr>
      </w:pPr>
    </w:p>
    <w:p w14:paraId="6C48C780" w14:textId="77777777" w:rsidR="00E74A6D" w:rsidRPr="00161C6E" w:rsidRDefault="00E74A6D" w:rsidP="00E74A6D">
      <w:pPr>
        <w:spacing w:line="260" w:lineRule="atLeast"/>
        <w:rPr>
          <w:rFonts w:ascii="Arial" w:hAnsi="Arial" w:cs="Arial"/>
          <w:sz w:val="20"/>
          <w:lang w:eastAsia="en-US"/>
        </w:rPr>
      </w:pPr>
    </w:p>
    <w:p w14:paraId="3F1A6D31" w14:textId="77777777" w:rsidR="00E74A6D" w:rsidRPr="00161C6E" w:rsidRDefault="00E74A6D" w:rsidP="00E74A6D">
      <w:pPr>
        <w:spacing w:line="260" w:lineRule="atLeast"/>
        <w:rPr>
          <w:rFonts w:ascii="Arial" w:hAnsi="Arial" w:cs="Arial"/>
          <w:sz w:val="20"/>
          <w:lang w:eastAsia="en-US"/>
        </w:rPr>
      </w:pPr>
    </w:p>
    <w:p w14:paraId="73DBB5A8" w14:textId="77777777" w:rsidR="00E74A6D" w:rsidRPr="00161C6E" w:rsidRDefault="00E74A6D" w:rsidP="00E74A6D">
      <w:pPr>
        <w:spacing w:line="260" w:lineRule="atLeast"/>
        <w:rPr>
          <w:rFonts w:ascii="Arial" w:hAnsi="Arial" w:cs="Arial"/>
          <w:sz w:val="20"/>
          <w:lang w:eastAsia="en-US"/>
        </w:rPr>
      </w:pPr>
    </w:p>
    <w:p w14:paraId="4ED4EB76"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Da</w:t>
      </w:r>
      <w:r>
        <w:rPr>
          <w:rFonts w:ascii="Arial" w:hAnsi="Arial" w:cs="Arial"/>
          <w:sz w:val="20"/>
          <w:szCs w:val="20"/>
        </w:rPr>
        <w:t xml:space="preserve">tum:                     </w:t>
      </w:r>
      <w:r>
        <w:rPr>
          <w:rFonts w:ascii="Arial" w:hAnsi="Arial" w:cs="Arial"/>
          <w:sz w:val="20"/>
          <w:szCs w:val="20"/>
        </w:rPr>
        <w:tab/>
      </w:r>
      <w:r>
        <w:rPr>
          <w:rFonts w:ascii="Arial" w:hAnsi="Arial" w:cs="Arial"/>
          <w:sz w:val="20"/>
          <w:szCs w:val="20"/>
        </w:rPr>
        <w:tab/>
      </w:r>
      <w:r>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5959EA67" w14:textId="77777777" w:rsidR="00E74A6D" w:rsidRPr="00161C6E" w:rsidRDefault="00E74A6D" w:rsidP="00E74A6D">
      <w:pPr>
        <w:spacing w:after="120"/>
        <w:jc w:val="both"/>
        <w:rPr>
          <w:rFonts w:ascii="Arial" w:hAnsi="Arial" w:cs="Arial"/>
          <w:sz w:val="20"/>
          <w:szCs w:val="20"/>
        </w:rPr>
      </w:pPr>
    </w:p>
    <w:p w14:paraId="698257C5" w14:textId="77777777" w:rsidR="00E74A6D" w:rsidRPr="00161C6E" w:rsidRDefault="00E74A6D" w:rsidP="00E74A6D">
      <w:pPr>
        <w:spacing w:after="120"/>
        <w:jc w:val="both"/>
        <w:rPr>
          <w:rFonts w:ascii="Arial" w:hAnsi="Arial" w:cs="Arial"/>
          <w:sz w:val="20"/>
          <w:szCs w:val="20"/>
        </w:rPr>
      </w:pPr>
    </w:p>
    <w:p w14:paraId="486DFF0D" w14:textId="77777777" w:rsidR="00E74A6D" w:rsidRPr="00161C6E" w:rsidRDefault="00E74A6D" w:rsidP="00E74A6D">
      <w:pPr>
        <w:tabs>
          <w:tab w:val="right" w:pos="9072"/>
        </w:tabs>
        <w:spacing w:after="120"/>
        <w:jc w:val="center"/>
        <w:rPr>
          <w:rFonts w:ascii="Arial" w:hAnsi="Arial" w:cs="Arial"/>
          <w:i/>
          <w:iCs/>
          <w:sz w:val="20"/>
          <w:lang w:eastAsia="en-US"/>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podizvajalca:</w:t>
      </w:r>
    </w:p>
    <w:p w14:paraId="3EDE716F" w14:textId="77777777" w:rsidR="00E74A6D" w:rsidRPr="00161C6E" w:rsidRDefault="00E74A6D" w:rsidP="00E74A6D">
      <w:pPr>
        <w:spacing w:line="260" w:lineRule="atLeast"/>
        <w:rPr>
          <w:rFonts w:ascii="Arial" w:hAnsi="Arial" w:cs="Arial"/>
          <w:i/>
          <w:iCs/>
          <w:sz w:val="20"/>
          <w:lang w:eastAsia="en-US"/>
        </w:rPr>
      </w:pPr>
    </w:p>
    <w:p w14:paraId="76B295C0" w14:textId="77777777" w:rsidR="00E74A6D" w:rsidRPr="00161C6E" w:rsidRDefault="00E74A6D" w:rsidP="00E74A6D">
      <w:pPr>
        <w:spacing w:line="260" w:lineRule="atLeast"/>
        <w:rPr>
          <w:rFonts w:ascii="Arial" w:hAnsi="Arial" w:cs="Arial"/>
          <w:i/>
          <w:iCs/>
          <w:sz w:val="20"/>
          <w:lang w:eastAsia="en-US"/>
        </w:rPr>
      </w:pPr>
    </w:p>
    <w:p w14:paraId="3C27CC34" w14:textId="77777777" w:rsidR="00E74A6D" w:rsidRPr="00161C6E" w:rsidRDefault="00E74A6D" w:rsidP="00E74A6D">
      <w:pPr>
        <w:spacing w:line="260" w:lineRule="atLeast"/>
        <w:rPr>
          <w:rFonts w:ascii="Arial" w:hAnsi="Arial" w:cs="Arial"/>
          <w:i/>
          <w:iCs/>
          <w:sz w:val="20"/>
          <w:lang w:eastAsia="en-US"/>
        </w:rPr>
      </w:pPr>
    </w:p>
    <w:p w14:paraId="5DD1BEA1" w14:textId="77777777" w:rsidR="00E74A6D" w:rsidRPr="00161C6E" w:rsidRDefault="00E74A6D" w:rsidP="00E74A6D">
      <w:pPr>
        <w:spacing w:line="260" w:lineRule="atLeast"/>
        <w:rPr>
          <w:rFonts w:ascii="Arial" w:hAnsi="Arial" w:cs="Arial"/>
          <w:i/>
          <w:iCs/>
          <w:sz w:val="20"/>
          <w:lang w:eastAsia="en-US"/>
        </w:rPr>
      </w:pPr>
    </w:p>
    <w:p w14:paraId="528B1B3A" w14:textId="77777777" w:rsidR="00E74A6D" w:rsidRPr="00161C6E" w:rsidRDefault="00E74A6D" w:rsidP="00E74A6D">
      <w:pPr>
        <w:spacing w:line="260" w:lineRule="atLeast"/>
        <w:rPr>
          <w:rFonts w:ascii="Arial" w:hAnsi="Arial" w:cs="Arial"/>
          <w:i/>
          <w:iCs/>
          <w:sz w:val="20"/>
          <w:lang w:eastAsia="en-US"/>
        </w:rPr>
      </w:pPr>
    </w:p>
    <w:p w14:paraId="3DA059C3" w14:textId="77777777" w:rsidR="00E74A6D" w:rsidRPr="00161C6E" w:rsidRDefault="00E74A6D" w:rsidP="00E74A6D">
      <w:pPr>
        <w:spacing w:line="260" w:lineRule="atLeast"/>
        <w:rPr>
          <w:rFonts w:ascii="Arial" w:hAnsi="Arial" w:cs="Arial"/>
          <w:i/>
          <w:iCs/>
          <w:sz w:val="20"/>
          <w:lang w:eastAsia="en-US"/>
        </w:rPr>
      </w:pPr>
    </w:p>
    <w:p w14:paraId="4BA05193" w14:textId="77777777" w:rsidR="00E74A6D" w:rsidRPr="00161C6E" w:rsidRDefault="00E74A6D" w:rsidP="00E74A6D">
      <w:pPr>
        <w:spacing w:line="260" w:lineRule="atLeast"/>
        <w:rPr>
          <w:rFonts w:ascii="Arial" w:hAnsi="Arial" w:cs="Arial"/>
          <w:i/>
          <w:iCs/>
          <w:sz w:val="20"/>
          <w:lang w:eastAsia="en-US"/>
        </w:rPr>
      </w:pPr>
    </w:p>
    <w:p w14:paraId="60665608" w14:textId="77777777" w:rsidR="00E74A6D" w:rsidRPr="00161C6E" w:rsidRDefault="00E74A6D" w:rsidP="00E74A6D">
      <w:pPr>
        <w:spacing w:line="260" w:lineRule="atLeast"/>
        <w:rPr>
          <w:rFonts w:ascii="Arial" w:hAnsi="Arial" w:cs="Arial"/>
          <w:i/>
          <w:iCs/>
          <w:sz w:val="20"/>
          <w:lang w:eastAsia="en-US"/>
        </w:rPr>
      </w:pPr>
    </w:p>
    <w:p w14:paraId="50FF64BF" w14:textId="77777777" w:rsidR="00E74A6D" w:rsidRPr="00161C6E" w:rsidRDefault="00E74A6D" w:rsidP="00E74A6D">
      <w:pPr>
        <w:spacing w:line="260" w:lineRule="atLeast"/>
        <w:rPr>
          <w:rFonts w:ascii="Arial" w:hAnsi="Arial" w:cs="Arial"/>
          <w:i/>
          <w:iCs/>
          <w:sz w:val="20"/>
          <w:lang w:eastAsia="en-US"/>
        </w:rPr>
      </w:pPr>
    </w:p>
    <w:p w14:paraId="70C8C62E" w14:textId="77777777" w:rsidR="00E74A6D" w:rsidRPr="00161C6E" w:rsidRDefault="00E74A6D" w:rsidP="00E74A6D">
      <w:pPr>
        <w:spacing w:line="260" w:lineRule="atLeast"/>
        <w:rPr>
          <w:rFonts w:ascii="Arial" w:hAnsi="Arial" w:cs="Arial"/>
          <w:i/>
          <w:iCs/>
          <w:sz w:val="20"/>
          <w:lang w:eastAsia="en-US"/>
        </w:rPr>
      </w:pPr>
    </w:p>
    <w:p w14:paraId="6167C7E6" w14:textId="77777777" w:rsidR="00E74A6D" w:rsidRPr="00161C6E" w:rsidRDefault="00E74A6D" w:rsidP="00E74A6D">
      <w:pPr>
        <w:spacing w:line="260" w:lineRule="atLeast"/>
        <w:rPr>
          <w:rFonts w:ascii="Arial" w:hAnsi="Arial" w:cs="Arial"/>
          <w:i/>
          <w:iCs/>
          <w:sz w:val="20"/>
          <w:lang w:eastAsia="en-US"/>
        </w:rPr>
      </w:pPr>
    </w:p>
    <w:p w14:paraId="656C9FB0" w14:textId="77777777" w:rsidR="00E74A6D" w:rsidRPr="00161C6E" w:rsidRDefault="00E74A6D" w:rsidP="00E74A6D">
      <w:pPr>
        <w:spacing w:line="260" w:lineRule="atLeast"/>
        <w:rPr>
          <w:rFonts w:ascii="Arial" w:hAnsi="Arial" w:cs="Arial"/>
          <w:i/>
          <w:iCs/>
          <w:sz w:val="20"/>
          <w:lang w:eastAsia="en-US"/>
        </w:rPr>
      </w:pPr>
    </w:p>
    <w:p w14:paraId="13371AAD" w14:textId="77777777" w:rsidR="00E74A6D" w:rsidRPr="00161C6E" w:rsidRDefault="00E74A6D" w:rsidP="00E74A6D">
      <w:pPr>
        <w:spacing w:line="260" w:lineRule="atLeast"/>
        <w:rPr>
          <w:rFonts w:ascii="Arial" w:hAnsi="Arial" w:cs="Arial"/>
          <w:i/>
          <w:iCs/>
          <w:sz w:val="20"/>
          <w:lang w:eastAsia="en-US"/>
        </w:rPr>
      </w:pPr>
    </w:p>
    <w:p w14:paraId="44071C5D" w14:textId="77777777" w:rsidR="00E74A6D" w:rsidRPr="00161C6E" w:rsidRDefault="00E74A6D" w:rsidP="00E74A6D">
      <w:pPr>
        <w:spacing w:line="260" w:lineRule="atLeast"/>
        <w:rPr>
          <w:rFonts w:ascii="Arial" w:hAnsi="Arial" w:cs="Arial"/>
          <w:i/>
          <w:iCs/>
          <w:sz w:val="20"/>
          <w:lang w:eastAsia="en-US"/>
        </w:rPr>
      </w:pPr>
    </w:p>
    <w:p w14:paraId="5FD7FA7E" w14:textId="77777777" w:rsidR="00E74A6D" w:rsidRPr="00161C6E" w:rsidRDefault="00E74A6D" w:rsidP="00E74A6D">
      <w:pPr>
        <w:spacing w:line="260" w:lineRule="atLeast"/>
        <w:rPr>
          <w:rFonts w:ascii="Arial" w:hAnsi="Arial" w:cs="Arial"/>
          <w:i/>
          <w:iCs/>
          <w:sz w:val="20"/>
          <w:lang w:eastAsia="en-US"/>
        </w:rPr>
      </w:pPr>
    </w:p>
    <w:p w14:paraId="7BB1A463" w14:textId="77777777" w:rsidR="00E74A6D" w:rsidRPr="00161C6E" w:rsidRDefault="00E74A6D" w:rsidP="00E74A6D">
      <w:pPr>
        <w:spacing w:line="260" w:lineRule="atLeast"/>
        <w:rPr>
          <w:rFonts w:ascii="Arial" w:hAnsi="Arial" w:cs="Arial"/>
          <w:i/>
          <w:iCs/>
          <w:sz w:val="20"/>
          <w:lang w:eastAsia="en-US"/>
        </w:rPr>
      </w:pPr>
    </w:p>
    <w:p w14:paraId="68FC6A64" w14:textId="77777777" w:rsidR="00E74A6D" w:rsidRPr="00161C6E" w:rsidRDefault="00E74A6D" w:rsidP="00E74A6D">
      <w:pPr>
        <w:spacing w:line="260" w:lineRule="atLeast"/>
        <w:rPr>
          <w:rFonts w:ascii="Arial" w:hAnsi="Arial" w:cs="Arial"/>
          <w:i/>
          <w:iCs/>
          <w:sz w:val="20"/>
          <w:lang w:eastAsia="en-US"/>
        </w:rPr>
      </w:pPr>
    </w:p>
    <w:p w14:paraId="368A650E" w14:textId="77777777" w:rsidR="00E74A6D" w:rsidRPr="00161C6E" w:rsidRDefault="00E74A6D" w:rsidP="00E74A6D">
      <w:pPr>
        <w:spacing w:line="260" w:lineRule="atLeast"/>
        <w:rPr>
          <w:rFonts w:ascii="Arial" w:hAnsi="Arial" w:cs="Arial"/>
          <w:i/>
          <w:iCs/>
          <w:sz w:val="20"/>
          <w:lang w:eastAsia="en-US"/>
        </w:rPr>
      </w:pPr>
    </w:p>
    <w:p w14:paraId="7653A50C" w14:textId="77777777" w:rsidR="00E74A6D" w:rsidRPr="00161C6E" w:rsidRDefault="00E74A6D" w:rsidP="00E74A6D">
      <w:pPr>
        <w:spacing w:line="260" w:lineRule="atLeast"/>
        <w:rPr>
          <w:rFonts w:ascii="Arial" w:hAnsi="Arial" w:cs="Arial"/>
          <w:i/>
          <w:iCs/>
          <w:sz w:val="20"/>
          <w:lang w:eastAsia="en-US"/>
        </w:rPr>
      </w:pPr>
    </w:p>
    <w:p w14:paraId="01EFAAD5" w14:textId="77777777" w:rsidR="00E74A6D" w:rsidRPr="00161C6E" w:rsidRDefault="00E74A6D" w:rsidP="00E74A6D">
      <w:pPr>
        <w:spacing w:line="260" w:lineRule="atLeast"/>
        <w:rPr>
          <w:rFonts w:ascii="Arial" w:hAnsi="Arial" w:cs="Arial"/>
          <w:i/>
          <w:iCs/>
          <w:sz w:val="20"/>
          <w:lang w:eastAsia="en-US"/>
        </w:rPr>
      </w:pPr>
    </w:p>
    <w:p w14:paraId="62796F64" w14:textId="77777777" w:rsidR="00E74A6D" w:rsidRPr="00161C6E" w:rsidRDefault="00E74A6D" w:rsidP="00E74A6D">
      <w:pPr>
        <w:spacing w:line="260" w:lineRule="atLeast"/>
        <w:rPr>
          <w:rFonts w:ascii="Arial" w:hAnsi="Arial" w:cs="Arial"/>
          <w:i/>
          <w:iCs/>
          <w:sz w:val="20"/>
          <w:lang w:eastAsia="en-US"/>
        </w:rPr>
      </w:pPr>
    </w:p>
    <w:p w14:paraId="67B32A24" w14:textId="77777777" w:rsidR="00E74A6D" w:rsidRPr="00161C6E" w:rsidRDefault="00E74A6D" w:rsidP="00E74A6D">
      <w:pPr>
        <w:spacing w:line="260" w:lineRule="atLeast"/>
        <w:rPr>
          <w:rFonts w:ascii="Arial" w:hAnsi="Arial" w:cs="Arial"/>
          <w:i/>
          <w:iCs/>
          <w:sz w:val="20"/>
          <w:lang w:eastAsia="en-US"/>
        </w:rPr>
      </w:pPr>
    </w:p>
    <w:p w14:paraId="5F649D9D" w14:textId="77777777" w:rsidR="00E74A6D" w:rsidRPr="00161C6E" w:rsidRDefault="00E74A6D" w:rsidP="00E74A6D">
      <w:pPr>
        <w:spacing w:line="260" w:lineRule="atLeast"/>
        <w:rPr>
          <w:rFonts w:ascii="Arial" w:hAnsi="Arial" w:cs="Arial"/>
          <w:i/>
          <w:iCs/>
          <w:sz w:val="20"/>
          <w:lang w:eastAsia="en-US"/>
        </w:rPr>
      </w:pPr>
    </w:p>
    <w:p w14:paraId="31FF7783" w14:textId="77777777" w:rsidR="00E74A6D" w:rsidRPr="00161C6E" w:rsidRDefault="00E74A6D" w:rsidP="00E74A6D">
      <w:pPr>
        <w:spacing w:line="260" w:lineRule="atLeast"/>
        <w:rPr>
          <w:rFonts w:ascii="Arial" w:hAnsi="Arial" w:cs="Arial"/>
          <w:i/>
          <w:iCs/>
          <w:sz w:val="20"/>
          <w:lang w:eastAsia="en-US"/>
        </w:rPr>
      </w:pPr>
    </w:p>
    <w:p w14:paraId="3098B083" w14:textId="77777777" w:rsidR="00E74A6D" w:rsidRPr="00161C6E" w:rsidRDefault="00E74A6D" w:rsidP="00E74A6D">
      <w:pPr>
        <w:spacing w:line="260" w:lineRule="atLeast"/>
        <w:rPr>
          <w:rFonts w:ascii="Arial" w:hAnsi="Arial" w:cs="Arial"/>
          <w:i/>
          <w:iCs/>
          <w:sz w:val="20"/>
          <w:lang w:eastAsia="en-US"/>
        </w:rPr>
      </w:pPr>
    </w:p>
    <w:p w14:paraId="6CB855D9" w14:textId="77777777" w:rsidR="00E74A6D" w:rsidRPr="00161C6E" w:rsidRDefault="00E74A6D" w:rsidP="00E74A6D">
      <w:pPr>
        <w:spacing w:line="260" w:lineRule="atLeast"/>
        <w:rPr>
          <w:rFonts w:ascii="Arial" w:hAnsi="Arial" w:cs="Arial"/>
          <w:i/>
          <w:iCs/>
          <w:sz w:val="20"/>
          <w:lang w:eastAsia="en-US"/>
        </w:rPr>
      </w:pPr>
    </w:p>
    <w:p w14:paraId="79B78295" w14:textId="77777777" w:rsidR="00E867F0" w:rsidRDefault="00E867F0" w:rsidP="00E867F0">
      <w:pPr>
        <w:spacing w:line="260" w:lineRule="atLeast"/>
        <w:rPr>
          <w:rFonts w:ascii="Arial" w:hAnsi="Arial" w:cs="Arial"/>
          <w:i/>
          <w:iCs/>
          <w:sz w:val="20"/>
          <w:lang w:eastAsia="en-US"/>
        </w:rPr>
      </w:pPr>
    </w:p>
    <w:p w14:paraId="3F08E14B" w14:textId="77777777" w:rsidR="00E867F0" w:rsidRDefault="00E867F0" w:rsidP="00E867F0">
      <w:pPr>
        <w:spacing w:line="260" w:lineRule="atLeast"/>
        <w:rPr>
          <w:rFonts w:ascii="Arial" w:hAnsi="Arial" w:cs="Arial"/>
          <w:i/>
          <w:iCs/>
          <w:sz w:val="20"/>
          <w:lang w:eastAsia="en-US"/>
        </w:rPr>
      </w:pPr>
    </w:p>
    <w:p w14:paraId="5C2F0A43" w14:textId="77777777" w:rsidR="00E867F0" w:rsidRDefault="00E867F0" w:rsidP="00E867F0">
      <w:pPr>
        <w:spacing w:line="260" w:lineRule="atLeast"/>
        <w:rPr>
          <w:rFonts w:ascii="Arial" w:hAnsi="Arial" w:cs="Arial"/>
          <w:i/>
          <w:iCs/>
          <w:sz w:val="20"/>
          <w:lang w:eastAsia="en-US"/>
        </w:rPr>
      </w:pPr>
    </w:p>
    <w:p w14:paraId="6E323251" w14:textId="77777777" w:rsidR="00E867F0" w:rsidRDefault="00E867F0" w:rsidP="00E867F0">
      <w:pPr>
        <w:spacing w:line="260" w:lineRule="atLeast"/>
        <w:rPr>
          <w:rFonts w:ascii="Arial" w:hAnsi="Arial" w:cs="Arial"/>
          <w:i/>
          <w:iCs/>
          <w:sz w:val="20"/>
          <w:lang w:eastAsia="en-US"/>
        </w:rPr>
      </w:pPr>
    </w:p>
    <w:p w14:paraId="2298EF1E" w14:textId="77777777" w:rsidR="00804EBD" w:rsidRDefault="00804EBD" w:rsidP="00001E75">
      <w:pPr>
        <w:spacing w:line="260" w:lineRule="atLeast"/>
        <w:jc w:val="center"/>
        <w:rPr>
          <w:rFonts w:ascii="Arial" w:hAnsi="Arial" w:cs="Arial"/>
          <w:i/>
          <w:iCs/>
          <w:sz w:val="20"/>
          <w:lang w:eastAsia="en-US"/>
        </w:rPr>
      </w:pPr>
    </w:p>
    <w:p w14:paraId="650D1A5A" w14:textId="77777777" w:rsidR="00804EBD" w:rsidRDefault="00804EBD" w:rsidP="00001E75">
      <w:pPr>
        <w:spacing w:line="260" w:lineRule="atLeast"/>
        <w:jc w:val="center"/>
        <w:rPr>
          <w:rFonts w:ascii="Arial" w:hAnsi="Arial" w:cs="Arial"/>
          <w:i/>
          <w:iCs/>
          <w:sz w:val="20"/>
          <w:lang w:eastAsia="en-US"/>
        </w:rPr>
      </w:pPr>
    </w:p>
    <w:p w14:paraId="276DFF54" w14:textId="77777777" w:rsidR="006B1195" w:rsidRDefault="006B1195" w:rsidP="00001E75">
      <w:pPr>
        <w:spacing w:line="260" w:lineRule="atLeast"/>
        <w:jc w:val="center"/>
        <w:rPr>
          <w:rFonts w:ascii="Arial" w:hAnsi="Arial" w:cs="Arial"/>
          <w:i/>
          <w:iCs/>
          <w:sz w:val="20"/>
          <w:lang w:eastAsia="en-US"/>
        </w:rPr>
      </w:pPr>
    </w:p>
    <w:p w14:paraId="27EB0F9A" w14:textId="601A1E66" w:rsidR="00E867F0" w:rsidRPr="00E867F0" w:rsidRDefault="00E74A6D" w:rsidP="001142D0">
      <w:pPr>
        <w:spacing w:line="260" w:lineRule="atLeast"/>
        <w:jc w:val="center"/>
        <w:rPr>
          <w:rFonts w:ascii="Arial" w:hAnsi="Arial" w:cs="Arial"/>
          <w:i/>
          <w:iCs/>
          <w:sz w:val="20"/>
          <w:lang w:eastAsia="en-US"/>
        </w:rPr>
      </w:pPr>
      <w:r w:rsidRPr="00161C6E">
        <w:rPr>
          <w:rFonts w:ascii="Arial" w:hAnsi="Arial" w:cs="Arial"/>
          <w:i/>
          <w:iCs/>
          <w:sz w:val="20"/>
          <w:lang w:eastAsia="en-US"/>
        </w:rPr>
        <w:t>To izjavo je potrebno predložiti za vsakega podizvajalca, ki bo zahteval neposredno plačilo.</w:t>
      </w:r>
    </w:p>
    <w:p w14:paraId="47B12BA0" w14:textId="77777777" w:rsidR="00B71309" w:rsidRDefault="00B71309">
      <w:pPr>
        <w:rPr>
          <w:rFonts w:ascii="Arial" w:hAnsi="Arial" w:cs="Arial"/>
          <w:b/>
          <w:sz w:val="20"/>
          <w:szCs w:val="20"/>
          <w:lang w:eastAsia="en-US"/>
        </w:rPr>
      </w:pPr>
      <w:r>
        <w:rPr>
          <w:rFonts w:ascii="Arial" w:hAnsi="Arial" w:cs="Arial"/>
          <w:b/>
          <w:sz w:val="20"/>
          <w:szCs w:val="20"/>
          <w:lang w:eastAsia="en-US"/>
        </w:rPr>
        <w:br w:type="page"/>
      </w:r>
    </w:p>
    <w:p w14:paraId="4D99B199" w14:textId="5B46D6F4" w:rsidR="003A12BF" w:rsidRPr="00161C6E" w:rsidRDefault="003A12BF" w:rsidP="003A12BF">
      <w:pPr>
        <w:pBdr>
          <w:top w:val="single" w:sz="4" w:space="1" w:color="auto"/>
          <w:left w:val="single" w:sz="4" w:space="4" w:color="auto"/>
          <w:bottom w:val="single" w:sz="4" w:space="1" w:color="auto"/>
          <w:right w:val="single" w:sz="4" w:space="11" w:color="auto"/>
        </w:pBdr>
        <w:spacing w:line="260" w:lineRule="atLeast"/>
        <w:jc w:val="both"/>
        <w:rPr>
          <w:rFonts w:ascii="Arial" w:hAnsi="Arial" w:cs="Arial"/>
          <w:b/>
          <w:sz w:val="20"/>
          <w:szCs w:val="20"/>
          <w:lang w:eastAsia="en-US"/>
        </w:rPr>
      </w:pPr>
      <w:r w:rsidRPr="00F41505">
        <w:rPr>
          <w:rFonts w:ascii="Arial" w:hAnsi="Arial" w:cs="Arial"/>
          <w:b/>
          <w:sz w:val="20"/>
          <w:szCs w:val="20"/>
          <w:lang w:eastAsia="en-US"/>
        </w:rPr>
        <w:lastRenderedPageBreak/>
        <w:t xml:space="preserve">Obrazec 1C: Pooblastilo ponudnika/vseh soponudnikov/vseh podizvajalcev za pridobitev potrdila iz kazenske evidence za </w:t>
      </w:r>
      <w:r w:rsidRPr="00F41505">
        <w:rPr>
          <w:rFonts w:ascii="Arial" w:hAnsi="Arial" w:cs="Arial"/>
          <w:b/>
          <w:sz w:val="20"/>
          <w:szCs w:val="20"/>
        </w:rPr>
        <w:t xml:space="preserve">vse osebe, </w:t>
      </w:r>
      <w:r w:rsidRPr="00F41505">
        <w:rPr>
          <w:rFonts w:ascii="Arial" w:hAnsi="Arial" w:cs="Arial"/>
          <w:b/>
          <w:sz w:val="20"/>
          <w:szCs w:val="20"/>
          <w:lang w:eastAsia="en-US"/>
        </w:rPr>
        <w:t>ki so članice upravnega, vodstvenega ali nadzornega organa gospodarskega subjekta ali ki imajo pooblastila za njegovo zastopanje ali odločanje ali nadzor v njem</w:t>
      </w:r>
      <w:r w:rsidRPr="00F41505">
        <w:rPr>
          <w:rFonts w:ascii="Arial" w:hAnsi="Arial" w:cs="Arial"/>
          <w:sz w:val="18"/>
          <w:szCs w:val="18"/>
          <w:lang w:eastAsia="en-US"/>
        </w:rPr>
        <w:t xml:space="preserve"> </w:t>
      </w:r>
      <w:r w:rsidRPr="00F41505">
        <w:rPr>
          <w:rFonts w:ascii="Arial" w:hAnsi="Arial" w:cs="Arial"/>
          <w:b/>
          <w:sz w:val="20"/>
          <w:szCs w:val="20"/>
        </w:rPr>
        <w:t>(1. odstavek 75. člena ZJN-3)</w:t>
      </w:r>
      <w:r w:rsidRPr="00161C6E">
        <w:rPr>
          <w:rFonts w:ascii="Arial" w:hAnsi="Arial" w:cs="Arial"/>
          <w:b/>
          <w:sz w:val="20"/>
          <w:szCs w:val="20"/>
        </w:rPr>
        <w:t xml:space="preserve"> </w:t>
      </w:r>
    </w:p>
    <w:p w14:paraId="1C3F2775" w14:textId="77777777" w:rsidR="003A12BF" w:rsidRPr="00161C6E" w:rsidRDefault="003A12BF" w:rsidP="003A12BF">
      <w:pPr>
        <w:spacing w:line="260" w:lineRule="atLeast"/>
        <w:jc w:val="center"/>
        <w:rPr>
          <w:rFonts w:ascii="Arial" w:hAnsi="Arial" w:cs="Arial"/>
          <w:b/>
          <w:sz w:val="20"/>
          <w:szCs w:val="20"/>
          <w:lang w:eastAsia="en-US"/>
        </w:rPr>
      </w:pPr>
    </w:p>
    <w:p w14:paraId="7AF31D15" w14:textId="4CDEC2A4" w:rsidR="00E81DD3" w:rsidRPr="002C592C" w:rsidRDefault="003A12BF" w:rsidP="00804EBD">
      <w:pPr>
        <w:jc w:val="both"/>
        <w:rPr>
          <w:rFonts w:ascii="Arial" w:hAnsi="Arial" w:cs="Arial"/>
          <w:b/>
          <w:sz w:val="20"/>
          <w:szCs w:val="20"/>
          <w:lang w:eastAsia="en-US"/>
        </w:rPr>
      </w:pPr>
      <w:r w:rsidRPr="00161C6E">
        <w:rPr>
          <w:rFonts w:ascii="Arial" w:hAnsi="Arial" w:cs="Arial"/>
          <w:b/>
          <w:sz w:val="20"/>
          <w:szCs w:val="20"/>
          <w:lang w:eastAsia="en-US"/>
        </w:rPr>
        <w:t xml:space="preserve">Predmet javnega naročila: </w:t>
      </w:r>
      <w:r w:rsidR="00256857" w:rsidRPr="00256857">
        <w:rPr>
          <w:rFonts w:ascii="Arial" w:hAnsi="Arial" w:cs="Arial"/>
          <w:b/>
          <w:sz w:val="20"/>
          <w:szCs w:val="20"/>
          <w:lang w:eastAsia="en-US"/>
        </w:rPr>
        <w:t>Izdelava strokovnih podlag (SP) za fazo ŠV in fazo DPN ter sodelovanje v postopku do sprejema Uredbe o DPN za Letališče Edvarda Rusjana Maribor</w:t>
      </w:r>
    </w:p>
    <w:p w14:paraId="01CEE487" w14:textId="77777777" w:rsidR="00301AE4" w:rsidRPr="00161C6E" w:rsidRDefault="00301AE4" w:rsidP="00E81DD3">
      <w:pPr>
        <w:rPr>
          <w:rFonts w:ascii="Arial" w:hAnsi="Arial" w:cs="Arial"/>
          <w:b/>
          <w:sz w:val="20"/>
          <w:szCs w:val="20"/>
          <w:lang w:eastAsia="en-US"/>
        </w:rPr>
      </w:pPr>
    </w:p>
    <w:p w14:paraId="56189536" w14:textId="1496AF36" w:rsidR="003A12BF" w:rsidRPr="00161C6E" w:rsidRDefault="003A12BF" w:rsidP="003A12BF">
      <w:pPr>
        <w:spacing w:line="260" w:lineRule="atLeast"/>
        <w:rPr>
          <w:rFonts w:ascii="Arial" w:hAnsi="Arial" w:cs="Arial"/>
          <w:b/>
          <w:sz w:val="20"/>
          <w:szCs w:val="20"/>
          <w:lang w:eastAsia="en-US"/>
        </w:rPr>
      </w:pPr>
      <w:r w:rsidRPr="00161C6E">
        <w:rPr>
          <w:rFonts w:ascii="Arial" w:hAnsi="Arial" w:cs="Arial"/>
          <w:b/>
          <w:sz w:val="20"/>
          <w:szCs w:val="20"/>
          <w:lang w:eastAsia="en-US"/>
        </w:rPr>
        <w:t>Naročnik: Ministrstvo za infrastrukturo</w:t>
      </w:r>
      <w:r w:rsidR="00464AC2">
        <w:rPr>
          <w:rFonts w:ascii="Arial" w:hAnsi="Arial" w:cs="Arial"/>
          <w:b/>
          <w:sz w:val="20"/>
          <w:szCs w:val="20"/>
          <w:lang w:eastAsia="en-US"/>
        </w:rPr>
        <w:t xml:space="preserve"> in energetiko</w:t>
      </w:r>
      <w:r w:rsidRPr="00161C6E">
        <w:rPr>
          <w:rFonts w:ascii="Arial" w:hAnsi="Arial" w:cs="Arial"/>
          <w:b/>
          <w:sz w:val="20"/>
          <w:szCs w:val="20"/>
          <w:lang w:eastAsia="en-US"/>
        </w:rPr>
        <w:t xml:space="preserve">, </w:t>
      </w:r>
      <w:r w:rsidR="00C84E5B">
        <w:rPr>
          <w:rFonts w:ascii="Arial" w:hAnsi="Arial" w:cs="Arial"/>
          <w:b/>
          <w:sz w:val="20"/>
          <w:szCs w:val="20"/>
          <w:lang w:eastAsia="en-US"/>
        </w:rPr>
        <w:t>Langusova ulica 4</w:t>
      </w:r>
      <w:r w:rsidRPr="00161C6E">
        <w:rPr>
          <w:rFonts w:ascii="Arial" w:hAnsi="Arial" w:cs="Arial"/>
          <w:b/>
          <w:sz w:val="20"/>
          <w:szCs w:val="20"/>
          <w:lang w:eastAsia="en-US"/>
        </w:rPr>
        <w:t>, 1</w:t>
      </w:r>
      <w:r w:rsidR="00F24327">
        <w:rPr>
          <w:rFonts w:ascii="Arial" w:hAnsi="Arial" w:cs="Arial"/>
          <w:b/>
          <w:sz w:val="20"/>
          <w:szCs w:val="20"/>
          <w:lang w:eastAsia="en-US"/>
        </w:rPr>
        <w:t>000</w:t>
      </w:r>
      <w:r w:rsidRPr="00161C6E">
        <w:rPr>
          <w:rFonts w:ascii="Arial" w:hAnsi="Arial" w:cs="Arial"/>
          <w:b/>
          <w:sz w:val="20"/>
          <w:szCs w:val="20"/>
          <w:lang w:eastAsia="en-US"/>
        </w:rPr>
        <w:t xml:space="preserve"> Ljubljana</w:t>
      </w:r>
    </w:p>
    <w:p w14:paraId="08211E99" w14:textId="77777777" w:rsidR="003A12BF" w:rsidRPr="00161C6E" w:rsidRDefault="003A12BF" w:rsidP="003A12BF">
      <w:pPr>
        <w:spacing w:line="260" w:lineRule="atLeast"/>
        <w:rPr>
          <w:rFonts w:ascii="Arial" w:hAnsi="Arial" w:cs="Arial"/>
          <w:b/>
          <w:sz w:val="20"/>
          <w:szCs w:val="20"/>
          <w:lang w:eastAsia="en-US"/>
        </w:rPr>
      </w:pPr>
    </w:p>
    <w:p w14:paraId="799F8F39" w14:textId="77777777" w:rsidR="003A12BF" w:rsidRPr="00B31A65" w:rsidRDefault="003A12BF" w:rsidP="003A12BF">
      <w:pPr>
        <w:rPr>
          <w:rFonts w:ascii="Arial" w:hAnsi="Arial" w:cs="Arial"/>
          <w:b/>
          <w:sz w:val="20"/>
          <w:szCs w:val="20"/>
          <w:lang w:eastAsia="en-US"/>
        </w:rPr>
      </w:pPr>
      <w:r w:rsidRPr="00B31A65">
        <w:rPr>
          <w:rFonts w:ascii="Arial" w:hAnsi="Arial" w:cs="Arial"/>
          <w:b/>
          <w:sz w:val="20"/>
          <w:szCs w:val="20"/>
          <w:lang w:eastAsia="en-US"/>
        </w:rPr>
        <w:t xml:space="preserve">Pooblastilo za fizične osebe gospodarskega subjekta (ponudnik/soponudnik/podizvajalec): </w:t>
      </w:r>
    </w:p>
    <w:p w14:paraId="79466E05" w14:textId="77777777" w:rsidR="003A12BF" w:rsidRPr="00161C6E" w:rsidRDefault="003A12BF" w:rsidP="003A12BF">
      <w:pPr>
        <w:spacing w:line="260" w:lineRule="atLeast"/>
        <w:rPr>
          <w:rFonts w:ascii="Arial" w:hAnsi="Arial" w:cs="Arial"/>
          <w:b/>
          <w:sz w:val="20"/>
          <w:szCs w:val="20"/>
          <w:lang w:eastAsia="en-US"/>
        </w:rPr>
      </w:pPr>
      <w:r w:rsidRPr="00161C6E">
        <w:rPr>
          <w:rFonts w:ascii="Arial" w:hAnsi="Arial" w:cs="Arial"/>
          <w:b/>
          <w:sz w:val="20"/>
          <w:szCs w:val="20"/>
          <w:lang w:eastAsia="en-US"/>
        </w:rPr>
        <w:t>_______________________________</w:t>
      </w:r>
    </w:p>
    <w:p w14:paraId="1DF7C0D0" w14:textId="77777777" w:rsidR="003A12BF" w:rsidRPr="00161C6E" w:rsidRDefault="003A12BF" w:rsidP="003A12BF">
      <w:pPr>
        <w:spacing w:line="260" w:lineRule="atLeast"/>
        <w:rPr>
          <w:rFonts w:ascii="Arial" w:hAnsi="Arial" w:cs="Arial"/>
          <w:b/>
          <w:sz w:val="20"/>
          <w:szCs w:val="20"/>
          <w:lang w:eastAsia="en-US"/>
        </w:rPr>
      </w:pPr>
    </w:p>
    <w:p w14:paraId="44AC9CF1" w14:textId="77777777" w:rsidR="003A12BF" w:rsidRPr="00161C6E" w:rsidRDefault="003A12BF" w:rsidP="003A12BF">
      <w:pPr>
        <w:spacing w:line="260" w:lineRule="atLeast"/>
        <w:rPr>
          <w:rFonts w:ascii="Arial" w:hAnsi="Arial" w:cs="Arial"/>
          <w:b/>
          <w:sz w:val="20"/>
          <w:szCs w:val="20"/>
          <w:lang w:eastAsia="en-US"/>
        </w:rPr>
      </w:pPr>
    </w:p>
    <w:tbl>
      <w:tblPr>
        <w:tblW w:w="0" w:type="auto"/>
        <w:tblLook w:val="01E0" w:firstRow="1" w:lastRow="1" w:firstColumn="1" w:lastColumn="1" w:noHBand="0" w:noVBand="0"/>
      </w:tblPr>
      <w:tblGrid>
        <w:gridCol w:w="3392"/>
        <w:gridCol w:w="5322"/>
      </w:tblGrid>
      <w:tr w:rsidR="003A12BF" w:rsidRPr="00161C6E" w14:paraId="666B90A8" w14:textId="77777777" w:rsidTr="00DE5690">
        <w:tc>
          <w:tcPr>
            <w:tcW w:w="8714" w:type="dxa"/>
            <w:gridSpan w:val="2"/>
          </w:tcPr>
          <w:p w14:paraId="2D0D97ED" w14:textId="77777777" w:rsidR="003A12BF" w:rsidRPr="00161C6E" w:rsidRDefault="003A12BF" w:rsidP="00DE5690">
            <w:pPr>
              <w:spacing w:line="260" w:lineRule="atLeast"/>
              <w:jc w:val="center"/>
              <w:rPr>
                <w:rFonts w:ascii="Arial" w:hAnsi="Arial" w:cs="Arial"/>
                <w:b/>
                <w:sz w:val="20"/>
                <w:szCs w:val="20"/>
                <w:lang w:eastAsia="en-US"/>
              </w:rPr>
            </w:pPr>
            <w:r w:rsidRPr="00161C6E">
              <w:rPr>
                <w:rFonts w:ascii="Arial" w:hAnsi="Arial" w:cs="Arial"/>
                <w:b/>
                <w:sz w:val="20"/>
                <w:szCs w:val="20"/>
                <w:lang w:eastAsia="en-US"/>
              </w:rPr>
              <w:t>OSEBNI PODATKI</w:t>
            </w:r>
          </w:p>
          <w:p w14:paraId="7D8A38C9" w14:textId="77777777" w:rsidR="003A12BF" w:rsidRPr="00161C6E" w:rsidRDefault="003A12BF" w:rsidP="00DE5690">
            <w:pPr>
              <w:spacing w:line="260" w:lineRule="atLeast"/>
              <w:jc w:val="both"/>
              <w:rPr>
                <w:rFonts w:ascii="Arial" w:hAnsi="Arial" w:cs="Arial"/>
                <w:b/>
                <w:sz w:val="20"/>
                <w:szCs w:val="20"/>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1"/>
              <w:gridCol w:w="4242"/>
            </w:tblGrid>
            <w:tr w:rsidR="003A12BF" w:rsidRPr="00161C6E" w14:paraId="6D9337E1" w14:textId="77777777" w:rsidTr="00DE5690">
              <w:tc>
                <w:tcPr>
                  <w:tcW w:w="4241" w:type="dxa"/>
                  <w:tcBorders>
                    <w:top w:val="single" w:sz="4" w:space="0" w:color="000000"/>
                    <w:left w:val="single" w:sz="4" w:space="0" w:color="000000"/>
                    <w:bottom w:val="single" w:sz="4" w:space="0" w:color="000000"/>
                    <w:right w:val="single" w:sz="4" w:space="0" w:color="000000"/>
                  </w:tcBorders>
                  <w:hideMark/>
                </w:tcPr>
                <w:p w14:paraId="3AB1611E" w14:textId="77777777" w:rsidR="003A12BF" w:rsidRPr="00161C6E" w:rsidRDefault="003A12BF" w:rsidP="00DE5690">
                  <w:pPr>
                    <w:spacing w:line="260" w:lineRule="atLeast"/>
                    <w:rPr>
                      <w:rFonts w:ascii="Arial" w:hAnsi="Arial" w:cs="Arial"/>
                      <w:b/>
                      <w:sz w:val="20"/>
                      <w:szCs w:val="20"/>
                      <w:lang w:eastAsia="en-US"/>
                    </w:rPr>
                  </w:pPr>
                  <w:r w:rsidRPr="00161C6E">
                    <w:rPr>
                      <w:rFonts w:ascii="Arial" w:hAnsi="Arial" w:cs="Arial"/>
                      <w:b/>
                      <w:sz w:val="20"/>
                      <w:szCs w:val="20"/>
                      <w:lang w:eastAsia="en-US"/>
                    </w:rPr>
                    <w:t>IME IN PRIIMEK:</w:t>
                  </w:r>
                </w:p>
              </w:tc>
              <w:tc>
                <w:tcPr>
                  <w:tcW w:w="4242" w:type="dxa"/>
                  <w:tcBorders>
                    <w:top w:val="single" w:sz="4" w:space="0" w:color="000000"/>
                    <w:left w:val="single" w:sz="4" w:space="0" w:color="000000"/>
                    <w:bottom w:val="single" w:sz="4" w:space="0" w:color="000000"/>
                    <w:right w:val="single" w:sz="4" w:space="0" w:color="000000"/>
                  </w:tcBorders>
                </w:tcPr>
                <w:p w14:paraId="41E79D88" w14:textId="77777777" w:rsidR="003A12BF" w:rsidRPr="00161C6E" w:rsidRDefault="003A12BF" w:rsidP="00DE5690">
                  <w:pPr>
                    <w:spacing w:line="260" w:lineRule="atLeast"/>
                    <w:jc w:val="both"/>
                    <w:rPr>
                      <w:rFonts w:ascii="Arial" w:hAnsi="Arial" w:cs="Arial"/>
                      <w:b/>
                      <w:sz w:val="20"/>
                      <w:szCs w:val="20"/>
                      <w:lang w:eastAsia="en-US"/>
                    </w:rPr>
                  </w:pPr>
                </w:p>
              </w:tc>
            </w:tr>
            <w:tr w:rsidR="003A12BF" w:rsidRPr="00161C6E" w14:paraId="1B1EF73F" w14:textId="77777777" w:rsidTr="00DE5690">
              <w:tc>
                <w:tcPr>
                  <w:tcW w:w="4241" w:type="dxa"/>
                  <w:tcBorders>
                    <w:top w:val="single" w:sz="4" w:space="0" w:color="000000"/>
                    <w:left w:val="single" w:sz="4" w:space="0" w:color="000000"/>
                    <w:bottom w:val="single" w:sz="4" w:space="0" w:color="000000"/>
                    <w:right w:val="single" w:sz="4" w:space="0" w:color="000000"/>
                  </w:tcBorders>
                  <w:hideMark/>
                </w:tcPr>
                <w:p w14:paraId="43D3ABE6" w14:textId="77777777" w:rsidR="003A12BF" w:rsidRPr="00161C6E" w:rsidRDefault="003A12BF" w:rsidP="00DE5690">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EMŠO: </w:t>
                  </w:r>
                </w:p>
              </w:tc>
              <w:tc>
                <w:tcPr>
                  <w:tcW w:w="4242" w:type="dxa"/>
                  <w:tcBorders>
                    <w:top w:val="single" w:sz="4" w:space="0" w:color="000000"/>
                    <w:left w:val="single" w:sz="4" w:space="0" w:color="000000"/>
                    <w:bottom w:val="single" w:sz="4" w:space="0" w:color="000000"/>
                    <w:right w:val="single" w:sz="4" w:space="0" w:color="000000"/>
                  </w:tcBorders>
                </w:tcPr>
                <w:p w14:paraId="2A766575" w14:textId="77777777" w:rsidR="003A12BF" w:rsidRPr="00161C6E" w:rsidRDefault="003A12BF" w:rsidP="00DE5690">
                  <w:pPr>
                    <w:spacing w:line="260" w:lineRule="atLeast"/>
                    <w:jc w:val="both"/>
                    <w:rPr>
                      <w:rFonts w:ascii="Arial" w:hAnsi="Arial" w:cs="Arial"/>
                      <w:b/>
                      <w:sz w:val="20"/>
                      <w:szCs w:val="20"/>
                      <w:lang w:eastAsia="en-US"/>
                    </w:rPr>
                  </w:pPr>
                </w:p>
              </w:tc>
            </w:tr>
            <w:tr w:rsidR="003A12BF" w:rsidRPr="00161C6E" w14:paraId="61A3E048" w14:textId="77777777" w:rsidTr="00DE5690">
              <w:tc>
                <w:tcPr>
                  <w:tcW w:w="4241" w:type="dxa"/>
                  <w:tcBorders>
                    <w:top w:val="single" w:sz="4" w:space="0" w:color="000000"/>
                    <w:left w:val="single" w:sz="4" w:space="0" w:color="000000"/>
                    <w:bottom w:val="single" w:sz="4" w:space="0" w:color="000000"/>
                    <w:right w:val="single" w:sz="4" w:space="0" w:color="000000"/>
                  </w:tcBorders>
                  <w:hideMark/>
                </w:tcPr>
                <w:p w14:paraId="0DFFF924" w14:textId="77777777" w:rsidR="003A12BF" w:rsidRPr="00161C6E" w:rsidRDefault="003A12BF" w:rsidP="00DE5690">
                  <w:pPr>
                    <w:spacing w:line="260" w:lineRule="atLeast"/>
                    <w:rPr>
                      <w:rFonts w:ascii="Arial" w:hAnsi="Arial" w:cs="Arial"/>
                      <w:b/>
                      <w:sz w:val="20"/>
                      <w:szCs w:val="20"/>
                      <w:lang w:eastAsia="en-US"/>
                    </w:rPr>
                  </w:pPr>
                  <w:r w:rsidRPr="00161C6E">
                    <w:rPr>
                      <w:rFonts w:ascii="Arial" w:hAnsi="Arial" w:cs="Arial"/>
                      <w:b/>
                      <w:sz w:val="20"/>
                      <w:szCs w:val="20"/>
                      <w:lang w:eastAsia="en-US"/>
                    </w:rPr>
                    <w:t>DRŽAVLJANSTVO:</w:t>
                  </w:r>
                </w:p>
              </w:tc>
              <w:tc>
                <w:tcPr>
                  <w:tcW w:w="4242" w:type="dxa"/>
                  <w:tcBorders>
                    <w:top w:val="single" w:sz="4" w:space="0" w:color="000000"/>
                    <w:left w:val="single" w:sz="4" w:space="0" w:color="000000"/>
                    <w:bottom w:val="single" w:sz="4" w:space="0" w:color="000000"/>
                    <w:right w:val="single" w:sz="4" w:space="0" w:color="000000"/>
                  </w:tcBorders>
                </w:tcPr>
                <w:p w14:paraId="300597F8" w14:textId="77777777" w:rsidR="003A12BF" w:rsidRPr="00161C6E" w:rsidRDefault="003A12BF" w:rsidP="00DE5690">
                  <w:pPr>
                    <w:spacing w:line="260" w:lineRule="atLeast"/>
                    <w:jc w:val="both"/>
                    <w:rPr>
                      <w:rFonts w:ascii="Arial" w:hAnsi="Arial" w:cs="Arial"/>
                      <w:b/>
                      <w:sz w:val="20"/>
                      <w:szCs w:val="20"/>
                      <w:lang w:eastAsia="en-US"/>
                    </w:rPr>
                  </w:pPr>
                </w:p>
              </w:tc>
            </w:tr>
            <w:tr w:rsidR="003A12BF" w:rsidRPr="00161C6E" w14:paraId="72E5F1EA" w14:textId="77777777" w:rsidTr="00DE5690">
              <w:tc>
                <w:tcPr>
                  <w:tcW w:w="4241" w:type="dxa"/>
                  <w:tcBorders>
                    <w:top w:val="single" w:sz="4" w:space="0" w:color="000000"/>
                    <w:left w:val="single" w:sz="4" w:space="0" w:color="000000"/>
                    <w:bottom w:val="single" w:sz="4" w:space="0" w:color="000000"/>
                    <w:right w:val="single" w:sz="4" w:space="0" w:color="000000"/>
                  </w:tcBorders>
                  <w:hideMark/>
                </w:tcPr>
                <w:p w14:paraId="66E0062B" w14:textId="77777777" w:rsidR="003A12BF" w:rsidRPr="00161C6E" w:rsidRDefault="003A12BF" w:rsidP="00DE5690">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NAMEN IZDAJE POTRDILA: </w:t>
                  </w:r>
                </w:p>
              </w:tc>
              <w:tc>
                <w:tcPr>
                  <w:tcW w:w="4242" w:type="dxa"/>
                  <w:tcBorders>
                    <w:top w:val="single" w:sz="4" w:space="0" w:color="000000"/>
                    <w:left w:val="single" w:sz="4" w:space="0" w:color="000000"/>
                    <w:bottom w:val="single" w:sz="4" w:space="0" w:color="000000"/>
                    <w:right w:val="single" w:sz="4" w:space="0" w:color="000000"/>
                  </w:tcBorders>
                  <w:hideMark/>
                </w:tcPr>
                <w:p w14:paraId="3B597B8F" w14:textId="49314D89" w:rsidR="003A12BF" w:rsidRPr="00161C6E" w:rsidRDefault="003A12BF" w:rsidP="00DE5690">
                  <w:pPr>
                    <w:spacing w:line="260" w:lineRule="atLeast"/>
                    <w:jc w:val="both"/>
                    <w:rPr>
                      <w:rFonts w:ascii="Arial" w:hAnsi="Arial" w:cs="Arial"/>
                      <w:b/>
                      <w:sz w:val="20"/>
                      <w:szCs w:val="20"/>
                      <w:lang w:eastAsia="en-US"/>
                    </w:rPr>
                  </w:pPr>
                  <w:r w:rsidRPr="00161C6E">
                    <w:rPr>
                      <w:rFonts w:ascii="Arial" w:hAnsi="Arial" w:cs="Arial"/>
                      <w:b/>
                      <w:sz w:val="20"/>
                      <w:szCs w:val="20"/>
                      <w:lang w:eastAsia="en-US"/>
                    </w:rPr>
                    <w:t>Preverjanje izpolnjevanja osnovnih pogojev v postopku oddaje javnega naročila (75. člen ZJN-3)</w:t>
                  </w:r>
                </w:p>
              </w:tc>
            </w:tr>
          </w:tbl>
          <w:p w14:paraId="7A7E9D75" w14:textId="77777777" w:rsidR="003A12BF" w:rsidRPr="00161C6E" w:rsidRDefault="003A12BF" w:rsidP="00DE5690">
            <w:pPr>
              <w:spacing w:line="260" w:lineRule="atLeast"/>
              <w:jc w:val="both"/>
              <w:rPr>
                <w:rFonts w:ascii="Arial" w:hAnsi="Arial" w:cs="Arial"/>
                <w:b/>
                <w:sz w:val="20"/>
                <w:szCs w:val="20"/>
                <w:lang w:eastAsia="en-US"/>
              </w:rPr>
            </w:pPr>
          </w:p>
        </w:tc>
      </w:tr>
      <w:tr w:rsidR="003A12BF" w:rsidRPr="00161C6E" w14:paraId="34658330" w14:textId="77777777" w:rsidTr="00DE5690">
        <w:tc>
          <w:tcPr>
            <w:tcW w:w="3392" w:type="dxa"/>
          </w:tcPr>
          <w:p w14:paraId="47996050" w14:textId="77777777" w:rsidR="003A12BF" w:rsidRPr="00161C6E" w:rsidRDefault="003A12BF" w:rsidP="00DE5690">
            <w:pPr>
              <w:spacing w:line="260" w:lineRule="atLeast"/>
              <w:jc w:val="both"/>
              <w:rPr>
                <w:rFonts w:ascii="Arial" w:hAnsi="Arial" w:cs="Arial"/>
                <w:b/>
                <w:sz w:val="20"/>
                <w:szCs w:val="20"/>
                <w:lang w:eastAsia="en-US"/>
              </w:rPr>
            </w:pPr>
          </w:p>
        </w:tc>
        <w:tc>
          <w:tcPr>
            <w:tcW w:w="5322" w:type="dxa"/>
          </w:tcPr>
          <w:p w14:paraId="6210AA63" w14:textId="77777777" w:rsidR="003A12BF" w:rsidRPr="00161C6E" w:rsidRDefault="003A12BF" w:rsidP="00DE5690">
            <w:pPr>
              <w:spacing w:line="260" w:lineRule="atLeast"/>
              <w:jc w:val="both"/>
              <w:rPr>
                <w:rFonts w:ascii="Arial" w:hAnsi="Arial" w:cs="Arial"/>
                <w:b/>
                <w:sz w:val="20"/>
                <w:szCs w:val="20"/>
                <w:lang w:eastAsia="en-US"/>
              </w:rPr>
            </w:pPr>
          </w:p>
        </w:tc>
      </w:tr>
    </w:tbl>
    <w:p w14:paraId="35669F81" w14:textId="77777777" w:rsidR="003A12BF" w:rsidRPr="00161C6E" w:rsidRDefault="003A12BF" w:rsidP="003A12BF">
      <w:pPr>
        <w:spacing w:line="260" w:lineRule="atLeast"/>
        <w:jc w:val="both"/>
        <w:rPr>
          <w:rFonts w:ascii="Arial" w:hAnsi="Arial" w:cs="Arial"/>
          <w:i/>
          <w:sz w:val="20"/>
          <w:szCs w:val="20"/>
          <w:lang w:eastAsia="en-US"/>
        </w:rPr>
      </w:pPr>
      <w:r w:rsidRPr="00161C6E">
        <w:rPr>
          <w:rFonts w:ascii="Arial" w:hAnsi="Arial" w:cs="Arial"/>
          <w:i/>
          <w:sz w:val="20"/>
          <w:szCs w:val="20"/>
          <w:lang w:eastAsia="en-US"/>
        </w:rPr>
        <w:t>(ponudnik/vsak soponudnik/vsak podizvajalec že v ponudbi predloži pooblastilo za vse osebe, ki so navedene v prvem odstavku 75. člena ZJN-3)</w:t>
      </w:r>
    </w:p>
    <w:p w14:paraId="3D01F440" w14:textId="77777777" w:rsidR="003A12BF" w:rsidRPr="00161C6E" w:rsidRDefault="003A12BF" w:rsidP="003A12BF">
      <w:pPr>
        <w:spacing w:line="260" w:lineRule="atLeast"/>
        <w:rPr>
          <w:rFonts w:ascii="Arial" w:hAnsi="Arial" w:cs="Arial"/>
          <w:sz w:val="20"/>
          <w:szCs w:val="20"/>
          <w:lang w:eastAsia="en-US"/>
        </w:rPr>
      </w:pPr>
    </w:p>
    <w:p w14:paraId="0F0413AB" w14:textId="3AE65952" w:rsidR="003A12BF" w:rsidRPr="00161C6E" w:rsidRDefault="003A12BF" w:rsidP="003A12BF">
      <w:pPr>
        <w:spacing w:line="260" w:lineRule="atLeast"/>
        <w:jc w:val="both"/>
        <w:rPr>
          <w:rFonts w:ascii="Arial" w:hAnsi="Arial" w:cs="Arial"/>
          <w:sz w:val="20"/>
          <w:szCs w:val="20"/>
          <w:lang w:eastAsia="en-US"/>
        </w:rPr>
      </w:pPr>
      <w:r w:rsidRPr="00161C6E">
        <w:rPr>
          <w:rFonts w:ascii="Arial" w:hAnsi="Arial" w:cs="Arial"/>
          <w:sz w:val="20"/>
          <w:szCs w:val="20"/>
          <w:lang w:eastAsia="en-US"/>
        </w:rPr>
        <w:t>Pooblaščam naročnika Ministrstvo za infrastrukturo</w:t>
      </w:r>
      <w:r w:rsidR="00464AC2">
        <w:rPr>
          <w:rFonts w:ascii="Arial" w:hAnsi="Arial" w:cs="Arial"/>
          <w:sz w:val="20"/>
          <w:szCs w:val="20"/>
          <w:lang w:eastAsia="en-US"/>
        </w:rPr>
        <w:t xml:space="preserve"> in energetiko</w:t>
      </w:r>
      <w:r w:rsidRPr="00161C6E">
        <w:rPr>
          <w:rFonts w:ascii="Arial" w:hAnsi="Arial" w:cs="Arial"/>
          <w:sz w:val="20"/>
          <w:szCs w:val="20"/>
          <w:lang w:eastAsia="en-US"/>
        </w:rPr>
        <w:t>,</w:t>
      </w:r>
      <w:r w:rsidR="007B1CB2">
        <w:rPr>
          <w:rFonts w:ascii="Arial" w:hAnsi="Arial" w:cs="Arial"/>
          <w:sz w:val="20"/>
          <w:szCs w:val="20"/>
          <w:lang w:eastAsia="en-US"/>
        </w:rPr>
        <w:t xml:space="preserve"> Langusova ulica 4</w:t>
      </w:r>
      <w:r w:rsidRPr="00161C6E">
        <w:rPr>
          <w:rFonts w:ascii="Arial" w:hAnsi="Arial" w:cs="Arial"/>
          <w:sz w:val="20"/>
          <w:szCs w:val="20"/>
          <w:lang w:eastAsia="en-US"/>
        </w:rPr>
        <w:t>, 1</w:t>
      </w:r>
      <w:r w:rsidR="00F24327">
        <w:rPr>
          <w:rFonts w:ascii="Arial" w:hAnsi="Arial" w:cs="Arial"/>
          <w:sz w:val="20"/>
          <w:szCs w:val="20"/>
          <w:lang w:eastAsia="en-US"/>
        </w:rPr>
        <w:t>000</w:t>
      </w:r>
      <w:r w:rsidRPr="00161C6E">
        <w:rPr>
          <w:rFonts w:ascii="Arial" w:hAnsi="Arial" w:cs="Arial"/>
          <w:sz w:val="20"/>
          <w:szCs w:val="20"/>
          <w:lang w:eastAsia="en-US"/>
        </w:rPr>
        <w:t xml:space="preserve"> Ljubljana, da pridobi vse podatke iz kazenske evidence za potrebe preverjanja izpolnjevanja osnovnih pogojev za priznanje sposobnosti v konkretnem postopku oddaje javnega naročila. </w:t>
      </w:r>
    </w:p>
    <w:p w14:paraId="2A73477C" w14:textId="77777777" w:rsidR="003A12BF" w:rsidRPr="00161C6E" w:rsidRDefault="003A12BF" w:rsidP="003A12BF">
      <w:pPr>
        <w:spacing w:line="260" w:lineRule="atLeast"/>
        <w:rPr>
          <w:rFonts w:ascii="Arial" w:hAnsi="Arial" w:cs="Arial"/>
          <w:sz w:val="20"/>
          <w:szCs w:val="20"/>
          <w:lang w:eastAsia="en-US"/>
        </w:rPr>
      </w:pPr>
    </w:p>
    <w:p w14:paraId="238A3B03" w14:textId="77777777" w:rsidR="003A12BF" w:rsidRPr="00161C6E" w:rsidRDefault="003A12BF" w:rsidP="003A12BF">
      <w:pPr>
        <w:spacing w:line="260" w:lineRule="atLeast"/>
        <w:rPr>
          <w:rFonts w:ascii="Arial" w:hAnsi="Arial" w:cs="Arial"/>
          <w:sz w:val="20"/>
          <w:szCs w:val="20"/>
          <w:lang w:eastAsia="en-US"/>
        </w:rPr>
      </w:pPr>
    </w:p>
    <w:p w14:paraId="0906A933" w14:textId="77777777" w:rsidR="003A12BF" w:rsidRPr="00161C6E" w:rsidRDefault="003A12BF" w:rsidP="003A12BF">
      <w:pPr>
        <w:spacing w:line="260" w:lineRule="atLeast"/>
        <w:rPr>
          <w:rFonts w:ascii="Arial" w:hAnsi="Arial" w:cs="Arial"/>
          <w:sz w:val="20"/>
          <w:szCs w:val="20"/>
          <w:lang w:eastAsia="en-US"/>
        </w:rPr>
      </w:pPr>
    </w:p>
    <w:p w14:paraId="5F95CB76" w14:textId="77777777" w:rsidR="003A12BF" w:rsidRPr="00161C6E" w:rsidRDefault="003A12BF" w:rsidP="003A12BF">
      <w:pPr>
        <w:spacing w:line="260" w:lineRule="atLeast"/>
        <w:rPr>
          <w:rFonts w:ascii="Arial" w:hAnsi="Arial" w:cs="Arial"/>
          <w:sz w:val="20"/>
          <w:szCs w:val="20"/>
          <w:lang w:eastAsia="en-US"/>
        </w:rPr>
      </w:pPr>
    </w:p>
    <w:p w14:paraId="10AB6814" w14:textId="77777777" w:rsidR="003A12BF" w:rsidRPr="00161C6E" w:rsidRDefault="003A12BF" w:rsidP="003A12BF">
      <w:pPr>
        <w:spacing w:line="260" w:lineRule="atLeast"/>
        <w:rPr>
          <w:rFonts w:ascii="Arial" w:hAnsi="Arial" w:cs="Arial"/>
          <w:sz w:val="20"/>
          <w:szCs w:val="20"/>
          <w:lang w:eastAsia="en-US"/>
        </w:rPr>
      </w:pPr>
    </w:p>
    <w:p w14:paraId="1AC4848F" w14:textId="262FCF19" w:rsidR="003A12BF" w:rsidRPr="00161C6E" w:rsidRDefault="003A12BF" w:rsidP="003A12BF">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00C15D81">
        <w:rPr>
          <w:rFonts w:ascii="Arial" w:hAnsi="Arial" w:cs="Arial"/>
          <w:sz w:val="20"/>
          <w:szCs w:val="20"/>
        </w:rPr>
        <w:t xml:space="preserve">                                          </w:t>
      </w:r>
      <w:r w:rsidR="00C15D81" w:rsidRPr="00C15D81">
        <w:rPr>
          <w:rFonts w:ascii="Arial" w:hAnsi="Arial" w:cs="Arial"/>
          <w:sz w:val="20"/>
          <w:szCs w:val="20"/>
        </w:rPr>
        <w:t xml:space="preserve">Podpis </w:t>
      </w:r>
      <w:r w:rsidR="00C15D81">
        <w:rPr>
          <w:rFonts w:ascii="Arial" w:hAnsi="Arial" w:cs="Arial"/>
          <w:sz w:val="20"/>
          <w:szCs w:val="20"/>
        </w:rPr>
        <w:t>pooblastitelja</w:t>
      </w:r>
      <w:r w:rsidR="00CC0696">
        <w:rPr>
          <w:rFonts w:ascii="Arial" w:hAnsi="Arial" w:cs="Arial"/>
          <w:sz w:val="20"/>
          <w:szCs w:val="20"/>
        </w:rPr>
        <w:t xml:space="preserve"> (fizične osebe)</w:t>
      </w:r>
      <w:r w:rsidR="00C15D81">
        <w:rPr>
          <w:rFonts w:ascii="Arial" w:hAnsi="Arial" w:cs="Arial"/>
          <w:sz w:val="20"/>
          <w:szCs w:val="20"/>
        </w:rPr>
        <w:t xml:space="preserve">: </w:t>
      </w:r>
      <w:r w:rsidRPr="00161C6E">
        <w:rPr>
          <w:rFonts w:ascii="Arial" w:hAnsi="Arial" w:cs="Arial"/>
          <w:sz w:val="20"/>
          <w:szCs w:val="20"/>
        </w:rPr>
        <w:tab/>
      </w:r>
    </w:p>
    <w:p w14:paraId="6E9E8A46" w14:textId="77777777" w:rsidR="003A12BF" w:rsidRPr="00161C6E" w:rsidRDefault="003A12BF" w:rsidP="00E74A6D">
      <w:pPr>
        <w:spacing w:line="260" w:lineRule="atLeast"/>
        <w:rPr>
          <w:rFonts w:ascii="Arial" w:hAnsi="Arial" w:cs="Arial"/>
          <w:i/>
          <w:iCs/>
          <w:sz w:val="20"/>
          <w:lang w:eastAsia="en-US"/>
        </w:rPr>
      </w:pPr>
    </w:p>
    <w:p w14:paraId="0A2289FA" w14:textId="77777777" w:rsidR="00683CE7" w:rsidRDefault="00683CE7" w:rsidP="0099432B">
      <w:pPr>
        <w:spacing w:line="260" w:lineRule="atLeast"/>
        <w:rPr>
          <w:rFonts w:ascii="Arial" w:hAnsi="Arial" w:cs="Arial"/>
          <w:sz w:val="20"/>
          <w:szCs w:val="20"/>
          <w:lang w:eastAsia="en-US"/>
        </w:rPr>
      </w:pPr>
    </w:p>
    <w:p w14:paraId="2F687AAC" w14:textId="4892352E" w:rsidR="00E354A2" w:rsidRPr="00581032" w:rsidRDefault="00E354A2" w:rsidP="0099432B">
      <w:pPr>
        <w:spacing w:line="260" w:lineRule="atLeast"/>
        <w:rPr>
          <w:rFonts w:ascii="Arial" w:hAnsi="Arial" w:cs="Arial"/>
          <w:sz w:val="20"/>
          <w:szCs w:val="20"/>
          <w:lang w:eastAsia="en-US"/>
        </w:rPr>
        <w:sectPr w:rsidR="00E354A2" w:rsidRPr="00581032" w:rsidSect="00E74A6D">
          <w:footerReference w:type="default" r:id="rId22"/>
          <w:headerReference w:type="first" r:id="rId23"/>
          <w:footerReference w:type="first" r:id="rId24"/>
          <w:pgSz w:w="11900" w:h="16840" w:code="9"/>
          <w:pgMar w:top="851" w:right="843" w:bottom="851" w:left="1134" w:header="964" w:footer="794" w:gutter="0"/>
          <w:cols w:space="708"/>
          <w:titlePg/>
          <w:docGrid w:linePitch="326"/>
        </w:sectPr>
      </w:pPr>
    </w:p>
    <w:p w14:paraId="5636F312" w14:textId="2C0F0399" w:rsidR="001C6EFC" w:rsidRPr="00C30B22" w:rsidRDefault="001C6EFC" w:rsidP="00381E6C">
      <w:pPr>
        <w:pBdr>
          <w:top w:val="single" w:sz="4" w:space="1" w:color="auto"/>
          <w:left w:val="single" w:sz="4" w:space="7" w:color="auto"/>
          <w:bottom w:val="single" w:sz="4" w:space="1" w:color="auto"/>
          <w:right w:val="single" w:sz="4" w:space="4" w:color="auto"/>
          <w:between w:val="single" w:sz="4" w:space="1" w:color="auto"/>
          <w:bar w:val="single" w:sz="4" w:color="auto"/>
        </w:pBdr>
        <w:spacing w:line="260" w:lineRule="atLeast"/>
        <w:jc w:val="both"/>
        <w:rPr>
          <w:rFonts w:ascii="Arial" w:hAnsi="Arial" w:cs="Arial"/>
          <w:b/>
          <w:color w:val="FF0000"/>
          <w:sz w:val="20"/>
          <w:szCs w:val="20"/>
        </w:rPr>
      </w:pPr>
      <w:r w:rsidRPr="009E394E">
        <w:rPr>
          <w:rFonts w:ascii="Arial" w:hAnsi="Arial" w:cs="Arial"/>
          <w:b/>
          <w:sz w:val="20"/>
          <w:szCs w:val="20"/>
        </w:rPr>
        <w:lastRenderedPageBreak/>
        <w:t>Obrazec 2:</w:t>
      </w:r>
      <w:r w:rsidRPr="00CC0696">
        <w:rPr>
          <w:rFonts w:ascii="Arial" w:hAnsi="Arial" w:cs="Arial"/>
          <w:b/>
          <w:sz w:val="20"/>
          <w:szCs w:val="20"/>
        </w:rPr>
        <w:t xml:space="preserve"> IZJAVA PONUDNIKA O IZPOLNJEVANJU REFERENČNIH ZAHTEV</w:t>
      </w:r>
    </w:p>
    <w:p w14:paraId="1517EA89" w14:textId="77777777" w:rsidR="001C6EFC" w:rsidRPr="00161C6E" w:rsidRDefault="001C6EFC" w:rsidP="001C6EFC">
      <w:pPr>
        <w:spacing w:before="60" w:after="60"/>
        <w:rPr>
          <w:rFonts w:ascii="Arial" w:hAnsi="Arial" w:cs="Arial"/>
          <w:sz w:val="20"/>
          <w:szCs w:val="20"/>
        </w:rPr>
      </w:pPr>
    </w:p>
    <w:tbl>
      <w:tblPr>
        <w:tblW w:w="9640" w:type="dxa"/>
        <w:tblInd w:w="-147" w:type="dxa"/>
        <w:tblLook w:val="01E0" w:firstRow="1" w:lastRow="1" w:firstColumn="1" w:lastColumn="1" w:noHBand="0" w:noVBand="0"/>
      </w:tblPr>
      <w:tblGrid>
        <w:gridCol w:w="5104"/>
        <w:gridCol w:w="4536"/>
      </w:tblGrid>
      <w:tr w:rsidR="001C6EFC" w:rsidRPr="00161C6E" w14:paraId="31F4F140" w14:textId="77777777" w:rsidTr="0027003A">
        <w:trPr>
          <w:trHeight w:val="57"/>
        </w:trPr>
        <w:tc>
          <w:tcPr>
            <w:tcW w:w="9640" w:type="dxa"/>
            <w:gridSpan w:val="2"/>
            <w:tcBorders>
              <w:top w:val="single" w:sz="4" w:space="0" w:color="auto"/>
              <w:left w:val="single" w:sz="4" w:space="0" w:color="auto"/>
              <w:bottom w:val="single" w:sz="4" w:space="0" w:color="auto"/>
              <w:right w:val="single" w:sz="4" w:space="0" w:color="auto"/>
            </w:tcBorders>
          </w:tcPr>
          <w:p w14:paraId="518D39F3" w14:textId="25DF3452" w:rsidR="001C6EFC" w:rsidRPr="00686167" w:rsidRDefault="001C6EFC" w:rsidP="00A92BF7">
            <w:pPr>
              <w:spacing w:line="260" w:lineRule="atLeast"/>
              <w:jc w:val="both"/>
              <w:rPr>
                <w:rFonts w:ascii="Arial" w:hAnsi="Arial" w:cs="Arial"/>
                <w:b/>
                <w:bCs/>
                <w:sz w:val="20"/>
                <w:szCs w:val="20"/>
              </w:rPr>
            </w:pPr>
            <w:r w:rsidRPr="00686167">
              <w:rPr>
                <w:rFonts w:ascii="Arial" w:hAnsi="Arial" w:cs="Arial"/>
                <w:b/>
                <w:bCs/>
                <w:sz w:val="20"/>
                <w:szCs w:val="20"/>
              </w:rPr>
              <w:t>Referenčni projekt, ki izpolnjuje zahteve glede referenc iz poglavja 3.2.</w:t>
            </w:r>
            <w:r w:rsidR="000447F0" w:rsidRPr="00686167">
              <w:rPr>
                <w:rFonts w:ascii="Arial" w:hAnsi="Arial" w:cs="Arial"/>
                <w:b/>
                <w:bCs/>
                <w:sz w:val="20"/>
                <w:szCs w:val="20"/>
              </w:rPr>
              <w:t>3</w:t>
            </w:r>
            <w:r w:rsidRPr="00686167">
              <w:rPr>
                <w:rFonts w:ascii="Arial" w:hAnsi="Arial" w:cs="Arial"/>
                <w:b/>
                <w:bCs/>
                <w:sz w:val="20"/>
                <w:szCs w:val="20"/>
              </w:rPr>
              <w:t>.1 razpisne dokumentacije</w:t>
            </w:r>
          </w:p>
        </w:tc>
      </w:tr>
      <w:tr w:rsidR="001C6EFC" w:rsidRPr="00161C6E" w14:paraId="44566C72" w14:textId="77777777" w:rsidTr="00686167">
        <w:tc>
          <w:tcPr>
            <w:tcW w:w="5104" w:type="dxa"/>
            <w:tcBorders>
              <w:top w:val="single" w:sz="4" w:space="0" w:color="auto"/>
              <w:left w:val="single" w:sz="4" w:space="0" w:color="auto"/>
              <w:bottom w:val="single" w:sz="4" w:space="0" w:color="auto"/>
              <w:right w:val="single" w:sz="4" w:space="0" w:color="auto"/>
            </w:tcBorders>
            <w:vAlign w:val="center"/>
          </w:tcPr>
          <w:p w14:paraId="66B75CFA" w14:textId="77777777" w:rsidR="00686167" w:rsidRDefault="00686167" w:rsidP="00686167">
            <w:pPr>
              <w:spacing w:line="260" w:lineRule="atLeast"/>
              <w:rPr>
                <w:rFonts w:ascii="Arial" w:hAnsi="Arial" w:cs="Arial"/>
                <w:b/>
                <w:bCs/>
                <w:i/>
                <w:iCs/>
                <w:sz w:val="20"/>
                <w:szCs w:val="20"/>
              </w:rPr>
            </w:pPr>
          </w:p>
          <w:p w14:paraId="1CD7F327" w14:textId="011A3D89" w:rsidR="001C6EFC" w:rsidRPr="00F46616" w:rsidRDefault="001C6EFC" w:rsidP="00686167">
            <w:pPr>
              <w:spacing w:line="260" w:lineRule="atLeast"/>
              <w:rPr>
                <w:rFonts w:ascii="Arial" w:hAnsi="Arial" w:cs="Arial"/>
                <w:b/>
                <w:bCs/>
                <w:i/>
                <w:iCs/>
                <w:sz w:val="20"/>
                <w:szCs w:val="20"/>
              </w:rPr>
            </w:pPr>
            <w:r w:rsidRPr="00F46616">
              <w:rPr>
                <w:rFonts w:ascii="Arial" w:hAnsi="Arial" w:cs="Arial"/>
                <w:b/>
                <w:bCs/>
                <w:i/>
                <w:iCs/>
                <w:sz w:val="20"/>
                <w:szCs w:val="20"/>
              </w:rPr>
              <w:t>Naziv referenčnega projekta:</w:t>
            </w:r>
          </w:p>
          <w:p w14:paraId="2397DCE9" w14:textId="77777777" w:rsidR="001C6EFC" w:rsidRPr="00F46616" w:rsidRDefault="001C6EFC" w:rsidP="00686167">
            <w:pPr>
              <w:spacing w:line="260" w:lineRule="atLeast"/>
              <w:rPr>
                <w:rFonts w:ascii="Arial" w:hAnsi="Arial" w:cs="Arial"/>
                <w:b/>
                <w:bCs/>
                <w:i/>
                <w:iCs/>
                <w:sz w:val="20"/>
                <w:szCs w:val="20"/>
              </w:rPr>
            </w:pPr>
          </w:p>
        </w:tc>
        <w:tc>
          <w:tcPr>
            <w:tcW w:w="4536" w:type="dxa"/>
            <w:tcBorders>
              <w:top w:val="single" w:sz="4" w:space="0" w:color="auto"/>
              <w:left w:val="single" w:sz="4" w:space="0" w:color="auto"/>
              <w:bottom w:val="single" w:sz="4" w:space="0" w:color="auto"/>
              <w:right w:val="single" w:sz="4" w:space="0" w:color="auto"/>
            </w:tcBorders>
            <w:vAlign w:val="center"/>
          </w:tcPr>
          <w:p w14:paraId="1402A3E6" w14:textId="77777777" w:rsidR="001C6EFC" w:rsidRPr="006F42CE" w:rsidRDefault="001C6EFC" w:rsidP="00686167">
            <w:pPr>
              <w:spacing w:before="60" w:after="60"/>
              <w:rPr>
                <w:rFonts w:ascii="Arial" w:hAnsi="Arial" w:cs="Arial"/>
                <w:iCs/>
                <w:sz w:val="20"/>
                <w:szCs w:val="20"/>
              </w:rPr>
            </w:pPr>
          </w:p>
        </w:tc>
      </w:tr>
      <w:tr w:rsidR="001C6EFC" w:rsidRPr="00161C6E" w14:paraId="4AA07F98" w14:textId="77777777" w:rsidTr="00686167">
        <w:tc>
          <w:tcPr>
            <w:tcW w:w="5104" w:type="dxa"/>
            <w:tcBorders>
              <w:top w:val="single" w:sz="4" w:space="0" w:color="auto"/>
              <w:left w:val="single" w:sz="4" w:space="0" w:color="auto"/>
              <w:bottom w:val="single" w:sz="4" w:space="0" w:color="auto"/>
              <w:right w:val="single" w:sz="4" w:space="0" w:color="auto"/>
            </w:tcBorders>
            <w:vAlign w:val="center"/>
          </w:tcPr>
          <w:p w14:paraId="1E27B169" w14:textId="77777777" w:rsidR="00686167" w:rsidRDefault="00686167" w:rsidP="00686167">
            <w:pPr>
              <w:spacing w:line="260" w:lineRule="atLeast"/>
              <w:rPr>
                <w:rFonts w:ascii="Arial" w:hAnsi="Arial" w:cs="Arial"/>
                <w:b/>
                <w:i/>
                <w:iCs/>
                <w:sz w:val="20"/>
                <w:szCs w:val="20"/>
              </w:rPr>
            </w:pPr>
          </w:p>
          <w:p w14:paraId="428B2C9A" w14:textId="2376C31B" w:rsidR="001C6EFC" w:rsidRPr="00F46616" w:rsidRDefault="001C6EFC" w:rsidP="00686167">
            <w:pPr>
              <w:spacing w:line="260" w:lineRule="atLeast"/>
              <w:rPr>
                <w:rFonts w:ascii="Arial" w:hAnsi="Arial" w:cs="Arial"/>
                <w:b/>
                <w:i/>
                <w:iCs/>
                <w:sz w:val="20"/>
                <w:szCs w:val="20"/>
              </w:rPr>
            </w:pPr>
            <w:r w:rsidRPr="00F46616">
              <w:rPr>
                <w:rFonts w:ascii="Arial" w:hAnsi="Arial" w:cs="Arial"/>
                <w:b/>
                <w:i/>
                <w:iCs/>
                <w:sz w:val="20"/>
                <w:szCs w:val="20"/>
              </w:rPr>
              <w:t xml:space="preserve">Naročnik referenčnega projekta </w:t>
            </w:r>
            <w:r w:rsidRPr="00F46616">
              <w:rPr>
                <w:rFonts w:ascii="Arial" w:hAnsi="Arial" w:cs="Arial"/>
                <w:i/>
                <w:iCs/>
                <w:sz w:val="20"/>
                <w:szCs w:val="20"/>
              </w:rPr>
              <w:t>(naziv, naslov)</w:t>
            </w:r>
            <w:r w:rsidRPr="00F46616">
              <w:rPr>
                <w:rFonts w:ascii="Arial" w:hAnsi="Arial" w:cs="Arial"/>
                <w:b/>
                <w:i/>
                <w:iCs/>
                <w:sz w:val="20"/>
                <w:szCs w:val="20"/>
              </w:rPr>
              <w:t>:</w:t>
            </w:r>
          </w:p>
          <w:p w14:paraId="703AEBF4" w14:textId="77777777" w:rsidR="001C6EFC" w:rsidRPr="00F46616" w:rsidRDefault="001C6EFC" w:rsidP="00686167">
            <w:pPr>
              <w:spacing w:line="260" w:lineRule="atLeast"/>
              <w:rPr>
                <w:rFonts w:ascii="Arial" w:hAnsi="Arial" w:cs="Arial"/>
                <w:b/>
                <w:i/>
                <w:iCs/>
                <w:sz w:val="20"/>
                <w:szCs w:val="20"/>
              </w:rPr>
            </w:pPr>
          </w:p>
        </w:tc>
        <w:tc>
          <w:tcPr>
            <w:tcW w:w="4536" w:type="dxa"/>
            <w:tcBorders>
              <w:top w:val="single" w:sz="4" w:space="0" w:color="auto"/>
              <w:left w:val="single" w:sz="4" w:space="0" w:color="auto"/>
              <w:bottom w:val="single" w:sz="4" w:space="0" w:color="auto"/>
              <w:right w:val="single" w:sz="4" w:space="0" w:color="auto"/>
            </w:tcBorders>
            <w:vAlign w:val="center"/>
          </w:tcPr>
          <w:p w14:paraId="1F7AF1F1" w14:textId="77777777" w:rsidR="001C6EFC" w:rsidRPr="006F42CE" w:rsidRDefault="001C6EFC" w:rsidP="00686167">
            <w:pPr>
              <w:spacing w:before="60" w:after="60"/>
              <w:rPr>
                <w:rFonts w:ascii="Arial" w:hAnsi="Arial" w:cs="Arial"/>
                <w:iCs/>
                <w:sz w:val="20"/>
                <w:szCs w:val="20"/>
              </w:rPr>
            </w:pPr>
          </w:p>
        </w:tc>
      </w:tr>
      <w:tr w:rsidR="001C6EFC" w:rsidRPr="00161C6E" w14:paraId="2E15E494" w14:textId="77777777" w:rsidTr="00686167">
        <w:tc>
          <w:tcPr>
            <w:tcW w:w="5104" w:type="dxa"/>
            <w:tcBorders>
              <w:top w:val="single" w:sz="4" w:space="0" w:color="auto"/>
              <w:left w:val="single" w:sz="4" w:space="0" w:color="auto"/>
              <w:bottom w:val="single" w:sz="4" w:space="0" w:color="auto"/>
              <w:right w:val="single" w:sz="4" w:space="0" w:color="auto"/>
            </w:tcBorders>
            <w:vAlign w:val="center"/>
          </w:tcPr>
          <w:p w14:paraId="0A4BCA48" w14:textId="77777777" w:rsidR="001C6EFC" w:rsidRPr="00F46616" w:rsidRDefault="001C6EFC" w:rsidP="00686167">
            <w:pPr>
              <w:spacing w:line="260" w:lineRule="atLeast"/>
              <w:rPr>
                <w:rFonts w:ascii="Arial" w:hAnsi="Arial" w:cs="Arial"/>
                <w:i/>
                <w:iCs/>
                <w:sz w:val="20"/>
                <w:szCs w:val="20"/>
                <w:lang w:eastAsia="en-US"/>
              </w:rPr>
            </w:pPr>
            <w:r w:rsidRPr="00F46616">
              <w:rPr>
                <w:rFonts w:ascii="Arial" w:hAnsi="Arial" w:cs="Arial"/>
                <w:i/>
                <w:iCs/>
                <w:sz w:val="20"/>
                <w:szCs w:val="20"/>
                <w:lang w:eastAsia="en-US"/>
              </w:rPr>
              <w:t>Kontaktna oseba naročnika (ime in priimek ter tel. št.):</w:t>
            </w:r>
          </w:p>
        </w:tc>
        <w:tc>
          <w:tcPr>
            <w:tcW w:w="4536" w:type="dxa"/>
            <w:tcBorders>
              <w:top w:val="single" w:sz="4" w:space="0" w:color="auto"/>
              <w:left w:val="single" w:sz="4" w:space="0" w:color="auto"/>
              <w:bottom w:val="single" w:sz="4" w:space="0" w:color="auto"/>
              <w:right w:val="single" w:sz="4" w:space="0" w:color="auto"/>
            </w:tcBorders>
          </w:tcPr>
          <w:p w14:paraId="189BDA64" w14:textId="77777777" w:rsidR="001C6EFC" w:rsidRPr="006F42CE" w:rsidRDefault="001C6EFC" w:rsidP="003C4FEC">
            <w:pPr>
              <w:spacing w:before="60" w:after="60"/>
              <w:jc w:val="both"/>
              <w:rPr>
                <w:rFonts w:ascii="Arial" w:hAnsi="Arial" w:cs="Arial"/>
                <w:iCs/>
                <w:sz w:val="20"/>
                <w:szCs w:val="20"/>
              </w:rPr>
            </w:pPr>
          </w:p>
        </w:tc>
      </w:tr>
      <w:tr w:rsidR="001C6EFC" w:rsidRPr="00161C6E" w14:paraId="740AAA87" w14:textId="77777777" w:rsidTr="009C71C9">
        <w:tc>
          <w:tcPr>
            <w:tcW w:w="5104" w:type="dxa"/>
            <w:tcBorders>
              <w:top w:val="single" w:sz="4" w:space="0" w:color="auto"/>
              <w:left w:val="single" w:sz="4" w:space="0" w:color="auto"/>
              <w:bottom w:val="single" w:sz="4" w:space="0" w:color="auto"/>
              <w:right w:val="single" w:sz="4" w:space="0" w:color="auto"/>
            </w:tcBorders>
          </w:tcPr>
          <w:p w14:paraId="1B973B93" w14:textId="0656D0DE" w:rsidR="001C6EFC" w:rsidRPr="00F46616" w:rsidRDefault="001C6EFC" w:rsidP="00F46616">
            <w:pPr>
              <w:spacing w:line="260" w:lineRule="atLeast"/>
              <w:jc w:val="both"/>
              <w:rPr>
                <w:rFonts w:ascii="Arial" w:hAnsi="Arial" w:cs="Arial"/>
                <w:i/>
                <w:iCs/>
                <w:sz w:val="20"/>
                <w:szCs w:val="20"/>
              </w:rPr>
            </w:pPr>
            <w:r w:rsidRPr="00F46616">
              <w:rPr>
                <w:rFonts w:ascii="Arial" w:hAnsi="Arial" w:cs="Arial"/>
                <w:b/>
                <w:i/>
                <w:iCs/>
                <w:sz w:val="20"/>
                <w:szCs w:val="20"/>
              </w:rPr>
              <w:t>Gospodarski subjekt, ki je izvedel projekt</w:t>
            </w:r>
            <w:r w:rsidRPr="00F46616">
              <w:rPr>
                <w:rFonts w:ascii="Arial" w:hAnsi="Arial" w:cs="Arial"/>
                <w:i/>
                <w:iCs/>
                <w:sz w:val="20"/>
                <w:szCs w:val="20"/>
              </w:rPr>
              <w:t xml:space="preserve"> </w:t>
            </w:r>
            <w:r w:rsidR="0027003A" w:rsidRPr="00F46616">
              <w:rPr>
                <w:rFonts w:ascii="Arial" w:hAnsi="Arial" w:cs="Arial"/>
                <w:i/>
                <w:iCs/>
                <w:sz w:val="20"/>
                <w:szCs w:val="20"/>
              </w:rPr>
              <w:t>(</w:t>
            </w:r>
            <w:r w:rsidRPr="00F46616">
              <w:rPr>
                <w:rFonts w:ascii="Arial" w:hAnsi="Arial" w:cs="Arial"/>
                <w:i/>
                <w:iCs/>
                <w:sz w:val="20"/>
                <w:szCs w:val="20"/>
              </w:rPr>
              <w:t>z navedbo</w:t>
            </w:r>
            <w:r w:rsidR="0027003A" w:rsidRPr="00F46616">
              <w:rPr>
                <w:rFonts w:ascii="Arial" w:hAnsi="Arial" w:cs="Arial"/>
                <w:i/>
                <w:iCs/>
                <w:sz w:val="20"/>
                <w:szCs w:val="20"/>
              </w:rPr>
              <w:t>,</w:t>
            </w:r>
            <w:r w:rsidRPr="00F46616">
              <w:rPr>
                <w:rFonts w:ascii="Arial" w:hAnsi="Arial" w:cs="Arial"/>
                <w:i/>
                <w:iCs/>
                <w:sz w:val="20"/>
                <w:szCs w:val="20"/>
              </w:rPr>
              <w:t xml:space="preserve"> ali je dela izvajal kot izvajalec, partner ali kot podizvajalec; z navedbo deleža izvedenih pogodbenih del</w:t>
            </w:r>
            <w:r w:rsidR="0027003A" w:rsidRPr="00F46616">
              <w:rPr>
                <w:rFonts w:ascii="Arial" w:hAnsi="Arial" w:cs="Arial"/>
                <w:i/>
                <w:iCs/>
                <w:sz w:val="20"/>
                <w:szCs w:val="20"/>
              </w:rPr>
              <w:t>)</w:t>
            </w:r>
            <w:r w:rsidR="0027003A" w:rsidRPr="00F46616">
              <w:rPr>
                <w:rFonts w:ascii="Arial" w:hAnsi="Arial" w:cs="Arial"/>
                <w:b/>
                <w:bCs/>
                <w:i/>
                <w:iCs/>
                <w:sz w:val="20"/>
                <w:szCs w:val="20"/>
              </w:rPr>
              <w:t>:</w:t>
            </w:r>
          </w:p>
        </w:tc>
        <w:tc>
          <w:tcPr>
            <w:tcW w:w="4536" w:type="dxa"/>
            <w:tcBorders>
              <w:top w:val="single" w:sz="4" w:space="0" w:color="auto"/>
              <w:left w:val="single" w:sz="4" w:space="0" w:color="auto"/>
              <w:bottom w:val="single" w:sz="4" w:space="0" w:color="auto"/>
              <w:right w:val="single" w:sz="4" w:space="0" w:color="auto"/>
            </w:tcBorders>
            <w:vAlign w:val="center"/>
          </w:tcPr>
          <w:p w14:paraId="13D52C21" w14:textId="77777777" w:rsidR="001C6EFC" w:rsidRPr="006F42CE" w:rsidRDefault="001C6EFC" w:rsidP="009C71C9">
            <w:pPr>
              <w:spacing w:before="60" w:after="60"/>
              <w:rPr>
                <w:rFonts w:ascii="Arial" w:hAnsi="Arial" w:cs="Arial"/>
                <w:iCs/>
                <w:sz w:val="20"/>
                <w:szCs w:val="20"/>
              </w:rPr>
            </w:pPr>
          </w:p>
        </w:tc>
      </w:tr>
      <w:tr w:rsidR="001C6EFC" w:rsidRPr="00161C6E" w14:paraId="20B12355" w14:textId="77777777" w:rsidTr="0027003A">
        <w:tc>
          <w:tcPr>
            <w:tcW w:w="5104" w:type="dxa"/>
            <w:tcBorders>
              <w:top w:val="single" w:sz="4" w:space="0" w:color="auto"/>
              <w:left w:val="single" w:sz="4" w:space="0" w:color="auto"/>
              <w:bottom w:val="single" w:sz="4" w:space="0" w:color="auto"/>
              <w:right w:val="single" w:sz="4" w:space="0" w:color="auto"/>
            </w:tcBorders>
          </w:tcPr>
          <w:p w14:paraId="583CF441" w14:textId="77777777" w:rsidR="001C6EFC" w:rsidRPr="00F46616" w:rsidRDefault="001C6EFC" w:rsidP="00F46616">
            <w:pPr>
              <w:spacing w:line="260" w:lineRule="atLeast"/>
              <w:jc w:val="both"/>
              <w:rPr>
                <w:rFonts w:ascii="Arial" w:hAnsi="Arial" w:cs="Arial"/>
                <w:i/>
                <w:iCs/>
                <w:sz w:val="20"/>
                <w:szCs w:val="20"/>
              </w:rPr>
            </w:pPr>
            <w:r w:rsidRPr="00F46616">
              <w:rPr>
                <w:rFonts w:ascii="Arial" w:hAnsi="Arial" w:cs="Arial"/>
                <w:i/>
                <w:iCs/>
                <w:sz w:val="20"/>
                <w:szCs w:val="20"/>
              </w:rPr>
              <w:t>Obdobje izvedbe (od mesec leto – do mesec leto):</w:t>
            </w:r>
          </w:p>
        </w:tc>
        <w:tc>
          <w:tcPr>
            <w:tcW w:w="4536" w:type="dxa"/>
            <w:tcBorders>
              <w:top w:val="single" w:sz="4" w:space="0" w:color="auto"/>
              <w:left w:val="single" w:sz="4" w:space="0" w:color="auto"/>
              <w:bottom w:val="single" w:sz="4" w:space="0" w:color="auto"/>
              <w:right w:val="single" w:sz="4" w:space="0" w:color="auto"/>
            </w:tcBorders>
          </w:tcPr>
          <w:p w14:paraId="35733B27" w14:textId="77777777" w:rsidR="001C6EFC" w:rsidRPr="006F42CE" w:rsidRDefault="001C6EFC" w:rsidP="003C4FEC">
            <w:pPr>
              <w:spacing w:before="60" w:after="60"/>
              <w:jc w:val="both"/>
              <w:rPr>
                <w:rFonts w:ascii="Arial" w:hAnsi="Arial" w:cs="Arial"/>
                <w:iCs/>
                <w:sz w:val="20"/>
                <w:szCs w:val="20"/>
              </w:rPr>
            </w:pPr>
          </w:p>
        </w:tc>
      </w:tr>
      <w:tr w:rsidR="003A12BF" w:rsidRPr="00F41505" w14:paraId="33F223C5" w14:textId="77777777" w:rsidTr="001E2FEF">
        <w:trPr>
          <w:trHeight w:val="1809"/>
        </w:trPr>
        <w:tc>
          <w:tcPr>
            <w:tcW w:w="5104" w:type="dxa"/>
            <w:tcBorders>
              <w:top w:val="single" w:sz="4" w:space="0" w:color="auto"/>
              <w:left w:val="single" w:sz="4" w:space="0" w:color="auto"/>
              <w:bottom w:val="single" w:sz="4" w:space="0" w:color="auto"/>
              <w:right w:val="single" w:sz="4" w:space="0" w:color="auto"/>
            </w:tcBorders>
          </w:tcPr>
          <w:p w14:paraId="36F530B0" w14:textId="77777777" w:rsidR="001E0CC5" w:rsidRDefault="006F42CE" w:rsidP="00F46616">
            <w:pPr>
              <w:spacing w:line="260" w:lineRule="atLeast"/>
              <w:jc w:val="both"/>
              <w:rPr>
                <w:rFonts w:ascii="Arial" w:hAnsi="Arial" w:cs="Arial"/>
                <w:b/>
                <w:bCs/>
                <w:i/>
                <w:iCs/>
                <w:sz w:val="20"/>
                <w:szCs w:val="20"/>
              </w:rPr>
            </w:pPr>
            <w:r w:rsidRPr="006D30A8">
              <w:rPr>
                <w:rFonts w:ascii="Arial" w:eastAsia="Calibri" w:hAnsi="Arial" w:cs="Arial"/>
                <w:b/>
                <w:bCs/>
                <w:i/>
                <w:iCs/>
                <w:sz w:val="20"/>
                <w:szCs w:val="20"/>
              </w:rPr>
              <w:t>R</w:t>
            </w:r>
            <w:r w:rsidR="00887720" w:rsidRPr="006D30A8">
              <w:rPr>
                <w:rFonts w:ascii="Arial" w:eastAsia="Calibri" w:hAnsi="Arial" w:cs="Arial"/>
                <w:b/>
                <w:bCs/>
                <w:i/>
                <w:iCs/>
                <w:sz w:val="20"/>
                <w:szCs w:val="20"/>
              </w:rPr>
              <w:t>eferenčn</w:t>
            </w:r>
            <w:r w:rsidRPr="006D30A8">
              <w:rPr>
                <w:rFonts w:ascii="Arial" w:eastAsia="Calibri" w:hAnsi="Arial" w:cs="Arial"/>
                <w:b/>
                <w:bCs/>
                <w:i/>
                <w:iCs/>
                <w:sz w:val="20"/>
                <w:szCs w:val="20"/>
              </w:rPr>
              <w:t>i</w:t>
            </w:r>
            <w:r w:rsidR="00887720" w:rsidRPr="006D30A8">
              <w:rPr>
                <w:rFonts w:ascii="Arial" w:eastAsia="Calibri" w:hAnsi="Arial" w:cs="Arial"/>
                <w:b/>
                <w:bCs/>
                <w:i/>
                <w:iCs/>
                <w:sz w:val="20"/>
                <w:szCs w:val="20"/>
              </w:rPr>
              <w:t xml:space="preserve"> projekt</w:t>
            </w:r>
            <w:r w:rsidR="001E2FEF" w:rsidRPr="006D30A8">
              <w:rPr>
                <w:rFonts w:ascii="Arial" w:eastAsia="Calibri" w:hAnsi="Arial" w:cs="Arial"/>
                <w:b/>
                <w:bCs/>
                <w:i/>
                <w:iCs/>
                <w:sz w:val="20"/>
                <w:szCs w:val="20"/>
              </w:rPr>
              <w:t xml:space="preserve"> vključuje najmanj eno (1) </w:t>
            </w:r>
            <w:r w:rsidR="006D547A" w:rsidRPr="006D30A8">
              <w:rPr>
                <w:rFonts w:ascii="Arial" w:eastAsia="Calibri" w:hAnsi="Arial" w:cs="Arial"/>
                <w:b/>
                <w:bCs/>
                <w:i/>
                <w:iCs/>
                <w:sz w:val="20"/>
                <w:szCs w:val="20"/>
              </w:rPr>
              <w:t xml:space="preserve">izdelano </w:t>
            </w:r>
            <w:r w:rsidR="001E2FEF" w:rsidRPr="006D30A8">
              <w:rPr>
                <w:rFonts w:ascii="Arial" w:eastAsia="Calibri" w:hAnsi="Arial" w:cs="Arial"/>
                <w:b/>
                <w:bCs/>
                <w:i/>
                <w:iCs/>
                <w:sz w:val="20"/>
                <w:szCs w:val="20"/>
              </w:rPr>
              <w:t>projektno dokumentacijo za državno prometno infrastrukturo</w:t>
            </w:r>
            <w:r w:rsidR="00F46616" w:rsidRPr="006D30A8">
              <w:rPr>
                <w:rFonts w:ascii="Arial" w:eastAsia="Calibri" w:hAnsi="Arial" w:cs="Arial"/>
                <w:b/>
                <w:bCs/>
                <w:i/>
                <w:iCs/>
                <w:sz w:val="20"/>
                <w:szCs w:val="20"/>
              </w:rPr>
              <w:t>, in sicer</w:t>
            </w:r>
            <w:r w:rsidR="001E2FEF" w:rsidRPr="006D30A8">
              <w:rPr>
                <w:rFonts w:ascii="Arial" w:eastAsia="Calibri" w:hAnsi="Arial" w:cs="Arial"/>
                <w:b/>
                <w:bCs/>
                <w:i/>
                <w:iCs/>
                <w:sz w:val="20"/>
                <w:szCs w:val="20"/>
              </w:rPr>
              <w:t xml:space="preserve"> </w:t>
            </w:r>
            <w:r w:rsidR="001E2FEF" w:rsidRPr="006D30A8">
              <w:rPr>
                <w:rFonts w:ascii="Arial" w:hAnsi="Arial" w:cs="Arial"/>
                <w:b/>
                <w:bCs/>
                <w:i/>
                <w:iCs/>
                <w:sz w:val="20"/>
                <w:szCs w:val="20"/>
              </w:rPr>
              <w:t>(</w:t>
            </w:r>
            <w:r w:rsidR="001E2FEF" w:rsidRPr="006D30A8">
              <w:rPr>
                <w:rFonts w:ascii="Arial" w:hAnsi="Arial" w:cs="Arial"/>
                <w:b/>
                <w:bCs/>
                <w:i/>
                <w:iCs/>
                <w:sz w:val="20"/>
                <w:szCs w:val="20"/>
                <w:u w:val="single"/>
              </w:rPr>
              <w:t>ustrezno označi</w:t>
            </w:r>
            <w:r w:rsidR="001E2FEF" w:rsidRPr="006D30A8">
              <w:rPr>
                <w:rFonts w:ascii="Arial" w:hAnsi="Arial" w:cs="Arial"/>
                <w:b/>
                <w:bCs/>
                <w:i/>
                <w:iCs/>
                <w:sz w:val="20"/>
                <w:szCs w:val="20"/>
              </w:rPr>
              <w:t>):</w:t>
            </w:r>
          </w:p>
          <w:p w14:paraId="46B8FE9E" w14:textId="77777777" w:rsidR="00811909" w:rsidRDefault="00811909" w:rsidP="00F46616">
            <w:pPr>
              <w:spacing w:line="260" w:lineRule="atLeast"/>
              <w:jc w:val="both"/>
              <w:rPr>
                <w:rFonts w:ascii="Arial" w:eastAsia="Calibri" w:hAnsi="Arial" w:cs="Arial"/>
                <w:b/>
                <w:bCs/>
                <w:i/>
                <w:iCs/>
                <w:sz w:val="20"/>
                <w:szCs w:val="20"/>
              </w:rPr>
            </w:pPr>
          </w:p>
          <w:p w14:paraId="0274D474" w14:textId="77777777" w:rsidR="00811909" w:rsidRDefault="00811909" w:rsidP="00F46616">
            <w:pPr>
              <w:spacing w:line="260" w:lineRule="atLeast"/>
              <w:jc w:val="both"/>
              <w:rPr>
                <w:rFonts w:ascii="Arial" w:eastAsia="Calibri" w:hAnsi="Arial" w:cs="Arial"/>
                <w:b/>
                <w:bCs/>
                <w:i/>
                <w:iCs/>
                <w:sz w:val="20"/>
                <w:szCs w:val="20"/>
              </w:rPr>
            </w:pPr>
          </w:p>
          <w:p w14:paraId="1B548BB1" w14:textId="77777777" w:rsidR="00811909" w:rsidRDefault="00811909" w:rsidP="00F46616">
            <w:pPr>
              <w:spacing w:line="260" w:lineRule="atLeast"/>
              <w:jc w:val="both"/>
              <w:rPr>
                <w:rFonts w:ascii="Arial" w:eastAsia="Calibri" w:hAnsi="Arial" w:cs="Arial"/>
                <w:b/>
                <w:bCs/>
                <w:i/>
                <w:iCs/>
                <w:sz w:val="20"/>
                <w:szCs w:val="20"/>
              </w:rPr>
            </w:pPr>
          </w:p>
          <w:p w14:paraId="4B4AC40E" w14:textId="56D47C28" w:rsidR="00811909" w:rsidRPr="006D30A8" w:rsidRDefault="00811909" w:rsidP="00F46616">
            <w:pPr>
              <w:spacing w:line="260" w:lineRule="atLeast"/>
              <w:jc w:val="both"/>
              <w:rPr>
                <w:rFonts w:ascii="Arial" w:eastAsia="Calibri" w:hAnsi="Arial" w:cs="Arial"/>
                <w:b/>
                <w:bCs/>
                <w:i/>
                <w:iCs/>
                <w:sz w:val="20"/>
                <w:szCs w:val="20"/>
              </w:rPr>
            </w:pPr>
          </w:p>
        </w:tc>
        <w:tc>
          <w:tcPr>
            <w:tcW w:w="4536" w:type="dxa"/>
            <w:tcBorders>
              <w:top w:val="single" w:sz="4" w:space="0" w:color="auto"/>
              <w:left w:val="single" w:sz="4" w:space="0" w:color="auto"/>
              <w:bottom w:val="single" w:sz="4" w:space="0" w:color="auto"/>
              <w:right w:val="single" w:sz="4" w:space="0" w:color="auto"/>
            </w:tcBorders>
            <w:vAlign w:val="center"/>
          </w:tcPr>
          <w:p w14:paraId="6363F007" w14:textId="14BBA82E" w:rsidR="001E2FEF" w:rsidRPr="001E2FEF" w:rsidRDefault="001E2FEF" w:rsidP="00005CA1">
            <w:pPr>
              <w:pStyle w:val="Odstavekseznama"/>
              <w:numPr>
                <w:ilvl w:val="0"/>
                <w:numId w:val="42"/>
              </w:numPr>
              <w:spacing w:after="120"/>
              <w:jc w:val="both"/>
              <w:rPr>
                <w:rFonts w:ascii="Arial" w:eastAsia="Calibri" w:hAnsi="Arial" w:cs="Arial"/>
                <w:sz w:val="20"/>
                <w:szCs w:val="20"/>
                <w:lang w:eastAsia="en-US"/>
              </w:rPr>
            </w:pPr>
            <w:r w:rsidRPr="001E2FEF">
              <w:rPr>
                <w:rFonts w:ascii="Arial" w:eastAsia="Calibri" w:hAnsi="Arial" w:cs="Arial"/>
                <w:sz w:val="20"/>
                <w:szCs w:val="20"/>
                <w:lang w:eastAsia="en-US"/>
              </w:rPr>
              <w:t>IDP (po ZGO-1) v okviru priprave DPN ali</w:t>
            </w:r>
          </w:p>
          <w:p w14:paraId="0BFC38A1" w14:textId="28BFB88B" w:rsidR="001E2FEF" w:rsidRPr="001E2FEF" w:rsidRDefault="001E2FEF" w:rsidP="00005CA1">
            <w:pPr>
              <w:pStyle w:val="Odstavekseznama"/>
              <w:numPr>
                <w:ilvl w:val="0"/>
                <w:numId w:val="42"/>
              </w:numPr>
              <w:spacing w:after="120"/>
              <w:jc w:val="both"/>
              <w:rPr>
                <w:rFonts w:ascii="Arial" w:eastAsia="Calibri" w:hAnsi="Arial" w:cs="Arial"/>
                <w:sz w:val="20"/>
                <w:szCs w:val="20"/>
                <w:lang w:eastAsia="en-US"/>
              </w:rPr>
            </w:pPr>
            <w:r w:rsidRPr="001E2FEF">
              <w:rPr>
                <w:rFonts w:ascii="Arial" w:eastAsia="Calibri" w:hAnsi="Arial" w:cs="Arial"/>
                <w:sz w:val="20"/>
                <w:szCs w:val="20"/>
                <w:lang w:eastAsia="en-US"/>
              </w:rPr>
              <w:t>PGD (po ZGO-1) ali</w:t>
            </w:r>
          </w:p>
          <w:p w14:paraId="6615242B" w14:textId="47396F2E" w:rsidR="001E2FEF" w:rsidRPr="001E2FEF" w:rsidRDefault="001E2FEF" w:rsidP="00005CA1">
            <w:pPr>
              <w:pStyle w:val="Odstavekseznama"/>
              <w:numPr>
                <w:ilvl w:val="0"/>
                <w:numId w:val="42"/>
              </w:numPr>
              <w:spacing w:after="120"/>
              <w:jc w:val="both"/>
              <w:rPr>
                <w:rFonts w:ascii="Arial" w:eastAsia="Calibri" w:hAnsi="Arial" w:cs="Arial"/>
                <w:sz w:val="20"/>
                <w:szCs w:val="20"/>
                <w:lang w:eastAsia="en-US"/>
              </w:rPr>
            </w:pPr>
            <w:r w:rsidRPr="001E2FEF">
              <w:rPr>
                <w:rFonts w:ascii="Arial" w:eastAsia="Calibri" w:hAnsi="Arial" w:cs="Arial"/>
                <w:sz w:val="20"/>
                <w:szCs w:val="20"/>
                <w:lang w:eastAsia="en-US"/>
              </w:rPr>
              <w:t>DGD ali</w:t>
            </w:r>
          </w:p>
          <w:p w14:paraId="0E5026EE" w14:textId="777FB874" w:rsidR="003A12BF" w:rsidRPr="001E2FEF" w:rsidRDefault="001E2FEF" w:rsidP="00005CA1">
            <w:pPr>
              <w:pStyle w:val="Odstavekseznama"/>
              <w:numPr>
                <w:ilvl w:val="0"/>
                <w:numId w:val="42"/>
              </w:numPr>
              <w:spacing w:after="120"/>
              <w:jc w:val="both"/>
              <w:rPr>
                <w:rFonts w:ascii="Arial" w:eastAsia="Calibri" w:hAnsi="Arial" w:cs="Arial"/>
                <w:sz w:val="20"/>
                <w:szCs w:val="20"/>
                <w:lang w:eastAsia="en-US"/>
              </w:rPr>
            </w:pPr>
            <w:r w:rsidRPr="001E2FEF">
              <w:rPr>
                <w:rFonts w:ascii="Arial" w:eastAsia="Calibri" w:hAnsi="Arial" w:cs="Arial"/>
                <w:sz w:val="20"/>
                <w:szCs w:val="20"/>
                <w:lang w:eastAsia="en-US"/>
              </w:rPr>
              <w:t>PZI.</w:t>
            </w:r>
          </w:p>
        </w:tc>
      </w:tr>
      <w:tr w:rsidR="00811909" w:rsidRPr="00F41505" w14:paraId="6F5A93E5" w14:textId="77777777" w:rsidTr="00FA3F43">
        <w:trPr>
          <w:trHeight w:val="1030"/>
        </w:trPr>
        <w:tc>
          <w:tcPr>
            <w:tcW w:w="5104" w:type="dxa"/>
            <w:tcBorders>
              <w:top w:val="single" w:sz="4" w:space="0" w:color="auto"/>
              <w:left w:val="single" w:sz="4" w:space="0" w:color="auto"/>
              <w:bottom w:val="single" w:sz="4" w:space="0" w:color="auto"/>
              <w:right w:val="single" w:sz="4" w:space="0" w:color="auto"/>
            </w:tcBorders>
          </w:tcPr>
          <w:p w14:paraId="29E9A1DF" w14:textId="77777777" w:rsidR="002B42FF" w:rsidRPr="002B42FF" w:rsidRDefault="002B42FF" w:rsidP="002B42FF">
            <w:pPr>
              <w:spacing w:line="260" w:lineRule="atLeast"/>
              <w:jc w:val="both"/>
              <w:rPr>
                <w:rFonts w:ascii="Arial" w:eastAsia="Calibri" w:hAnsi="Arial" w:cs="Arial"/>
                <w:i/>
                <w:iCs/>
                <w:sz w:val="20"/>
                <w:szCs w:val="20"/>
              </w:rPr>
            </w:pPr>
            <w:r w:rsidRPr="002B42FF">
              <w:rPr>
                <w:rFonts w:ascii="Arial" w:eastAsia="Calibri" w:hAnsi="Arial" w:cs="Arial"/>
                <w:i/>
                <w:iCs/>
                <w:sz w:val="20"/>
                <w:szCs w:val="20"/>
              </w:rPr>
              <w:t>Krajši opis referenčnega projekta, iz katerega bo razvidno, ali po vsebini ustreza vsem zahtevam naročnika:</w:t>
            </w:r>
          </w:p>
          <w:p w14:paraId="02F3A2C2" w14:textId="77777777" w:rsidR="002B42FF" w:rsidRPr="002B42FF" w:rsidRDefault="002B42FF" w:rsidP="002B42FF">
            <w:pPr>
              <w:spacing w:line="260" w:lineRule="atLeast"/>
              <w:jc w:val="both"/>
              <w:rPr>
                <w:rFonts w:ascii="Arial" w:eastAsia="Calibri" w:hAnsi="Arial" w:cs="Arial"/>
                <w:b/>
                <w:bCs/>
                <w:i/>
                <w:iCs/>
                <w:sz w:val="20"/>
                <w:szCs w:val="20"/>
              </w:rPr>
            </w:pPr>
          </w:p>
          <w:p w14:paraId="18390A2A" w14:textId="77777777" w:rsidR="00811909" w:rsidRDefault="00811909" w:rsidP="002B42FF">
            <w:pPr>
              <w:spacing w:line="260" w:lineRule="atLeast"/>
              <w:jc w:val="both"/>
              <w:rPr>
                <w:rFonts w:ascii="Arial" w:eastAsia="Calibri" w:hAnsi="Arial" w:cs="Arial"/>
                <w:b/>
                <w:bCs/>
                <w:i/>
                <w:iCs/>
                <w:sz w:val="20"/>
                <w:szCs w:val="20"/>
              </w:rPr>
            </w:pPr>
          </w:p>
          <w:p w14:paraId="4DA81EB7" w14:textId="7A5A67B6" w:rsidR="002B42FF" w:rsidRPr="006D30A8" w:rsidRDefault="002B42FF" w:rsidP="002B42FF">
            <w:pPr>
              <w:spacing w:line="260" w:lineRule="atLeast"/>
              <w:jc w:val="both"/>
              <w:rPr>
                <w:rFonts w:ascii="Arial" w:eastAsia="Calibri" w:hAnsi="Arial" w:cs="Arial"/>
                <w:b/>
                <w:bCs/>
                <w:i/>
                <w:iCs/>
                <w:sz w:val="20"/>
                <w:szCs w:val="20"/>
              </w:rPr>
            </w:pPr>
          </w:p>
        </w:tc>
        <w:tc>
          <w:tcPr>
            <w:tcW w:w="4536" w:type="dxa"/>
            <w:tcBorders>
              <w:top w:val="single" w:sz="4" w:space="0" w:color="auto"/>
              <w:left w:val="single" w:sz="4" w:space="0" w:color="auto"/>
              <w:bottom w:val="single" w:sz="4" w:space="0" w:color="auto"/>
              <w:right w:val="single" w:sz="4" w:space="0" w:color="auto"/>
            </w:tcBorders>
          </w:tcPr>
          <w:p w14:paraId="45AF40ED" w14:textId="77777777" w:rsidR="00811909" w:rsidRPr="001E2FEF" w:rsidRDefault="00811909" w:rsidP="00FA3F43">
            <w:pPr>
              <w:pStyle w:val="Odstavekseznama"/>
              <w:spacing w:after="120"/>
              <w:ind w:left="0"/>
              <w:rPr>
                <w:rFonts w:ascii="Arial" w:eastAsia="Calibri" w:hAnsi="Arial" w:cs="Arial"/>
                <w:sz w:val="20"/>
                <w:szCs w:val="20"/>
                <w:lang w:eastAsia="en-US"/>
              </w:rPr>
            </w:pPr>
          </w:p>
        </w:tc>
      </w:tr>
      <w:tr w:rsidR="00FA3F43" w:rsidRPr="00F41505" w14:paraId="39113D52" w14:textId="77777777" w:rsidTr="009C71C9">
        <w:trPr>
          <w:trHeight w:val="585"/>
        </w:trPr>
        <w:tc>
          <w:tcPr>
            <w:tcW w:w="5104" w:type="dxa"/>
            <w:tcBorders>
              <w:top w:val="single" w:sz="4" w:space="0" w:color="auto"/>
              <w:left w:val="single" w:sz="4" w:space="0" w:color="auto"/>
              <w:bottom w:val="single" w:sz="4" w:space="0" w:color="auto"/>
              <w:right w:val="single" w:sz="4" w:space="0" w:color="auto"/>
            </w:tcBorders>
          </w:tcPr>
          <w:p w14:paraId="2E701744" w14:textId="6E901976" w:rsidR="00FA3F43" w:rsidRPr="002B42FF" w:rsidRDefault="00FA3F43" w:rsidP="002B42FF">
            <w:pPr>
              <w:spacing w:line="260" w:lineRule="atLeast"/>
              <w:jc w:val="both"/>
              <w:rPr>
                <w:rFonts w:ascii="Arial" w:eastAsia="Calibri" w:hAnsi="Arial" w:cs="Arial"/>
                <w:i/>
                <w:iCs/>
                <w:sz w:val="20"/>
                <w:szCs w:val="20"/>
              </w:rPr>
            </w:pPr>
            <w:r w:rsidRPr="00FA3F43">
              <w:rPr>
                <w:rFonts w:ascii="Arial" w:eastAsia="Calibri" w:hAnsi="Arial" w:cs="Arial"/>
                <w:i/>
                <w:iCs/>
                <w:sz w:val="20"/>
                <w:szCs w:val="20"/>
              </w:rPr>
              <w:t>Številka in datum Ur. lista RS z objavo Uredbe o DPN (</w:t>
            </w:r>
            <w:r w:rsidRPr="00FA3F43">
              <w:rPr>
                <w:rFonts w:ascii="Arial" w:eastAsia="Calibri" w:hAnsi="Arial" w:cs="Arial"/>
                <w:i/>
                <w:iCs/>
                <w:sz w:val="20"/>
                <w:szCs w:val="20"/>
                <w:u w:val="single"/>
              </w:rPr>
              <w:t>v primeru izdelave IDP (po ZGO-1) za DPN</w:t>
            </w:r>
            <w:r w:rsidRPr="00FA3F43">
              <w:rPr>
                <w:rFonts w:ascii="Arial" w:eastAsia="Calibri" w:hAnsi="Arial" w:cs="Arial"/>
                <w:i/>
                <w:iCs/>
                <w:sz w:val="20"/>
                <w:szCs w:val="20"/>
              </w:rPr>
              <w:t>):</w:t>
            </w:r>
          </w:p>
        </w:tc>
        <w:tc>
          <w:tcPr>
            <w:tcW w:w="4536" w:type="dxa"/>
            <w:tcBorders>
              <w:top w:val="single" w:sz="4" w:space="0" w:color="auto"/>
              <w:left w:val="single" w:sz="4" w:space="0" w:color="auto"/>
              <w:bottom w:val="single" w:sz="4" w:space="0" w:color="auto"/>
              <w:right w:val="single" w:sz="4" w:space="0" w:color="auto"/>
            </w:tcBorders>
            <w:vAlign w:val="center"/>
          </w:tcPr>
          <w:p w14:paraId="1D3944CD" w14:textId="77777777" w:rsidR="00FA3F43" w:rsidRPr="001E2FEF" w:rsidRDefault="00FA3F43" w:rsidP="009C71C9">
            <w:pPr>
              <w:pStyle w:val="Odstavekseznama"/>
              <w:spacing w:after="120"/>
              <w:ind w:left="0"/>
              <w:rPr>
                <w:rFonts w:ascii="Arial" w:eastAsia="Calibri" w:hAnsi="Arial" w:cs="Arial"/>
                <w:sz w:val="20"/>
                <w:szCs w:val="20"/>
                <w:lang w:eastAsia="en-US"/>
              </w:rPr>
            </w:pPr>
          </w:p>
        </w:tc>
      </w:tr>
    </w:tbl>
    <w:p w14:paraId="70BA1D0C" w14:textId="77777777" w:rsidR="00186F18" w:rsidRDefault="00186F18" w:rsidP="001C6EFC">
      <w:pPr>
        <w:spacing w:before="60" w:after="60"/>
        <w:rPr>
          <w:rFonts w:ascii="Arial" w:hAnsi="Arial" w:cs="Arial"/>
        </w:rPr>
      </w:pPr>
    </w:p>
    <w:p w14:paraId="6E806D5C" w14:textId="77777777" w:rsidR="00DF1640" w:rsidRPr="00F41505" w:rsidRDefault="00DF1640" w:rsidP="001C6EFC">
      <w:pPr>
        <w:spacing w:before="60" w:after="60"/>
        <w:rPr>
          <w:rFonts w:ascii="Arial" w:hAnsi="Arial" w:cs="Arial"/>
        </w:rPr>
      </w:pPr>
    </w:p>
    <w:tbl>
      <w:tblPr>
        <w:tblW w:w="9640" w:type="dxa"/>
        <w:tblInd w:w="-147" w:type="dxa"/>
        <w:tblLook w:val="01E0" w:firstRow="1" w:lastRow="1" w:firstColumn="1" w:lastColumn="1" w:noHBand="0" w:noVBand="0"/>
      </w:tblPr>
      <w:tblGrid>
        <w:gridCol w:w="3191"/>
        <w:gridCol w:w="6449"/>
      </w:tblGrid>
      <w:tr w:rsidR="001C6EFC" w:rsidRPr="00F41505" w14:paraId="495F31F3" w14:textId="77777777" w:rsidTr="00D13F20">
        <w:tc>
          <w:tcPr>
            <w:tcW w:w="3191" w:type="dxa"/>
            <w:tcBorders>
              <w:top w:val="single" w:sz="4" w:space="0" w:color="auto"/>
              <w:left w:val="single" w:sz="4" w:space="0" w:color="auto"/>
              <w:bottom w:val="single" w:sz="4" w:space="0" w:color="auto"/>
              <w:right w:val="single" w:sz="4" w:space="0" w:color="auto"/>
            </w:tcBorders>
          </w:tcPr>
          <w:p w14:paraId="4606A9F3" w14:textId="77777777" w:rsidR="001C6EFC" w:rsidRPr="00F41505" w:rsidRDefault="001C6EFC" w:rsidP="001C6EFC">
            <w:pPr>
              <w:spacing w:line="260" w:lineRule="atLeast"/>
              <w:rPr>
                <w:rFonts w:ascii="Arial" w:hAnsi="Arial" w:cs="Arial"/>
                <w:i/>
                <w:iCs/>
                <w:sz w:val="20"/>
              </w:rPr>
            </w:pPr>
          </w:p>
        </w:tc>
        <w:tc>
          <w:tcPr>
            <w:tcW w:w="6449" w:type="dxa"/>
            <w:tcBorders>
              <w:top w:val="single" w:sz="4" w:space="0" w:color="auto"/>
              <w:left w:val="single" w:sz="4" w:space="0" w:color="auto"/>
              <w:bottom w:val="single" w:sz="4" w:space="0" w:color="auto"/>
              <w:right w:val="single" w:sz="4" w:space="0" w:color="auto"/>
            </w:tcBorders>
          </w:tcPr>
          <w:p w14:paraId="08B2AB38" w14:textId="77777777" w:rsidR="001C6EFC" w:rsidRPr="00F41505" w:rsidRDefault="001C6EFC" w:rsidP="00D13F20">
            <w:pPr>
              <w:spacing w:before="60" w:after="60"/>
              <w:jc w:val="both"/>
              <w:rPr>
                <w:rFonts w:ascii="Arial" w:hAnsi="Arial" w:cs="Arial"/>
                <w:b/>
                <w:bCs/>
                <w:iCs/>
                <w:sz w:val="20"/>
                <w:szCs w:val="20"/>
              </w:rPr>
            </w:pPr>
            <w:r w:rsidRPr="00F41505">
              <w:rPr>
                <w:rFonts w:ascii="Arial" w:hAnsi="Arial" w:cs="Arial"/>
                <w:b/>
                <w:bCs/>
                <w:iCs/>
                <w:sz w:val="20"/>
                <w:szCs w:val="20"/>
              </w:rPr>
              <w:t>S podpisom izjave pod kazensko in materialno odgovornostjo izjavljamo, da so navedeni podatki resnični in da bomo v primeru preverjanja s strani naročnika to dokazali z ustreznimi listinami.</w:t>
            </w:r>
          </w:p>
        </w:tc>
      </w:tr>
      <w:tr w:rsidR="001C6EFC" w:rsidRPr="00F41505" w14:paraId="58930085" w14:textId="77777777" w:rsidTr="00D13F20">
        <w:tc>
          <w:tcPr>
            <w:tcW w:w="3191" w:type="dxa"/>
            <w:tcBorders>
              <w:top w:val="single" w:sz="4" w:space="0" w:color="auto"/>
              <w:left w:val="single" w:sz="4" w:space="0" w:color="auto"/>
              <w:bottom w:val="single" w:sz="4" w:space="0" w:color="auto"/>
              <w:right w:val="single" w:sz="4" w:space="0" w:color="auto"/>
            </w:tcBorders>
          </w:tcPr>
          <w:p w14:paraId="640C105D" w14:textId="45129901" w:rsidR="001C6EFC" w:rsidRPr="00F41505" w:rsidRDefault="001C6EFC" w:rsidP="003805E7">
            <w:pPr>
              <w:spacing w:line="260" w:lineRule="atLeast"/>
              <w:jc w:val="both"/>
              <w:rPr>
                <w:rFonts w:ascii="Arial" w:hAnsi="Arial" w:cs="Arial"/>
                <w:i/>
                <w:iCs/>
                <w:sz w:val="20"/>
              </w:rPr>
            </w:pPr>
            <w:r w:rsidRPr="00F41505">
              <w:rPr>
                <w:rFonts w:ascii="Arial" w:hAnsi="Arial" w:cs="Arial"/>
                <w:b/>
                <w:i/>
                <w:iCs/>
                <w:sz w:val="20"/>
              </w:rPr>
              <w:t xml:space="preserve">Podpis pooblaščene osebe pri ponudniku oziroma v primeru skupne ponudbe pooblaščene osebe vodilnega partnerja </w:t>
            </w:r>
            <w:r w:rsidRPr="00F41505">
              <w:rPr>
                <w:rFonts w:ascii="Arial" w:hAnsi="Arial" w:cs="Arial"/>
                <w:i/>
                <w:iCs/>
                <w:sz w:val="20"/>
              </w:rPr>
              <w:t>(</w:t>
            </w:r>
            <w:r w:rsidRPr="00F41505">
              <w:rPr>
                <w:rFonts w:ascii="Arial" w:hAnsi="Arial" w:cs="Arial"/>
                <w:i/>
                <w:iCs/>
                <w:sz w:val="16"/>
                <w:szCs w:val="16"/>
              </w:rPr>
              <w:t>ime in priimek, lastnoročni ali elektronski podpis in datum podpisa</w:t>
            </w:r>
            <w:r w:rsidRPr="00F41505">
              <w:rPr>
                <w:rFonts w:ascii="Arial" w:hAnsi="Arial" w:cs="Arial"/>
                <w:i/>
                <w:iCs/>
                <w:sz w:val="20"/>
              </w:rPr>
              <w:t>)</w:t>
            </w:r>
            <w:r w:rsidRPr="00565F99">
              <w:rPr>
                <w:rFonts w:ascii="Arial" w:hAnsi="Arial" w:cs="Arial"/>
                <w:b/>
                <w:bCs/>
                <w:i/>
                <w:iCs/>
                <w:sz w:val="20"/>
              </w:rPr>
              <w:t>:</w:t>
            </w:r>
          </w:p>
        </w:tc>
        <w:tc>
          <w:tcPr>
            <w:tcW w:w="6449" w:type="dxa"/>
            <w:tcBorders>
              <w:top w:val="single" w:sz="4" w:space="0" w:color="auto"/>
              <w:left w:val="single" w:sz="4" w:space="0" w:color="auto"/>
              <w:bottom w:val="single" w:sz="4" w:space="0" w:color="auto"/>
              <w:right w:val="single" w:sz="4" w:space="0" w:color="auto"/>
            </w:tcBorders>
          </w:tcPr>
          <w:p w14:paraId="3DDCBEDD" w14:textId="77777777" w:rsidR="001C6EFC" w:rsidRPr="00F41505" w:rsidRDefault="001C6EFC" w:rsidP="001C6EFC">
            <w:pPr>
              <w:spacing w:before="60" w:after="60"/>
              <w:rPr>
                <w:rFonts w:ascii="Arial" w:hAnsi="Arial" w:cs="Arial"/>
                <w:b/>
                <w:bCs/>
                <w:iCs/>
                <w:sz w:val="20"/>
                <w:szCs w:val="20"/>
              </w:rPr>
            </w:pPr>
          </w:p>
        </w:tc>
      </w:tr>
    </w:tbl>
    <w:p w14:paraId="1A87DF29" w14:textId="77777777" w:rsidR="001C6EFC" w:rsidRPr="00F41505" w:rsidRDefault="001C6EFC" w:rsidP="001C6EFC">
      <w:pPr>
        <w:spacing w:line="260" w:lineRule="atLeast"/>
        <w:jc w:val="both"/>
        <w:rPr>
          <w:rFonts w:ascii="Arial" w:hAnsi="Arial" w:cs="Arial"/>
          <w:i/>
          <w:sz w:val="20"/>
          <w:szCs w:val="20"/>
          <w:lang w:eastAsia="en-US"/>
        </w:rPr>
      </w:pPr>
    </w:p>
    <w:p w14:paraId="457F38B7" w14:textId="77777777" w:rsidR="001C6EFC" w:rsidRDefault="001C6EFC" w:rsidP="001C6EFC">
      <w:pPr>
        <w:spacing w:before="60" w:after="60"/>
        <w:jc w:val="both"/>
        <w:rPr>
          <w:rFonts w:ascii="Arial" w:hAnsi="Arial" w:cs="Arial"/>
          <w:b/>
          <w:sz w:val="20"/>
          <w:szCs w:val="20"/>
        </w:rPr>
      </w:pPr>
    </w:p>
    <w:p w14:paraId="3CAF92A2" w14:textId="77777777" w:rsidR="001C6EFC" w:rsidRDefault="001C6EFC" w:rsidP="001C6EFC">
      <w:pPr>
        <w:spacing w:before="60" w:after="60"/>
        <w:jc w:val="both"/>
        <w:rPr>
          <w:rFonts w:ascii="Arial" w:hAnsi="Arial" w:cs="Arial"/>
          <w:b/>
          <w:sz w:val="20"/>
          <w:szCs w:val="20"/>
        </w:rPr>
      </w:pPr>
    </w:p>
    <w:p w14:paraId="369915A3" w14:textId="366A072E" w:rsidR="005F61DB" w:rsidRDefault="005F61DB" w:rsidP="005722D3">
      <w:pPr>
        <w:spacing w:before="60" w:after="60"/>
        <w:jc w:val="both"/>
        <w:rPr>
          <w:rFonts w:ascii="Arial" w:hAnsi="Arial" w:cs="Arial"/>
          <w:b/>
          <w:sz w:val="20"/>
          <w:szCs w:val="20"/>
        </w:rPr>
      </w:pPr>
    </w:p>
    <w:p w14:paraId="29DFDE51" w14:textId="77777777" w:rsidR="005F61DB" w:rsidRDefault="005F61DB" w:rsidP="005722D3">
      <w:pPr>
        <w:spacing w:before="60" w:after="60"/>
        <w:jc w:val="both"/>
        <w:rPr>
          <w:rFonts w:ascii="Arial" w:hAnsi="Arial" w:cs="Arial"/>
          <w:b/>
          <w:sz w:val="20"/>
          <w:szCs w:val="20"/>
        </w:rPr>
      </w:pPr>
    </w:p>
    <w:p w14:paraId="0C608393" w14:textId="77777777" w:rsidR="005F61DB" w:rsidRDefault="005F61DB" w:rsidP="005722D3">
      <w:pPr>
        <w:spacing w:before="60" w:after="60"/>
        <w:jc w:val="both"/>
        <w:rPr>
          <w:rFonts w:ascii="Arial" w:hAnsi="Arial" w:cs="Arial"/>
          <w:b/>
          <w:sz w:val="20"/>
          <w:szCs w:val="20"/>
        </w:rPr>
      </w:pPr>
    </w:p>
    <w:p w14:paraId="2DF62E5D" w14:textId="77777777" w:rsidR="00761AEC" w:rsidRDefault="00761AEC">
      <w:pPr>
        <w:rPr>
          <w:rFonts w:ascii="Arial" w:hAnsi="Arial" w:cs="Arial"/>
          <w:b/>
          <w:sz w:val="20"/>
          <w:szCs w:val="20"/>
          <w:lang w:eastAsia="en-US"/>
        </w:rPr>
      </w:pPr>
      <w:r>
        <w:rPr>
          <w:rFonts w:ascii="Arial" w:hAnsi="Arial" w:cs="Arial"/>
          <w:b/>
          <w:sz w:val="20"/>
          <w:szCs w:val="20"/>
          <w:lang w:eastAsia="en-US"/>
        </w:rPr>
        <w:br w:type="page"/>
      </w:r>
    </w:p>
    <w:p w14:paraId="6DA45014" w14:textId="0D7072F1" w:rsidR="005722D3" w:rsidRPr="00A93C7A" w:rsidRDefault="005722D3" w:rsidP="005722D3">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5F5B85">
        <w:rPr>
          <w:rFonts w:ascii="Arial" w:hAnsi="Arial" w:cs="Arial"/>
          <w:b/>
          <w:sz w:val="20"/>
          <w:szCs w:val="20"/>
          <w:lang w:eastAsia="en-US"/>
        </w:rPr>
        <w:lastRenderedPageBreak/>
        <w:t>Obrazec 3:</w:t>
      </w:r>
      <w:r w:rsidRPr="00CC0696">
        <w:rPr>
          <w:rFonts w:ascii="Arial" w:hAnsi="Arial" w:cs="Arial"/>
          <w:b/>
          <w:sz w:val="20"/>
          <w:szCs w:val="20"/>
          <w:lang w:eastAsia="en-US"/>
        </w:rPr>
        <w:t xml:space="preserve"> IZJAVA PONUDNIKA O NOMINIRAN</w:t>
      </w:r>
      <w:r w:rsidR="005D1410" w:rsidRPr="00CC0696">
        <w:rPr>
          <w:rFonts w:ascii="Arial" w:hAnsi="Arial" w:cs="Arial"/>
          <w:b/>
          <w:sz w:val="20"/>
          <w:szCs w:val="20"/>
          <w:lang w:eastAsia="en-US"/>
        </w:rPr>
        <w:t>EMU</w:t>
      </w:r>
      <w:r w:rsidRPr="00CC0696">
        <w:rPr>
          <w:rFonts w:ascii="Arial" w:hAnsi="Arial" w:cs="Arial"/>
          <w:b/>
          <w:sz w:val="20"/>
          <w:szCs w:val="20"/>
          <w:lang w:eastAsia="en-US"/>
        </w:rPr>
        <w:t xml:space="preserve"> KADR</w:t>
      </w:r>
      <w:r w:rsidR="005D1410" w:rsidRPr="00CC0696">
        <w:rPr>
          <w:rFonts w:ascii="Arial" w:hAnsi="Arial" w:cs="Arial"/>
          <w:b/>
          <w:sz w:val="20"/>
          <w:szCs w:val="20"/>
          <w:lang w:eastAsia="en-US"/>
        </w:rPr>
        <w:t>U</w:t>
      </w:r>
      <w:r w:rsidRPr="00CC0696">
        <w:rPr>
          <w:rFonts w:ascii="Arial" w:hAnsi="Arial" w:cs="Arial"/>
          <w:b/>
          <w:sz w:val="20"/>
          <w:szCs w:val="20"/>
          <w:lang w:eastAsia="en-US"/>
        </w:rPr>
        <w:t xml:space="preserve"> IN IZPOLNJEVANJU POGOJEV ZA KAD</w:t>
      </w:r>
      <w:r w:rsidR="005D1410" w:rsidRPr="00CC0696">
        <w:rPr>
          <w:rFonts w:ascii="Arial" w:hAnsi="Arial" w:cs="Arial"/>
          <w:b/>
          <w:sz w:val="20"/>
          <w:szCs w:val="20"/>
          <w:lang w:eastAsia="en-US"/>
        </w:rPr>
        <w:t>E</w:t>
      </w:r>
      <w:r w:rsidRPr="00CC0696">
        <w:rPr>
          <w:rFonts w:ascii="Arial" w:hAnsi="Arial" w:cs="Arial"/>
          <w:b/>
          <w:sz w:val="20"/>
          <w:szCs w:val="20"/>
          <w:lang w:eastAsia="en-US"/>
        </w:rPr>
        <w:t>R</w:t>
      </w:r>
    </w:p>
    <w:p w14:paraId="53A0F983" w14:textId="77777777" w:rsidR="005722D3" w:rsidRPr="00A93C7A" w:rsidRDefault="005722D3" w:rsidP="005722D3">
      <w:pPr>
        <w:spacing w:line="260" w:lineRule="atLeast"/>
        <w:jc w:val="both"/>
        <w:rPr>
          <w:rFonts w:ascii="Arial" w:hAnsi="Arial" w:cs="Arial"/>
          <w:sz w:val="20"/>
          <w:szCs w:val="20"/>
          <w:lang w:eastAsia="en-US"/>
        </w:rPr>
      </w:pPr>
    </w:p>
    <w:p w14:paraId="6191064E" w14:textId="77777777" w:rsidR="005722D3" w:rsidRDefault="001C6EFC" w:rsidP="005722D3">
      <w:pPr>
        <w:suppressAutoHyphens/>
        <w:spacing w:line="260" w:lineRule="atLeast"/>
        <w:rPr>
          <w:rFonts w:ascii="Arial" w:hAnsi="Arial" w:cs="Arial"/>
          <w:b/>
          <w:sz w:val="20"/>
          <w:szCs w:val="20"/>
          <w:lang w:eastAsia="en-US"/>
        </w:rPr>
      </w:pPr>
      <w:r>
        <w:rPr>
          <w:rFonts w:ascii="Arial" w:hAnsi="Arial" w:cs="Arial"/>
          <w:b/>
          <w:sz w:val="20"/>
          <w:szCs w:val="20"/>
          <w:lang w:eastAsia="en-US"/>
        </w:rPr>
        <w:t>1.</w:t>
      </w:r>
    </w:p>
    <w:p w14:paraId="13ABD7DF" w14:textId="77777777" w:rsidR="001C6EFC" w:rsidRDefault="001C6EFC" w:rsidP="005722D3">
      <w:pPr>
        <w:suppressAutoHyphens/>
        <w:spacing w:line="260" w:lineRule="atLeast"/>
        <w:rPr>
          <w:rFonts w:ascii="Arial" w:hAnsi="Arial" w:cs="Arial"/>
          <w:b/>
          <w:sz w:val="20"/>
          <w:szCs w:val="20"/>
          <w:lang w:eastAsia="en-US"/>
        </w:rPr>
      </w:pPr>
    </w:p>
    <w:tbl>
      <w:tblPr>
        <w:tblW w:w="9534" w:type="dxa"/>
        <w:tblInd w:w="-147" w:type="dxa"/>
        <w:tblLook w:val="01E0" w:firstRow="1" w:lastRow="1" w:firstColumn="1" w:lastColumn="1" w:noHBand="0" w:noVBand="0"/>
      </w:tblPr>
      <w:tblGrid>
        <w:gridCol w:w="4395"/>
        <w:gridCol w:w="5139"/>
      </w:tblGrid>
      <w:tr w:rsidR="005722D3" w:rsidRPr="0094010D" w14:paraId="0F8D58F6" w14:textId="77777777" w:rsidTr="0043664C">
        <w:trPr>
          <w:trHeight w:val="55"/>
        </w:trPr>
        <w:tc>
          <w:tcPr>
            <w:tcW w:w="9534" w:type="dxa"/>
            <w:gridSpan w:val="2"/>
            <w:tcBorders>
              <w:top w:val="single" w:sz="4" w:space="0" w:color="auto"/>
              <w:left w:val="single" w:sz="4" w:space="0" w:color="auto"/>
              <w:bottom w:val="single" w:sz="4" w:space="0" w:color="auto"/>
              <w:right w:val="single" w:sz="4" w:space="0" w:color="auto"/>
            </w:tcBorders>
          </w:tcPr>
          <w:p w14:paraId="42855151" w14:textId="0022DB7B" w:rsidR="005722D3" w:rsidRPr="00590B7E" w:rsidRDefault="00DC0E5F" w:rsidP="00A455CA">
            <w:pPr>
              <w:spacing w:line="260" w:lineRule="atLeast"/>
              <w:jc w:val="both"/>
              <w:rPr>
                <w:rFonts w:ascii="Arial" w:hAnsi="Arial"/>
                <w:b/>
                <w:i/>
                <w:iCs/>
                <w:sz w:val="20"/>
                <w:szCs w:val="20"/>
              </w:rPr>
            </w:pPr>
            <w:r>
              <w:rPr>
                <w:rFonts w:ascii="Arial" w:hAnsi="Arial"/>
                <w:b/>
                <w:bCs/>
                <w:i/>
                <w:iCs/>
                <w:sz w:val="20"/>
                <w:szCs w:val="20"/>
              </w:rPr>
              <w:t>VODJA PROJEKTA</w:t>
            </w:r>
            <w:r w:rsidR="005722D3" w:rsidRPr="00934012">
              <w:rPr>
                <w:rFonts w:ascii="Arial" w:hAnsi="Arial"/>
                <w:b/>
                <w:bCs/>
                <w:i/>
                <w:iCs/>
                <w:sz w:val="20"/>
                <w:szCs w:val="20"/>
              </w:rPr>
              <w:t>,</w:t>
            </w:r>
            <w:r w:rsidR="005722D3" w:rsidRPr="00FE6AB5">
              <w:rPr>
                <w:rFonts w:ascii="Arial" w:hAnsi="Arial"/>
                <w:i/>
                <w:iCs/>
                <w:sz w:val="20"/>
                <w:szCs w:val="20"/>
              </w:rPr>
              <w:t xml:space="preserve"> </w:t>
            </w:r>
            <w:r w:rsidR="005722D3" w:rsidRPr="00A93C7A">
              <w:rPr>
                <w:rFonts w:ascii="Arial" w:hAnsi="Arial"/>
                <w:b/>
                <w:sz w:val="20"/>
                <w:szCs w:val="22"/>
                <w:lang w:eastAsia="en-US"/>
              </w:rPr>
              <w:t>ki izpolnjuje zahteve z</w:t>
            </w:r>
            <w:r w:rsidR="0024478B">
              <w:rPr>
                <w:rFonts w:ascii="Arial" w:hAnsi="Arial"/>
                <w:b/>
                <w:sz w:val="20"/>
                <w:szCs w:val="22"/>
                <w:lang w:eastAsia="en-US"/>
              </w:rPr>
              <w:t xml:space="preserve"> </w:t>
            </w:r>
            <w:r w:rsidR="00DC388B">
              <w:rPr>
                <w:rFonts w:ascii="Arial" w:hAnsi="Arial"/>
                <w:b/>
                <w:sz w:val="20"/>
                <w:szCs w:val="22"/>
                <w:lang w:eastAsia="en-US"/>
              </w:rPr>
              <w:t xml:space="preserve">zaporedne št. 1 </w:t>
            </w:r>
            <w:r w:rsidR="005722D3" w:rsidRPr="00A93C7A">
              <w:rPr>
                <w:rFonts w:ascii="Arial" w:hAnsi="Arial"/>
                <w:b/>
                <w:sz w:val="20"/>
                <w:szCs w:val="22"/>
                <w:lang w:eastAsia="en-US"/>
              </w:rPr>
              <w:t xml:space="preserve">točke </w:t>
            </w:r>
            <w:r w:rsidR="005722D3" w:rsidRPr="00A93C7A">
              <w:rPr>
                <w:rFonts w:ascii="Arial" w:hAnsi="Arial"/>
                <w:b/>
                <w:bCs/>
                <w:sz w:val="20"/>
                <w:lang w:eastAsia="en-US"/>
              </w:rPr>
              <w:t>3.2.</w:t>
            </w:r>
            <w:r w:rsidR="00545934">
              <w:rPr>
                <w:rFonts w:ascii="Arial" w:hAnsi="Arial"/>
                <w:b/>
                <w:bCs/>
                <w:sz w:val="20"/>
                <w:lang w:eastAsia="en-US"/>
              </w:rPr>
              <w:t>3</w:t>
            </w:r>
            <w:r w:rsidR="005722D3" w:rsidRPr="00A93C7A">
              <w:rPr>
                <w:rFonts w:ascii="Arial" w:hAnsi="Arial"/>
                <w:b/>
                <w:bCs/>
                <w:sz w:val="20"/>
                <w:lang w:eastAsia="en-US"/>
              </w:rPr>
              <w:t>.2 razpisne dokumentacije</w:t>
            </w:r>
          </w:p>
        </w:tc>
      </w:tr>
      <w:tr w:rsidR="005722D3" w:rsidRPr="00EE1F15" w14:paraId="4742E692" w14:textId="77777777" w:rsidTr="0043664C">
        <w:trPr>
          <w:trHeight w:val="901"/>
        </w:trPr>
        <w:tc>
          <w:tcPr>
            <w:tcW w:w="4395" w:type="dxa"/>
            <w:tcBorders>
              <w:top w:val="single" w:sz="4" w:space="0" w:color="auto"/>
              <w:left w:val="single" w:sz="4" w:space="0" w:color="auto"/>
              <w:bottom w:val="single" w:sz="4" w:space="0" w:color="auto"/>
              <w:right w:val="single" w:sz="4" w:space="0" w:color="auto"/>
            </w:tcBorders>
            <w:vAlign w:val="center"/>
          </w:tcPr>
          <w:p w14:paraId="3C9A8240" w14:textId="77777777" w:rsidR="005722D3" w:rsidRPr="00EE1F15" w:rsidRDefault="005722D3" w:rsidP="002D76B1">
            <w:pPr>
              <w:spacing w:line="260" w:lineRule="atLeast"/>
              <w:jc w:val="both"/>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0E83A386" w14:textId="77777777" w:rsidR="005722D3" w:rsidRPr="003C4FEC" w:rsidRDefault="005722D3" w:rsidP="003C4FEC">
            <w:pPr>
              <w:spacing w:before="60" w:after="60"/>
              <w:jc w:val="both"/>
              <w:rPr>
                <w:rFonts w:ascii="Arial" w:hAnsi="Arial"/>
                <w:iCs/>
                <w:sz w:val="20"/>
                <w:szCs w:val="20"/>
              </w:rPr>
            </w:pPr>
          </w:p>
          <w:p w14:paraId="6B251016" w14:textId="77777777" w:rsidR="005722D3" w:rsidRPr="003C4FEC" w:rsidRDefault="005722D3" w:rsidP="003C4FEC">
            <w:pPr>
              <w:spacing w:before="60" w:after="60"/>
              <w:jc w:val="both"/>
              <w:rPr>
                <w:rFonts w:ascii="Arial" w:hAnsi="Arial"/>
                <w:iCs/>
                <w:sz w:val="20"/>
                <w:szCs w:val="20"/>
              </w:rPr>
            </w:pPr>
          </w:p>
          <w:p w14:paraId="07E715FB" w14:textId="77777777" w:rsidR="005722D3" w:rsidRPr="003C4FEC" w:rsidRDefault="005722D3" w:rsidP="003C4FEC">
            <w:pPr>
              <w:spacing w:before="60" w:after="60"/>
              <w:jc w:val="both"/>
              <w:rPr>
                <w:rFonts w:ascii="Arial" w:hAnsi="Arial"/>
                <w:iCs/>
                <w:sz w:val="20"/>
                <w:szCs w:val="20"/>
              </w:rPr>
            </w:pPr>
          </w:p>
        </w:tc>
      </w:tr>
      <w:tr w:rsidR="00DC388B" w:rsidRPr="00EE1F15" w14:paraId="3C730C6B" w14:textId="77777777" w:rsidTr="0043664C">
        <w:trPr>
          <w:trHeight w:val="901"/>
        </w:trPr>
        <w:tc>
          <w:tcPr>
            <w:tcW w:w="4395" w:type="dxa"/>
            <w:tcBorders>
              <w:top w:val="single" w:sz="4" w:space="0" w:color="auto"/>
              <w:left w:val="single" w:sz="4" w:space="0" w:color="auto"/>
              <w:bottom w:val="single" w:sz="4" w:space="0" w:color="auto"/>
              <w:right w:val="single" w:sz="4" w:space="0" w:color="auto"/>
            </w:tcBorders>
            <w:vAlign w:val="center"/>
          </w:tcPr>
          <w:p w14:paraId="314752AD" w14:textId="2FB90DA0" w:rsidR="00DC388B" w:rsidRPr="00DC388B" w:rsidRDefault="00DC388B" w:rsidP="002D76B1">
            <w:pPr>
              <w:spacing w:line="260" w:lineRule="atLeast"/>
              <w:jc w:val="both"/>
              <w:rPr>
                <w:rFonts w:ascii="Arial" w:hAnsi="Arial"/>
                <w:i/>
                <w:iCs/>
                <w:sz w:val="20"/>
                <w:szCs w:val="20"/>
              </w:rPr>
            </w:pPr>
            <w:r w:rsidRPr="00D61A83">
              <w:rPr>
                <w:rFonts w:ascii="Arial" w:hAnsi="Arial"/>
                <w:i/>
                <w:iCs/>
                <w:sz w:val="20"/>
                <w:szCs w:val="20"/>
              </w:rPr>
              <w:t>Vpis v imenik IZS ali ZAPS pooblaščenih inženirjev z aktivnim poklicnim nazivom oz. zahtevana izobrazba:</w:t>
            </w:r>
          </w:p>
        </w:tc>
        <w:tc>
          <w:tcPr>
            <w:tcW w:w="5139" w:type="dxa"/>
            <w:tcBorders>
              <w:top w:val="single" w:sz="4" w:space="0" w:color="auto"/>
              <w:left w:val="single" w:sz="4" w:space="0" w:color="auto"/>
              <w:bottom w:val="single" w:sz="4" w:space="0" w:color="auto"/>
              <w:right w:val="single" w:sz="4" w:space="0" w:color="auto"/>
            </w:tcBorders>
            <w:vAlign w:val="center"/>
          </w:tcPr>
          <w:p w14:paraId="183B77E3" w14:textId="1FE4ADC5" w:rsidR="00DC388B" w:rsidRPr="00DC388B" w:rsidRDefault="00DC388B" w:rsidP="002B42FF">
            <w:pPr>
              <w:pStyle w:val="Odstavekseznama"/>
              <w:spacing w:before="60" w:after="60"/>
              <w:ind w:left="0"/>
              <w:jc w:val="both"/>
              <w:rPr>
                <w:rFonts w:ascii="Arial" w:hAnsi="Arial"/>
                <w:iCs/>
                <w:sz w:val="20"/>
                <w:szCs w:val="20"/>
              </w:rPr>
            </w:pPr>
          </w:p>
        </w:tc>
      </w:tr>
      <w:tr w:rsidR="005722D3" w:rsidRPr="00EE1F15" w14:paraId="687DC089" w14:textId="77777777" w:rsidTr="0043664C">
        <w:trPr>
          <w:trHeight w:val="767"/>
        </w:trPr>
        <w:tc>
          <w:tcPr>
            <w:tcW w:w="4395" w:type="dxa"/>
            <w:tcBorders>
              <w:top w:val="single" w:sz="4" w:space="0" w:color="auto"/>
              <w:left w:val="single" w:sz="4" w:space="0" w:color="auto"/>
              <w:bottom w:val="single" w:sz="4" w:space="0" w:color="auto"/>
              <w:right w:val="single" w:sz="4" w:space="0" w:color="auto"/>
            </w:tcBorders>
            <w:vAlign w:val="center"/>
          </w:tcPr>
          <w:p w14:paraId="49DCF5EE" w14:textId="77777777" w:rsidR="005722D3" w:rsidRPr="00A91F16" w:rsidRDefault="005722D3" w:rsidP="002D76B1">
            <w:pPr>
              <w:spacing w:line="260" w:lineRule="atLeast"/>
              <w:jc w:val="both"/>
              <w:rPr>
                <w:rFonts w:ascii="Arial" w:hAnsi="Arial"/>
                <w:i/>
                <w:iCs/>
                <w:sz w:val="20"/>
                <w:szCs w:val="20"/>
              </w:rPr>
            </w:pPr>
            <w:r w:rsidRPr="00A91F16">
              <w:rPr>
                <w:rFonts w:ascii="Arial" w:hAnsi="Arial"/>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vAlign w:val="center"/>
          </w:tcPr>
          <w:p w14:paraId="62120604" w14:textId="77777777" w:rsidR="005722D3" w:rsidRPr="002D76B1" w:rsidRDefault="005722D3" w:rsidP="00DC388B">
            <w:pPr>
              <w:spacing w:line="260" w:lineRule="atLeast"/>
              <w:jc w:val="both"/>
              <w:rPr>
                <w:rFonts w:ascii="Arial" w:hAnsi="Arial"/>
                <w:sz w:val="20"/>
                <w:szCs w:val="20"/>
              </w:rPr>
            </w:pPr>
          </w:p>
        </w:tc>
      </w:tr>
      <w:tr w:rsidR="007D76DF" w:rsidRPr="00EE1F15" w14:paraId="67E1C2FB" w14:textId="77777777" w:rsidTr="0043664C">
        <w:trPr>
          <w:trHeight w:val="767"/>
        </w:trPr>
        <w:tc>
          <w:tcPr>
            <w:tcW w:w="4395" w:type="dxa"/>
            <w:tcBorders>
              <w:top w:val="single" w:sz="4" w:space="0" w:color="auto"/>
              <w:left w:val="single" w:sz="4" w:space="0" w:color="auto"/>
              <w:bottom w:val="single" w:sz="4" w:space="0" w:color="auto"/>
              <w:right w:val="single" w:sz="4" w:space="0" w:color="auto"/>
            </w:tcBorders>
            <w:vAlign w:val="center"/>
          </w:tcPr>
          <w:p w14:paraId="0A9EF13B" w14:textId="77D19E0B" w:rsidR="007D76DF" w:rsidRPr="00DC388B" w:rsidRDefault="00DC388B" w:rsidP="002D76B1">
            <w:pPr>
              <w:spacing w:line="260" w:lineRule="atLeast"/>
              <w:jc w:val="both"/>
              <w:rPr>
                <w:rFonts w:ascii="Arial" w:hAnsi="Arial"/>
                <w:i/>
                <w:iCs/>
                <w:sz w:val="20"/>
                <w:szCs w:val="20"/>
              </w:rPr>
            </w:pPr>
            <w:r w:rsidRPr="00DC388B">
              <w:rPr>
                <w:rFonts w:ascii="Arial" w:hAnsi="Arial"/>
                <w:i/>
                <w:iCs/>
                <w:sz w:val="20"/>
                <w:szCs w:val="20"/>
              </w:rPr>
              <w:t xml:space="preserve">V zadnjih desetih (10) letih, </w:t>
            </w:r>
            <w:r w:rsidRPr="00DC388B">
              <w:rPr>
                <w:rFonts w:ascii="Arial" w:hAnsi="Arial" w:cs="Arial"/>
                <w:bCs/>
                <w:i/>
                <w:iCs/>
                <w:color w:val="000000"/>
                <w:sz w:val="20"/>
                <w:szCs w:val="20"/>
              </w:rPr>
              <w:t>šteto od dneva objave tega javnega naročila</w:t>
            </w:r>
            <w:r w:rsidRPr="00DC388B">
              <w:rPr>
                <w:rFonts w:ascii="Arial" w:hAnsi="Arial"/>
                <w:i/>
                <w:iCs/>
                <w:sz w:val="20"/>
                <w:szCs w:val="20"/>
              </w:rPr>
              <w:t>,</w:t>
            </w:r>
            <w:r>
              <w:rPr>
                <w:rFonts w:ascii="Arial" w:hAnsi="Arial"/>
                <w:i/>
                <w:iCs/>
                <w:sz w:val="20"/>
                <w:szCs w:val="20"/>
              </w:rPr>
              <w:t xml:space="preserve"> ima </w:t>
            </w:r>
            <w:r w:rsidRPr="00DC388B">
              <w:rPr>
                <w:rFonts w:ascii="Arial" w:hAnsi="Arial"/>
                <w:i/>
                <w:iCs/>
                <w:sz w:val="20"/>
                <w:szCs w:val="20"/>
              </w:rPr>
              <w:t xml:space="preserve">najmanj </w:t>
            </w:r>
            <w:r w:rsidR="00BB1D62">
              <w:rPr>
                <w:rFonts w:ascii="Arial" w:hAnsi="Arial"/>
                <w:i/>
                <w:iCs/>
                <w:sz w:val="20"/>
                <w:szCs w:val="20"/>
              </w:rPr>
              <w:t>eno (</w:t>
            </w:r>
            <w:r w:rsidRPr="00DC388B">
              <w:rPr>
                <w:rFonts w:ascii="Arial" w:hAnsi="Arial"/>
                <w:i/>
                <w:iCs/>
                <w:sz w:val="20"/>
                <w:szCs w:val="20"/>
              </w:rPr>
              <w:t>1</w:t>
            </w:r>
            <w:r w:rsidR="00BB1D62">
              <w:rPr>
                <w:rFonts w:ascii="Arial" w:hAnsi="Arial"/>
                <w:i/>
                <w:iCs/>
                <w:sz w:val="20"/>
                <w:szCs w:val="20"/>
              </w:rPr>
              <w:t>)</w:t>
            </w:r>
            <w:r w:rsidRPr="00DC388B">
              <w:rPr>
                <w:rFonts w:ascii="Arial" w:hAnsi="Arial"/>
                <w:i/>
                <w:iCs/>
                <w:sz w:val="20"/>
                <w:szCs w:val="20"/>
              </w:rPr>
              <w:t xml:space="preserve"> referenco kot vodja projekta oz. odgovorni vodja projekta pri izdelavi projekta državne prometne infrastrukture </w:t>
            </w:r>
            <w:r w:rsidR="00934012" w:rsidRPr="00DC388B">
              <w:rPr>
                <w:rFonts w:ascii="Arial" w:hAnsi="Arial"/>
                <w:i/>
                <w:iCs/>
                <w:sz w:val="20"/>
                <w:szCs w:val="20"/>
              </w:rPr>
              <w:t>(</w:t>
            </w:r>
            <w:r w:rsidR="00934012" w:rsidRPr="00DC388B">
              <w:rPr>
                <w:rFonts w:ascii="Arial" w:hAnsi="Arial"/>
                <w:i/>
                <w:iCs/>
                <w:sz w:val="20"/>
                <w:szCs w:val="20"/>
                <w:u w:val="single"/>
              </w:rPr>
              <w:t>ustrezno označi</w:t>
            </w:r>
            <w:r w:rsidR="00934012" w:rsidRPr="00DC388B">
              <w:rPr>
                <w:rFonts w:ascii="Arial" w:hAnsi="Arial"/>
                <w:i/>
                <w:iCs/>
                <w:sz w:val="20"/>
                <w:szCs w:val="20"/>
              </w:rPr>
              <w:t>):</w:t>
            </w:r>
          </w:p>
          <w:p w14:paraId="736C7746" w14:textId="000E258E" w:rsidR="00DC388B" w:rsidRPr="00EE1F15" w:rsidRDefault="00DC388B" w:rsidP="002D76B1">
            <w:pPr>
              <w:spacing w:line="260" w:lineRule="atLeast"/>
              <w:jc w:val="both"/>
              <w:rPr>
                <w:rFonts w:ascii="Arial" w:hAnsi="Arial"/>
                <w:b/>
                <w:bCs/>
                <w:i/>
                <w:iCs/>
                <w:sz w:val="20"/>
                <w:szCs w:val="20"/>
              </w:rPr>
            </w:pPr>
          </w:p>
        </w:tc>
        <w:tc>
          <w:tcPr>
            <w:tcW w:w="5139" w:type="dxa"/>
            <w:tcBorders>
              <w:top w:val="single" w:sz="4" w:space="0" w:color="auto"/>
              <w:left w:val="single" w:sz="4" w:space="0" w:color="auto"/>
              <w:bottom w:val="single" w:sz="4" w:space="0" w:color="auto"/>
              <w:right w:val="single" w:sz="4" w:space="0" w:color="auto"/>
            </w:tcBorders>
            <w:vAlign w:val="center"/>
          </w:tcPr>
          <w:p w14:paraId="34401068" w14:textId="1499D5EB" w:rsidR="00DC388B" w:rsidRPr="00584B60" w:rsidRDefault="00DC388B" w:rsidP="00005CA1">
            <w:pPr>
              <w:pStyle w:val="Odstavekseznama"/>
              <w:numPr>
                <w:ilvl w:val="0"/>
                <w:numId w:val="44"/>
              </w:numPr>
              <w:spacing w:line="260" w:lineRule="atLeast"/>
              <w:jc w:val="both"/>
              <w:rPr>
                <w:rFonts w:ascii="Arial" w:hAnsi="Arial"/>
                <w:sz w:val="20"/>
                <w:szCs w:val="20"/>
              </w:rPr>
            </w:pPr>
            <w:r w:rsidRPr="00DC388B">
              <w:rPr>
                <w:rFonts w:ascii="Arial" w:hAnsi="Arial"/>
                <w:sz w:val="20"/>
                <w:szCs w:val="20"/>
              </w:rPr>
              <w:t>IDP (po ZGO-1) v okviru priprave ŠV/PIZ</w:t>
            </w:r>
            <w:r w:rsidR="00584B60">
              <w:rPr>
                <w:rFonts w:ascii="Arial" w:hAnsi="Arial"/>
                <w:sz w:val="20"/>
                <w:szCs w:val="20"/>
              </w:rPr>
              <w:t xml:space="preserve"> </w:t>
            </w:r>
            <w:r w:rsidR="00D61A83" w:rsidRPr="00584B60">
              <w:rPr>
                <w:rFonts w:ascii="Arial" w:hAnsi="Arial"/>
                <w:sz w:val="20"/>
                <w:szCs w:val="20"/>
              </w:rPr>
              <w:t>a</w:t>
            </w:r>
            <w:r w:rsidRPr="00584B60">
              <w:rPr>
                <w:rFonts w:ascii="Arial" w:hAnsi="Arial"/>
                <w:sz w:val="20"/>
                <w:szCs w:val="20"/>
              </w:rPr>
              <w:t>li</w:t>
            </w:r>
            <w:r w:rsidR="00584B60">
              <w:rPr>
                <w:rFonts w:ascii="Arial" w:hAnsi="Arial"/>
                <w:sz w:val="20"/>
                <w:szCs w:val="20"/>
              </w:rPr>
              <w:t xml:space="preserve"> </w:t>
            </w:r>
            <w:r w:rsidRPr="00584B60">
              <w:rPr>
                <w:rFonts w:ascii="Arial" w:hAnsi="Arial"/>
                <w:sz w:val="20"/>
                <w:szCs w:val="20"/>
              </w:rPr>
              <w:t>DPN</w:t>
            </w:r>
          </w:p>
          <w:p w14:paraId="0475B529" w14:textId="77777777" w:rsidR="00DC388B" w:rsidRDefault="00DC388B" w:rsidP="00DC388B">
            <w:pPr>
              <w:pStyle w:val="Odstavekseznama"/>
              <w:spacing w:line="260" w:lineRule="atLeast"/>
              <w:ind w:left="360"/>
              <w:jc w:val="both"/>
              <w:rPr>
                <w:rFonts w:ascii="Arial" w:hAnsi="Arial"/>
                <w:sz w:val="20"/>
                <w:szCs w:val="20"/>
              </w:rPr>
            </w:pPr>
          </w:p>
          <w:p w14:paraId="31B604AA" w14:textId="16ECD914" w:rsidR="00DC388B" w:rsidRDefault="00DC388B" w:rsidP="00DC388B">
            <w:pPr>
              <w:pStyle w:val="Odstavekseznama"/>
              <w:spacing w:line="260" w:lineRule="atLeast"/>
              <w:ind w:left="360"/>
              <w:jc w:val="center"/>
              <w:rPr>
                <w:rFonts w:ascii="Arial" w:hAnsi="Arial"/>
                <w:sz w:val="20"/>
                <w:szCs w:val="20"/>
              </w:rPr>
            </w:pPr>
            <w:r>
              <w:rPr>
                <w:rFonts w:ascii="Arial" w:hAnsi="Arial"/>
                <w:sz w:val="20"/>
                <w:szCs w:val="20"/>
              </w:rPr>
              <w:t>a</w:t>
            </w:r>
            <w:r w:rsidRPr="00DC388B">
              <w:rPr>
                <w:rFonts w:ascii="Arial" w:hAnsi="Arial"/>
                <w:sz w:val="20"/>
                <w:szCs w:val="20"/>
              </w:rPr>
              <w:t>li</w:t>
            </w:r>
          </w:p>
          <w:p w14:paraId="1C2CEDCB" w14:textId="77777777" w:rsidR="00DC388B" w:rsidRPr="00DC388B" w:rsidRDefault="00DC388B" w:rsidP="00DC388B">
            <w:pPr>
              <w:pStyle w:val="Odstavekseznama"/>
              <w:spacing w:line="260" w:lineRule="atLeast"/>
              <w:ind w:left="360"/>
              <w:jc w:val="both"/>
              <w:rPr>
                <w:rFonts w:ascii="Arial" w:hAnsi="Arial"/>
                <w:sz w:val="20"/>
                <w:szCs w:val="20"/>
              </w:rPr>
            </w:pPr>
          </w:p>
          <w:p w14:paraId="23289B7D" w14:textId="32B3AB0E" w:rsidR="007D76DF" w:rsidRPr="00934012" w:rsidRDefault="00DC388B" w:rsidP="00005CA1">
            <w:pPr>
              <w:pStyle w:val="Odstavekseznama"/>
              <w:numPr>
                <w:ilvl w:val="0"/>
                <w:numId w:val="44"/>
              </w:numPr>
              <w:spacing w:line="260" w:lineRule="atLeast"/>
              <w:jc w:val="both"/>
              <w:rPr>
                <w:rFonts w:ascii="Arial" w:hAnsi="Arial"/>
                <w:i/>
                <w:iCs/>
                <w:sz w:val="20"/>
                <w:szCs w:val="20"/>
              </w:rPr>
            </w:pPr>
            <w:r w:rsidRPr="00DC388B">
              <w:rPr>
                <w:rFonts w:ascii="Arial" w:hAnsi="Arial"/>
                <w:sz w:val="20"/>
                <w:szCs w:val="20"/>
              </w:rPr>
              <w:t>PGD (po ZGO-1) ali DGD ali PZI.</w:t>
            </w:r>
          </w:p>
        </w:tc>
      </w:tr>
    </w:tbl>
    <w:p w14:paraId="5AD0229C" w14:textId="77777777" w:rsidR="001E6BBE" w:rsidRDefault="001E6BBE" w:rsidP="00527564">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56"/>
        <w:gridCol w:w="4466"/>
      </w:tblGrid>
      <w:tr w:rsidR="00D61A83" w:rsidRPr="003C4FEC" w14:paraId="4E2ADBA7" w14:textId="77777777" w:rsidTr="00E4045A">
        <w:tc>
          <w:tcPr>
            <w:tcW w:w="3856" w:type="dxa"/>
            <w:tcBorders>
              <w:top w:val="single" w:sz="4" w:space="0" w:color="auto"/>
              <w:left w:val="single" w:sz="4" w:space="0" w:color="auto"/>
              <w:bottom w:val="single" w:sz="4" w:space="0" w:color="auto"/>
              <w:right w:val="single" w:sz="4" w:space="0" w:color="auto"/>
            </w:tcBorders>
          </w:tcPr>
          <w:p w14:paraId="47A08700" w14:textId="17384F30" w:rsidR="00D61A83" w:rsidRPr="00795666" w:rsidRDefault="00D61A83" w:rsidP="002D76B1">
            <w:pPr>
              <w:spacing w:line="260" w:lineRule="atLeast"/>
              <w:rPr>
                <w:rFonts w:ascii="Arial" w:hAnsi="Arial"/>
                <w:b/>
                <w:bCs/>
                <w:i/>
                <w:iCs/>
                <w:sz w:val="20"/>
                <w:lang w:eastAsia="en-US"/>
              </w:rPr>
            </w:pPr>
            <w:r w:rsidRPr="00795666">
              <w:rPr>
                <w:rFonts w:ascii="Arial" w:hAnsi="Arial"/>
                <w:b/>
                <w:bCs/>
                <w:i/>
                <w:iCs/>
                <w:sz w:val="20"/>
                <w:lang w:eastAsia="en-US"/>
              </w:rPr>
              <w:t>Naziv referenčnega projekta</w:t>
            </w:r>
            <w:r>
              <w:rPr>
                <w:rFonts w:ascii="Arial" w:hAnsi="Arial"/>
                <w:b/>
                <w:bCs/>
                <w:i/>
                <w:iCs/>
                <w:sz w:val="20"/>
                <w:lang w:eastAsia="en-US"/>
              </w:rPr>
              <w:t xml:space="preserve"> </w:t>
            </w:r>
            <w:r w:rsidRPr="00795666">
              <w:rPr>
                <w:rFonts w:ascii="Arial" w:hAnsi="Arial"/>
                <w:b/>
                <w:bCs/>
                <w:i/>
                <w:iCs/>
                <w:sz w:val="20"/>
                <w:lang w:eastAsia="en-US"/>
              </w:rPr>
              <w:t>za</w:t>
            </w:r>
            <w:r>
              <w:rPr>
                <w:rFonts w:ascii="Arial" w:hAnsi="Arial"/>
                <w:b/>
                <w:bCs/>
                <w:i/>
                <w:iCs/>
                <w:sz w:val="20"/>
                <w:lang w:eastAsia="en-US"/>
              </w:rPr>
              <w:t xml:space="preserve"> </w:t>
            </w:r>
            <w:r w:rsidRPr="004927AE">
              <w:rPr>
                <w:rFonts w:ascii="Arial" w:hAnsi="Arial"/>
                <w:b/>
                <w:i/>
                <w:iCs/>
                <w:sz w:val="20"/>
                <w:lang w:eastAsia="en-US"/>
              </w:rPr>
              <w:t>VODJ</w:t>
            </w:r>
            <w:r>
              <w:rPr>
                <w:rFonts w:ascii="Arial" w:hAnsi="Arial"/>
                <w:b/>
                <w:i/>
                <w:iCs/>
                <w:sz w:val="20"/>
                <w:lang w:eastAsia="en-US"/>
              </w:rPr>
              <w:t>O</w:t>
            </w:r>
            <w:r w:rsidRPr="004927AE">
              <w:rPr>
                <w:rFonts w:ascii="Arial" w:hAnsi="Arial"/>
                <w:b/>
                <w:i/>
                <w:iCs/>
                <w:sz w:val="20"/>
                <w:lang w:eastAsia="en-US"/>
              </w:rPr>
              <w:t xml:space="preserve"> PROJEKTA</w:t>
            </w:r>
            <w:r>
              <w:rPr>
                <w:rFonts w:ascii="Arial" w:hAnsi="Arial"/>
                <w:b/>
                <w:i/>
                <w:iCs/>
                <w:sz w:val="20"/>
                <w:szCs w:val="20"/>
              </w:rPr>
              <w:t>:</w:t>
            </w:r>
          </w:p>
        </w:tc>
        <w:tc>
          <w:tcPr>
            <w:tcW w:w="4466" w:type="dxa"/>
            <w:tcBorders>
              <w:top w:val="single" w:sz="4" w:space="0" w:color="auto"/>
              <w:left w:val="single" w:sz="4" w:space="0" w:color="auto"/>
              <w:bottom w:val="single" w:sz="4" w:space="0" w:color="auto"/>
              <w:right w:val="single" w:sz="4" w:space="0" w:color="auto"/>
            </w:tcBorders>
          </w:tcPr>
          <w:p w14:paraId="7467D387" w14:textId="77777777" w:rsidR="00D61A83" w:rsidRPr="003C4FEC" w:rsidRDefault="00D61A83" w:rsidP="001B2AFD">
            <w:pPr>
              <w:spacing w:line="260" w:lineRule="atLeast"/>
              <w:jc w:val="both"/>
              <w:rPr>
                <w:rFonts w:ascii="Arial" w:hAnsi="Arial"/>
                <w:sz w:val="20"/>
                <w:lang w:eastAsia="en-US"/>
              </w:rPr>
            </w:pPr>
          </w:p>
        </w:tc>
      </w:tr>
      <w:tr w:rsidR="00D61A83" w:rsidRPr="003C4FEC" w14:paraId="17BCB6E1" w14:textId="77777777" w:rsidTr="00E4045A">
        <w:tc>
          <w:tcPr>
            <w:tcW w:w="3856" w:type="dxa"/>
            <w:tcBorders>
              <w:top w:val="single" w:sz="4" w:space="0" w:color="auto"/>
              <w:left w:val="single" w:sz="4" w:space="0" w:color="auto"/>
              <w:bottom w:val="single" w:sz="4" w:space="0" w:color="auto"/>
              <w:right w:val="single" w:sz="4" w:space="0" w:color="auto"/>
            </w:tcBorders>
          </w:tcPr>
          <w:p w14:paraId="5D396803" w14:textId="77777777" w:rsidR="00D61A83" w:rsidRPr="00795666" w:rsidRDefault="00D61A83" w:rsidP="002D76B1">
            <w:pPr>
              <w:spacing w:line="260" w:lineRule="atLeast"/>
              <w:jc w:val="both"/>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4466" w:type="dxa"/>
            <w:tcBorders>
              <w:top w:val="single" w:sz="4" w:space="0" w:color="auto"/>
              <w:left w:val="single" w:sz="4" w:space="0" w:color="auto"/>
              <w:bottom w:val="single" w:sz="4" w:space="0" w:color="auto"/>
              <w:right w:val="single" w:sz="4" w:space="0" w:color="auto"/>
            </w:tcBorders>
          </w:tcPr>
          <w:p w14:paraId="7E582CD4" w14:textId="77777777" w:rsidR="00D61A83" w:rsidRPr="003C4FEC" w:rsidRDefault="00D61A83" w:rsidP="001B2AFD">
            <w:pPr>
              <w:spacing w:line="260" w:lineRule="atLeast"/>
              <w:jc w:val="both"/>
              <w:rPr>
                <w:rFonts w:ascii="Arial" w:hAnsi="Arial"/>
                <w:sz w:val="20"/>
                <w:lang w:eastAsia="en-US"/>
              </w:rPr>
            </w:pPr>
          </w:p>
        </w:tc>
      </w:tr>
      <w:tr w:rsidR="00D61A83" w:rsidRPr="003C4FEC" w14:paraId="4C1BEF9A" w14:textId="77777777" w:rsidTr="00E4045A">
        <w:tc>
          <w:tcPr>
            <w:tcW w:w="3856" w:type="dxa"/>
            <w:tcBorders>
              <w:top w:val="single" w:sz="4" w:space="0" w:color="auto"/>
              <w:left w:val="single" w:sz="4" w:space="0" w:color="auto"/>
              <w:bottom w:val="single" w:sz="4" w:space="0" w:color="auto"/>
              <w:right w:val="single" w:sz="4" w:space="0" w:color="auto"/>
            </w:tcBorders>
          </w:tcPr>
          <w:p w14:paraId="3DC0A4F0" w14:textId="77777777" w:rsidR="00D61A83" w:rsidRPr="00795666" w:rsidRDefault="00D61A83" w:rsidP="002D76B1">
            <w:pPr>
              <w:spacing w:line="260" w:lineRule="atLeast"/>
              <w:jc w:val="both"/>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4466" w:type="dxa"/>
            <w:tcBorders>
              <w:top w:val="single" w:sz="4" w:space="0" w:color="auto"/>
              <w:left w:val="single" w:sz="4" w:space="0" w:color="auto"/>
              <w:bottom w:val="single" w:sz="4" w:space="0" w:color="auto"/>
              <w:right w:val="single" w:sz="4" w:space="0" w:color="auto"/>
            </w:tcBorders>
          </w:tcPr>
          <w:p w14:paraId="228464CE" w14:textId="77777777" w:rsidR="00D61A83" w:rsidRPr="003C4FEC" w:rsidRDefault="00D61A83" w:rsidP="001B2AFD">
            <w:pPr>
              <w:spacing w:line="260" w:lineRule="atLeast"/>
              <w:jc w:val="both"/>
              <w:rPr>
                <w:rFonts w:ascii="Arial" w:hAnsi="Arial"/>
                <w:sz w:val="20"/>
                <w:lang w:eastAsia="en-US"/>
              </w:rPr>
            </w:pPr>
          </w:p>
        </w:tc>
      </w:tr>
      <w:tr w:rsidR="00D61A83" w:rsidRPr="003C4FEC" w14:paraId="2E850C26" w14:textId="77777777" w:rsidTr="00E4045A">
        <w:tc>
          <w:tcPr>
            <w:tcW w:w="3856" w:type="dxa"/>
            <w:tcBorders>
              <w:top w:val="single" w:sz="4" w:space="0" w:color="auto"/>
              <w:left w:val="single" w:sz="4" w:space="0" w:color="auto"/>
              <w:bottom w:val="single" w:sz="4" w:space="0" w:color="auto"/>
              <w:right w:val="single" w:sz="4" w:space="0" w:color="auto"/>
            </w:tcBorders>
          </w:tcPr>
          <w:p w14:paraId="66C3CCB2" w14:textId="77777777" w:rsidR="00D61A83" w:rsidRDefault="00D61A83" w:rsidP="002D76B1">
            <w:pPr>
              <w:spacing w:line="260" w:lineRule="atLeast"/>
              <w:jc w:val="both"/>
              <w:rPr>
                <w:rFonts w:ascii="Arial" w:hAnsi="Arial" w:cs="Arial"/>
                <w:bCs/>
                <w:i/>
                <w:iCs/>
                <w:sz w:val="20"/>
                <w:szCs w:val="20"/>
              </w:rPr>
            </w:pPr>
            <w:r w:rsidRPr="006C4FEE">
              <w:rPr>
                <w:rFonts w:ascii="Arial" w:hAnsi="Arial" w:cs="Arial"/>
                <w:bCs/>
                <w:i/>
                <w:iCs/>
                <w:sz w:val="20"/>
                <w:szCs w:val="20"/>
              </w:rPr>
              <w:t>Krajši opis referenčnega projekta, iz katerega bo razvidno, ali po vsebini ustreza vsem zahtevam naročnika</w:t>
            </w:r>
            <w:r>
              <w:rPr>
                <w:rFonts w:ascii="Arial" w:hAnsi="Arial" w:cs="Arial"/>
                <w:bCs/>
                <w:i/>
                <w:iCs/>
                <w:sz w:val="20"/>
                <w:szCs w:val="20"/>
              </w:rPr>
              <w:t>:</w:t>
            </w:r>
          </w:p>
          <w:p w14:paraId="0090BC22" w14:textId="77777777" w:rsidR="00D61A83" w:rsidRDefault="00D61A83" w:rsidP="002D76B1">
            <w:pPr>
              <w:spacing w:line="260" w:lineRule="atLeast"/>
              <w:jc w:val="both"/>
              <w:rPr>
                <w:rFonts w:ascii="Arial" w:hAnsi="Arial" w:cs="Arial"/>
                <w:bCs/>
                <w:i/>
                <w:iCs/>
                <w:sz w:val="20"/>
                <w:szCs w:val="20"/>
              </w:rPr>
            </w:pPr>
          </w:p>
          <w:p w14:paraId="4B8E144E" w14:textId="77777777" w:rsidR="00D61A83" w:rsidRDefault="00D61A83" w:rsidP="002D76B1">
            <w:pPr>
              <w:spacing w:line="260" w:lineRule="atLeast"/>
              <w:jc w:val="both"/>
              <w:rPr>
                <w:rFonts w:ascii="Arial" w:hAnsi="Arial" w:cs="Arial"/>
                <w:bCs/>
                <w:i/>
                <w:iCs/>
                <w:sz w:val="20"/>
                <w:szCs w:val="20"/>
              </w:rPr>
            </w:pPr>
          </w:p>
          <w:p w14:paraId="6FF9CDB4" w14:textId="77777777" w:rsidR="00D61A83" w:rsidRPr="00F57080" w:rsidRDefault="00D61A83" w:rsidP="002D76B1">
            <w:pPr>
              <w:spacing w:line="260" w:lineRule="atLeast"/>
              <w:jc w:val="both"/>
              <w:rPr>
                <w:rFonts w:ascii="Arial" w:hAnsi="Arial" w:cs="Arial"/>
                <w:bCs/>
                <w:i/>
                <w:iCs/>
                <w:sz w:val="20"/>
                <w:szCs w:val="20"/>
              </w:rPr>
            </w:pPr>
          </w:p>
        </w:tc>
        <w:tc>
          <w:tcPr>
            <w:tcW w:w="4466" w:type="dxa"/>
            <w:tcBorders>
              <w:top w:val="single" w:sz="4" w:space="0" w:color="auto"/>
              <w:left w:val="single" w:sz="4" w:space="0" w:color="auto"/>
              <w:bottom w:val="single" w:sz="4" w:space="0" w:color="auto"/>
              <w:right w:val="single" w:sz="4" w:space="0" w:color="auto"/>
            </w:tcBorders>
          </w:tcPr>
          <w:p w14:paraId="5D555AB0" w14:textId="77777777" w:rsidR="00D61A83" w:rsidRPr="003C4FEC" w:rsidRDefault="00D61A83" w:rsidP="001B2AFD">
            <w:pPr>
              <w:pStyle w:val="Odstavekseznama"/>
              <w:autoSpaceDE w:val="0"/>
              <w:autoSpaceDN w:val="0"/>
              <w:adjustRightInd w:val="0"/>
              <w:spacing w:line="260" w:lineRule="atLeast"/>
              <w:ind w:left="0"/>
              <w:jc w:val="both"/>
              <w:rPr>
                <w:rFonts w:ascii="Arial" w:hAnsi="Arial"/>
                <w:sz w:val="20"/>
                <w:lang w:eastAsia="en-US"/>
              </w:rPr>
            </w:pPr>
          </w:p>
        </w:tc>
      </w:tr>
      <w:tr w:rsidR="001B2AFD" w:rsidRPr="003C4FEC" w14:paraId="46C13481" w14:textId="77777777" w:rsidTr="00E4045A">
        <w:tc>
          <w:tcPr>
            <w:tcW w:w="3856" w:type="dxa"/>
            <w:tcBorders>
              <w:top w:val="single" w:sz="4" w:space="0" w:color="auto"/>
              <w:left w:val="single" w:sz="4" w:space="0" w:color="auto"/>
              <w:bottom w:val="single" w:sz="4" w:space="0" w:color="auto"/>
              <w:right w:val="single" w:sz="4" w:space="0" w:color="auto"/>
            </w:tcBorders>
          </w:tcPr>
          <w:p w14:paraId="197677A5" w14:textId="79E0B08C" w:rsidR="001B2AFD" w:rsidRPr="006C4FEE" w:rsidRDefault="001B2AFD" w:rsidP="002D76B1">
            <w:pPr>
              <w:spacing w:line="260" w:lineRule="atLeast"/>
              <w:jc w:val="both"/>
              <w:rPr>
                <w:rFonts w:ascii="Arial" w:hAnsi="Arial" w:cs="Arial"/>
                <w:bCs/>
                <w:i/>
                <w:iCs/>
                <w:sz w:val="20"/>
                <w:szCs w:val="20"/>
              </w:rPr>
            </w:pPr>
            <w:r>
              <w:rPr>
                <w:rFonts w:ascii="Arial" w:hAnsi="Arial" w:cs="Arial"/>
                <w:bCs/>
                <w:i/>
                <w:iCs/>
                <w:sz w:val="20"/>
                <w:szCs w:val="20"/>
              </w:rPr>
              <w:t>Š</w:t>
            </w:r>
            <w:r w:rsidRPr="001B2AFD">
              <w:rPr>
                <w:rFonts w:ascii="Arial" w:hAnsi="Arial" w:cs="Arial"/>
                <w:bCs/>
                <w:i/>
                <w:iCs/>
                <w:sz w:val="20"/>
                <w:szCs w:val="20"/>
              </w:rPr>
              <w:t>tevilka in datum Ur. lista RS z objavo Uredbe o DPN</w:t>
            </w:r>
            <w:r>
              <w:rPr>
                <w:rFonts w:ascii="Arial" w:hAnsi="Arial" w:cs="Arial"/>
                <w:bCs/>
                <w:i/>
                <w:iCs/>
                <w:sz w:val="20"/>
                <w:szCs w:val="20"/>
              </w:rPr>
              <w:t xml:space="preserve"> (</w:t>
            </w:r>
            <w:r w:rsidRPr="001B2AFD">
              <w:rPr>
                <w:rFonts w:ascii="Arial" w:hAnsi="Arial" w:cs="Arial"/>
                <w:bCs/>
                <w:i/>
                <w:iCs/>
                <w:sz w:val="20"/>
                <w:szCs w:val="20"/>
                <w:u w:val="single"/>
              </w:rPr>
              <w:t>v primeru izdelave IDP (po ZGO-1) za DPN</w:t>
            </w:r>
            <w:r>
              <w:rPr>
                <w:rFonts w:ascii="Arial" w:hAnsi="Arial" w:cs="Arial"/>
                <w:bCs/>
                <w:i/>
                <w:iCs/>
                <w:sz w:val="20"/>
                <w:szCs w:val="20"/>
              </w:rPr>
              <w:t>):</w:t>
            </w:r>
          </w:p>
        </w:tc>
        <w:tc>
          <w:tcPr>
            <w:tcW w:w="4466" w:type="dxa"/>
            <w:tcBorders>
              <w:top w:val="single" w:sz="4" w:space="0" w:color="auto"/>
              <w:left w:val="single" w:sz="4" w:space="0" w:color="auto"/>
              <w:bottom w:val="single" w:sz="4" w:space="0" w:color="auto"/>
              <w:right w:val="single" w:sz="4" w:space="0" w:color="auto"/>
            </w:tcBorders>
          </w:tcPr>
          <w:p w14:paraId="70D8C317" w14:textId="77777777" w:rsidR="001B2AFD" w:rsidRPr="003C4FEC" w:rsidRDefault="001B2AFD" w:rsidP="001B2AFD">
            <w:pPr>
              <w:pStyle w:val="Odstavekseznama"/>
              <w:autoSpaceDE w:val="0"/>
              <w:autoSpaceDN w:val="0"/>
              <w:adjustRightInd w:val="0"/>
              <w:spacing w:line="260" w:lineRule="atLeast"/>
              <w:ind w:left="0"/>
              <w:jc w:val="both"/>
              <w:rPr>
                <w:rFonts w:ascii="Arial" w:hAnsi="Arial"/>
                <w:sz w:val="20"/>
                <w:lang w:eastAsia="en-US"/>
              </w:rPr>
            </w:pPr>
          </w:p>
        </w:tc>
      </w:tr>
    </w:tbl>
    <w:p w14:paraId="41D426DF" w14:textId="77777777" w:rsidR="00D61A83" w:rsidRDefault="00D61A83" w:rsidP="00527564">
      <w:pPr>
        <w:tabs>
          <w:tab w:val="center" w:pos="4320"/>
          <w:tab w:val="right" w:pos="8640"/>
        </w:tabs>
        <w:spacing w:line="260" w:lineRule="atLeast"/>
        <w:jc w:val="both"/>
        <w:rPr>
          <w:rFonts w:ascii="Arial" w:hAnsi="Arial" w:cs="Arial"/>
          <w:b/>
          <w:sz w:val="20"/>
          <w:szCs w:val="20"/>
          <w:lang w:eastAsia="en-US"/>
        </w:rPr>
      </w:pPr>
    </w:p>
    <w:p w14:paraId="02113333" w14:textId="78934129" w:rsidR="001C6EFC" w:rsidRDefault="001C6EFC" w:rsidP="00EC3100">
      <w:pPr>
        <w:rPr>
          <w:rFonts w:ascii="Arial" w:hAnsi="Arial" w:cs="Arial"/>
          <w:b/>
          <w:sz w:val="20"/>
          <w:szCs w:val="20"/>
          <w:lang w:eastAsia="en-US"/>
        </w:rPr>
      </w:pPr>
      <w:r>
        <w:rPr>
          <w:rFonts w:ascii="Arial" w:hAnsi="Arial" w:cs="Arial"/>
          <w:b/>
          <w:sz w:val="20"/>
          <w:szCs w:val="20"/>
          <w:lang w:eastAsia="en-US"/>
        </w:rPr>
        <w:t>2.</w:t>
      </w:r>
    </w:p>
    <w:p w14:paraId="4474BB13" w14:textId="77777777" w:rsidR="00344121" w:rsidRDefault="00344121" w:rsidP="00527564">
      <w:pPr>
        <w:tabs>
          <w:tab w:val="center" w:pos="4320"/>
          <w:tab w:val="right" w:pos="8640"/>
        </w:tabs>
        <w:spacing w:line="260" w:lineRule="atLeast"/>
        <w:jc w:val="both"/>
        <w:rPr>
          <w:rFonts w:ascii="Arial" w:hAnsi="Arial" w:cs="Arial"/>
          <w:b/>
          <w:sz w:val="20"/>
          <w:szCs w:val="20"/>
          <w:lang w:eastAsia="en-US"/>
        </w:rPr>
      </w:pPr>
    </w:p>
    <w:tbl>
      <w:tblPr>
        <w:tblW w:w="9534" w:type="dxa"/>
        <w:tblInd w:w="-147" w:type="dxa"/>
        <w:tblLook w:val="01E0" w:firstRow="1" w:lastRow="1" w:firstColumn="1" w:lastColumn="1" w:noHBand="0" w:noVBand="0"/>
      </w:tblPr>
      <w:tblGrid>
        <w:gridCol w:w="4395"/>
        <w:gridCol w:w="5139"/>
      </w:tblGrid>
      <w:tr w:rsidR="00DC388B" w:rsidRPr="00590B7E" w14:paraId="4D90B460" w14:textId="77777777" w:rsidTr="00DE515E">
        <w:trPr>
          <w:trHeight w:val="55"/>
        </w:trPr>
        <w:tc>
          <w:tcPr>
            <w:tcW w:w="9534" w:type="dxa"/>
            <w:gridSpan w:val="2"/>
            <w:tcBorders>
              <w:top w:val="single" w:sz="4" w:space="0" w:color="auto"/>
              <w:left w:val="single" w:sz="4" w:space="0" w:color="auto"/>
              <w:bottom w:val="single" w:sz="4" w:space="0" w:color="auto"/>
              <w:right w:val="single" w:sz="4" w:space="0" w:color="auto"/>
            </w:tcBorders>
          </w:tcPr>
          <w:p w14:paraId="1106D11B" w14:textId="544AA83E" w:rsidR="00DC388B" w:rsidRPr="00DC388B" w:rsidRDefault="00601364" w:rsidP="00DC388B">
            <w:pPr>
              <w:spacing w:line="260" w:lineRule="atLeast"/>
              <w:jc w:val="both"/>
              <w:rPr>
                <w:rFonts w:ascii="Arial" w:hAnsi="Arial"/>
                <w:b/>
                <w:bCs/>
                <w:i/>
                <w:iCs/>
                <w:sz w:val="20"/>
                <w:szCs w:val="20"/>
              </w:rPr>
            </w:pPr>
            <w:r w:rsidRPr="00DC388B">
              <w:rPr>
                <w:rFonts w:ascii="Arial" w:hAnsi="Arial"/>
                <w:b/>
                <w:bCs/>
                <w:i/>
                <w:iCs/>
                <w:sz w:val="20"/>
                <w:szCs w:val="20"/>
              </w:rPr>
              <w:t>STROKOVNJAK S</w:t>
            </w:r>
            <w:r>
              <w:rPr>
                <w:rFonts w:ascii="Arial" w:hAnsi="Arial"/>
                <w:b/>
                <w:bCs/>
                <w:i/>
                <w:iCs/>
                <w:sz w:val="20"/>
                <w:szCs w:val="20"/>
              </w:rPr>
              <w:t xml:space="preserve"> </w:t>
            </w:r>
            <w:r w:rsidRPr="00DC388B">
              <w:rPr>
                <w:rFonts w:ascii="Arial" w:hAnsi="Arial"/>
                <w:b/>
                <w:bCs/>
                <w:i/>
                <w:iCs/>
                <w:sz w:val="20"/>
                <w:szCs w:val="20"/>
              </w:rPr>
              <w:t>PODROČJA</w:t>
            </w:r>
            <w:r>
              <w:rPr>
                <w:rFonts w:ascii="Arial" w:hAnsi="Arial"/>
                <w:b/>
                <w:bCs/>
                <w:i/>
                <w:iCs/>
                <w:sz w:val="20"/>
                <w:szCs w:val="20"/>
              </w:rPr>
              <w:t xml:space="preserve"> </w:t>
            </w:r>
            <w:r w:rsidRPr="00DC388B">
              <w:rPr>
                <w:rFonts w:ascii="Arial" w:hAnsi="Arial"/>
                <w:b/>
                <w:bCs/>
                <w:i/>
                <w:iCs/>
                <w:sz w:val="20"/>
                <w:szCs w:val="20"/>
              </w:rPr>
              <w:t>ARHITEKTURE</w:t>
            </w:r>
            <w:r w:rsidR="00DC388B" w:rsidRPr="00DC388B">
              <w:rPr>
                <w:rFonts w:ascii="Arial" w:hAnsi="Arial"/>
                <w:b/>
                <w:bCs/>
                <w:i/>
                <w:iCs/>
                <w:sz w:val="20"/>
                <w:szCs w:val="20"/>
              </w:rPr>
              <w:t xml:space="preserve"> – za</w:t>
            </w:r>
            <w:r w:rsidR="00DC388B">
              <w:rPr>
                <w:rFonts w:ascii="Arial" w:hAnsi="Arial"/>
                <w:b/>
                <w:bCs/>
                <w:i/>
                <w:iCs/>
                <w:sz w:val="20"/>
                <w:szCs w:val="20"/>
              </w:rPr>
              <w:t xml:space="preserve"> </w:t>
            </w:r>
            <w:r w:rsidR="00DC388B" w:rsidRPr="00DC388B">
              <w:rPr>
                <w:rFonts w:ascii="Arial" w:hAnsi="Arial"/>
                <w:b/>
                <w:bCs/>
                <w:i/>
                <w:iCs/>
                <w:sz w:val="20"/>
                <w:szCs w:val="20"/>
              </w:rPr>
              <w:t>zahtevne objekte</w:t>
            </w:r>
            <w:r w:rsidR="00DC388B">
              <w:rPr>
                <w:rFonts w:ascii="Arial" w:hAnsi="Arial"/>
                <w:b/>
                <w:bCs/>
                <w:i/>
                <w:iCs/>
                <w:sz w:val="20"/>
                <w:szCs w:val="20"/>
              </w:rPr>
              <w:t xml:space="preserve"> </w:t>
            </w:r>
            <w:r w:rsidR="00DC388B" w:rsidRPr="00DC388B">
              <w:rPr>
                <w:rFonts w:ascii="Arial" w:hAnsi="Arial"/>
                <w:b/>
                <w:bCs/>
                <w:i/>
                <w:iCs/>
                <w:sz w:val="20"/>
                <w:szCs w:val="20"/>
              </w:rPr>
              <w:t>iz klasifikacije CCSI-št. 1 za stavbe</w:t>
            </w:r>
            <w:r w:rsidR="00DC388B" w:rsidRPr="00934012">
              <w:rPr>
                <w:rFonts w:ascii="Arial" w:hAnsi="Arial"/>
                <w:b/>
                <w:bCs/>
                <w:i/>
                <w:iCs/>
                <w:sz w:val="20"/>
                <w:szCs w:val="20"/>
              </w:rPr>
              <w:t>,</w:t>
            </w:r>
            <w:r w:rsidR="00DC388B" w:rsidRPr="00FE6AB5">
              <w:rPr>
                <w:rFonts w:ascii="Arial" w:hAnsi="Arial"/>
                <w:i/>
                <w:iCs/>
                <w:sz w:val="20"/>
                <w:szCs w:val="20"/>
              </w:rPr>
              <w:t xml:space="preserve"> </w:t>
            </w:r>
            <w:r w:rsidR="00DC388B" w:rsidRPr="00A93C7A">
              <w:rPr>
                <w:rFonts w:ascii="Arial" w:hAnsi="Arial"/>
                <w:b/>
                <w:sz w:val="20"/>
                <w:szCs w:val="22"/>
                <w:lang w:eastAsia="en-US"/>
              </w:rPr>
              <w:t>ki izpolnjuje zahteve z</w:t>
            </w:r>
            <w:r w:rsidR="00DC388B">
              <w:rPr>
                <w:rFonts w:ascii="Arial" w:hAnsi="Arial"/>
                <w:b/>
                <w:sz w:val="20"/>
                <w:szCs w:val="22"/>
                <w:lang w:eastAsia="en-US"/>
              </w:rPr>
              <w:t xml:space="preserve"> zaporedne št. </w:t>
            </w:r>
            <w:r>
              <w:rPr>
                <w:rFonts w:ascii="Arial" w:hAnsi="Arial"/>
                <w:b/>
                <w:sz w:val="20"/>
                <w:szCs w:val="22"/>
                <w:lang w:eastAsia="en-US"/>
              </w:rPr>
              <w:t>2</w:t>
            </w:r>
            <w:r w:rsidR="00DC388B">
              <w:rPr>
                <w:rFonts w:ascii="Arial" w:hAnsi="Arial"/>
                <w:b/>
                <w:sz w:val="20"/>
                <w:szCs w:val="22"/>
                <w:lang w:eastAsia="en-US"/>
              </w:rPr>
              <w:t xml:space="preserve"> </w:t>
            </w:r>
            <w:r w:rsidR="00DC388B" w:rsidRPr="00A93C7A">
              <w:rPr>
                <w:rFonts w:ascii="Arial" w:hAnsi="Arial"/>
                <w:b/>
                <w:sz w:val="20"/>
                <w:szCs w:val="22"/>
                <w:lang w:eastAsia="en-US"/>
              </w:rPr>
              <w:t xml:space="preserve">točke </w:t>
            </w:r>
            <w:r w:rsidR="00DC388B" w:rsidRPr="00A93C7A">
              <w:rPr>
                <w:rFonts w:ascii="Arial" w:hAnsi="Arial"/>
                <w:b/>
                <w:bCs/>
                <w:sz w:val="20"/>
                <w:lang w:eastAsia="en-US"/>
              </w:rPr>
              <w:t>3.2.</w:t>
            </w:r>
            <w:r w:rsidR="00DC388B">
              <w:rPr>
                <w:rFonts w:ascii="Arial" w:hAnsi="Arial"/>
                <w:b/>
                <w:bCs/>
                <w:sz w:val="20"/>
                <w:lang w:eastAsia="en-US"/>
              </w:rPr>
              <w:t>3</w:t>
            </w:r>
            <w:r w:rsidR="00DC388B" w:rsidRPr="00A93C7A">
              <w:rPr>
                <w:rFonts w:ascii="Arial" w:hAnsi="Arial"/>
                <w:b/>
                <w:bCs/>
                <w:sz w:val="20"/>
                <w:lang w:eastAsia="en-US"/>
              </w:rPr>
              <w:t>.2 razpisne dokumentacije</w:t>
            </w:r>
          </w:p>
        </w:tc>
      </w:tr>
      <w:tr w:rsidR="00DC388B" w:rsidRPr="003C4FEC" w14:paraId="18934A7C" w14:textId="77777777" w:rsidTr="00DE515E">
        <w:trPr>
          <w:trHeight w:val="901"/>
        </w:trPr>
        <w:tc>
          <w:tcPr>
            <w:tcW w:w="4395" w:type="dxa"/>
            <w:tcBorders>
              <w:top w:val="single" w:sz="4" w:space="0" w:color="auto"/>
              <w:left w:val="single" w:sz="4" w:space="0" w:color="auto"/>
              <w:bottom w:val="single" w:sz="4" w:space="0" w:color="auto"/>
              <w:right w:val="single" w:sz="4" w:space="0" w:color="auto"/>
            </w:tcBorders>
            <w:vAlign w:val="center"/>
          </w:tcPr>
          <w:p w14:paraId="4364B039" w14:textId="77777777" w:rsidR="00DC388B" w:rsidRPr="00EE1F15" w:rsidRDefault="00DC388B" w:rsidP="00B77CC0">
            <w:pPr>
              <w:spacing w:line="260" w:lineRule="atLeast"/>
              <w:jc w:val="both"/>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08C96363" w14:textId="77777777" w:rsidR="00DC388B" w:rsidRPr="003C4FEC" w:rsidRDefault="00DC388B" w:rsidP="00DE515E">
            <w:pPr>
              <w:spacing w:before="60" w:after="60"/>
              <w:jc w:val="both"/>
              <w:rPr>
                <w:rFonts w:ascii="Arial" w:hAnsi="Arial"/>
                <w:iCs/>
                <w:sz w:val="20"/>
                <w:szCs w:val="20"/>
              </w:rPr>
            </w:pPr>
          </w:p>
          <w:p w14:paraId="30F676ED" w14:textId="77777777" w:rsidR="00DC388B" w:rsidRPr="003C4FEC" w:rsidRDefault="00DC388B" w:rsidP="00DE515E">
            <w:pPr>
              <w:spacing w:before="60" w:after="60"/>
              <w:jc w:val="both"/>
              <w:rPr>
                <w:rFonts w:ascii="Arial" w:hAnsi="Arial"/>
                <w:iCs/>
                <w:sz w:val="20"/>
                <w:szCs w:val="20"/>
              </w:rPr>
            </w:pPr>
          </w:p>
          <w:p w14:paraId="7A3D3125" w14:textId="77777777" w:rsidR="00DC388B" w:rsidRPr="003C4FEC" w:rsidRDefault="00DC388B" w:rsidP="00DE515E">
            <w:pPr>
              <w:spacing w:before="60" w:after="60"/>
              <w:jc w:val="both"/>
              <w:rPr>
                <w:rFonts w:ascii="Arial" w:hAnsi="Arial"/>
                <w:iCs/>
                <w:sz w:val="20"/>
                <w:szCs w:val="20"/>
              </w:rPr>
            </w:pPr>
          </w:p>
        </w:tc>
      </w:tr>
      <w:tr w:rsidR="00DC388B" w:rsidRPr="00DC388B" w14:paraId="27837C48" w14:textId="77777777" w:rsidTr="00DE515E">
        <w:trPr>
          <w:trHeight w:val="901"/>
        </w:trPr>
        <w:tc>
          <w:tcPr>
            <w:tcW w:w="4395" w:type="dxa"/>
            <w:tcBorders>
              <w:top w:val="single" w:sz="4" w:space="0" w:color="auto"/>
              <w:left w:val="single" w:sz="4" w:space="0" w:color="auto"/>
              <w:bottom w:val="single" w:sz="4" w:space="0" w:color="auto"/>
              <w:right w:val="single" w:sz="4" w:space="0" w:color="auto"/>
            </w:tcBorders>
            <w:vAlign w:val="center"/>
          </w:tcPr>
          <w:p w14:paraId="659D3C34" w14:textId="77777777" w:rsidR="00DC388B" w:rsidRPr="00DC388B" w:rsidRDefault="00DC388B" w:rsidP="00B77CC0">
            <w:pPr>
              <w:spacing w:line="260" w:lineRule="atLeast"/>
              <w:jc w:val="both"/>
              <w:rPr>
                <w:rFonts w:ascii="Arial" w:hAnsi="Arial"/>
                <w:i/>
                <w:iCs/>
                <w:sz w:val="20"/>
                <w:szCs w:val="20"/>
              </w:rPr>
            </w:pPr>
            <w:r>
              <w:rPr>
                <w:rFonts w:ascii="Arial" w:hAnsi="Arial"/>
                <w:i/>
                <w:iCs/>
                <w:sz w:val="20"/>
                <w:szCs w:val="20"/>
              </w:rPr>
              <w:t>V</w:t>
            </w:r>
            <w:r w:rsidRPr="00DC388B">
              <w:rPr>
                <w:rFonts w:ascii="Arial" w:hAnsi="Arial"/>
                <w:i/>
                <w:iCs/>
                <w:sz w:val="20"/>
                <w:szCs w:val="20"/>
              </w:rPr>
              <w:t>pis v imenik IZS ali ZAPS pooblaščenih inženirjev z aktivnim poklicnim nazivom oz. zahtevana izobrazba</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vAlign w:val="center"/>
          </w:tcPr>
          <w:p w14:paraId="5C1B89D4" w14:textId="4EE428B6" w:rsidR="00DC388B" w:rsidRPr="00DC388B" w:rsidRDefault="00DC388B" w:rsidP="002B42FF">
            <w:pPr>
              <w:pStyle w:val="Odstavekseznama"/>
              <w:spacing w:before="60" w:after="60"/>
              <w:ind w:left="0"/>
              <w:jc w:val="both"/>
              <w:rPr>
                <w:rFonts w:ascii="Arial" w:hAnsi="Arial"/>
                <w:iCs/>
                <w:sz w:val="20"/>
                <w:szCs w:val="20"/>
              </w:rPr>
            </w:pPr>
          </w:p>
        </w:tc>
      </w:tr>
      <w:tr w:rsidR="00DC388B" w:rsidRPr="003C4FEC" w14:paraId="09ADD825" w14:textId="77777777" w:rsidTr="00DE515E">
        <w:trPr>
          <w:trHeight w:val="767"/>
        </w:trPr>
        <w:tc>
          <w:tcPr>
            <w:tcW w:w="4395" w:type="dxa"/>
            <w:tcBorders>
              <w:top w:val="single" w:sz="4" w:space="0" w:color="auto"/>
              <w:left w:val="single" w:sz="4" w:space="0" w:color="auto"/>
              <w:bottom w:val="single" w:sz="4" w:space="0" w:color="auto"/>
              <w:right w:val="single" w:sz="4" w:space="0" w:color="auto"/>
            </w:tcBorders>
            <w:vAlign w:val="center"/>
          </w:tcPr>
          <w:p w14:paraId="7A43B011" w14:textId="77777777" w:rsidR="00DC388B" w:rsidRPr="00A91F16" w:rsidRDefault="00DC388B" w:rsidP="00B77CC0">
            <w:pPr>
              <w:spacing w:line="260" w:lineRule="atLeast"/>
              <w:jc w:val="both"/>
              <w:rPr>
                <w:rFonts w:ascii="Arial" w:hAnsi="Arial"/>
                <w:i/>
                <w:iCs/>
                <w:sz w:val="20"/>
                <w:szCs w:val="20"/>
              </w:rPr>
            </w:pPr>
            <w:r w:rsidRPr="00A91F16">
              <w:rPr>
                <w:rFonts w:ascii="Arial" w:hAnsi="Arial"/>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vAlign w:val="center"/>
          </w:tcPr>
          <w:p w14:paraId="217B13A8" w14:textId="77777777" w:rsidR="00DC388B" w:rsidRPr="002D76B1" w:rsidRDefault="00DC388B" w:rsidP="00DE515E">
            <w:pPr>
              <w:spacing w:line="260" w:lineRule="atLeast"/>
              <w:jc w:val="both"/>
              <w:rPr>
                <w:rFonts w:ascii="Arial" w:hAnsi="Arial"/>
                <w:sz w:val="20"/>
                <w:szCs w:val="20"/>
              </w:rPr>
            </w:pPr>
          </w:p>
        </w:tc>
      </w:tr>
      <w:tr w:rsidR="00DC388B" w:rsidRPr="00934012" w14:paraId="27D27735" w14:textId="77777777" w:rsidTr="00EC0624">
        <w:trPr>
          <w:trHeight w:val="767"/>
        </w:trPr>
        <w:tc>
          <w:tcPr>
            <w:tcW w:w="4395" w:type="dxa"/>
            <w:tcBorders>
              <w:top w:val="single" w:sz="4" w:space="0" w:color="auto"/>
              <w:left w:val="single" w:sz="4" w:space="0" w:color="auto"/>
              <w:bottom w:val="single" w:sz="4" w:space="0" w:color="auto"/>
              <w:right w:val="single" w:sz="4" w:space="0" w:color="auto"/>
            </w:tcBorders>
          </w:tcPr>
          <w:p w14:paraId="6D49BB30" w14:textId="5091AAB7" w:rsidR="00DC388B" w:rsidRPr="00DC388B" w:rsidRDefault="00DC388B" w:rsidP="00B77CC0">
            <w:pPr>
              <w:spacing w:line="260" w:lineRule="atLeast"/>
              <w:jc w:val="both"/>
              <w:rPr>
                <w:rFonts w:ascii="Arial" w:hAnsi="Arial"/>
                <w:i/>
                <w:iCs/>
                <w:sz w:val="20"/>
                <w:szCs w:val="20"/>
              </w:rPr>
            </w:pPr>
            <w:r w:rsidRPr="00DC388B">
              <w:rPr>
                <w:rFonts w:ascii="Arial" w:hAnsi="Arial"/>
                <w:i/>
                <w:iCs/>
                <w:sz w:val="20"/>
                <w:szCs w:val="20"/>
              </w:rPr>
              <w:t xml:space="preserve">V zadnjih desetih (10) letih, </w:t>
            </w:r>
            <w:r w:rsidRPr="00DC388B">
              <w:rPr>
                <w:rFonts w:ascii="Arial" w:hAnsi="Arial" w:cs="Arial"/>
                <w:bCs/>
                <w:i/>
                <w:iCs/>
                <w:color w:val="000000"/>
                <w:sz w:val="20"/>
                <w:szCs w:val="20"/>
              </w:rPr>
              <w:t>šteto od dneva objave tega javnega naročila</w:t>
            </w:r>
            <w:r w:rsidRPr="00DC388B">
              <w:rPr>
                <w:rFonts w:ascii="Arial" w:hAnsi="Arial"/>
                <w:i/>
                <w:iCs/>
                <w:sz w:val="20"/>
                <w:szCs w:val="20"/>
              </w:rPr>
              <w:t>,</w:t>
            </w:r>
            <w:r>
              <w:rPr>
                <w:rFonts w:ascii="Arial" w:hAnsi="Arial"/>
                <w:i/>
                <w:iCs/>
                <w:sz w:val="20"/>
                <w:szCs w:val="20"/>
              </w:rPr>
              <w:t xml:space="preserve"> ima </w:t>
            </w:r>
            <w:r w:rsidRPr="00DC388B">
              <w:rPr>
                <w:rFonts w:ascii="Arial" w:hAnsi="Arial"/>
                <w:i/>
                <w:iCs/>
                <w:sz w:val="20"/>
                <w:szCs w:val="20"/>
              </w:rPr>
              <w:t xml:space="preserve">najmanj </w:t>
            </w:r>
            <w:r w:rsidR="00570B6D">
              <w:rPr>
                <w:rFonts w:ascii="Arial" w:hAnsi="Arial"/>
                <w:i/>
                <w:iCs/>
                <w:sz w:val="20"/>
                <w:szCs w:val="20"/>
              </w:rPr>
              <w:t>eno (</w:t>
            </w:r>
            <w:r w:rsidRPr="00DC388B">
              <w:rPr>
                <w:rFonts w:ascii="Arial" w:hAnsi="Arial"/>
                <w:i/>
                <w:iCs/>
                <w:sz w:val="20"/>
                <w:szCs w:val="20"/>
              </w:rPr>
              <w:t>1</w:t>
            </w:r>
            <w:r w:rsidR="00570B6D">
              <w:rPr>
                <w:rFonts w:ascii="Arial" w:hAnsi="Arial"/>
                <w:i/>
                <w:iCs/>
                <w:sz w:val="20"/>
                <w:szCs w:val="20"/>
              </w:rPr>
              <w:t>)</w:t>
            </w:r>
            <w:r w:rsidRPr="00DC388B">
              <w:rPr>
                <w:rFonts w:ascii="Arial" w:hAnsi="Arial"/>
                <w:i/>
                <w:iCs/>
                <w:sz w:val="20"/>
                <w:szCs w:val="20"/>
              </w:rPr>
              <w:t xml:space="preserve"> referenco kot</w:t>
            </w:r>
            <w:r w:rsidR="00EC0624">
              <w:rPr>
                <w:rFonts w:ascii="Arial" w:hAnsi="Arial"/>
                <w:i/>
                <w:iCs/>
                <w:sz w:val="20"/>
                <w:szCs w:val="20"/>
              </w:rPr>
              <w:t xml:space="preserve"> </w:t>
            </w:r>
            <w:r w:rsidRPr="00DC388B">
              <w:rPr>
                <w:rFonts w:ascii="Arial" w:hAnsi="Arial"/>
                <w:i/>
                <w:iCs/>
                <w:sz w:val="20"/>
                <w:szCs w:val="20"/>
              </w:rPr>
              <w:t>(</w:t>
            </w:r>
            <w:r w:rsidRPr="00DC388B">
              <w:rPr>
                <w:rFonts w:ascii="Arial" w:hAnsi="Arial"/>
                <w:i/>
                <w:iCs/>
                <w:sz w:val="20"/>
                <w:szCs w:val="20"/>
                <w:u w:val="single"/>
              </w:rPr>
              <w:t>ustrezno označi</w:t>
            </w:r>
            <w:r w:rsidRPr="00DC388B">
              <w:rPr>
                <w:rFonts w:ascii="Arial" w:hAnsi="Arial"/>
                <w:i/>
                <w:iCs/>
                <w:sz w:val="20"/>
                <w:szCs w:val="20"/>
              </w:rPr>
              <w:t>):</w:t>
            </w:r>
          </w:p>
          <w:p w14:paraId="409EFFAC" w14:textId="77777777" w:rsidR="00DC388B" w:rsidRPr="00EE1F15" w:rsidRDefault="00DC388B" w:rsidP="00B77CC0">
            <w:pPr>
              <w:spacing w:line="260" w:lineRule="atLeast"/>
              <w:jc w:val="both"/>
              <w:rPr>
                <w:rFonts w:ascii="Arial" w:hAnsi="Arial"/>
                <w:b/>
                <w:bCs/>
                <w:i/>
                <w:iCs/>
                <w:sz w:val="20"/>
                <w:szCs w:val="20"/>
              </w:rPr>
            </w:pPr>
          </w:p>
        </w:tc>
        <w:tc>
          <w:tcPr>
            <w:tcW w:w="5139" w:type="dxa"/>
            <w:tcBorders>
              <w:top w:val="single" w:sz="4" w:space="0" w:color="auto"/>
              <w:left w:val="single" w:sz="4" w:space="0" w:color="auto"/>
              <w:bottom w:val="single" w:sz="4" w:space="0" w:color="auto"/>
              <w:right w:val="single" w:sz="4" w:space="0" w:color="auto"/>
            </w:tcBorders>
            <w:vAlign w:val="center"/>
          </w:tcPr>
          <w:p w14:paraId="590CBEBA" w14:textId="77777777" w:rsidR="00EC0624" w:rsidRDefault="00EC0624" w:rsidP="00005CA1">
            <w:pPr>
              <w:pStyle w:val="Odstavekseznama"/>
              <w:numPr>
                <w:ilvl w:val="0"/>
                <w:numId w:val="43"/>
              </w:numPr>
              <w:spacing w:line="260" w:lineRule="atLeast"/>
              <w:jc w:val="both"/>
              <w:rPr>
                <w:rFonts w:ascii="Arial" w:hAnsi="Arial"/>
                <w:sz w:val="20"/>
                <w:szCs w:val="20"/>
              </w:rPr>
            </w:pPr>
            <w:r w:rsidRPr="00EC0624">
              <w:rPr>
                <w:rFonts w:ascii="Arial" w:hAnsi="Arial"/>
                <w:sz w:val="20"/>
                <w:szCs w:val="20"/>
              </w:rPr>
              <w:lastRenderedPageBreak/>
              <w:t xml:space="preserve">odgovorni vodja projekta (po ZGO-1) oz. vodja projekta (po GZ) najmanj enega (1) načrta s področja arhitekture za zahtevne objekte, in sicer </w:t>
            </w:r>
            <w:r w:rsidRPr="00EC0624">
              <w:rPr>
                <w:rFonts w:ascii="Arial" w:hAnsi="Arial"/>
                <w:sz w:val="20"/>
                <w:szCs w:val="20"/>
              </w:rPr>
              <w:lastRenderedPageBreak/>
              <w:t>za fazo projektne dokumentacije IDZ oziroma IZP ali IDP ali PGD oz. DGD ali PZI</w:t>
            </w:r>
          </w:p>
          <w:p w14:paraId="5ECA5112" w14:textId="4078100E" w:rsidR="00EC0624" w:rsidRPr="00EC0624" w:rsidRDefault="00EC0624" w:rsidP="00EC0624">
            <w:pPr>
              <w:pStyle w:val="Odstavekseznama"/>
              <w:spacing w:line="260" w:lineRule="atLeast"/>
              <w:ind w:left="454"/>
              <w:jc w:val="both"/>
              <w:rPr>
                <w:rFonts w:ascii="Arial" w:hAnsi="Arial"/>
                <w:sz w:val="20"/>
                <w:szCs w:val="20"/>
              </w:rPr>
            </w:pPr>
            <w:r w:rsidRPr="00EC0624">
              <w:rPr>
                <w:rFonts w:ascii="Arial" w:hAnsi="Arial"/>
                <w:sz w:val="20"/>
                <w:szCs w:val="20"/>
              </w:rPr>
              <w:t xml:space="preserve"> </w:t>
            </w:r>
          </w:p>
          <w:p w14:paraId="12951AA6" w14:textId="20A1A61E" w:rsidR="00EC0624" w:rsidRDefault="00EC0624" w:rsidP="00EC0624">
            <w:pPr>
              <w:pStyle w:val="Odstavekseznama"/>
              <w:spacing w:line="260" w:lineRule="atLeast"/>
              <w:ind w:left="360"/>
              <w:jc w:val="center"/>
              <w:rPr>
                <w:rFonts w:ascii="Arial" w:hAnsi="Arial"/>
                <w:sz w:val="20"/>
                <w:szCs w:val="20"/>
              </w:rPr>
            </w:pPr>
            <w:r w:rsidRPr="00EC0624">
              <w:rPr>
                <w:rFonts w:ascii="Arial" w:hAnsi="Arial"/>
                <w:sz w:val="20"/>
                <w:szCs w:val="20"/>
              </w:rPr>
              <w:t>ali</w:t>
            </w:r>
          </w:p>
          <w:p w14:paraId="526D0470" w14:textId="77777777" w:rsidR="00EC0624" w:rsidRPr="00EC0624" w:rsidRDefault="00EC0624" w:rsidP="00EC0624">
            <w:pPr>
              <w:pStyle w:val="Odstavekseznama"/>
              <w:spacing w:line="260" w:lineRule="atLeast"/>
              <w:ind w:left="360"/>
              <w:jc w:val="center"/>
              <w:rPr>
                <w:rFonts w:ascii="Arial" w:hAnsi="Arial"/>
                <w:sz w:val="20"/>
                <w:szCs w:val="20"/>
              </w:rPr>
            </w:pPr>
          </w:p>
          <w:p w14:paraId="76FB755D" w14:textId="0AAB08A6" w:rsidR="00DC388B" w:rsidRPr="00EC0624" w:rsidRDefault="00EC0624" w:rsidP="00005CA1">
            <w:pPr>
              <w:pStyle w:val="Odstavekseznama"/>
              <w:numPr>
                <w:ilvl w:val="0"/>
                <w:numId w:val="43"/>
              </w:numPr>
              <w:spacing w:line="260" w:lineRule="atLeast"/>
              <w:jc w:val="both"/>
              <w:rPr>
                <w:rFonts w:ascii="Arial" w:hAnsi="Arial"/>
                <w:sz w:val="20"/>
                <w:szCs w:val="20"/>
              </w:rPr>
            </w:pPr>
            <w:r w:rsidRPr="00EC0624">
              <w:rPr>
                <w:rFonts w:ascii="Arial" w:hAnsi="Arial"/>
                <w:sz w:val="20"/>
                <w:szCs w:val="20"/>
              </w:rPr>
              <w:t>da je izdelal najmanj eno (1) strokovno podlago v postopku izdelave DPN s področja arhitekture za zahtevne objekte iz klasifikacije CCSI-št. 1 za stavbe.</w:t>
            </w:r>
          </w:p>
        </w:tc>
      </w:tr>
    </w:tbl>
    <w:p w14:paraId="2CE35F71" w14:textId="77777777" w:rsidR="00DC388B" w:rsidRDefault="00DC388B" w:rsidP="00527564">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56"/>
        <w:gridCol w:w="4466"/>
      </w:tblGrid>
      <w:tr w:rsidR="007A250B" w:rsidRPr="003C4FEC" w14:paraId="546BAE5E" w14:textId="77777777" w:rsidTr="00E4045A">
        <w:tc>
          <w:tcPr>
            <w:tcW w:w="3856" w:type="dxa"/>
            <w:tcBorders>
              <w:top w:val="single" w:sz="4" w:space="0" w:color="auto"/>
              <w:left w:val="single" w:sz="4" w:space="0" w:color="auto"/>
              <w:bottom w:val="single" w:sz="4" w:space="0" w:color="auto"/>
              <w:right w:val="single" w:sz="4" w:space="0" w:color="auto"/>
            </w:tcBorders>
          </w:tcPr>
          <w:p w14:paraId="7E621629" w14:textId="41F3BEDE" w:rsidR="007A250B" w:rsidRPr="007A250B" w:rsidRDefault="007A250B" w:rsidP="002D76B1">
            <w:pPr>
              <w:spacing w:line="260" w:lineRule="atLeast"/>
              <w:rPr>
                <w:rFonts w:ascii="Arial" w:hAnsi="Arial"/>
                <w:b/>
                <w:i/>
                <w:iCs/>
                <w:sz w:val="20"/>
                <w:lang w:eastAsia="en-US"/>
              </w:rPr>
            </w:pPr>
            <w:r w:rsidRPr="00795666">
              <w:rPr>
                <w:rFonts w:ascii="Arial" w:hAnsi="Arial"/>
                <w:b/>
                <w:bCs/>
                <w:i/>
                <w:iCs/>
                <w:sz w:val="20"/>
                <w:lang w:eastAsia="en-US"/>
              </w:rPr>
              <w:t>Naziv referenčnega projekta</w:t>
            </w:r>
            <w:r>
              <w:rPr>
                <w:rFonts w:ascii="Arial" w:hAnsi="Arial"/>
                <w:b/>
                <w:bCs/>
                <w:i/>
                <w:iCs/>
                <w:sz w:val="20"/>
                <w:lang w:eastAsia="en-US"/>
              </w:rPr>
              <w:t xml:space="preserve"> </w:t>
            </w:r>
            <w:r w:rsidRPr="00795666">
              <w:rPr>
                <w:rFonts w:ascii="Arial" w:hAnsi="Arial"/>
                <w:b/>
                <w:bCs/>
                <w:i/>
                <w:iCs/>
                <w:sz w:val="20"/>
                <w:lang w:eastAsia="en-US"/>
              </w:rPr>
              <w:t>za</w:t>
            </w:r>
            <w:r>
              <w:rPr>
                <w:rFonts w:ascii="Arial" w:hAnsi="Arial"/>
                <w:b/>
                <w:bCs/>
                <w:i/>
                <w:iCs/>
                <w:sz w:val="20"/>
                <w:lang w:eastAsia="en-US"/>
              </w:rPr>
              <w:t xml:space="preserve"> </w:t>
            </w:r>
            <w:r w:rsidRPr="00DC388B">
              <w:rPr>
                <w:rFonts w:ascii="Arial" w:hAnsi="Arial"/>
                <w:b/>
                <w:bCs/>
                <w:i/>
                <w:iCs/>
                <w:sz w:val="20"/>
                <w:szCs w:val="20"/>
              </w:rPr>
              <w:t>STROKOVNJAK</w:t>
            </w:r>
            <w:r>
              <w:rPr>
                <w:rFonts w:ascii="Arial" w:hAnsi="Arial"/>
                <w:b/>
                <w:bCs/>
                <w:i/>
                <w:iCs/>
                <w:sz w:val="20"/>
                <w:szCs w:val="20"/>
              </w:rPr>
              <w:t>A</w:t>
            </w:r>
            <w:r w:rsidRPr="00DC388B">
              <w:rPr>
                <w:rFonts w:ascii="Arial" w:hAnsi="Arial"/>
                <w:b/>
                <w:bCs/>
                <w:i/>
                <w:iCs/>
                <w:sz w:val="20"/>
                <w:szCs w:val="20"/>
              </w:rPr>
              <w:t xml:space="preserve"> S</w:t>
            </w:r>
            <w:r>
              <w:rPr>
                <w:rFonts w:ascii="Arial" w:hAnsi="Arial"/>
                <w:b/>
                <w:bCs/>
                <w:i/>
                <w:iCs/>
                <w:sz w:val="20"/>
                <w:szCs w:val="20"/>
              </w:rPr>
              <w:t xml:space="preserve"> </w:t>
            </w:r>
            <w:r w:rsidRPr="00DC388B">
              <w:rPr>
                <w:rFonts w:ascii="Arial" w:hAnsi="Arial"/>
                <w:b/>
                <w:bCs/>
                <w:i/>
                <w:iCs/>
                <w:sz w:val="20"/>
                <w:szCs w:val="20"/>
              </w:rPr>
              <w:t>PODROČJA</w:t>
            </w:r>
            <w:r>
              <w:rPr>
                <w:rFonts w:ascii="Arial" w:hAnsi="Arial"/>
                <w:b/>
                <w:bCs/>
                <w:i/>
                <w:iCs/>
                <w:sz w:val="20"/>
                <w:szCs w:val="20"/>
              </w:rPr>
              <w:t xml:space="preserve"> </w:t>
            </w:r>
            <w:r w:rsidRPr="00DC388B">
              <w:rPr>
                <w:rFonts w:ascii="Arial" w:hAnsi="Arial"/>
                <w:b/>
                <w:bCs/>
                <w:i/>
                <w:iCs/>
                <w:sz w:val="20"/>
                <w:szCs w:val="20"/>
              </w:rPr>
              <w:t>ARHITEKTURE</w:t>
            </w:r>
            <w:r>
              <w:rPr>
                <w:rFonts w:ascii="Arial" w:hAnsi="Arial"/>
                <w:b/>
                <w:i/>
                <w:iCs/>
                <w:sz w:val="20"/>
                <w:szCs w:val="20"/>
              </w:rPr>
              <w:t>:</w:t>
            </w:r>
          </w:p>
        </w:tc>
        <w:tc>
          <w:tcPr>
            <w:tcW w:w="4466" w:type="dxa"/>
            <w:tcBorders>
              <w:top w:val="single" w:sz="4" w:space="0" w:color="auto"/>
              <w:left w:val="single" w:sz="4" w:space="0" w:color="auto"/>
              <w:bottom w:val="single" w:sz="4" w:space="0" w:color="auto"/>
              <w:right w:val="single" w:sz="4" w:space="0" w:color="auto"/>
            </w:tcBorders>
          </w:tcPr>
          <w:p w14:paraId="13F90CC5" w14:textId="77777777" w:rsidR="007A250B" w:rsidRPr="003C4FEC" w:rsidRDefault="007A250B" w:rsidP="00E4045A">
            <w:pPr>
              <w:spacing w:line="260" w:lineRule="atLeast"/>
              <w:jc w:val="both"/>
              <w:rPr>
                <w:rFonts w:ascii="Arial" w:hAnsi="Arial"/>
                <w:sz w:val="20"/>
                <w:lang w:eastAsia="en-US"/>
              </w:rPr>
            </w:pPr>
          </w:p>
        </w:tc>
      </w:tr>
      <w:tr w:rsidR="007A250B" w:rsidRPr="003C4FEC" w14:paraId="3F8AA15A" w14:textId="77777777" w:rsidTr="00E4045A">
        <w:tc>
          <w:tcPr>
            <w:tcW w:w="3856" w:type="dxa"/>
            <w:tcBorders>
              <w:top w:val="single" w:sz="4" w:space="0" w:color="auto"/>
              <w:left w:val="single" w:sz="4" w:space="0" w:color="auto"/>
              <w:bottom w:val="single" w:sz="4" w:space="0" w:color="auto"/>
              <w:right w:val="single" w:sz="4" w:space="0" w:color="auto"/>
            </w:tcBorders>
          </w:tcPr>
          <w:p w14:paraId="420D2CF5" w14:textId="77777777" w:rsidR="007A250B" w:rsidRPr="00795666" w:rsidRDefault="007A250B" w:rsidP="002D76B1">
            <w:pPr>
              <w:spacing w:line="260" w:lineRule="atLeast"/>
              <w:jc w:val="both"/>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4466" w:type="dxa"/>
            <w:tcBorders>
              <w:top w:val="single" w:sz="4" w:space="0" w:color="auto"/>
              <w:left w:val="single" w:sz="4" w:space="0" w:color="auto"/>
              <w:bottom w:val="single" w:sz="4" w:space="0" w:color="auto"/>
              <w:right w:val="single" w:sz="4" w:space="0" w:color="auto"/>
            </w:tcBorders>
          </w:tcPr>
          <w:p w14:paraId="0E82808F" w14:textId="77777777" w:rsidR="007A250B" w:rsidRPr="003C4FEC" w:rsidRDefault="007A250B" w:rsidP="00E4045A">
            <w:pPr>
              <w:spacing w:line="260" w:lineRule="atLeast"/>
              <w:jc w:val="both"/>
              <w:rPr>
                <w:rFonts w:ascii="Arial" w:hAnsi="Arial"/>
                <w:sz w:val="20"/>
                <w:lang w:eastAsia="en-US"/>
              </w:rPr>
            </w:pPr>
          </w:p>
        </w:tc>
      </w:tr>
      <w:tr w:rsidR="007A250B" w:rsidRPr="003C4FEC" w14:paraId="078A3A88" w14:textId="77777777" w:rsidTr="00E4045A">
        <w:tc>
          <w:tcPr>
            <w:tcW w:w="3856" w:type="dxa"/>
            <w:tcBorders>
              <w:top w:val="single" w:sz="4" w:space="0" w:color="auto"/>
              <w:left w:val="single" w:sz="4" w:space="0" w:color="auto"/>
              <w:bottom w:val="single" w:sz="4" w:space="0" w:color="auto"/>
              <w:right w:val="single" w:sz="4" w:space="0" w:color="auto"/>
            </w:tcBorders>
          </w:tcPr>
          <w:p w14:paraId="445CC466" w14:textId="77777777" w:rsidR="007A250B" w:rsidRPr="00795666" w:rsidRDefault="007A250B" w:rsidP="002D76B1">
            <w:pPr>
              <w:spacing w:line="260" w:lineRule="atLeast"/>
              <w:jc w:val="both"/>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4466" w:type="dxa"/>
            <w:tcBorders>
              <w:top w:val="single" w:sz="4" w:space="0" w:color="auto"/>
              <w:left w:val="single" w:sz="4" w:space="0" w:color="auto"/>
              <w:bottom w:val="single" w:sz="4" w:space="0" w:color="auto"/>
              <w:right w:val="single" w:sz="4" w:space="0" w:color="auto"/>
            </w:tcBorders>
          </w:tcPr>
          <w:p w14:paraId="35E75A91" w14:textId="77777777" w:rsidR="007A250B" w:rsidRPr="003C4FEC" w:rsidRDefault="007A250B" w:rsidP="00E4045A">
            <w:pPr>
              <w:spacing w:line="260" w:lineRule="atLeast"/>
              <w:jc w:val="both"/>
              <w:rPr>
                <w:rFonts w:ascii="Arial" w:hAnsi="Arial"/>
                <w:sz w:val="20"/>
                <w:lang w:eastAsia="en-US"/>
              </w:rPr>
            </w:pPr>
          </w:p>
        </w:tc>
      </w:tr>
      <w:tr w:rsidR="007A250B" w:rsidRPr="003C4FEC" w14:paraId="273B126D" w14:textId="77777777" w:rsidTr="00E4045A">
        <w:tc>
          <w:tcPr>
            <w:tcW w:w="3856" w:type="dxa"/>
            <w:tcBorders>
              <w:top w:val="single" w:sz="4" w:space="0" w:color="auto"/>
              <w:left w:val="single" w:sz="4" w:space="0" w:color="auto"/>
              <w:bottom w:val="single" w:sz="4" w:space="0" w:color="auto"/>
              <w:right w:val="single" w:sz="4" w:space="0" w:color="auto"/>
            </w:tcBorders>
          </w:tcPr>
          <w:p w14:paraId="5CF41C51" w14:textId="77777777" w:rsidR="007A250B" w:rsidRDefault="007A250B" w:rsidP="002D76B1">
            <w:pPr>
              <w:spacing w:line="260" w:lineRule="atLeast"/>
              <w:jc w:val="both"/>
              <w:rPr>
                <w:rFonts w:ascii="Arial" w:hAnsi="Arial" w:cs="Arial"/>
                <w:bCs/>
                <w:i/>
                <w:iCs/>
                <w:sz w:val="20"/>
                <w:szCs w:val="20"/>
              </w:rPr>
            </w:pPr>
            <w:r w:rsidRPr="006C4FEE">
              <w:rPr>
                <w:rFonts w:ascii="Arial" w:hAnsi="Arial" w:cs="Arial"/>
                <w:bCs/>
                <w:i/>
                <w:iCs/>
                <w:sz w:val="20"/>
                <w:szCs w:val="20"/>
              </w:rPr>
              <w:t>Krajši opis referenčnega projekta, iz katerega bo razvidno, ali po vsebini ustreza vsem zahtevam naročnika</w:t>
            </w:r>
            <w:r>
              <w:rPr>
                <w:rFonts w:ascii="Arial" w:hAnsi="Arial" w:cs="Arial"/>
                <w:bCs/>
                <w:i/>
                <w:iCs/>
                <w:sz w:val="20"/>
                <w:szCs w:val="20"/>
              </w:rPr>
              <w:t>:</w:t>
            </w:r>
          </w:p>
          <w:p w14:paraId="1BEF3003" w14:textId="77777777" w:rsidR="007A250B" w:rsidRDefault="007A250B" w:rsidP="002D76B1">
            <w:pPr>
              <w:spacing w:line="260" w:lineRule="atLeast"/>
              <w:jc w:val="both"/>
              <w:rPr>
                <w:rFonts w:ascii="Arial" w:hAnsi="Arial" w:cs="Arial"/>
                <w:bCs/>
                <w:i/>
                <w:iCs/>
                <w:sz w:val="20"/>
                <w:szCs w:val="20"/>
              </w:rPr>
            </w:pPr>
          </w:p>
          <w:p w14:paraId="42119BBC" w14:textId="77777777" w:rsidR="007A250B" w:rsidRDefault="007A250B" w:rsidP="002D76B1">
            <w:pPr>
              <w:spacing w:line="260" w:lineRule="atLeast"/>
              <w:jc w:val="both"/>
              <w:rPr>
                <w:rFonts w:ascii="Arial" w:hAnsi="Arial" w:cs="Arial"/>
                <w:bCs/>
                <w:i/>
                <w:iCs/>
                <w:sz w:val="20"/>
                <w:szCs w:val="20"/>
              </w:rPr>
            </w:pPr>
          </w:p>
          <w:p w14:paraId="3890616D" w14:textId="77777777" w:rsidR="007A250B" w:rsidRPr="00F57080" w:rsidRDefault="007A250B" w:rsidP="002D76B1">
            <w:pPr>
              <w:spacing w:line="260" w:lineRule="atLeast"/>
              <w:jc w:val="both"/>
              <w:rPr>
                <w:rFonts w:ascii="Arial" w:hAnsi="Arial" w:cs="Arial"/>
                <w:bCs/>
                <w:i/>
                <w:iCs/>
                <w:sz w:val="20"/>
                <w:szCs w:val="20"/>
              </w:rPr>
            </w:pPr>
          </w:p>
        </w:tc>
        <w:tc>
          <w:tcPr>
            <w:tcW w:w="4466" w:type="dxa"/>
            <w:tcBorders>
              <w:top w:val="single" w:sz="4" w:space="0" w:color="auto"/>
              <w:left w:val="single" w:sz="4" w:space="0" w:color="auto"/>
              <w:bottom w:val="single" w:sz="4" w:space="0" w:color="auto"/>
              <w:right w:val="single" w:sz="4" w:space="0" w:color="auto"/>
            </w:tcBorders>
          </w:tcPr>
          <w:p w14:paraId="15F65C2E" w14:textId="77777777" w:rsidR="007A250B" w:rsidRPr="003C4FEC" w:rsidRDefault="007A250B" w:rsidP="00E4045A">
            <w:pPr>
              <w:pStyle w:val="Odstavekseznama"/>
              <w:autoSpaceDE w:val="0"/>
              <w:autoSpaceDN w:val="0"/>
              <w:adjustRightInd w:val="0"/>
              <w:spacing w:line="260" w:lineRule="atLeast"/>
              <w:ind w:left="0"/>
              <w:jc w:val="both"/>
              <w:rPr>
                <w:rFonts w:ascii="Arial" w:hAnsi="Arial"/>
                <w:sz w:val="20"/>
                <w:lang w:eastAsia="en-US"/>
              </w:rPr>
            </w:pPr>
          </w:p>
        </w:tc>
      </w:tr>
    </w:tbl>
    <w:p w14:paraId="1FF711D4" w14:textId="77777777" w:rsidR="004C5C79" w:rsidRDefault="004C5C79" w:rsidP="00234BA9">
      <w:pPr>
        <w:rPr>
          <w:rFonts w:ascii="Arial" w:hAnsi="Arial" w:cs="Arial"/>
          <w:b/>
          <w:sz w:val="20"/>
          <w:szCs w:val="20"/>
          <w:lang w:eastAsia="en-US"/>
        </w:rPr>
      </w:pPr>
    </w:p>
    <w:p w14:paraId="7BBD8B11" w14:textId="78D1B419" w:rsidR="00234BA9" w:rsidRDefault="00234BA9" w:rsidP="00234BA9">
      <w:pPr>
        <w:rPr>
          <w:rFonts w:ascii="Arial" w:hAnsi="Arial" w:cs="Arial"/>
          <w:b/>
          <w:sz w:val="20"/>
          <w:szCs w:val="20"/>
          <w:lang w:eastAsia="en-US"/>
        </w:rPr>
      </w:pPr>
      <w:r>
        <w:rPr>
          <w:rFonts w:ascii="Arial" w:hAnsi="Arial" w:cs="Arial"/>
          <w:b/>
          <w:sz w:val="20"/>
          <w:szCs w:val="20"/>
          <w:lang w:eastAsia="en-US"/>
        </w:rPr>
        <w:t>3.</w:t>
      </w:r>
    </w:p>
    <w:p w14:paraId="65427148" w14:textId="77777777" w:rsidR="00234BA9" w:rsidRDefault="00234BA9" w:rsidP="00234BA9">
      <w:pPr>
        <w:rPr>
          <w:rFonts w:ascii="Arial" w:hAnsi="Arial" w:cs="Arial"/>
          <w:b/>
          <w:sz w:val="20"/>
          <w:szCs w:val="20"/>
          <w:lang w:eastAsia="en-US"/>
        </w:rPr>
      </w:pPr>
    </w:p>
    <w:tbl>
      <w:tblPr>
        <w:tblW w:w="9534" w:type="dxa"/>
        <w:tblInd w:w="-147" w:type="dxa"/>
        <w:tblLook w:val="01E0" w:firstRow="1" w:lastRow="1" w:firstColumn="1" w:lastColumn="1" w:noHBand="0" w:noVBand="0"/>
      </w:tblPr>
      <w:tblGrid>
        <w:gridCol w:w="4395"/>
        <w:gridCol w:w="5139"/>
      </w:tblGrid>
      <w:tr w:rsidR="00FA55A5" w:rsidRPr="00590B7E" w14:paraId="2981C431" w14:textId="77777777" w:rsidTr="00DE515E">
        <w:trPr>
          <w:trHeight w:val="55"/>
        </w:trPr>
        <w:tc>
          <w:tcPr>
            <w:tcW w:w="9534" w:type="dxa"/>
            <w:gridSpan w:val="2"/>
            <w:tcBorders>
              <w:top w:val="single" w:sz="4" w:space="0" w:color="auto"/>
              <w:left w:val="single" w:sz="4" w:space="0" w:color="auto"/>
              <w:bottom w:val="single" w:sz="4" w:space="0" w:color="auto"/>
              <w:right w:val="single" w:sz="4" w:space="0" w:color="auto"/>
            </w:tcBorders>
          </w:tcPr>
          <w:p w14:paraId="53B6DE7A" w14:textId="4F2532F5" w:rsidR="00FA55A5" w:rsidRPr="00590B7E" w:rsidRDefault="00FA55A5" w:rsidP="00DE515E">
            <w:pPr>
              <w:spacing w:line="260" w:lineRule="atLeast"/>
              <w:jc w:val="both"/>
              <w:rPr>
                <w:rFonts w:ascii="Arial" w:hAnsi="Arial"/>
                <w:b/>
                <w:i/>
                <w:iCs/>
                <w:sz w:val="20"/>
                <w:szCs w:val="20"/>
              </w:rPr>
            </w:pPr>
            <w:r w:rsidRPr="00FA55A5">
              <w:rPr>
                <w:rFonts w:ascii="Arial" w:eastAsia="Calibri" w:hAnsi="Arial" w:cs="Arial"/>
                <w:b/>
                <w:bCs/>
                <w:i/>
                <w:iCs/>
                <w:sz w:val="20"/>
                <w:szCs w:val="20"/>
              </w:rPr>
              <w:t>S</w:t>
            </w:r>
            <w:r w:rsidRPr="00FA55A5">
              <w:rPr>
                <w:rFonts w:ascii="Arial" w:eastAsia="Calibri" w:hAnsi="Arial" w:cs="Arial"/>
                <w:b/>
                <w:bCs/>
                <w:i/>
                <w:iCs/>
                <w:sz w:val="20"/>
                <w:szCs w:val="20"/>
                <w:lang w:eastAsia="en-US"/>
              </w:rPr>
              <w:t>TROKOVNJAK S PODROČJA</w:t>
            </w:r>
            <w:r w:rsidRPr="00FA55A5">
              <w:rPr>
                <w:rFonts w:ascii="Arial" w:eastAsia="Calibri" w:hAnsi="Arial" w:cs="Arial"/>
                <w:b/>
                <w:bCs/>
                <w:i/>
                <w:iCs/>
                <w:sz w:val="20"/>
                <w:szCs w:val="20"/>
              </w:rPr>
              <w:t xml:space="preserve"> CESTNE INFRASTRUKTURE</w:t>
            </w:r>
            <w:r w:rsidRPr="00934012">
              <w:rPr>
                <w:rFonts w:ascii="Arial" w:hAnsi="Arial"/>
                <w:b/>
                <w:bCs/>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z</w:t>
            </w:r>
            <w:r>
              <w:rPr>
                <w:rFonts w:ascii="Arial" w:hAnsi="Arial"/>
                <w:b/>
                <w:sz w:val="20"/>
                <w:szCs w:val="22"/>
                <w:lang w:eastAsia="en-US"/>
              </w:rPr>
              <w:t xml:space="preserve"> zaporedne št. 3 </w:t>
            </w:r>
            <w:r w:rsidRPr="00A93C7A">
              <w:rPr>
                <w:rFonts w:ascii="Arial" w:hAnsi="Arial"/>
                <w:b/>
                <w:sz w:val="20"/>
                <w:szCs w:val="22"/>
                <w:lang w:eastAsia="en-US"/>
              </w:rPr>
              <w:t xml:space="preserve">točke </w:t>
            </w:r>
            <w:r w:rsidRPr="00A93C7A">
              <w:rPr>
                <w:rFonts w:ascii="Arial" w:hAnsi="Arial"/>
                <w:b/>
                <w:bCs/>
                <w:sz w:val="20"/>
                <w:lang w:eastAsia="en-US"/>
              </w:rPr>
              <w:t>3.2.</w:t>
            </w:r>
            <w:r>
              <w:rPr>
                <w:rFonts w:ascii="Arial" w:hAnsi="Arial"/>
                <w:b/>
                <w:bCs/>
                <w:sz w:val="20"/>
                <w:lang w:eastAsia="en-US"/>
              </w:rPr>
              <w:t>3</w:t>
            </w:r>
            <w:r w:rsidRPr="00A93C7A">
              <w:rPr>
                <w:rFonts w:ascii="Arial" w:hAnsi="Arial"/>
                <w:b/>
                <w:bCs/>
                <w:sz w:val="20"/>
                <w:lang w:eastAsia="en-US"/>
              </w:rPr>
              <w:t>.2 razpisne dokumentacije</w:t>
            </w:r>
          </w:p>
        </w:tc>
      </w:tr>
      <w:tr w:rsidR="00FA55A5" w:rsidRPr="003C4FEC" w14:paraId="113284EC" w14:textId="77777777" w:rsidTr="00DE515E">
        <w:trPr>
          <w:trHeight w:val="901"/>
        </w:trPr>
        <w:tc>
          <w:tcPr>
            <w:tcW w:w="4395" w:type="dxa"/>
            <w:tcBorders>
              <w:top w:val="single" w:sz="4" w:space="0" w:color="auto"/>
              <w:left w:val="single" w:sz="4" w:space="0" w:color="auto"/>
              <w:bottom w:val="single" w:sz="4" w:space="0" w:color="auto"/>
              <w:right w:val="single" w:sz="4" w:space="0" w:color="auto"/>
            </w:tcBorders>
            <w:vAlign w:val="center"/>
          </w:tcPr>
          <w:p w14:paraId="7250456B" w14:textId="77777777" w:rsidR="00FA55A5" w:rsidRPr="00EE1F15" w:rsidRDefault="00FA55A5" w:rsidP="00B77CC0">
            <w:pPr>
              <w:spacing w:line="260" w:lineRule="atLeast"/>
              <w:jc w:val="both"/>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0C840DDD" w14:textId="77777777" w:rsidR="00FA55A5" w:rsidRPr="003C4FEC" w:rsidRDefault="00FA55A5" w:rsidP="00DE515E">
            <w:pPr>
              <w:spacing w:before="60" w:after="60"/>
              <w:jc w:val="both"/>
              <w:rPr>
                <w:rFonts w:ascii="Arial" w:hAnsi="Arial"/>
                <w:iCs/>
                <w:sz w:val="20"/>
                <w:szCs w:val="20"/>
              </w:rPr>
            </w:pPr>
          </w:p>
          <w:p w14:paraId="411491A8" w14:textId="77777777" w:rsidR="00FA55A5" w:rsidRPr="003C4FEC" w:rsidRDefault="00FA55A5" w:rsidP="00DE515E">
            <w:pPr>
              <w:spacing w:before="60" w:after="60"/>
              <w:jc w:val="both"/>
              <w:rPr>
                <w:rFonts w:ascii="Arial" w:hAnsi="Arial"/>
                <w:iCs/>
                <w:sz w:val="20"/>
                <w:szCs w:val="20"/>
              </w:rPr>
            </w:pPr>
          </w:p>
          <w:p w14:paraId="4D24A09D" w14:textId="77777777" w:rsidR="00FA55A5" w:rsidRPr="003C4FEC" w:rsidRDefault="00FA55A5" w:rsidP="00DE515E">
            <w:pPr>
              <w:spacing w:before="60" w:after="60"/>
              <w:jc w:val="both"/>
              <w:rPr>
                <w:rFonts w:ascii="Arial" w:hAnsi="Arial"/>
                <w:iCs/>
                <w:sz w:val="20"/>
                <w:szCs w:val="20"/>
              </w:rPr>
            </w:pPr>
          </w:p>
        </w:tc>
      </w:tr>
      <w:tr w:rsidR="00FA55A5" w:rsidRPr="00DC388B" w14:paraId="0B91AAEE" w14:textId="77777777" w:rsidTr="00DE515E">
        <w:trPr>
          <w:trHeight w:val="901"/>
        </w:trPr>
        <w:tc>
          <w:tcPr>
            <w:tcW w:w="4395" w:type="dxa"/>
            <w:tcBorders>
              <w:top w:val="single" w:sz="4" w:space="0" w:color="auto"/>
              <w:left w:val="single" w:sz="4" w:space="0" w:color="auto"/>
              <w:bottom w:val="single" w:sz="4" w:space="0" w:color="auto"/>
              <w:right w:val="single" w:sz="4" w:space="0" w:color="auto"/>
            </w:tcBorders>
            <w:vAlign w:val="center"/>
          </w:tcPr>
          <w:p w14:paraId="5A221C10" w14:textId="77777777" w:rsidR="00FA55A5" w:rsidRPr="00DC388B" w:rsidRDefault="00FA55A5" w:rsidP="00B77CC0">
            <w:pPr>
              <w:spacing w:line="260" w:lineRule="atLeast"/>
              <w:jc w:val="both"/>
              <w:rPr>
                <w:rFonts w:ascii="Arial" w:hAnsi="Arial"/>
                <w:i/>
                <w:iCs/>
                <w:sz w:val="20"/>
                <w:szCs w:val="20"/>
              </w:rPr>
            </w:pPr>
            <w:r>
              <w:rPr>
                <w:rFonts w:ascii="Arial" w:hAnsi="Arial"/>
                <w:i/>
                <w:iCs/>
                <w:sz w:val="20"/>
                <w:szCs w:val="20"/>
              </w:rPr>
              <w:t>V</w:t>
            </w:r>
            <w:r w:rsidRPr="00DC388B">
              <w:rPr>
                <w:rFonts w:ascii="Arial" w:hAnsi="Arial"/>
                <w:i/>
                <w:iCs/>
                <w:sz w:val="20"/>
                <w:szCs w:val="20"/>
              </w:rPr>
              <w:t>pis v imenik IZS ali ZAPS pooblaščenih inženirjev z aktivnim poklicnim nazivom oz. zahtevana izobrazba</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vAlign w:val="center"/>
          </w:tcPr>
          <w:p w14:paraId="699B72D8" w14:textId="26B96174" w:rsidR="00FA55A5" w:rsidRPr="00DC388B" w:rsidRDefault="00FA55A5" w:rsidP="002B42FF">
            <w:pPr>
              <w:pStyle w:val="Odstavekseznama"/>
              <w:spacing w:before="60" w:after="60"/>
              <w:ind w:left="0"/>
              <w:jc w:val="both"/>
              <w:rPr>
                <w:rFonts w:ascii="Arial" w:hAnsi="Arial"/>
                <w:iCs/>
                <w:sz w:val="20"/>
                <w:szCs w:val="20"/>
              </w:rPr>
            </w:pPr>
          </w:p>
        </w:tc>
      </w:tr>
      <w:tr w:rsidR="00FA55A5" w:rsidRPr="003C4FEC" w14:paraId="6D034A61" w14:textId="77777777" w:rsidTr="00DE515E">
        <w:trPr>
          <w:trHeight w:val="767"/>
        </w:trPr>
        <w:tc>
          <w:tcPr>
            <w:tcW w:w="4395" w:type="dxa"/>
            <w:tcBorders>
              <w:top w:val="single" w:sz="4" w:space="0" w:color="auto"/>
              <w:left w:val="single" w:sz="4" w:space="0" w:color="auto"/>
              <w:bottom w:val="single" w:sz="4" w:space="0" w:color="auto"/>
              <w:right w:val="single" w:sz="4" w:space="0" w:color="auto"/>
            </w:tcBorders>
            <w:vAlign w:val="center"/>
          </w:tcPr>
          <w:p w14:paraId="6E57137F" w14:textId="77777777" w:rsidR="00FA55A5" w:rsidRPr="00A91F16" w:rsidRDefault="00FA55A5" w:rsidP="00B77CC0">
            <w:pPr>
              <w:spacing w:line="260" w:lineRule="atLeast"/>
              <w:jc w:val="both"/>
              <w:rPr>
                <w:rFonts w:ascii="Arial" w:hAnsi="Arial"/>
                <w:i/>
                <w:iCs/>
                <w:sz w:val="20"/>
                <w:szCs w:val="20"/>
              </w:rPr>
            </w:pPr>
            <w:r w:rsidRPr="00A91F16">
              <w:rPr>
                <w:rFonts w:ascii="Arial" w:hAnsi="Arial"/>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vAlign w:val="center"/>
          </w:tcPr>
          <w:p w14:paraId="7E2859A0" w14:textId="77777777" w:rsidR="00FA55A5" w:rsidRPr="002D76B1" w:rsidRDefault="00FA55A5" w:rsidP="00DE515E">
            <w:pPr>
              <w:spacing w:line="260" w:lineRule="atLeast"/>
              <w:jc w:val="both"/>
              <w:rPr>
                <w:rFonts w:ascii="Arial" w:hAnsi="Arial"/>
                <w:sz w:val="20"/>
                <w:szCs w:val="20"/>
              </w:rPr>
            </w:pPr>
          </w:p>
        </w:tc>
      </w:tr>
      <w:tr w:rsidR="00FA55A5" w:rsidRPr="00934012" w14:paraId="09C006E1" w14:textId="77777777" w:rsidTr="00DE515E">
        <w:trPr>
          <w:trHeight w:val="767"/>
        </w:trPr>
        <w:tc>
          <w:tcPr>
            <w:tcW w:w="4395" w:type="dxa"/>
            <w:tcBorders>
              <w:top w:val="single" w:sz="4" w:space="0" w:color="auto"/>
              <w:left w:val="single" w:sz="4" w:space="0" w:color="auto"/>
              <w:bottom w:val="single" w:sz="4" w:space="0" w:color="auto"/>
              <w:right w:val="single" w:sz="4" w:space="0" w:color="auto"/>
            </w:tcBorders>
            <w:vAlign w:val="center"/>
          </w:tcPr>
          <w:p w14:paraId="324963CD" w14:textId="56397816" w:rsidR="00FA55A5" w:rsidRPr="00DC388B" w:rsidRDefault="00FA55A5" w:rsidP="00B77CC0">
            <w:pPr>
              <w:spacing w:line="260" w:lineRule="atLeast"/>
              <w:jc w:val="both"/>
              <w:rPr>
                <w:rFonts w:ascii="Arial" w:hAnsi="Arial"/>
                <w:i/>
                <w:iCs/>
                <w:sz w:val="20"/>
                <w:szCs w:val="20"/>
              </w:rPr>
            </w:pPr>
            <w:r w:rsidRPr="00DC388B">
              <w:rPr>
                <w:rFonts w:ascii="Arial" w:hAnsi="Arial"/>
                <w:i/>
                <w:iCs/>
                <w:sz w:val="20"/>
                <w:szCs w:val="20"/>
              </w:rPr>
              <w:t xml:space="preserve">V zadnjih desetih (10) letih, </w:t>
            </w:r>
            <w:r w:rsidRPr="00DC388B">
              <w:rPr>
                <w:rFonts w:ascii="Arial" w:hAnsi="Arial" w:cs="Arial"/>
                <w:bCs/>
                <w:i/>
                <w:iCs/>
                <w:color w:val="000000"/>
                <w:sz w:val="20"/>
                <w:szCs w:val="20"/>
              </w:rPr>
              <w:t>šteto od dneva objave tega javnega naročila</w:t>
            </w:r>
            <w:r w:rsidRPr="00DC388B">
              <w:rPr>
                <w:rFonts w:ascii="Arial" w:hAnsi="Arial"/>
                <w:i/>
                <w:iCs/>
                <w:sz w:val="20"/>
                <w:szCs w:val="20"/>
              </w:rPr>
              <w:t>,</w:t>
            </w:r>
            <w:r>
              <w:rPr>
                <w:rFonts w:ascii="Arial" w:hAnsi="Arial"/>
                <w:i/>
                <w:iCs/>
                <w:sz w:val="20"/>
                <w:szCs w:val="20"/>
              </w:rPr>
              <w:t xml:space="preserve"> ima </w:t>
            </w:r>
            <w:r w:rsidRPr="00DC388B">
              <w:rPr>
                <w:rFonts w:ascii="Arial" w:hAnsi="Arial"/>
                <w:i/>
                <w:iCs/>
                <w:sz w:val="20"/>
                <w:szCs w:val="20"/>
              </w:rPr>
              <w:t xml:space="preserve">najmanj </w:t>
            </w:r>
            <w:r w:rsidR="00570B6D">
              <w:rPr>
                <w:rFonts w:ascii="Arial" w:hAnsi="Arial"/>
                <w:i/>
                <w:iCs/>
                <w:sz w:val="20"/>
                <w:szCs w:val="20"/>
              </w:rPr>
              <w:t>eno (</w:t>
            </w:r>
            <w:r w:rsidRPr="00DC388B">
              <w:rPr>
                <w:rFonts w:ascii="Arial" w:hAnsi="Arial"/>
                <w:i/>
                <w:iCs/>
                <w:sz w:val="20"/>
                <w:szCs w:val="20"/>
              </w:rPr>
              <w:t>1</w:t>
            </w:r>
            <w:r w:rsidR="00570B6D">
              <w:rPr>
                <w:rFonts w:ascii="Arial" w:hAnsi="Arial"/>
                <w:i/>
                <w:iCs/>
                <w:sz w:val="20"/>
                <w:szCs w:val="20"/>
              </w:rPr>
              <w:t>)</w:t>
            </w:r>
            <w:r w:rsidRPr="00DC388B">
              <w:rPr>
                <w:rFonts w:ascii="Arial" w:hAnsi="Arial"/>
                <w:i/>
                <w:iCs/>
                <w:sz w:val="20"/>
                <w:szCs w:val="20"/>
              </w:rPr>
              <w:t xml:space="preserve"> referenco kot:</w:t>
            </w:r>
          </w:p>
          <w:p w14:paraId="44866CFD" w14:textId="77777777" w:rsidR="00FA55A5" w:rsidRPr="00EE1F15" w:rsidRDefault="00FA55A5" w:rsidP="00B77CC0">
            <w:pPr>
              <w:spacing w:line="260" w:lineRule="atLeast"/>
              <w:jc w:val="both"/>
              <w:rPr>
                <w:rFonts w:ascii="Arial" w:hAnsi="Arial"/>
                <w:b/>
                <w:bCs/>
                <w:i/>
                <w:iCs/>
                <w:sz w:val="20"/>
                <w:szCs w:val="20"/>
              </w:rPr>
            </w:pPr>
          </w:p>
        </w:tc>
        <w:tc>
          <w:tcPr>
            <w:tcW w:w="5139" w:type="dxa"/>
            <w:tcBorders>
              <w:top w:val="single" w:sz="4" w:space="0" w:color="auto"/>
              <w:left w:val="single" w:sz="4" w:space="0" w:color="auto"/>
              <w:bottom w:val="single" w:sz="4" w:space="0" w:color="auto"/>
              <w:right w:val="single" w:sz="4" w:space="0" w:color="auto"/>
            </w:tcBorders>
            <w:vAlign w:val="center"/>
          </w:tcPr>
          <w:p w14:paraId="46677353" w14:textId="0F2D9197" w:rsidR="00FA55A5" w:rsidRPr="00FA55A5" w:rsidRDefault="00FA55A5" w:rsidP="00005CA1">
            <w:pPr>
              <w:pStyle w:val="Odstavekseznama"/>
              <w:numPr>
                <w:ilvl w:val="0"/>
                <w:numId w:val="44"/>
              </w:numPr>
              <w:rPr>
                <w:rFonts w:ascii="Arial" w:hAnsi="Arial"/>
                <w:sz w:val="20"/>
                <w:szCs w:val="20"/>
              </w:rPr>
            </w:pPr>
            <w:r w:rsidRPr="00FA55A5">
              <w:rPr>
                <w:rFonts w:ascii="Arial" w:hAnsi="Arial"/>
                <w:sz w:val="20"/>
                <w:szCs w:val="20"/>
              </w:rPr>
              <w:t>pooblaščeni inženir oz. odgovorni projektant za cestni del pri izdelavi IDP (po ZGO-1) ali PGD (po ZGO-1) ali DGD ali PZI za državno prometno infrastrukturo.</w:t>
            </w:r>
          </w:p>
        </w:tc>
      </w:tr>
    </w:tbl>
    <w:p w14:paraId="4938F655" w14:textId="77777777" w:rsidR="00FA55A5" w:rsidRDefault="00FA55A5" w:rsidP="00234BA9">
      <w:pPr>
        <w:rPr>
          <w:rFonts w:ascii="Arial" w:hAnsi="Arial" w:cs="Arial"/>
          <w:b/>
          <w:sz w:val="20"/>
          <w:szCs w:val="20"/>
          <w:lang w:eastAsia="en-US"/>
        </w:rPr>
      </w:pPr>
    </w:p>
    <w:tbl>
      <w:tblPr>
        <w:tblW w:w="0" w:type="auto"/>
        <w:tblInd w:w="392" w:type="dxa"/>
        <w:tblLook w:val="01E0" w:firstRow="1" w:lastRow="1" w:firstColumn="1" w:lastColumn="1" w:noHBand="0" w:noVBand="0"/>
      </w:tblPr>
      <w:tblGrid>
        <w:gridCol w:w="3856"/>
        <w:gridCol w:w="4466"/>
      </w:tblGrid>
      <w:tr w:rsidR="002D76B1" w:rsidRPr="003C4FEC" w14:paraId="337C08ED" w14:textId="77777777" w:rsidTr="00E4045A">
        <w:tc>
          <w:tcPr>
            <w:tcW w:w="3856" w:type="dxa"/>
            <w:tcBorders>
              <w:top w:val="single" w:sz="4" w:space="0" w:color="auto"/>
              <w:left w:val="single" w:sz="4" w:space="0" w:color="auto"/>
              <w:bottom w:val="single" w:sz="4" w:space="0" w:color="auto"/>
              <w:right w:val="single" w:sz="4" w:space="0" w:color="auto"/>
            </w:tcBorders>
          </w:tcPr>
          <w:p w14:paraId="3B2C9CCC" w14:textId="2BCB29A5" w:rsidR="002D76B1" w:rsidRPr="007A250B" w:rsidRDefault="002D76B1" w:rsidP="002D76B1">
            <w:pPr>
              <w:spacing w:line="260" w:lineRule="atLeast"/>
              <w:rPr>
                <w:rFonts w:ascii="Arial" w:hAnsi="Arial"/>
                <w:b/>
                <w:i/>
                <w:iCs/>
                <w:sz w:val="20"/>
                <w:lang w:eastAsia="en-US"/>
              </w:rPr>
            </w:pPr>
            <w:r w:rsidRPr="00795666">
              <w:rPr>
                <w:rFonts w:ascii="Arial" w:hAnsi="Arial"/>
                <w:b/>
                <w:bCs/>
                <w:i/>
                <w:iCs/>
                <w:sz w:val="20"/>
                <w:lang w:eastAsia="en-US"/>
              </w:rPr>
              <w:t>Naziv referenčnega projekta</w:t>
            </w:r>
            <w:r>
              <w:rPr>
                <w:rFonts w:ascii="Arial" w:hAnsi="Arial"/>
                <w:b/>
                <w:bCs/>
                <w:i/>
                <w:iCs/>
                <w:sz w:val="20"/>
                <w:lang w:eastAsia="en-US"/>
              </w:rPr>
              <w:t xml:space="preserve"> </w:t>
            </w:r>
            <w:r w:rsidRPr="00795666">
              <w:rPr>
                <w:rFonts w:ascii="Arial" w:hAnsi="Arial"/>
                <w:b/>
                <w:bCs/>
                <w:i/>
                <w:iCs/>
                <w:sz w:val="20"/>
                <w:lang w:eastAsia="en-US"/>
              </w:rPr>
              <w:t>za</w:t>
            </w:r>
            <w:r>
              <w:rPr>
                <w:rFonts w:ascii="Arial" w:hAnsi="Arial"/>
                <w:b/>
                <w:bCs/>
                <w:i/>
                <w:iCs/>
                <w:sz w:val="20"/>
                <w:lang w:eastAsia="en-US"/>
              </w:rPr>
              <w:t xml:space="preserve"> </w:t>
            </w:r>
            <w:r w:rsidRPr="00DC388B">
              <w:rPr>
                <w:rFonts w:ascii="Arial" w:hAnsi="Arial"/>
                <w:b/>
                <w:bCs/>
                <w:i/>
                <w:iCs/>
                <w:sz w:val="20"/>
                <w:szCs w:val="20"/>
              </w:rPr>
              <w:t>STROKOVNJAK</w:t>
            </w:r>
            <w:r>
              <w:rPr>
                <w:rFonts w:ascii="Arial" w:hAnsi="Arial"/>
                <w:b/>
                <w:bCs/>
                <w:i/>
                <w:iCs/>
                <w:sz w:val="20"/>
                <w:szCs w:val="20"/>
              </w:rPr>
              <w:t>A</w:t>
            </w:r>
            <w:r w:rsidRPr="00DC388B">
              <w:rPr>
                <w:rFonts w:ascii="Arial" w:hAnsi="Arial"/>
                <w:b/>
                <w:bCs/>
                <w:i/>
                <w:iCs/>
                <w:sz w:val="20"/>
                <w:szCs w:val="20"/>
              </w:rPr>
              <w:t xml:space="preserve"> S</w:t>
            </w:r>
            <w:r>
              <w:rPr>
                <w:rFonts w:ascii="Arial" w:hAnsi="Arial"/>
                <w:b/>
                <w:bCs/>
                <w:i/>
                <w:iCs/>
                <w:sz w:val="20"/>
                <w:szCs w:val="20"/>
              </w:rPr>
              <w:t xml:space="preserve"> </w:t>
            </w:r>
            <w:r w:rsidRPr="00DC388B">
              <w:rPr>
                <w:rFonts w:ascii="Arial" w:hAnsi="Arial"/>
                <w:b/>
                <w:bCs/>
                <w:i/>
                <w:iCs/>
                <w:sz w:val="20"/>
                <w:szCs w:val="20"/>
              </w:rPr>
              <w:t>PODROČJA</w:t>
            </w:r>
            <w:r>
              <w:rPr>
                <w:rFonts w:ascii="Arial" w:hAnsi="Arial"/>
                <w:b/>
                <w:bCs/>
                <w:i/>
                <w:iCs/>
                <w:sz w:val="20"/>
                <w:szCs w:val="20"/>
              </w:rPr>
              <w:t xml:space="preserve"> </w:t>
            </w:r>
            <w:r w:rsidRPr="002D76B1">
              <w:rPr>
                <w:rFonts w:ascii="Arial" w:hAnsi="Arial"/>
                <w:b/>
                <w:bCs/>
                <w:i/>
                <w:iCs/>
                <w:sz w:val="20"/>
                <w:szCs w:val="20"/>
              </w:rPr>
              <w:t>CESTNE INFRASTRUKTURE</w:t>
            </w:r>
            <w:r>
              <w:rPr>
                <w:rFonts w:ascii="Arial" w:hAnsi="Arial"/>
                <w:b/>
                <w:bCs/>
                <w:i/>
                <w:iCs/>
                <w:sz w:val="20"/>
                <w:szCs w:val="20"/>
              </w:rPr>
              <w:t>:</w:t>
            </w:r>
          </w:p>
        </w:tc>
        <w:tc>
          <w:tcPr>
            <w:tcW w:w="4466" w:type="dxa"/>
            <w:tcBorders>
              <w:top w:val="single" w:sz="4" w:space="0" w:color="auto"/>
              <w:left w:val="single" w:sz="4" w:space="0" w:color="auto"/>
              <w:bottom w:val="single" w:sz="4" w:space="0" w:color="auto"/>
              <w:right w:val="single" w:sz="4" w:space="0" w:color="auto"/>
            </w:tcBorders>
          </w:tcPr>
          <w:p w14:paraId="39880D89" w14:textId="77777777" w:rsidR="002D76B1" w:rsidRPr="003C4FEC" w:rsidRDefault="002D76B1" w:rsidP="00E4045A">
            <w:pPr>
              <w:spacing w:line="260" w:lineRule="atLeast"/>
              <w:jc w:val="both"/>
              <w:rPr>
                <w:rFonts w:ascii="Arial" w:hAnsi="Arial"/>
                <w:sz w:val="20"/>
                <w:lang w:eastAsia="en-US"/>
              </w:rPr>
            </w:pPr>
          </w:p>
        </w:tc>
      </w:tr>
      <w:tr w:rsidR="002D76B1" w:rsidRPr="003C4FEC" w14:paraId="009DB0CC" w14:textId="77777777" w:rsidTr="00E4045A">
        <w:tc>
          <w:tcPr>
            <w:tcW w:w="3856" w:type="dxa"/>
            <w:tcBorders>
              <w:top w:val="single" w:sz="4" w:space="0" w:color="auto"/>
              <w:left w:val="single" w:sz="4" w:space="0" w:color="auto"/>
              <w:bottom w:val="single" w:sz="4" w:space="0" w:color="auto"/>
              <w:right w:val="single" w:sz="4" w:space="0" w:color="auto"/>
            </w:tcBorders>
          </w:tcPr>
          <w:p w14:paraId="386F42DE" w14:textId="77777777" w:rsidR="002D76B1" w:rsidRPr="00795666" w:rsidRDefault="002D76B1" w:rsidP="002D76B1">
            <w:pPr>
              <w:spacing w:line="260" w:lineRule="atLeast"/>
              <w:jc w:val="both"/>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4466" w:type="dxa"/>
            <w:tcBorders>
              <w:top w:val="single" w:sz="4" w:space="0" w:color="auto"/>
              <w:left w:val="single" w:sz="4" w:space="0" w:color="auto"/>
              <w:bottom w:val="single" w:sz="4" w:space="0" w:color="auto"/>
              <w:right w:val="single" w:sz="4" w:space="0" w:color="auto"/>
            </w:tcBorders>
          </w:tcPr>
          <w:p w14:paraId="1F64FF2A" w14:textId="77777777" w:rsidR="002D76B1" w:rsidRPr="003C4FEC" w:rsidRDefault="002D76B1" w:rsidP="00E4045A">
            <w:pPr>
              <w:spacing w:line="260" w:lineRule="atLeast"/>
              <w:jc w:val="both"/>
              <w:rPr>
                <w:rFonts w:ascii="Arial" w:hAnsi="Arial"/>
                <w:sz w:val="20"/>
                <w:lang w:eastAsia="en-US"/>
              </w:rPr>
            </w:pPr>
          </w:p>
        </w:tc>
      </w:tr>
      <w:tr w:rsidR="002D76B1" w:rsidRPr="003C4FEC" w14:paraId="347B487E" w14:textId="77777777" w:rsidTr="00E4045A">
        <w:tc>
          <w:tcPr>
            <w:tcW w:w="3856" w:type="dxa"/>
            <w:tcBorders>
              <w:top w:val="single" w:sz="4" w:space="0" w:color="auto"/>
              <w:left w:val="single" w:sz="4" w:space="0" w:color="auto"/>
              <w:bottom w:val="single" w:sz="4" w:space="0" w:color="auto"/>
              <w:right w:val="single" w:sz="4" w:space="0" w:color="auto"/>
            </w:tcBorders>
          </w:tcPr>
          <w:p w14:paraId="3C9440FA" w14:textId="77777777" w:rsidR="002D76B1" w:rsidRPr="00795666" w:rsidRDefault="002D76B1" w:rsidP="002D76B1">
            <w:pPr>
              <w:spacing w:line="260" w:lineRule="atLeast"/>
              <w:jc w:val="both"/>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4466" w:type="dxa"/>
            <w:tcBorders>
              <w:top w:val="single" w:sz="4" w:space="0" w:color="auto"/>
              <w:left w:val="single" w:sz="4" w:space="0" w:color="auto"/>
              <w:bottom w:val="single" w:sz="4" w:space="0" w:color="auto"/>
              <w:right w:val="single" w:sz="4" w:space="0" w:color="auto"/>
            </w:tcBorders>
          </w:tcPr>
          <w:p w14:paraId="1E8D7983" w14:textId="77777777" w:rsidR="002D76B1" w:rsidRPr="003C4FEC" w:rsidRDefault="002D76B1" w:rsidP="00E4045A">
            <w:pPr>
              <w:spacing w:line="260" w:lineRule="atLeast"/>
              <w:jc w:val="both"/>
              <w:rPr>
                <w:rFonts w:ascii="Arial" w:hAnsi="Arial"/>
                <w:sz w:val="20"/>
                <w:lang w:eastAsia="en-US"/>
              </w:rPr>
            </w:pPr>
          </w:p>
        </w:tc>
      </w:tr>
      <w:tr w:rsidR="002D76B1" w:rsidRPr="003C4FEC" w14:paraId="662C50BC" w14:textId="77777777" w:rsidTr="00E4045A">
        <w:tc>
          <w:tcPr>
            <w:tcW w:w="3856" w:type="dxa"/>
            <w:tcBorders>
              <w:top w:val="single" w:sz="4" w:space="0" w:color="auto"/>
              <w:left w:val="single" w:sz="4" w:space="0" w:color="auto"/>
              <w:bottom w:val="single" w:sz="4" w:space="0" w:color="auto"/>
              <w:right w:val="single" w:sz="4" w:space="0" w:color="auto"/>
            </w:tcBorders>
          </w:tcPr>
          <w:p w14:paraId="7898E28F" w14:textId="77777777" w:rsidR="002D76B1" w:rsidRDefault="002D76B1" w:rsidP="002D76B1">
            <w:pPr>
              <w:spacing w:line="260" w:lineRule="atLeast"/>
              <w:jc w:val="both"/>
              <w:rPr>
                <w:rFonts w:ascii="Arial" w:hAnsi="Arial" w:cs="Arial"/>
                <w:bCs/>
                <w:i/>
                <w:iCs/>
                <w:sz w:val="20"/>
                <w:szCs w:val="20"/>
              </w:rPr>
            </w:pPr>
            <w:r w:rsidRPr="006C4FEE">
              <w:rPr>
                <w:rFonts w:ascii="Arial" w:hAnsi="Arial" w:cs="Arial"/>
                <w:bCs/>
                <w:i/>
                <w:iCs/>
                <w:sz w:val="20"/>
                <w:szCs w:val="20"/>
              </w:rPr>
              <w:t>Krajši opis referenčnega projekta, iz katerega bo razvidno, ali po vsebini ustreza vsem zahtevam naročnika</w:t>
            </w:r>
            <w:r>
              <w:rPr>
                <w:rFonts w:ascii="Arial" w:hAnsi="Arial" w:cs="Arial"/>
                <w:bCs/>
                <w:i/>
                <w:iCs/>
                <w:sz w:val="20"/>
                <w:szCs w:val="20"/>
              </w:rPr>
              <w:t>:</w:t>
            </w:r>
          </w:p>
          <w:p w14:paraId="1C389185" w14:textId="77777777" w:rsidR="002D76B1" w:rsidRDefault="002D76B1" w:rsidP="002D76B1">
            <w:pPr>
              <w:spacing w:line="260" w:lineRule="atLeast"/>
              <w:jc w:val="both"/>
              <w:rPr>
                <w:rFonts w:ascii="Arial" w:hAnsi="Arial" w:cs="Arial"/>
                <w:bCs/>
                <w:i/>
                <w:iCs/>
                <w:sz w:val="20"/>
                <w:szCs w:val="20"/>
              </w:rPr>
            </w:pPr>
          </w:p>
          <w:p w14:paraId="413361AD" w14:textId="77777777" w:rsidR="002D76B1" w:rsidRDefault="002D76B1" w:rsidP="002D76B1">
            <w:pPr>
              <w:spacing w:line="260" w:lineRule="atLeast"/>
              <w:jc w:val="both"/>
              <w:rPr>
                <w:rFonts w:ascii="Arial" w:hAnsi="Arial" w:cs="Arial"/>
                <w:bCs/>
                <w:i/>
                <w:iCs/>
                <w:sz w:val="20"/>
                <w:szCs w:val="20"/>
              </w:rPr>
            </w:pPr>
          </w:p>
          <w:p w14:paraId="6B36F2D3" w14:textId="77777777" w:rsidR="002D76B1" w:rsidRPr="00F57080" w:rsidRDefault="002D76B1" w:rsidP="002D76B1">
            <w:pPr>
              <w:spacing w:line="260" w:lineRule="atLeast"/>
              <w:jc w:val="both"/>
              <w:rPr>
                <w:rFonts w:ascii="Arial" w:hAnsi="Arial" w:cs="Arial"/>
                <w:bCs/>
                <w:i/>
                <w:iCs/>
                <w:sz w:val="20"/>
                <w:szCs w:val="20"/>
              </w:rPr>
            </w:pPr>
          </w:p>
        </w:tc>
        <w:tc>
          <w:tcPr>
            <w:tcW w:w="4466" w:type="dxa"/>
            <w:tcBorders>
              <w:top w:val="single" w:sz="4" w:space="0" w:color="auto"/>
              <w:left w:val="single" w:sz="4" w:space="0" w:color="auto"/>
              <w:bottom w:val="single" w:sz="4" w:space="0" w:color="auto"/>
              <w:right w:val="single" w:sz="4" w:space="0" w:color="auto"/>
            </w:tcBorders>
          </w:tcPr>
          <w:p w14:paraId="360E85B5" w14:textId="77777777" w:rsidR="002D76B1" w:rsidRPr="003C4FEC" w:rsidRDefault="002D76B1" w:rsidP="00E4045A">
            <w:pPr>
              <w:pStyle w:val="Odstavekseznama"/>
              <w:autoSpaceDE w:val="0"/>
              <w:autoSpaceDN w:val="0"/>
              <w:adjustRightInd w:val="0"/>
              <w:spacing w:line="260" w:lineRule="atLeast"/>
              <w:ind w:left="0"/>
              <w:jc w:val="both"/>
              <w:rPr>
                <w:rFonts w:ascii="Arial" w:hAnsi="Arial"/>
                <w:sz w:val="20"/>
                <w:lang w:eastAsia="en-US"/>
              </w:rPr>
            </w:pPr>
          </w:p>
        </w:tc>
      </w:tr>
    </w:tbl>
    <w:p w14:paraId="5160867E" w14:textId="77777777" w:rsidR="002D76B1" w:rsidRDefault="002D76B1" w:rsidP="00234BA9">
      <w:pPr>
        <w:rPr>
          <w:rFonts w:ascii="Arial" w:hAnsi="Arial" w:cs="Arial"/>
          <w:b/>
          <w:sz w:val="20"/>
          <w:szCs w:val="20"/>
          <w:lang w:eastAsia="en-US"/>
        </w:rPr>
      </w:pPr>
    </w:p>
    <w:p w14:paraId="505D8F98" w14:textId="77777777" w:rsidR="002D76B1" w:rsidRDefault="002D76B1" w:rsidP="00234BA9">
      <w:pPr>
        <w:rPr>
          <w:rFonts w:ascii="Arial" w:hAnsi="Arial" w:cs="Arial"/>
          <w:b/>
          <w:sz w:val="20"/>
          <w:szCs w:val="20"/>
          <w:lang w:eastAsia="en-US"/>
        </w:rPr>
      </w:pPr>
    </w:p>
    <w:p w14:paraId="318CF8A6" w14:textId="541706D9" w:rsidR="00234BA9" w:rsidRDefault="00234BA9" w:rsidP="00234BA9">
      <w:pPr>
        <w:rPr>
          <w:rFonts w:ascii="Arial" w:hAnsi="Arial" w:cs="Arial"/>
          <w:b/>
          <w:sz w:val="20"/>
          <w:szCs w:val="20"/>
          <w:lang w:eastAsia="en-US"/>
        </w:rPr>
      </w:pPr>
      <w:r>
        <w:rPr>
          <w:rFonts w:ascii="Arial" w:hAnsi="Arial" w:cs="Arial"/>
          <w:b/>
          <w:sz w:val="20"/>
          <w:szCs w:val="20"/>
          <w:lang w:eastAsia="en-US"/>
        </w:rPr>
        <w:t>4.</w:t>
      </w:r>
    </w:p>
    <w:p w14:paraId="38E333F4" w14:textId="77777777" w:rsidR="00234BA9" w:rsidRDefault="00234BA9" w:rsidP="00234BA9">
      <w:pPr>
        <w:rPr>
          <w:rFonts w:ascii="Arial" w:hAnsi="Arial" w:cs="Arial"/>
          <w:b/>
          <w:sz w:val="20"/>
          <w:szCs w:val="20"/>
          <w:lang w:eastAsia="en-US"/>
        </w:rPr>
      </w:pPr>
    </w:p>
    <w:tbl>
      <w:tblPr>
        <w:tblW w:w="9534" w:type="dxa"/>
        <w:tblInd w:w="-147" w:type="dxa"/>
        <w:tblLook w:val="01E0" w:firstRow="1" w:lastRow="1" w:firstColumn="1" w:lastColumn="1" w:noHBand="0" w:noVBand="0"/>
      </w:tblPr>
      <w:tblGrid>
        <w:gridCol w:w="4395"/>
        <w:gridCol w:w="5139"/>
      </w:tblGrid>
      <w:tr w:rsidR="00D47808" w:rsidRPr="00590B7E" w14:paraId="7066633C" w14:textId="77777777" w:rsidTr="00DE515E">
        <w:trPr>
          <w:trHeight w:val="55"/>
        </w:trPr>
        <w:tc>
          <w:tcPr>
            <w:tcW w:w="9534" w:type="dxa"/>
            <w:gridSpan w:val="2"/>
            <w:tcBorders>
              <w:top w:val="single" w:sz="4" w:space="0" w:color="auto"/>
              <w:left w:val="single" w:sz="4" w:space="0" w:color="auto"/>
              <w:bottom w:val="single" w:sz="4" w:space="0" w:color="auto"/>
              <w:right w:val="single" w:sz="4" w:space="0" w:color="auto"/>
            </w:tcBorders>
          </w:tcPr>
          <w:p w14:paraId="6C9A2410" w14:textId="6120C076" w:rsidR="00D47808" w:rsidRPr="00590B7E" w:rsidRDefault="00D47808" w:rsidP="00DE515E">
            <w:pPr>
              <w:spacing w:line="260" w:lineRule="atLeast"/>
              <w:jc w:val="both"/>
              <w:rPr>
                <w:rFonts w:ascii="Arial" w:hAnsi="Arial"/>
                <w:b/>
                <w:i/>
                <w:iCs/>
                <w:sz w:val="20"/>
                <w:szCs w:val="20"/>
              </w:rPr>
            </w:pPr>
            <w:r w:rsidRPr="00FA55A5">
              <w:rPr>
                <w:rFonts w:ascii="Arial" w:eastAsia="Calibri" w:hAnsi="Arial" w:cs="Arial"/>
                <w:b/>
                <w:bCs/>
                <w:i/>
                <w:iCs/>
                <w:sz w:val="20"/>
                <w:szCs w:val="20"/>
              </w:rPr>
              <w:t>S</w:t>
            </w:r>
            <w:r w:rsidRPr="00FA55A5">
              <w:rPr>
                <w:rFonts w:ascii="Arial" w:eastAsia="Calibri" w:hAnsi="Arial" w:cs="Arial"/>
                <w:b/>
                <w:bCs/>
                <w:i/>
                <w:iCs/>
                <w:sz w:val="20"/>
                <w:szCs w:val="20"/>
                <w:lang w:eastAsia="en-US"/>
              </w:rPr>
              <w:t>TROKOVNJAK S PODROČJA</w:t>
            </w:r>
            <w:r w:rsidR="00BA10F0">
              <w:rPr>
                <w:rFonts w:ascii="Arial" w:eastAsia="Calibri" w:hAnsi="Arial" w:cs="Arial"/>
                <w:b/>
                <w:bCs/>
                <w:i/>
                <w:iCs/>
                <w:sz w:val="20"/>
                <w:szCs w:val="20"/>
                <w:lang w:eastAsia="en-US"/>
              </w:rPr>
              <w:t xml:space="preserve"> PROMETNEGA INŽENIRSTVA</w:t>
            </w:r>
            <w:r w:rsidRPr="00934012">
              <w:rPr>
                <w:rFonts w:ascii="Arial" w:hAnsi="Arial"/>
                <w:b/>
                <w:bCs/>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z</w:t>
            </w:r>
            <w:r>
              <w:rPr>
                <w:rFonts w:ascii="Arial" w:hAnsi="Arial"/>
                <w:b/>
                <w:sz w:val="20"/>
                <w:szCs w:val="22"/>
                <w:lang w:eastAsia="en-US"/>
              </w:rPr>
              <w:t xml:space="preserve"> zaporedne št. </w:t>
            </w:r>
            <w:r w:rsidR="00D271B7">
              <w:rPr>
                <w:rFonts w:ascii="Arial" w:hAnsi="Arial"/>
                <w:b/>
                <w:sz w:val="20"/>
                <w:szCs w:val="22"/>
                <w:lang w:eastAsia="en-US"/>
              </w:rPr>
              <w:t>4</w:t>
            </w:r>
            <w:r>
              <w:rPr>
                <w:rFonts w:ascii="Arial" w:hAnsi="Arial"/>
                <w:b/>
                <w:sz w:val="20"/>
                <w:szCs w:val="22"/>
                <w:lang w:eastAsia="en-US"/>
              </w:rPr>
              <w:t xml:space="preserve"> </w:t>
            </w:r>
            <w:r w:rsidRPr="00A93C7A">
              <w:rPr>
                <w:rFonts w:ascii="Arial" w:hAnsi="Arial"/>
                <w:b/>
                <w:sz w:val="20"/>
                <w:szCs w:val="22"/>
                <w:lang w:eastAsia="en-US"/>
              </w:rPr>
              <w:t xml:space="preserve">točke </w:t>
            </w:r>
            <w:r w:rsidRPr="00A93C7A">
              <w:rPr>
                <w:rFonts w:ascii="Arial" w:hAnsi="Arial"/>
                <w:b/>
                <w:bCs/>
                <w:sz w:val="20"/>
                <w:lang w:eastAsia="en-US"/>
              </w:rPr>
              <w:t>3.2.</w:t>
            </w:r>
            <w:r>
              <w:rPr>
                <w:rFonts w:ascii="Arial" w:hAnsi="Arial"/>
                <w:b/>
                <w:bCs/>
                <w:sz w:val="20"/>
                <w:lang w:eastAsia="en-US"/>
              </w:rPr>
              <w:t>3</w:t>
            </w:r>
            <w:r w:rsidRPr="00A93C7A">
              <w:rPr>
                <w:rFonts w:ascii="Arial" w:hAnsi="Arial"/>
                <w:b/>
                <w:bCs/>
                <w:sz w:val="20"/>
                <w:lang w:eastAsia="en-US"/>
              </w:rPr>
              <w:t>.2 razpisne dokumentacije</w:t>
            </w:r>
          </w:p>
        </w:tc>
      </w:tr>
      <w:tr w:rsidR="00D47808" w:rsidRPr="003C4FEC" w14:paraId="310B8EB9" w14:textId="77777777" w:rsidTr="00DE515E">
        <w:trPr>
          <w:trHeight w:val="901"/>
        </w:trPr>
        <w:tc>
          <w:tcPr>
            <w:tcW w:w="4395" w:type="dxa"/>
            <w:tcBorders>
              <w:top w:val="single" w:sz="4" w:space="0" w:color="auto"/>
              <w:left w:val="single" w:sz="4" w:space="0" w:color="auto"/>
              <w:bottom w:val="single" w:sz="4" w:space="0" w:color="auto"/>
              <w:right w:val="single" w:sz="4" w:space="0" w:color="auto"/>
            </w:tcBorders>
            <w:vAlign w:val="center"/>
          </w:tcPr>
          <w:p w14:paraId="22F9E484" w14:textId="77777777" w:rsidR="00D47808" w:rsidRPr="00EE1F15" w:rsidRDefault="00D47808" w:rsidP="00DE515E">
            <w:pPr>
              <w:spacing w:line="260" w:lineRule="atLeast"/>
              <w:jc w:val="both"/>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67C06F32" w14:textId="77777777" w:rsidR="00D47808" w:rsidRPr="003C4FEC" w:rsidRDefault="00D47808" w:rsidP="00DE515E">
            <w:pPr>
              <w:spacing w:before="60" w:after="60"/>
              <w:jc w:val="both"/>
              <w:rPr>
                <w:rFonts w:ascii="Arial" w:hAnsi="Arial"/>
                <w:iCs/>
                <w:sz w:val="20"/>
                <w:szCs w:val="20"/>
              </w:rPr>
            </w:pPr>
          </w:p>
          <w:p w14:paraId="5C76C9CC" w14:textId="77777777" w:rsidR="00D47808" w:rsidRPr="003C4FEC" w:rsidRDefault="00D47808" w:rsidP="00DE515E">
            <w:pPr>
              <w:spacing w:before="60" w:after="60"/>
              <w:jc w:val="both"/>
              <w:rPr>
                <w:rFonts w:ascii="Arial" w:hAnsi="Arial"/>
                <w:iCs/>
                <w:sz w:val="20"/>
                <w:szCs w:val="20"/>
              </w:rPr>
            </w:pPr>
          </w:p>
          <w:p w14:paraId="542881E2" w14:textId="77777777" w:rsidR="00D47808" w:rsidRPr="003C4FEC" w:rsidRDefault="00D47808" w:rsidP="00DE515E">
            <w:pPr>
              <w:spacing w:before="60" w:after="60"/>
              <w:jc w:val="both"/>
              <w:rPr>
                <w:rFonts w:ascii="Arial" w:hAnsi="Arial"/>
                <w:iCs/>
                <w:sz w:val="20"/>
                <w:szCs w:val="20"/>
              </w:rPr>
            </w:pPr>
          </w:p>
        </w:tc>
      </w:tr>
      <w:tr w:rsidR="00D47808" w:rsidRPr="00DC388B" w14:paraId="54A86B7A" w14:textId="77777777" w:rsidTr="00DE515E">
        <w:trPr>
          <w:trHeight w:val="901"/>
        </w:trPr>
        <w:tc>
          <w:tcPr>
            <w:tcW w:w="4395" w:type="dxa"/>
            <w:tcBorders>
              <w:top w:val="single" w:sz="4" w:space="0" w:color="auto"/>
              <w:left w:val="single" w:sz="4" w:space="0" w:color="auto"/>
              <w:bottom w:val="single" w:sz="4" w:space="0" w:color="auto"/>
              <w:right w:val="single" w:sz="4" w:space="0" w:color="auto"/>
            </w:tcBorders>
            <w:vAlign w:val="center"/>
          </w:tcPr>
          <w:p w14:paraId="236F1DF5" w14:textId="77777777" w:rsidR="00D47808" w:rsidRPr="00DC388B" w:rsidRDefault="00D47808" w:rsidP="00DE515E">
            <w:pPr>
              <w:spacing w:line="260" w:lineRule="atLeast"/>
              <w:jc w:val="both"/>
              <w:rPr>
                <w:rFonts w:ascii="Arial" w:hAnsi="Arial"/>
                <w:i/>
                <w:iCs/>
                <w:sz w:val="20"/>
                <w:szCs w:val="20"/>
              </w:rPr>
            </w:pPr>
            <w:r>
              <w:rPr>
                <w:rFonts w:ascii="Arial" w:hAnsi="Arial"/>
                <w:i/>
                <w:iCs/>
                <w:sz w:val="20"/>
                <w:szCs w:val="20"/>
              </w:rPr>
              <w:t>V</w:t>
            </w:r>
            <w:r w:rsidRPr="00DC388B">
              <w:rPr>
                <w:rFonts w:ascii="Arial" w:hAnsi="Arial"/>
                <w:i/>
                <w:iCs/>
                <w:sz w:val="20"/>
                <w:szCs w:val="20"/>
              </w:rPr>
              <w:t>pis v imenik IZS ali ZAPS pooblaščenih inženirjev z aktivnim poklicnim nazivom oz. zahtevana izobrazba</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vAlign w:val="center"/>
          </w:tcPr>
          <w:p w14:paraId="78DD162B" w14:textId="2A8AC4EC" w:rsidR="00D47808" w:rsidRPr="00DC388B" w:rsidRDefault="00D47808" w:rsidP="002B42FF">
            <w:pPr>
              <w:pStyle w:val="Odstavekseznama"/>
              <w:spacing w:before="60" w:after="60"/>
              <w:ind w:left="0"/>
              <w:jc w:val="both"/>
              <w:rPr>
                <w:rFonts w:ascii="Arial" w:hAnsi="Arial"/>
                <w:iCs/>
                <w:sz w:val="20"/>
                <w:szCs w:val="20"/>
              </w:rPr>
            </w:pPr>
          </w:p>
        </w:tc>
      </w:tr>
      <w:tr w:rsidR="00D47808" w:rsidRPr="003C4FEC" w14:paraId="234A1E24" w14:textId="77777777" w:rsidTr="00DE515E">
        <w:trPr>
          <w:trHeight w:val="767"/>
        </w:trPr>
        <w:tc>
          <w:tcPr>
            <w:tcW w:w="4395" w:type="dxa"/>
            <w:tcBorders>
              <w:top w:val="single" w:sz="4" w:space="0" w:color="auto"/>
              <w:left w:val="single" w:sz="4" w:space="0" w:color="auto"/>
              <w:bottom w:val="single" w:sz="4" w:space="0" w:color="auto"/>
              <w:right w:val="single" w:sz="4" w:space="0" w:color="auto"/>
            </w:tcBorders>
            <w:vAlign w:val="center"/>
          </w:tcPr>
          <w:p w14:paraId="5C300AE6" w14:textId="77777777" w:rsidR="00D47808" w:rsidRPr="00A91F16" w:rsidRDefault="00D47808" w:rsidP="00DE515E">
            <w:pPr>
              <w:spacing w:line="260" w:lineRule="atLeast"/>
              <w:jc w:val="both"/>
              <w:rPr>
                <w:rFonts w:ascii="Arial" w:hAnsi="Arial"/>
                <w:i/>
                <w:iCs/>
                <w:sz w:val="20"/>
                <w:szCs w:val="20"/>
              </w:rPr>
            </w:pPr>
            <w:r w:rsidRPr="00A91F16">
              <w:rPr>
                <w:rFonts w:ascii="Arial" w:hAnsi="Arial"/>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vAlign w:val="center"/>
          </w:tcPr>
          <w:p w14:paraId="319103C3" w14:textId="77777777" w:rsidR="00D47808" w:rsidRPr="003F08CF" w:rsidRDefault="00D47808" w:rsidP="00DE515E">
            <w:pPr>
              <w:spacing w:line="260" w:lineRule="atLeast"/>
              <w:jc w:val="both"/>
              <w:rPr>
                <w:rFonts w:ascii="Arial" w:hAnsi="Arial"/>
                <w:sz w:val="20"/>
                <w:szCs w:val="20"/>
              </w:rPr>
            </w:pPr>
          </w:p>
        </w:tc>
      </w:tr>
      <w:tr w:rsidR="00D47808" w:rsidRPr="00FA55A5" w14:paraId="26A6A8E0" w14:textId="77777777" w:rsidTr="00DE515E">
        <w:trPr>
          <w:trHeight w:val="767"/>
        </w:trPr>
        <w:tc>
          <w:tcPr>
            <w:tcW w:w="4395" w:type="dxa"/>
            <w:tcBorders>
              <w:top w:val="single" w:sz="4" w:space="0" w:color="auto"/>
              <w:left w:val="single" w:sz="4" w:space="0" w:color="auto"/>
              <w:bottom w:val="single" w:sz="4" w:space="0" w:color="auto"/>
              <w:right w:val="single" w:sz="4" w:space="0" w:color="auto"/>
            </w:tcBorders>
            <w:vAlign w:val="center"/>
          </w:tcPr>
          <w:p w14:paraId="6D731DCC" w14:textId="4AF0EECC" w:rsidR="00D47808" w:rsidRPr="00DC388B" w:rsidRDefault="00D47808" w:rsidP="00DE515E">
            <w:pPr>
              <w:spacing w:line="260" w:lineRule="atLeast"/>
              <w:jc w:val="both"/>
              <w:rPr>
                <w:rFonts w:ascii="Arial" w:hAnsi="Arial"/>
                <w:i/>
                <w:iCs/>
                <w:sz w:val="20"/>
                <w:szCs w:val="20"/>
              </w:rPr>
            </w:pPr>
            <w:r w:rsidRPr="00DC388B">
              <w:rPr>
                <w:rFonts w:ascii="Arial" w:hAnsi="Arial"/>
                <w:i/>
                <w:iCs/>
                <w:sz w:val="20"/>
                <w:szCs w:val="20"/>
              </w:rPr>
              <w:t xml:space="preserve">V zadnjih desetih (10) letih, </w:t>
            </w:r>
            <w:r w:rsidRPr="00DC388B">
              <w:rPr>
                <w:rFonts w:ascii="Arial" w:hAnsi="Arial" w:cs="Arial"/>
                <w:bCs/>
                <w:i/>
                <w:iCs/>
                <w:color w:val="000000"/>
                <w:sz w:val="20"/>
                <w:szCs w:val="20"/>
              </w:rPr>
              <w:t>šteto od dneva objave tega javnega naročila</w:t>
            </w:r>
            <w:r w:rsidRPr="00DC388B">
              <w:rPr>
                <w:rFonts w:ascii="Arial" w:hAnsi="Arial"/>
                <w:i/>
                <w:iCs/>
                <w:sz w:val="20"/>
                <w:szCs w:val="20"/>
              </w:rPr>
              <w:t>,</w:t>
            </w:r>
            <w:r>
              <w:rPr>
                <w:rFonts w:ascii="Arial" w:hAnsi="Arial"/>
                <w:i/>
                <w:iCs/>
                <w:sz w:val="20"/>
                <w:szCs w:val="20"/>
              </w:rPr>
              <w:t xml:space="preserve"> ima </w:t>
            </w:r>
            <w:r w:rsidRPr="00DC388B">
              <w:rPr>
                <w:rFonts w:ascii="Arial" w:hAnsi="Arial"/>
                <w:i/>
                <w:iCs/>
                <w:sz w:val="20"/>
                <w:szCs w:val="20"/>
              </w:rPr>
              <w:t xml:space="preserve">najmanj </w:t>
            </w:r>
            <w:r w:rsidR="006C0A4B">
              <w:rPr>
                <w:rFonts w:ascii="Arial" w:hAnsi="Arial"/>
                <w:i/>
                <w:iCs/>
                <w:sz w:val="20"/>
                <w:szCs w:val="20"/>
              </w:rPr>
              <w:t>eno (</w:t>
            </w:r>
            <w:r w:rsidRPr="00DC388B">
              <w:rPr>
                <w:rFonts w:ascii="Arial" w:hAnsi="Arial"/>
                <w:i/>
                <w:iCs/>
                <w:sz w:val="20"/>
                <w:szCs w:val="20"/>
              </w:rPr>
              <w:t>1</w:t>
            </w:r>
            <w:r w:rsidR="006C0A4B">
              <w:rPr>
                <w:rFonts w:ascii="Arial" w:hAnsi="Arial"/>
                <w:i/>
                <w:iCs/>
                <w:sz w:val="20"/>
                <w:szCs w:val="20"/>
              </w:rPr>
              <w:t>)</w:t>
            </w:r>
            <w:r w:rsidRPr="00DC388B">
              <w:rPr>
                <w:rFonts w:ascii="Arial" w:hAnsi="Arial"/>
                <w:i/>
                <w:iCs/>
                <w:sz w:val="20"/>
                <w:szCs w:val="20"/>
              </w:rPr>
              <w:t xml:space="preserve"> referenco kot:</w:t>
            </w:r>
          </w:p>
          <w:p w14:paraId="744B0953" w14:textId="77777777" w:rsidR="00D47808" w:rsidRPr="00EE1F15" w:rsidRDefault="00D47808" w:rsidP="00DE515E">
            <w:pPr>
              <w:spacing w:line="260" w:lineRule="atLeast"/>
              <w:jc w:val="both"/>
              <w:rPr>
                <w:rFonts w:ascii="Arial" w:hAnsi="Arial"/>
                <w:b/>
                <w:bCs/>
                <w:i/>
                <w:iCs/>
                <w:sz w:val="20"/>
                <w:szCs w:val="20"/>
              </w:rPr>
            </w:pPr>
          </w:p>
        </w:tc>
        <w:tc>
          <w:tcPr>
            <w:tcW w:w="5139" w:type="dxa"/>
            <w:tcBorders>
              <w:top w:val="single" w:sz="4" w:space="0" w:color="auto"/>
              <w:left w:val="single" w:sz="4" w:space="0" w:color="auto"/>
              <w:bottom w:val="single" w:sz="4" w:space="0" w:color="auto"/>
              <w:right w:val="single" w:sz="4" w:space="0" w:color="auto"/>
            </w:tcBorders>
            <w:vAlign w:val="center"/>
          </w:tcPr>
          <w:p w14:paraId="7DB1BCD8" w14:textId="53E2CFC5" w:rsidR="00D47808" w:rsidRPr="00FA55A5" w:rsidRDefault="00A829DE" w:rsidP="00005CA1">
            <w:pPr>
              <w:pStyle w:val="Odstavekseznama"/>
              <w:numPr>
                <w:ilvl w:val="0"/>
                <w:numId w:val="44"/>
              </w:numPr>
              <w:rPr>
                <w:rFonts w:ascii="Arial" w:hAnsi="Arial"/>
                <w:sz w:val="20"/>
                <w:szCs w:val="20"/>
              </w:rPr>
            </w:pPr>
            <w:r w:rsidRPr="00A829DE">
              <w:rPr>
                <w:rFonts w:ascii="Arial" w:hAnsi="Arial"/>
                <w:sz w:val="20"/>
                <w:szCs w:val="20"/>
              </w:rPr>
              <w:t>vodja naloge pri izdelavi prometne študije cestnega ali letalskega prometa</w:t>
            </w:r>
            <w:r>
              <w:rPr>
                <w:rFonts w:ascii="Arial" w:hAnsi="Arial"/>
                <w:sz w:val="20"/>
                <w:szCs w:val="20"/>
              </w:rPr>
              <w:t>.</w:t>
            </w:r>
          </w:p>
        </w:tc>
      </w:tr>
    </w:tbl>
    <w:p w14:paraId="68F270C8" w14:textId="77777777" w:rsidR="00D47808" w:rsidRDefault="00D47808" w:rsidP="00234BA9">
      <w:pPr>
        <w:rPr>
          <w:rFonts w:ascii="Arial" w:hAnsi="Arial" w:cs="Arial"/>
          <w:b/>
          <w:sz w:val="20"/>
          <w:szCs w:val="20"/>
          <w:lang w:eastAsia="en-US"/>
        </w:rPr>
      </w:pPr>
    </w:p>
    <w:tbl>
      <w:tblPr>
        <w:tblW w:w="0" w:type="auto"/>
        <w:tblInd w:w="392" w:type="dxa"/>
        <w:tblLook w:val="01E0" w:firstRow="1" w:lastRow="1" w:firstColumn="1" w:lastColumn="1" w:noHBand="0" w:noVBand="0"/>
      </w:tblPr>
      <w:tblGrid>
        <w:gridCol w:w="3856"/>
        <w:gridCol w:w="4466"/>
      </w:tblGrid>
      <w:tr w:rsidR="003F08CF" w:rsidRPr="003C4FEC" w14:paraId="3AE0A404" w14:textId="77777777" w:rsidTr="00E4045A">
        <w:tc>
          <w:tcPr>
            <w:tcW w:w="3856" w:type="dxa"/>
            <w:tcBorders>
              <w:top w:val="single" w:sz="4" w:space="0" w:color="auto"/>
              <w:left w:val="single" w:sz="4" w:space="0" w:color="auto"/>
              <w:bottom w:val="single" w:sz="4" w:space="0" w:color="auto"/>
              <w:right w:val="single" w:sz="4" w:space="0" w:color="auto"/>
            </w:tcBorders>
          </w:tcPr>
          <w:p w14:paraId="274FD2F2" w14:textId="51322CDB" w:rsidR="003F08CF" w:rsidRPr="007A250B" w:rsidRDefault="003F08CF" w:rsidP="00E4045A">
            <w:pPr>
              <w:spacing w:line="260" w:lineRule="atLeast"/>
              <w:rPr>
                <w:rFonts w:ascii="Arial" w:hAnsi="Arial"/>
                <w:b/>
                <w:i/>
                <w:iCs/>
                <w:sz w:val="20"/>
                <w:lang w:eastAsia="en-US"/>
              </w:rPr>
            </w:pPr>
            <w:r w:rsidRPr="00795666">
              <w:rPr>
                <w:rFonts w:ascii="Arial" w:hAnsi="Arial"/>
                <w:b/>
                <w:bCs/>
                <w:i/>
                <w:iCs/>
                <w:sz w:val="20"/>
                <w:lang w:eastAsia="en-US"/>
              </w:rPr>
              <w:t>Naziv referenčn</w:t>
            </w:r>
            <w:r w:rsidR="00CA6E8C">
              <w:rPr>
                <w:rFonts w:ascii="Arial" w:hAnsi="Arial"/>
                <w:b/>
                <w:bCs/>
                <w:i/>
                <w:iCs/>
                <w:sz w:val="20"/>
                <w:lang w:eastAsia="en-US"/>
              </w:rPr>
              <w:t xml:space="preserve">e študije </w:t>
            </w:r>
            <w:r w:rsidRPr="00795666">
              <w:rPr>
                <w:rFonts w:ascii="Arial" w:hAnsi="Arial"/>
                <w:b/>
                <w:bCs/>
                <w:i/>
                <w:iCs/>
                <w:sz w:val="20"/>
                <w:lang w:eastAsia="en-US"/>
              </w:rPr>
              <w:t>za</w:t>
            </w:r>
            <w:r>
              <w:rPr>
                <w:rFonts w:ascii="Arial" w:hAnsi="Arial"/>
                <w:b/>
                <w:bCs/>
                <w:i/>
                <w:iCs/>
                <w:sz w:val="20"/>
                <w:lang w:eastAsia="en-US"/>
              </w:rPr>
              <w:t xml:space="preserve"> </w:t>
            </w:r>
            <w:r w:rsidRPr="00DC388B">
              <w:rPr>
                <w:rFonts w:ascii="Arial" w:hAnsi="Arial"/>
                <w:b/>
                <w:bCs/>
                <w:i/>
                <w:iCs/>
                <w:sz w:val="20"/>
                <w:szCs w:val="20"/>
              </w:rPr>
              <w:t>STROKOVNJAK</w:t>
            </w:r>
            <w:r>
              <w:rPr>
                <w:rFonts w:ascii="Arial" w:hAnsi="Arial"/>
                <w:b/>
                <w:bCs/>
                <w:i/>
                <w:iCs/>
                <w:sz w:val="20"/>
                <w:szCs w:val="20"/>
              </w:rPr>
              <w:t>A</w:t>
            </w:r>
            <w:r w:rsidRPr="00DC388B">
              <w:rPr>
                <w:rFonts w:ascii="Arial" w:hAnsi="Arial"/>
                <w:b/>
                <w:bCs/>
                <w:i/>
                <w:iCs/>
                <w:sz w:val="20"/>
                <w:szCs w:val="20"/>
              </w:rPr>
              <w:t xml:space="preserve"> S</w:t>
            </w:r>
            <w:r>
              <w:rPr>
                <w:rFonts w:ascii="Arial" w:hAnsi="Arial"/>
                <w:b/>
                <w:bCs/>
                <w:i/>
                <w:iCs/>
                <w:sz w:val="20"/>
                <w:szCs w:val="20"/>
              </w:rPr>
              <w:t xml:space="preserve"> </w:t>
            </w:r>
            <w:r w:rsidRPr="00DC388B">
              <w:rPr>
                <w:rFonts w:ascii="Arial" w:hAnsi="Arial"/>
                <w:b/>
                <w:bCs/>
                <w:i/>
                <w:iCs/>
                <w:sz w:val="20"/>
                <w:szCs w:val="20"/>
              </w:rPr>
              <w:t>PODROČJA</w:t>
            </w:r>
            <w:r>
              <w:rPr>
                <w:rFonts w:ascii="Arial" w:hAnsi="Arial"/>
                <w:b/>
                <w:bCs/>
                <w:i/>
                <w:iCs/>
                <w:sz w:val="20"/>
                <w:szCs w:val="20"/>
              </w:rPr>
              <w:t xml:space="preserve"> </w:t>
            </w:r>
            <w:r w:rsidRPr="003F08CF">
              <w:rPr>
                <w:rFonts w:ascii="Arial" w:hAnsi="Arial"/>
                <w:b/>
                <w:bCs/>
                <w:i/>
                <w:iCs/>
                <w:sz w:val="20"/>
                <w:szCs w:val="20"/>
              </w:rPr>
              <w:t>PROMETNEGA INŽENIRSTVA</w:t>
            </w:r>
            <w:r>
              <w:rPr>
                <w:rFonts w:ascii="Arial" w:hAnsi="Arial"/>
                <w:b/>
                <w:bCs/>
                <w:i/>
                <w:iCs/>
                <w:sz w:val="20"/>
                <w:szCs w:val="20"/>
              </w:rPr>
              <w:t>:</w:t>
            </w:r>
          </w:p>
        </w:tc>
        <w:tc>
          <w:tcPr>
            <w:tcW w:w="4466" w:type="dxa"/>
            <w:tcBorders>
              <w:top w:val="single" w:sz="4" w:space="0" w:color="auto"/>
              <w:left w:val="single" w:sz="4" w:space="0" w:color="auto"/>
              <w:bottom w:val="single" w:sz="4" w:space="0" w:color="auto"/>
              <w:right w:val="single" w:sz="4" w:space="0" w:color="auto"/>
            </w:tcBorders>
          </w:tcPr>
          <w:p w14:paraId="3C5C4570" w14:textId="77777777" w:rsidR="003F08CF" w:rsidRPr="003C4FEC" w:rsidRDefault="003F08CF" w:rsidP="00E4045A">
            <w:pPr>
              <w:spacing w:line="260" w:lineRule="atLeast"/>
              <w:jc w:val="both"/>
              <w:rPr>
                <w:rFonts w:ascii="Arial" w:hAnsi="Arial"/>
                <w:sz w:val="20"/>
                <w:lang w:eastAsia="en-US"/>
              </w:rPr>
            </w:pPr>
          </w:p>
        </w:tc>
      </w:tr>
      <w:tr w:rsidR="003F08CF" w:rsidRPr="003C4FEC" w14:paraId="2A625B44" w14:textId="77777777" w:rsidTr="00E4045A">
        <w:tc>
          <w:tcPr>
            <w:tcW w:w="3856" w:type="dxa"/>
            <w:tcBorders>
              <w:top w:val="single" w:sz="4" w:space="0" w:color="auto"/>
              <w:left w:val="single" w:sz="4" w:space="0" w:color="auto"/>
              <w:bottom w:val="single" w:sz="4" w:space="0" w:color="auto"/>
              <w:right w:val="single" w:sz="4" w:space="0" w:color="auto"/>
            </w:tcBorders>
          </w:tcPr>
          <w:p w14:paraId="57010E7C" w14:textId="77777777" w:rsidR="003F08CF" w:rsidRPr="00795666" w:rsidRDefault="003F08CF" w:rsidP="00E4045A">
            <w:pPr>
              <w:spacing w:line="260" w:lineRule="atLeast"/>
              <w:jc w:val="both"/>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4466" w:type="dxa"/>
            <w:tcBorders>
              <w:top w:val="single" w:sz="4" w:space="0" w:color="auto"/>
              <w:left w:val="single" w:sz="4" w:space="0" w:color="auto"/>
              <w:bottom w:val="single" w:sz="4" w:space="0" w:color="auto"/>
              <w:right w:val="single" w:sz="4" w:space="0" w:color="auto"/>
            </w:tcBorders>
          </w:tcPr>
          <w:p w14:paraId="5E958D80" w14:textId="77777777" w:rsidR="003F08CF" w:rsidRPr="003C4FEC" w:rsidRDefault="003F08CF" w:rsidP="00E4045A">
            <w:pPr>
              <w:spacing w:line="260" w:lineRule="atLeast"/>
              <w:jc w:val="both"/>
              <w:rPr>
                <w:rFonts w:ascii="Arial" w:hAnsi="Arial"/>
                <w:sz w:val="20"/>
                <w:lang w:eastAsia="en-US"/>
              </w:rPr>
            </w:pPr>
          </w:p>
        </w:tc>
      </w:tr>
      <w:tr w:rsidR="003F08CF" w:rsidRPr="003C4FEC" w14:paraId="50FDE075" w14:textId="77777777" w:rsidTr="00E4045A">
        <w:tc>
          <w:tcPr>
            <w:tcW w:w="3856" w:type="dxa"/>
            <w:tcBorders>
              <w:top w:val="single" w:sz="4" w:space="0" w:color="auto"/>
              <w:left w:val="single" w:sz="4" w:space="0" w:color="auto"/>
              <w:bottom w:val="single" w:sz="4" w:space="0" w:color="auto"/>
              <w:right w:val="single" w:sz="4" w:space="0" w:color="auto"/>
            </w:tcBorders>
          </w:tcPr>
          <w:p w14:paraId="1A540B88" w14:textId="77777777" w:rsidR="003F08CF" w:rsidRPr="00795666" w:rsidRDefault="003F08CF" w:rsidP="00E4045A">
            <w:pPr>
              <w:spacing w:line="260" w:lineRule="atLeast"/>
              <w:jc w:val="both"/>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4466" w:type="dxa"/>
            <w:tcBorders>
              <w:top w:val="single" w:sz="4" w:space="0" w:color="auto"/>
              <w:left w:val="single" w:sz="4" w:space="0" w:color="auto"/>
              <w:bottom w:val="single" w:sz="4" w:space="0" w:color="auto"/>
              <w:right w:val="single" w:sz="4" w:space="0" w:color="auto"/>
            </w:tcBorders>
          </w:tcPr>
          <w:p w14:paraId="254B335B" w14:textId="77777777" w:rsidR="003F08CF" w:rsidRPr="003C4FEC" w:rsidRDefault="003F08CF" w:rsidP="00E4045A">
            <w:pPr>
              <w:spacing w:line="260" w:lineRule="atLeast"/>
              <w:jc w:val="both"/>
              <w:rPr>
                <w:rFonts w:ascii="Arial" w:hAnsi="Arial"/>
                <w:sz w:val="20"/>
                <w:lang w:eastAsia="en-US"/>
              </w:rPr>
            </w:pPr>
          </w:p>
        </w:tc>
      </w:tr>
      <w:tr w:rsidR="003F08CF" w:rsidRPr="003C4FEC" w14:paraId="5CF340A6" w14:textId="77777777" w:rsidTr="00E4045A">
        <w:tc>
          <w:tcPr>
            <w:tcW w:w="3856" w:type="dxa"/>
            <w:tcBorders>
              <w:top w:val="single" w:sz="4" w:space="0" w:color="auto"/>
              <w:left w:val="single" w:sz="4" w:space="0" w:color="auto"/>
              <w:bottom w:val="single" w:sz="4" w:space="0" w:color="auto"/>
              <w:right w:val="single" w:sz="4" w:space="0" w:color="auto"/>
            </w:tcBorders>
          </w:tcPr>
          <w:p w14:paraId="3698BD66" w14:textId="69D11BDB" w:rsidR="003F08CF" w:rsidRDefault="003F08CF" w:rsidP="00E4045A">
            <w:pPr>
              <w:spacing w:line="260" w:lineRule="atLeast"/>
              <w:jc w:val="both"/>
              <w:rPr>
                <w:rFonts w:ascii="Arial" w:hAnsi="Arial" w:cs="Arial"/>
                <w:bCs/>
                <w:i/>
                <w:iCs/>
                <w:sz w:val="20"/>
                <w:szCs w:val="20"/>
              </w:rPr>
            </w:pPr>
            <w:r w:rsidRPr="006C4FEE">
              <w:rPr>
                <w:rFonts w:ascii="Arial" w:hAnsi="Arial" w:cs="Arial"/>
                <w:bCs/>
                <w:i/>
                <w:iCs/>
                <w:sz w:val="20"/>
                <w:szCs w:val="20"/>
              </w:rPr>
              <w:t>Krajši opis referenčn</w:t>
            </w:r>
            <w:r w:rsidR="00CA6E8C">
              <w:rPr>
                <w:rFonts w:ascii="Arial" w:hAnsi="Arial" w:cs="Arial"/>
                <w:bCs/>
                <w:i/>
                <w:iCs/>
                <w:sz w:val="20"/>
                <w:szCs w:val="20"/>
              </w:rPr>
              <w:t>e študije</w:t>
            </w:r>
            <w:r w:rsidRPr="006C4FEE">
              <w:rPr>
                <w:rFonts w:ascii="Arial" w:hAnsi="Arial" w:cs="Arial"/>
                <w:bCs/>
                <w:i/>
                <w:iCs/>
                <w:sz w:val="20"/>
                <w:szCs w:val="20"/>
              </w:rPr>
              <w:t>, iz katere</w:t>
            </w:r>
            <w:r w:rsidR="00CA6E8C">
              <w:rPr>
                <w:rFonts w:ascii="Arial" w:hAnsi="Arial" w:cs="Arial"/>
                <w:bCs/>
                <w:i/>
                <w:iCs/>
                <w:sz w:val="20"/>
                <w:szCs w:val="20"/>
              </w:rPr>
              <w:t>ga</w:t>
            </w:r>
            <w:r w:rsidRPr="006C4FEE">
              <w:rPr>
                <w:rFonts w:ascii="Arial" w:hAnsi="Arial" w:cs="Arial"/>
                <w:bCs/>
                <w:i/>
                <w:iCs/>
                <w:sz w:val="20"/>
                <w:szCs w:val="20"/>
              </w:rPr>
              <w:t xml:space="preserve"> bo razvidno, ali po vsebini ustreza vsem zahtevam naročnika</w:t>
            </w:r>
            <w:r>
              <w:rPr>
                <w:rFonts w:ascii="Arial" w:hAnsi="Arial" w:cs="Arial"/>
                <w:bCs/>
                <w:i/>
                <w:iCs/>
                <w:sz w:val="20"/>
                <w:szCs w:val="20"/>
              </w:rPr>
              <w:t>:</w:t>
            </w:r>
          </w:p>
          <w:p w14:paraId="1CA6C42E" w14:textId="77777777" w:rsidR="003F08CF" w:rsidRDefault="003F08CF" w:rsidP="00E4045A">
            <w:pPr>
              <w:spacing w:line="260" w:lineRule="atLeast"/>
              <w:jc w:val="both"/>
              <w:rPr>
                <w:rFonts w:ascii="Arial" w:hAnsi="Arial" w:cs="Arial"/>
                <w:bCs/>
                <w:i/>
                <w:iCs/>
                <w:sz w:val="20"/>
                <w:szCs w:val="20"/>
              </w:rPr>
            </w:pPr>
          </w:p>
          <w:p w14:paraId="44C0CF2F" w14:textId="77777777" w:rsidR="003F08CF" w:rsidRDefault="003F08CF" w:rsidP="00E4045A">
            <w:pPr>
              <w:spacing w:line="260" w:lineRule="atLeast"/>
              <w:jc w:val="both"/>
              <w:rPr>
                <w:rFonts w:ascii="Arial" w:hAnsi="Arial" w:cs="Arial"/>
                <w:bCs/>
                <w:i/>
                <w:iCs/>
                <w:sz w:val="20"/>
                <w:szCs w:val="20"/>
              </w:rPr>
            </w:pPr>
          </w:p>
          <w:p w14:paraId="33D919F0" w14:textId="77777777" w:rsidR="003F08CF" w:rsidRPr="00F57080" w:rsidRDefault="003F08CF" w:rsidP="00E4045A">
            <w:pPr>
              <w:spacing w:line="260" w:lineRule="atLeast"/>
              <w:jc w:val="both"/>
              <w:rPr>
                <w:rFonts w:ascii="Arial" w:hAnsi="Arial" w:cs="Arial"/>
                <w:bCs/>
                <w:i/>
                <w:iCs/>
                <w:sz w:val="20"/>
                <w:szCs w:val="20"/>
              </w:rPr>
            </w:pPr>
          </w:p>
        </w:tc>
        <w:tc>
          <w:tcPr>
            <w:tcW w:w="4466" w:type="dxa"/>
            <w:tcBorders>
              <w:top w:val="single" w:sz="4" w:space="0" w:color="auto"/>
              <w:left w:val="single" w:sz="4" w:space="0" w:color="auto"/>
              <w:bottom w:val="single" w:sz="4" w:space="0" w:color="auto"/>
              <w:right w:val="single" w:sz="4" w:space="0" w:color="auto"/>
            </w:tcBorders>
          </w:tcPr>
          <w:p w14:paraId="2AC4DA31" w14:textId="77777777" w:rsidR="003F08CF" w:rsidRPr="003C4FEC" w:rsidRDefault="003F08CF" w:rsidP="00E4045A">
            <w:pPr>
              <w:pStyle w:val="Odstavekseznama"/>
              <w:autoSpaceDE w:val="0"/>
              <w:autoSpaceDN w:val="0"/>
              <w:adjustRightInd w:val="0"/>
              <w:spacing w:line="260" w:lineRule="atLeast"/>
              <w:ind w:left="0"/>
              <w:jc w:val="both"/>
              <w:rPr>
                <w:rFonts w:ascii="Arial" w:hAnsi="Arial"/>
                <w:sz w:val="20"/>
                <w:lang w:eastAsia="en-US"/>
              </w:rPr>
            </w:pPr>
          </w:p>
        </w:tc>
      </w:tr>
    </w:tbl>
    <w:p w14:paraId="1828CC3E" w14:textId="77777777" w:rsidR="003F08CF" w:rsidRDefault="003F08CF" w:rsidP="00234BA9">
      <w:pPr>
        <w:rPr>
          <w:rFonts w:ascii="Arial" w:hAnsi="Arial" w:cs="Arial"/>
          <w:b/>
          <w:sz w:val="20"/>
          <w:szCs w:val="20"/>
          <w:lang w:eastAsia="en-US"/>
        </w:rPr>
      </w:pPr>
    </w:p>
    <w:p w14:paraId="082BBA52" w14:textId="473A5D73" w:rsidR="00234BA9" w:rsidRDefault="00234BA9" w:rsidP="00234BA9">
      <w:pPr>
        <w:rPr>
          <w:rFonts w:ascii="Arial" w:hAnsi="Arial" w:cs="Arial"/>
          <w:b/>
          <w:sz w:val="20"/>
          <w:szCs w:val="20"/>
          <w:lang w:eastAsia="en-US"/>
        </w:rPr>
      </w:pPr>
      <w:r>
        <w:rPr>
          <w:rFonts w:ascii="Arial" w:hAnsi="Arial" w:cs="Arial"/>
          <w:b/>
          <w:sz w:val="20"/>
          <w:szCs w:val="20"/>
          <w:lang w:eastAsia="en-US"/>
        </w:rPr>
        <w:t>5.</w:t>
      </w:r>
    </w:p>
    <w:p w14:paraId="0C95CB6D" w14:textId="77777777" w:rsidR="0017291A" w:rsidRDefault="0017291A" w:rsidP="00234BA9">
      <w:pPr>
        <w:rPr>
          <w:rFonts w:ascii="Arial" w:hAnsi="Arial" w:cs="Arial"/>
          <w:b/>
          <w:sz w:val="20"/>
          <w:szCs w:val="20"/>
          <w:lang w:eastAsia="en-US"/>
        </w:rPr>
      </w:pPr>
    </w:p>
    <w:tbl>
      <w:tblPr>
        <w:tblW w:w="9534" w:type="dxa"/>
        <w:tblInd w:w="-147" w:type="dxa"/>
        <w:tblLook w:val="01E0" w:firstRow="1" w:lastRow="1" w:firstColumn="1" w:lastColumn="1" w:noHBand="0" w:noVBand="0"/>
      </w:tblPr>
      <w:tblGrid>
        <w:gridCol w:w="4395"/>
        <w:gridCol w:w="5139"/>
      </w:tblGrid>
      <w:tr w:rsidR="0017291A" w:rsidRPr="00590B7E" w14:paraId="10A47A82" w14:textId="77777777" w:rsidTr="00DE515E">
        <w:trPr>
          <w:trHeight w:val="55"/>
        </w:trPr>
        <w:tc>
          <w:tcPr>
            <w:tcW w:w="9534" w:type="dxa"/>
            <w:gridSpan w:val="2"/>
            <w:tcBorders>
              <w:top w:val="single" w:sz="4" w:space="0" w:color="auto"/>
              <w:left w:val="single" w:sz="4" w:space="0" w:color="auto"/>
              <w:bottom w:val="single" w:sz="4" w:space="0" w:color="auto"/>
              <w:right w:val="single" w:sz="4" w:space="0" w:color="auto"/>
            </w:tcBorders>
          </w:tcPr>
          <w:p w14:paraId="1494198A" w14:textId="40845871" w:rsidR="0017291A" w:rsidRPr="00590B7E" w:rsidRDefault="0017291A" w:rsidP="00DE515E">
            <w:pPr>
              <w:spacing w:line="260" w:lineRule="atLeast"/>
              <w:jc w:val="both"/>
              <w:rPr>
                <w:rFonts w:ascii="Arial" w:hAnsi="Arial"/>
                <w:b/>
                <w:i/>
                <w:iCs/>
                <w:sz w:val="20"/>
                <w:szCs w:val="20"/>
              </w:rPr>
            </w:pPr>
            <w:r w:rsidRPr="00D00515">
              <w:rPr>
                <w:rFonts w:ascii="Arial" w:eastAsia="Calibri" w:hAnsi="Arial" w:cs="Arial"/>
                <w:b/>
                <w:bCs/>
                <w:i/>
                <w:iCs/>
                <w:sz w:val="20"/>
                <w:szCs w:val="20"/>
              </w:rPr>
              <w:t>S</w:t>
            </w:r>
            <w:r w:rsidRPr="00D00515">
              <w:rPr>
                <w:rFonts w:ascii="Arial" w:eastAsia="Calibri" w:hAnsi="Arial" w:cs="Arial"/>
                <w:b/>
                <w:bCs/>
                <w:i/>
                <w:iCs/>
                <w:sz w:val="20"/>
                <w:szCs w:val="20"/>
                <w:lang w:eastAsia="en-US"/>
              </w:rPr>
              <w:t>TROKOVNJAK S PODROČJA GEODEZIJE</w:t>
            </w:r>
            <w:r w:rsidRPr="00934012">
              <w:rPr>
                <w:rFonts w:ascii="Arial" w:hAnsi="Arial"/>
                <w:b/>
                <w:bCs/>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z</w:t>
            </w:r>
            <w:r>
              <w:rPr>
                <w:rFonts w:ascii="Arial" w:hAnsi="Arial"/>
                <w:b/>
                <w:sz w:val="20"/>
                <w:szCs w:val="22"/>
                <w:lang w:eastAsia="en-US"/>
              </w:rPr>
              <w:t xml:space="preserve"> zaporedne št. </w:t>
            </w:r>
            <w:r w:rsidR="00FF46F2">
              <w:rPr>
                <w:rFonts w:ascii="Arial" w:hAnsi="Arial"/>
                <w:b/>
                <w:sz w:val="20"/>
                <w:szCs w:val="22"/>
                <w:lang w:eastAsia="en-US"/>
              </w:rPr>
              <w:t>5</w:t>
            </w:r>
            <w:r>
              <w:rPr>
                <w:rFonts w:ascii="Arial" w:hAnsi="Arial"/>
                <w:b/>
                <w:sz w:val="20"/>
                <w:szCs w:val="22"/>
                <w:lang w:eastAsia="en-US"/>
              </w:rPr>
              <w:t xml:space="preserve"> </w:t>
            </w:r>
            <w:r w:rsidRPr="00A93C7A">
              <w:rPr>
                <w:rFonts w:ascii="Arial" w:hAnsi="Arial"/>
                <w:b/>
                <w:sz w:val="20"/>
                <w:szCs w:val="22"/>
                <w:lang w:eastAsia="en-US"/>
              </w:rPr>
              <w:t xml:space="preserve">točke </w:t>
            </w:r>
            <w:r w:rsidRPr="00A93C7A">
              <w:rPr>
                <w:rFonts w:ascii="Arial" w:hAnsi="Arial"/>
                <w:b/>
                <w:bCs/>
                <w:sz w:val="20"/>
                <w:lang w:eastAsia="en-US"/>
              </w:rPr>
              <w:t>3.2.</w:t>
            </w:r>
            <w:r>
              <w:rPr>
                <w:rFonts w:ascii="Arial" w:hAnsi="Arial"/>
                <w:b/>
                <w:bCs/>
                <w:sz w:val="20"/>
                <w:lang w:eastAsia="en-US"/>
              </w:rPr>
              <w:t>3</w:t>
            </w:r>
            <w:r w:rsidRPr="00A93C7A">
              <w:rPr>
                <w:rFonts w:ascii="Arial" w:hAnsi="Arial"/>
                <w:b/>
                <w:bCs/>
                <w:sz w:val="20"/>
                <w:lang w:eastAsia="en-US"/>
              </w:rPr>
              <w:t>.2 razpisne dokumentacije</w:t>
            </w:r>
          </w:p>
        </w:tc>
      </w:tr>
      <w:tr w:rsidR="0017291A" w:rsidRPr="003C4FEC" w14:paraId="7B85EA8F" w14:textId="77777777" w:rsidTr="00DE515E">
        <w:trPr>
          <w:trHeight w:val="901"/>
        </w:trPr>
        <w:tc>
          <w:tcPr>
            <w:tcW w:w="4395" w:type="dxa"/>
            <w:tcBorders>
              <w:top w:val="single" w:sz="4" w:space="0" w:color="auto"/>
              <w:left w:val="single" w:sz="4" w:space="0" w:color="auto"/>
              <w:bottom w:val="single" w:sz="4" w:space="0" w:color="auto"/>
              <w:right w:val="single" w:sz="4" w:space="0" w:color="auto"/>
            </w:tcBorders>
            <w:vAlign w:val="center"/>
          </w:tcPr>
          <w:p w14:paraId="10FC899F" w14:textId="77777777" w:rsidR="0017291A" w:rsidRPr="00EE1F15" w:rsidRDefault="0017291A" w:rsidP="00DE515E">
            <w:pPr>
              <w:spacing w:line="260" w:lineRule="atLeast"/>
              <w:jc w:val="both"/>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43385BAC" w14:textId="77777777" w:rsidR="0017291A" w:rsidRPr="003C4FEC" w:rsidRDefault="0017291A" w:rsidP="00DE515E">
            <w:pPr>
              <w:spacing w:before="60" w:after="60"/>
              <w:jc w:val="both"/>
              <w:rPr>
                <w:rFonts w:ascii="Arial" w:hAnsi="Arial"/>
                <w:iCs/>
                <w:sz w:val="20"/>
                <w:szCs w:val="20"/>
              </w:rPr>
            </w:pPr>
          </w:p>
          <w:p w14:paraId="6421B730" w14:textId="77777777" w:rsidR="0017291A" w:rsidRPr="003C4FEC" w:rsidRDefault="0017291A" w:rsidP="00DE515E">
            <w:pPr>
              <w:spacing w:before="60" w:after="60"/>
              <w:jc w:val="both"/>
              <w:rPr>
                <w:rFonts w:ascii="Arial" w:hAnsi="Arial"/>
                <w:iCs/>
                <w:sz w:val="20"/>
                <w:szCs w:val="20"/>
              </w:rPr>
            </w:pPr>
          </w:p>
          <w:p w14:paraId="7C7DA73E" w14:textId="77777777" w:rsidR="0017291A" w:rsidRPr="003C4FEC" w:rsidRDefault="0017291A" w:rsidP="00DE515E">
            <w:pPr>
              <w:spacing w:before="60" w:after="60"/>
              <w:jc w:val="both"/>
              <w:rPr>
                <w:rFonts w:ascii="Arial" w:hAnsi="Arial"/>
                <w:iCs/>
                <w:sz w:val="20"/>
                <w:szCs w:val="20"/>
              </w:rPr>
            </w:pPr>
          </w:p>
        </w:tc>
      </w:tr>
      <w:tr w:rsidR="0017291A" w:rsidRPr="00DC388B" w14:paraId="19375DAD" w14:textId="77777777" w:rsidTr="00DE515E">
        <w:trPr>
          <w:trHeight w:val="901"/>
        </w:trPr>
        <w:tc>
          <w:tcPr>
            <w:tcW w:w="4395" w:type="dxa"/>
            <w:tcBorders>
              <w:top w:val="single" w:sz="4" w:space="0" w:color="auto"/>
              <w:left w:val="single" w:sz="4" w:space="0" w:color="auto"/>
              <w:bottom w:val="single" w:sz="4" w:space="0" w:color="auto"/>
              <w:right w:val="single" w:sz="4" w:space="0" w:color="auto"/>
            </w:tcBorders>
            <w:vAlign w:val="center"/>
          </w:tcPr>
          <w:p w14:paraId="5B8465A9" w14:textId="77777777" w:rsidR="0017291A" w:rsidRPr="00DC388B" w:rsidRDefault="0017291A" w:rsidP="00DE515E">
            <w:pPr>
              <w:spacing w:line="260" w:lineRule="atLeast"/>
              <w:jc w:val="both"/>
              <w:rPr>
                <w:rFonts w:ascii="Arial" w:hAnsi="Arial"/>
                <w:i/>
                <w:iCs/>
                <w:sz w:val="20"/>
                <w:szCs w:val="20"/>
              </w:rPr>
            </w:pPr>
            <w:r>
              <w:rPr>
                <w:rFonts w:ascii="Arial" w:hAnsi="Arial"/>
                <w:i/>
                <w:iCs/>
                <w:sz w:val="20"/>
                <w:szCs w:val="20"/>
              </w:rPr>
              <w:t>V</w:t>
            </w:r>
            <w:r w:rsidRPr="00DC388B">
              <w:rPr>
                <w:rFonts w:ascii="Arial" w:hAnsi="Arial"/>
                <w:i/>
                <w:iCs/>
                <w:sz w:val="20"/>
                <w:szCs w:val="20"/>
              </w:rPr>
              <w:t>pis v imenik IZS ali ZAPS pooblaščenih inženirjev z aktivnim poklicnim nazivom oz. zahtevana izobrazba</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vAlign w:val="center"/>
          </w:tcPr>
          <w:p w14:paraId="013CEC06" w14:textId="0C315023" w:rsidR="0017291A" w:rsidRPr="00DC388B" w:rsidRDefault="0017291A" w:rsidP="002B42FF">
            <w:pPr>
              <w:pStyle w:val="Odstavekseznama"/>
              <w:spacing w:before="60" w:after="60"/>
              <w:ind w:left="0"/>
              <w:jc w:val="both"/>
              <w:rPr>
                <w:rFonts w:ascii="Arial" w:hAnsi="Arial"/>
                <w:iCs/>
                <w:sz w:val="20"/>
                <w:szCs w:val="20"/>
              </w:rPr>
            </w:pPr>
          </w:p>
        </w:tc>
      </w:tr>
      <w:tr w:rsidR="0017291A" w:rsidRPr="003C4FEC" w14:paraId="6CD0E4BE" w14:textId="77777777" w:rsidTr="00DE515E">
        <w:trPr>
          <w:trHeight w:val="767"/>
        </w:trPr>
        <w:tc>
          <w:tcPr>
            <w:tcW w:w="4395" w:type="dxa"/>
            <w:tcBorders>
              <w:top w:val="single" w:sz="4" w:space="0" w:color="auto"/>
              <w:left w:val="single" w:sz="4" w:space="0" w:color="auto"/>
              <w:bottom w:val="single" w:sz="4" w:space="0" w:color="auto"/>
              <w:right w:val="single" w:sz="4" w:space="0" w:color="auto"/>
            </w:tcBorders>
            <w:vAlign w:val="center"/>
          </w:tcPr>
          <w:p w14:paraId="7C1171DD" w14:textId="77777777" w:rsidR="0017291A" w:rsidRPr="00A91F16" w:rsidRDefault="0017291A" w:rsidP="00DE515E">
            <w:pPr>
              <w:spacing w:line="260" w:lineRule="atLeast"/>
              <w:jc w:val="both"/>
              <w:rPr>
                <w:rFonts w:ascii="Arial" w:hAnsi="Arial"/>
                <w:i/>
                <w:iCs/>
                <w:sz w:val="20"/>
                <w:szCs w:val="20"/>
              </w:rPr>
            </w:pPr>
            <w:r w:rsidRPr="00A91F16">
              <w:rPr>
                <w:rFonts w:ascii="Arial" w:hAnsi="Arial"/>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vAlign w:val="center"/>
          </w:tcPr>
          <w:p w14:paraId="276BC77E" w14:textId="77777777" w:rsidR="0017291A" w:rsidRPr="003F08CF" w:rsidRDefault="0017291A" w:rsidP="00DE515E">
            <w:pPr>
              <w:spacing w:line="260" w:lineRule="atLeast"/>
              <w:jc w:val="both"/>
              <w:rPr>
                <w:rFonts w:ascii="Arial" w:hAnsi="Arial"/>
                <w:sz w:val="20"/>
                <w:szCs w:val="20"/>
              </w:rPr>
            </w:pPr>
          </w:p>
        </w:tc>
      </w:tr>
      <w:tr w:rsidR="0017291A" w:rsidRPr="00FA55A5" w14:paraId="135470DF" w14:textId="77777777" w:rsidTr="00DE515E">
        <w:trPr>
          <w:trHeight w:val="767"/>
        </w:trPr>
        <w:tc>
          <w:tcPr>
            <w:tcW w:w="4395" w:type="dxa"/>
            <w:tcBorders>
              <w:top w:val="single" w:sz="4" w:space="0" w:color="auto"/>
              <w:left w:val="single" w:sz="4" w:space="0" w:color="auto"/>
              <w:bottom w:val="single" w:sz="4" w:space="0" w:color="auto"/>
              <w:right w:val="single" w:sz="4" w:space="0" w:color="auto"/>
            </w:tcBorders>
            <w:vAlign w:val="center"/>
          </w:tcPr>
          <w:p w14:paraId="24E4412A" w14:textId="1640826D" w:rsidR="0017291A" w:rsidRPr="00DC388B" w:rsidRDefault="0017291A" w:rsidP="00DE515E">
            <w:pPr>
              <w:spacing w:line="260" w:lineRule="atLeast"/>
              <w:jc w:val="both"/>
              <w:rPr>
                <w:rFonts w:ascii="Arial" w:hAnsi="Arial"/>
                <w:i/>
                <w:iCs/>
                <w:sz w:val="20"/>
                <w:szCs w:val="20"/>
              </w:rPr>
            </w:pPr>
            <w:r w:rsidRPr="00DC388B">
              <w:rPr>
                <w:rFonts w:ascii="Arial" w:hAnsi="Arial"/>
                <w:i/>
                <w:iCs/>
                <w:sz w:val="20"/>
                <w:szCs w:val="20"/>
              </w:rPr>
              <w:t xml:space="preserve">V zadnjih desetih (10) letih, </w:t>
            </w:r>
            <w:r w:rsidRPr="00DC388B">
              <w:rPr>
                <w:rFonts w:ascii="Arial" w:hAnsi="Arial" w:cs="Arial"/>
                <w:bCs/>
                <w:i/>
                <w:iCs/>
                <w:color w:val="000000"/>
                <w:sz w:val="20"/>
                <w:szCs w:val="20"/>
              </w:rPr>
              <w:t>šteto od dneva objave tega javnega naročila</w:t>
            </w:r>
            <w:r w:rsidRPr="00DC388B">
              <w:rPr>
                <w:rFonts w:ascii="Arial" w:hAnsi="Arial"/>
                <w:i/>
                <w:iCs/>
                <w:sz w:val="20"/>
                <w:szCs w:val="20"/>
              </w:rPr>
              <w:t>,</w:t>
            </w:r>
            <w:r>
              <w:rPr>
                <w:rFonts w:ascii="Arial" w:hAnsi="Arial"/>
                <w:i/>
                <w:iCs/>
                <w:sz w:val="20"/>
                <w:szCs w:val="20"/>
              </w:rPr>
              <w:t xml:space="preserve"> </w:t>
            </w:r>
            <w:r w:rsidR="006600D2">
              <w:rPr>
                <w:rFonts w:ascii="Arial" w:hAnsi="Arial"/>
                <w:i/>
                <w:iCs/>
                <w:sz w:val="20"/>
                <w:szCs w:val="20"/>
              </w:rPr>
              <w:t>je</w:t>
            </w:r>
            <w:r w:rsidR="00C505DD">
              <w:rPr>
                <w:rFonts w:ascii="Arial" w:hAnsi="Arial"/>
                <w:i/>
                <w:iCs/>
                <w:sz w:val="20"/>
                <w:szCs w:val="20"/>
              </w:rPr>
              <w:t>:</w:t>
            </w:r>
          </w:p>
          <w:p w14:paraId="63A4B0B6" w14:textId="77777777" w:rsidR="0017291A" w:rsidRPr="00EE1F15" w:rsidRDefault="0017291A" w:rsidP="00DE515E">
            <w:pPr>
              <w:spacing w:line="260" w:lineRule="atLeast"/>
              <w:jc w:val="both"/>
              <w:rPr>
                <w:rFonts w:ascii="Arial" w:hAnsi="Arial"/>
                <w:b/>
                <w:bCs/>
                <w:i/>
                <w:iCs/>
                <w:sz w:val="20"/>
                <w:szCs w:val="20"/>
              </w:rPr>
            </w:pPr>
          </w:p>
        </w:tc>
        <w:tc>
          <w:tcPr>
            <w:tcW w:w="5139" w:type="dxa"/>
            <w:tcBorders>
              <w:top w:val="single" w:sz="4" w:space="0" w:color="auto"/>
              <w:left w:val="single" w:sz="4" w:space="0" w:color="auto"/>
              <w:bottom w:val="single" w:sz="4" w:space="0" w:color="auto"/>
              <w:right w:val="single" w:sz="4" w:space="0" w:color="auto"/>
            </w:tcBorders>
            <w:vAlign w:val="center"/>
          </w:tcPr>
          <w:p w14:paraId="401C28C2" w14:textId="0E630423" w:rsidR="0017291A" w:rsidRPr="006600D2" w:rsidRDefault="006600D2" w:rsidP="00005CA1">
            <w:pPr>
              <w:pStyle w:val="Odstavekseznama"/>
              <w:numPr>
                <w:ilvl w:val="0"/>
                <w:numId w:val="44"/>
              </w:numPr>
              <w:rPr>
                <w:rFonts w:ascii="Arial" w:hAnsi="Arial"/>
                <w:sz w:val="20"/>
                <w:szCs w:val="20"/>
              </w:rPr>
            </w:pPr>
            <w:r w:rsidRPr="006600D2">
              <w:rPr>
                <w:rFonts w:ascii="Arial" w:hAnsi="Arial"/>
                <w:sz w:val="20"/>
                <w:szCs w:val="20"/>
              </w:rPr>
              <w:t>izdelal geodetske načrte v skupni površini najmanj 40 ha.</w:t>
            </w:r>
          </w:p>
        </w:tc>
      </w:tr>
    </w:tbl>
    <w:p w14:paraId="516473D0" w14:textId="77777777" w:rsidR="00234BA9" w:rsidRDefault="00234BA9" w:rsidP="00234BA9">
      <w:pPr>
        <w:rPr>
          <w:rFonts w:ascii="Arial" w:hAnsi="Arial" w:cs="Arial"/>
          <w:b/>
          <w:sz w:val="20"/>
          <w:szCs w:val="20"/>
          <w:lang w:eastAsia="en-US"/>
        </w:rPr>
      </w:pPr>
    </w:p>
    <w:tbl>
      <w:tblPr>
        <w:tblW w:w="0" w:type="auto"/>
        <w:tblInd w:w="392" w:type="dxa"/>
        <w:tblLook w:val="01E0" w:firstRow="1" w:lastRow="1" w:firstColumn="1" w:lastColumn="1" w:noHBand="0" w:noVBand="0"/>
      </w:tblPr>
      <w:tblGrid>
        <w:gridCol w:w="3856"/>
        <w:gridCol w:w="4466"/>
      </w:tblGrid>
      <w:tr w:rsidR="003F08CF" w:rsidRPr="003C4FEC" w14:paraId="0586F36A" w14:textId="77777777" w:rsidTr="00E4045A">
        <w:tc>
          <w:tcPr>
            <w:tcW w:w="3856" w:type="dxa"/>
            <w:tcBorders>
              <w:top w:val="single" w:sz="4" w:space="0" w:color="auto"/>
              <w:left w:val="single" w:sz="4" w:space="0" w:color="auto"/>
              <w:bottom w:val="single" w:sz="4" w:space="0" w:color="auto"/>
              <w:right w:val="single" w:sz="4" w:space="0" w:color="auto"/>
            </w:tcBorders>
          </w:tcPr>
          <w:p w14:paraId="6633F65A" w14:textId="52014DEB" w:rsidR="003F08CF" w:rsidRPr="007A250B" w:rsidRDefault="003F08CF" w:rsidP="00E4045A">
            <w:pPr>
              <w:spacing w:line="260" w:lineRule="atLeast"/>
              <w:rPr>
                <w:rFonts w:ascii="Arial" w:hAnsi="Arial"/>
                <w:b/>
                <w:i/>
                <w:iCs/>
                <w:sz w:val="20"/>
                <w:lang w:eastAsia="en-US"/>
              </w:rPr>
            </w:pPr>
            <w:r w:rsidRPr="00795666">
              <w:rPr>
                <w:rFonts w:ascii="Arial" w:hAnsi="Arial"/>
                <w:b/>
                <w:bCs/>
                <w:i/>
                <w:iCs/>
                <w:sz w:val="20"/>
                <w:lang w:eastAsia="en-US"/>
              </w:rPr>
              <w:t>Naziv referenčnega projekta</w:t>
            </w:r>
            <w:r>
              <w:rPr>
                <w:rFonts w:ascii="Arial" w:hAnsi="Arial"/>
                <w:b/>
                <w:bCs/>
                <w:i/>
                <w:iCs/>
                <w:sz w:val="20"/>
                <w:lang w:eastAsia="en-US"/>
              </w:rPr>
              <w:t xml:space="preserve"> </w:t>
            </w:r>
            <w:r w:rsidRPr="00795666">
              <w:rPr>
                <w:rFonts w:ascii="Arial" w:hAnsi="Arial"/>
                <w:b/>
                <w:bCs/>
                <w:i/>
                <w:iCs/>
                <w:sz w:val="20"/>
                <w:lang w:eastAsia="en-US"/>
              </w:rPr>
              <w:t>za</w:t>
            </w:r>
            <w:r>
              <w:rPr>
                <w:rFonts w:ascii="Arial" w:hAnsi="Arial"/>
                <w:b/>
                <w:bCs/>
                <w:i/>
                <w:iCs/>
                <w:sz w:val="20"/>
                <w:lang w:eastAsia="en-US"/>
              </w:rPr>
              <w:t xml:space="preserve"> </w:t>
            </w:r>
            <w:r w:rsidRPr="00DC388B">
              <w:rPr>
                <w:rFonts w:ascii="Arial" w:hAnsi="Arial"/>
                <w:b/>
                <w:bCs/>
                <w:i/>
                <w:iCs/>
                <w:sz w:val="20"/>
                <w:szCs w:val="20"/>
              </w:rPr>
              <w:t>STROKOVNJAK</w:t>
            </w:r>
            <w:r>
              <w:rPr>
                <w:rFonts w:ascii="Arial" w:hAnsi="Arial"/>
                <w:b/>
                <w:bCs/>
                <w:i/>
                <w:iCs/>
                <w:sz w:val="20"/>
                <w:szCs w:val="20"/>
              </w:rPr>
              <w:t>A</w:t>
            </w:r>
            <w:r w:rsidRPr="00DC388B">
              <w:rPr>
                <w:rFonts w:ascii="Arial" w:hAnsi="Arial"/>
                <w:b/>
                <w:bCs/>
                <w:i/>
                <w:iCs/>
                <w:sz w:val="20"/>
                <w:szCs w:val="20"/>
              </w:rPr>
              <w:t xml:space="preserve"> S</w:t>
            </w:r>
            <w:r>
              <w:rPr>
                <w:rFonts w:ascii="Arial" w:hAnsi="Arial"/>
                <w:b/>
                <w:bCs/>
                <w:i/>
                <w:iCs/>
                <w:sz w:val="20"/>
                <w:szCs w:val="20"/>
              </w:rPr>
              <w:t xml:space="preserve"> </w:t>
            </w:r>
            <w:r w:rsidRPr="00DC388B">
              <w:rPr>
                <w:rFonts w:ascii="Arial" w:hAnsi="Arial"/>
                <w:b/>
                <w:bCs/>
                <w:i/>
                <w:iCs/>
                <w:sz w:val="20"/>
                <w:szCs w:val="20"/>
              </w:rPr>
              <w:t>PODROČJA</w:t>
            </w:r>
            <w:r w:rsidR="002C66D6">
              <w:rPr>
                <w:rFonts w:ascii="Arial" w:hAnsi="Arial"/>
                <w:b/>
                <w:bCs/>
                <w:i/>
                <w:iCs/>
                <w:sz w:val="20"/>
                <w:szCs w:val="20"/>
              </w:rPr>
              <w:t xml:space="preserve"> </w:t>
            </w:r>
            <w:r w:rsidR="002C66D6" w:rsidRPr="002C66D6">
              <w:rPr>
                <w:rFonts w:ascii="Arial" w:hAnsi="Arial"/>
                <w:b/>
                <w:bCs/>
                <w:i/>
                <w:iCs/>
                <w:sz w:val="20"/>
                <w:szCs w:val="20"/>
              </w:rPr>
              <w:t>GEODEZIJE</w:t>
            </w:r>
            <w:r w:rsidR="002C66D6">
              <w:rPr>
                <w:rFonts w:ascii="Arial" w:hAnsi="Arial"/>
                <w:b/>
                <w:bCs/>
                <w:i/>
                <w:iCs/>
                <w:sz w:val="20"/>
                <w:szCs w:val="20"/>
              </w:rPr>
              <w:t>:</w:t>
            </w:r>
          </w:p>
        </w:tc>
        <w:tc>
          <w:tcPr>
            <w:tcW w:w="4466" w:type="dxa"/>
            <w:tcBorders>
              <w:top w:val="single" w:sz="4" w:space="0" w:color="auto"/>
              <w:left w:val="single" w:sz="4" w:space="0" w:color="auto"/>
              <w:bottom w:val="single" w:sz="4" w:space="0" w:color="auto"/>
              <w:right w:val="single" w:sz="4" w:space="0" w:color="auto"/>
            </w:tcBorders>
          </w:tcPr>
          <w:p w14:paraId="727ECCE2" w14:textId="77777777" w:rsidR="003F08CF" w:rsidRPr="003C4FEC" w:rsidRDefault="003F08CF" w:rsidP="00E4045A">
            <w:pPr>
              <w:spacing w:line="260" w:lineRule="atLeast"/>
              <w:jc w:val="both"/>
              <w:rPr>
                <w:rFonts w:ascii="Arial" w:hAnsi="Arial"/>
                <w:sz w:val="20"/>
                <w:lang w:eastAsia="en-US"/>
              </w:rPr>
            </w:pPr>
          </w:p>
        </w:tc>
      </w:tr>
      <w:tr w:rsidR="003F08CF" w:rsidRPr="003C4FEC" w14:paraId="1A80A65D" w14:textId="77777777" w:rsidTr="00E4045A">
        <w:tc>
          <w:tcPr>
            <w:tcW w:w="3856" w:type="dxa"/>
            <w:tcBorders>
              <w:top w:val="single" w:sz="4" w:space="0" w:color="auto"/>
              <w:left w:val="single" w:sz="4" w:space="0" w:color="auto"/>
              <w:bottom w:val="single" w:sz="4" w:space="0" w:color="auto"/>
              <w:right w:val="single" w:sz="4" w:space="0" w:color="auto"/>
            </w:tcBorders>
          </w:tcPr>
          <w:p w14:paraId="2534DFFC" w14:textId="77777777" w:rsidR="003F08CF" w:rsidRPr="00795666" w:rsidRDefault="003F08CF" w:rsidP="00E4045A">
            <w:pPr>
              <w:spacing w:line="260" w:lineRule="atLeast"/>
              <w:jc w:val="both"/>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4466" w:type="dxa"/>
            <w:tcBorders>
              <w:top w:val="single" w:sz="4" w:space="0" w:color="auto"/>
              <w:left w:val="single" w:sz="4" w:space="0" w:color="auto"/>
              <w:bottom w:val="single" w:sz="4" w:space="0" w:color="auto"/>
              <w:right w:val="single" w:sz="4" w:space="0" w:color="auto"/>
            </w:tcBorders>
          </w:tcPr>
          <w:p w14:paraId="78817C0B" w14:textId="77777777" w:rsidR="003F08CF" w:rsidRPr="003C4FEC" w:rsidRDefault="003F08CF" w:rsidP="00E4045A">
            <w:pPr>
              <w:spacing w:line="260" w:lineRule="atLeast"/>
              <w:jc w:val="both"/>
              <w:rPr>
                <w:rFonts w:ascii="Arial" w:hAnsi="Arial"/>
                <w:sz w:val="20"/>
                <w:lang w:eastAsia="en-US"/>
              </w:rPr>
            </w:pPr>
          </w:p>
        </w:tc>
      </w:tr>
      <w:tr w:rsidR="003F08CF" w:rsidRPr="003C4FEC" w14:paraId="0F1E7874" w14:textId="77777777" w:rsidTr="00E4045A">
        <w:tc>
          <w:tcPr>
            <w:tcW w:w="3856" w:type="dxa"/>
            <w:tcBorders>
              <w:top w:val="single" w:sz="4" w:space="0" w:color="auto"/>
              <w:left w:val="single" w:sz="4" w:space="0" w:color="auto"/>
              <w:bottom w:val="single" w:sz="4" w:space="0" w:color="auto"/>
              <w:right w:val="single" w:sz="4" w:space="0" w:color="auto"/>
            </w:tcBorders>
          </w:tcPr>
          <w:p w14:paraId="547AF4B5" w14:textId="77777777" w:rsidR="003F08CF" w:rsidRPr="00795666" w:rsidRDefault="003F08CF" w:rsidP="00E4045A">
            <w:pPr>
              <w:spacing w:line="260" w:lineRule="atLeast"/>
              <w:jc w:val="both"/>
              <w:rPr>
                <w:rFonts w:ascii="Arial" w:hAnsi="Arial"/>
                <w:i/>
                <w:iCs/>
                <w:sz w:val="20"/>
                <w:lang w:eastAsia="en-US"/>
              </w:rPr>
            </w:pPr>
            <w:r w:rsidRPr="00795666">
              <w:rPr>
                <w:rFonts w:ascii="Arial" w:hAnsi="Arial"/>
                <w:i/>
                <w:iCs/>
                <w:sz w:val="20"/>
                <w:lang w:eastAsia="en-US"/>
              </w:rPr>
              <w:lastRenderedPageBreak/>
              <w:t>Obdobje izvedbe (od mesec leto – do mesec leto)</w:t>
            </w:r>
            <w:r>
              <w:rPr>
                <w:rFonts w:ascii="Arial" w:hAnsi="Arial"/>
                <w:i/>
                <w:iCs/>
                <w:sz w:val="20"/>
                <w:lang w:eastAsia="en-US"/>
              </w:rPr>
              <w:t>:</w:t>
            </w:r>
          </w:p>
        </w:tc>
        <w:tc>
          <w:tcPr>
            <w:tcW w:w="4466" w:type="dxa"/>
            <w:tcBorders>
              <w:top w:val="single" w:sz="4" w:space="0" w:color="auto"/>
              <w:left w:val="single" w:sz="4" w:space="0" w:color="auto"/>
              <w:bottom w:val="single" w:sz="4" w:space="0" w:color="auto"/>
              <w:right w:val="single" w:sz="4" w:space="0" w:color="auto"/>
            </w:tcBorders>
          </w:tcPr>
          <w:p w14:paraId="0C0AA311" w14:textId="77777777" w:rsidR="003F08CF" w:rsidRPr="003C4FEC" w:rsidRDefault="003F08CF" w:rsidP="00E4045A">
            <w:pPr>
              <w:spacing w:line="260" w:lineRule="atLeast"/>
              <w:jc w:val="both"/>
              <w:rPr>
                <w:rFonts w:ascii="Arial" w:hAnsi="Arial"/>
                <w:sz w:val="20"/>
                <w:lang w:eastAsia="en-US"/>
              </w:rPr>
            </w:pPr>
          </w:p>
        </w:tc>
      </w:tr>
      <w:tr w:rsidR="003F08CF" w:rsidRPr="003C4FEC" w14:paraId="28E95243" w14:textId="77777777" w:rsidTr="00E4045A">
        <w:tc>
          <w:tcPr>
            <w:tcW w:w="3856" w:type="dxa"/>
            <w:tcBorders>
              <w:top w:val="single" w:sz="4" w:space="0" w:color="auto"/>
              <w:left w:val="single" w:sz="4" w:space="0" w:color="auto"/>
              <w:bottom w:val="single" w:sz="4" w:space="0" w:color="auto"/>
              <w:right w:val="single" w:sz="4" w:space="0" w:color="auto"/>
            </w:tcBorders>
          </w:tcPr>
          <w:p w14:paraId="1EFFB33D" w14:textId="77777777" w:rsidR="003F08CF" w:rsidRDefault="003F08CF" w:rsidP="00E4045A">
            <w:pPr>
              <w:spacing w:line="260" w:lineRule="atLeast"/>
              <w:jc w:val="both"/>
              <w:rPr>
                <w:rFonts w:ascii="Arial" w:hAnsi="Arial" w:cs="Arial"/>
                <w:bCs/>
                <w:i/>
                <w:iCs/>
                <w:sz w:val="20"/>
                <w:szCs w:val="20"/>
              </w:rPr>
            </w:pPr>
            <w:r w:rsidRPr="006C4FEE">
              <w:rPr>
                <w:rFonts w:ascii="Arial" w:hAnsi="Arial" w:cs="Arial"/>
                <w:bCs/>
                <w:i/>
                <w:iCs/>
                <w:sz w:val="20"/>
                <w:szCs w:val="20"/>
              </w:rPr>
              <w:t>Krajši opis referenčnega projekta, iz katerega bo razvidno, ali po vsebini ustreza vsem zahtevam naročnika</w:t>
            </w:r>
            <w:r>
              <w:rPr>
                <w:rFonts w:ascii="Arial" w:hAnsi="Arial" w:cs="Arial"/>
                <w:bCs/>
                <w:i/>
                <w:iCs/>
                <w:sz w:val="20"/>
                <w:szCs w:val="20"/>
              </w:rPr>
              <w:t>:</w:t>
            </w:r>
          </w:p>
          <w:p w14:paraId="528BEE5F" w14:textId="77777777" w:rsidR="003F08CF" w:rsidRDefault="003F08CF" w:rsidP="00E4045A">
            <w:pPr>
              <w:spacing w:line="260" w:lineRule="atLeast"/>
              <w:jc w:val="both"/>
              <w:rPr>
                <w:rFonts w:ascii="Arial" w:hAnsi="Arial" w:cs="Arial"/>
                <w:bCs/>
                <w:i/>
                <w:iCs/>
                <w:sz w:val="20"/>
                <w:szCs w:val="20"/>
              </w:rPr>
            </w:pPr>
          </w:p>
          <w:p w14:paraId="5D4489BA" w14:textId="77777777" w:rsidR="003F08CF" w:rsidRDefault="003F08CF" w:rsidP="00E4045A">
            <w:pPr>
              <w:spacing w:line="260" w:lineRule="atLeast"/>
              <w:jc w:val="both"/>
              <w:rPr>
                <w:rFonts w:ascii="Arial" w:hAnsi="Arial" w:cs="Arial"/>
                <w:bCs/>
                <w:i/>
                <w:iCs/>
                <w:sz w:val="20"/>
                <w:szCs w:val="20"/>
              </w:rPr>
            </w:pPr>
          </w:p>
          <w:p w14:paraId="29648EE5" w14:textId="77777777" w:rsidR="003F08CF" w:rsidRPr="00F57080" w:rsidRDefault="003F08CF" w:rsidP="00E4045A">
            <w:pPr>
              <w:spacing w:line="260" w:lineRule="atLeast"/>
              <w:jc w:val="both"/>
              <w:rPr>
                <w:rFonts w:ascii="Arial" w:hAnsi="Arial" w:cs="Arial"/>
                <w:bCs/>
                <w:i/>
                <w:iCs/>
                <w:sz w:val="20"/>
                <w:szCs w:val="20"/>
              </w:rPr>
            </w:pPr>
          </w:p>
        </w:tc>
        <w:tc>
          <w:tcPr>
            <w:tcW w:w="4466" w:type="dxa"/>
            <w:tcBorders>
              <w:top w:val="single" w:sz="4" w:space="0" w:color="auto"/>
              <w:left w:val="single" w:sz="4" w:space="0" w:color="auto"/>
              <w:bottom w:val="single" w:sz="4" w:space="0" w:color="auto"/>
              <w:right w:val="single" w:sz="4" w:space="0" w:color="auto"/>
            </w:tcBorders>
          </w:tcPr>
          <w:p w14:paraId="11CAB75E" w14:textId="77777777" w:rsidR="003F08CF" w:rsidRPr="003C4FEC" w:rsidRDefault="003F08CF" w:rsidP="00E4045A">
            <w:pPr>
              <w:pStyle w:val="Odstavekseznama"/>
              <w:autoSpaceDE w:val="0"/>
              <w:autoSpaceDN w:val="0"/>
              <w:adjustRightInd w:val="0"/>
              <w:spacing w:line="260" w:lineRule="atLeast"/>
              <w:ind w:left="0"/>
              <w:jc w:val="both"/>
              <w:rPr>
                <w:rFonts w:ascii="Arial" w:hAnsi="Arial"/>
                <w:sz w:val="20"/>
                <w:lang w:eastAsia="en-US"/>
              </w:rPr>
            </w:pPr>
          </w:p>
        </w:tc>
      </w:tr>
      <w:tr w:rsidR="002C66D6" w:rsidRPr="003C4FEC" w14:paraId="3C8FBE71" w14:textId="77777777" w:rsidTr="00E4045A">
        <w:tc>
          <w:tcPr>
            <w:tcW w:w="3856" w:type="dxa"/>
            <w:tcBorders>
              <w:top w:val="single" w:sz="4" w:space="0" w:color="auto"/>
              <w:left w:val="single" w:sz="4" w:space="0" w:color="auto"/>
              <w:bottom w:val="single" w:sz="4" w:space="0" w:color="auto"/>
              <w:right w:val="single" w:sz="4" w:space="0" w:color="auto"/>
            </w:tcBorders>
          </w:tcPr>
          <w:p w14:paraId="7CCA7881" w14:textId="4B4E89B1" w:rsidR="002C66D6" w:rsidRPr="006C4FEE" w:rsidRDefault="002C66D6" w:rsidP="00E4045A">
            <w:pPr>
              <w:spacing w:line="260" w:lineRule="atLeast"/>
              <w:jc w:val="both"/>
              <w:rPr>
                <w:rFonts w:ascii="Arial" w:hAnsi="Arial" w:cs="Arial"/>
                <w:bCs/>
                <w:i/>
                <w:iCs/>
                <w:sz w:val="20"/>
                <w:szCs w:val="20"/>
              </w:rPr>
            </w:pPr>
            <w:r w:rsidRPr="00B91A23">
              <w:rPr>
                <w:rFonts w:ascii="Arial" w:hAnsi="Arial" w:cs="Arial"/>
                <w:bCs/>
                <w:i/>
                <w:iCs/>
                <w:sz w:val="20"/>
                <w:szCs w:val="20"/>
              </w:rPr>
              <w:t>Datum potrditve certifikata geodetskega načrta:</w:t>
            </w:r>
          </w:p>
        </w:tc>
        <w:tc>
          <w:tcPr>
            <w:tcW w:w="4466" w:type="dxa"/>
            <w:tcBorders>
              <w:top w:val="single" w:sz="4" w:space="0" w:color="auto"/>
              <w:left w:val="single" w:sz="4" w:space="0" w:color="auto"/>
              <w:bottom w:val="single" w:sz="4" w:space="0" w:color="auto"/>
              <w:right w:val="single" w:sz="4" w:space="0" w:color="auto"/>
            </w:tcBorders>
          </w:tcPr>
          <w:p w14:paraId="7E7DD636" w14:textId="77777777" w:rsidR="002C66D6" w:rsidRPr="003C4FEC" w:rsidRDefault="002C66D6" w:rsidP="00E4045A">
            <w:pPr>
              <w:pStyle w:val="Odstavekseznama"/>
              <w:autoSpaceDE w:val="0"/>
              <w:autoSpaceDN w:val="0"/>
              <w:adjustRightInd w:val="0"/>
              <w:spacing w:line="260" w:lineRule="atLeast"/>
              <w:ind w:left="0"/>
              <w:jc w:val="both"/>
              <w:rPr>
                <w:rFonts w:ascii="Arial" w:hAnsi="Arial"/>
                <w:sz w:val="20"/>
                <w:lang w:eastAsia="en-US"/>
              </w:rPr>
            </w:pPr>
          </w:p>
        </w:tc>
      </w:tr>
    </w:tbl>
    <w:p w14:paraId="0C1F17BA" w14:textId="77777777" w:rsidR="004C5C79" w:rsidRDefault="004C5C79" w:rsidP="00234BA9">
      <w:pPr>
        <w:rPr>
          <w:rFonts w:ascii="Arial" w:hAnsi="Arial" w:cs="Arial"/>
          <w:b/>
          <w:sz w:val="20"/>
          <w:szCs w:val="20"/>
          <w:lang w:eastAsia="en-US"/>
        </w:rPr>
      </w:pPr>
    </w:p>
    <w:p w14:paraId="1097903E" w14:textId="66D4C890" w:rsidR="00234BA9" w:rsidRDefault="00234BA9" w:rsidP="00234BA9">
      <w:pPr>
        <w:rPr>
          <w:rFonts w:ascii="Arial" w:hAnsi="Arial" w:cs="Arial"/>
          <w:b/>
          <w:sz w:val="20"/>
          <w:szCs w:val="20"/>
          <w:lang w:eastAsia="en-US"/>
        </w:rPr>
      </w:pPr>
      <w:r>
        <w:rPr>
          <w:rFonts w:ascii="Arial" w:hAnsi="Arial" w:cs="Arial"/>
          <w:b/>
          <w:sz w:val="20"/>
          <w:szCs w:val="20"/>
          <w:lang w:eastAsia="en-US"/>
        </w:rPr>
        <w:t>6.</w:t>
      </w:r>
    </w:p>
    <w:p w14:paraId="533349F1" w14:textId="77777777" w:rsidR="00234BA9" w:rsidRDefault="00234BA9" w:rsidP="00234BA9">
      <w:pPr>
        <w:rPr>
          <w:rFonts w:ascii="Arial" w:hAnsi="Arial" w:cs="Arial"/>
          <w:b/>
          <w:sz w:val="20"/>
          <w:szCs w:val="20"/>
          <w:lang w:eastAsia="en-US"/>
        </w:rPr>
      </w:pPr>
    </w:p>
    <w:tbl>
      <w:tblPr>
        <w:tblW w:w="9534" w:type="dxa"/>
        <w:tblInd w:w="-147" w:type="dxa"/>
        <w:tblLook w:val="01E0" w:firstRow="1" w:lastRow="1" w:firstColumn="1" w:lastColumn="1" w:noHBand="0" w:noVBand="0"/>
      </w:tblPr>
      <w:tblGrid>
        <w:gridCol w:w="4395"/>
        <w:gridCol w:w="5139"/>
      </w:tblGrid>
      <w:tr w:rsidR="004C5C79" w:rsidRPr="00590B7E" w14:paraId="2B053CB3" w14:textId="77777777" w:rsidTr="00DE515E">
        <w:trPr>
          <w:trHeight w:val="55"/>
        </w:trPr>
        <w:tc>
          <w:tcPr>
            <w:tcW w:w="9534" w:type="dxa"/>
            <w:gridSpan w:val="2"/>
            <w:tcBorders>
              <w:top w:val="single" w:sz="4" w:space="0" w:color="auto"/>
              <w:left w:val="single" w:sz="4" w:space="0" w:color="auto"/>
              <w:bottom w:val="single" w:sz="4" w:space="0" w:color="auto"/>
              <w:right w:val="single" w:sz="4" w:space="0" w:color="auto"/>
            </w:tcBorders>
          </w:tcPr>
          <w:p w14:paraId="5403A607" w14:textId="3041BE45" w:rsidR="004C5C79" w:rsidRPr="00590B7E" w:rsidRDefault="004C5C79" w:rsidP="00DE515E">
            <w:pPr>
              <w:spacing w:line="260" w:lineRule="atLeast"/>
              <w:jc w:val="both"/>
              <w:rPr>
                <w:rFonts w:ascii="Arial" w:hAnsi="Arial"/>
                <w:b/>
                <w:i/>
                <w:iCs/>
                <w:sz w:val="20"/>
                <w:szCs w:val="20"/>
              </w:rPr>
            </w:pPr>
            <w:r w:rsidRPr="00FA55A5">
              <w:rPr>
                <w:rFonts w:ascii="Arial" w:eastAsia="Calibri" w:hAnsi="Arial" w:cs="Arial"/>
                <w:b/>
                <w:bCs/>
                <w:i/>
                <w:iCs/>
                <w:sz w:val="20"/>
                <w:szCs w:val="20"/>
              </w:rPr>
              <w:t>S</w:t>
            </w:r>
            <w:r w:rsidRPr="00FA55A5">
              <w:rPr>
                <w:rFonts w:ascii="Arial" w:eastAsia="Calibri" w:hAnsi="Arial" w:cs="Arial"/>
                <w:b/>
                <w:bCs/>
                <w:i/>
                <w:iCs/>
                <w:sz w:val="20"/>
                <w:szCs w:val="20"/>
                <w:lang w:eastAsia="en-US"/>
              </w:rPr>
              <w:t>TROKOVNJAK S PODROČJA</w:t>
            </w:r>
            <w:r>
              <w:rPr>
                <w:rFonts w:ascii="Arial" w:eastAsia="Calibri" w:hAnsi="Arial" w:cs="Arial"/>
                <w:b/>
                <w:bCs/>
                <w:i/>
                <w:iCs/>
                <w:sz w:val="20"/>
                <w:szCs w:val="20"/>
                <w:lang w:eastAsia="en-US"/>
              </w:rPr>
              <w:t xml:space="preserve"> GEO</w:t>
            </w:r>
            <w:r w:rsidR="00977B00">
              <w:rPr>
                <w:rFonts w:ascii="Arial" w:eastAsia="Calibri" w:hAnsi="Arial" w:cs="Arial"/>
                <w:b/>
                <w:bCs/>
                <w:i/>
                <w:iCs/>
                <w:sz w:val="20"/>
                <w:szCs w:val="20"/>
                <w:lang w:eastAsia="en-US"/>
              </w:rPr>
              <w:t>TEHNIKE</w:t>
            </w:r>
            <w:r w:rsidRPr="00934012">
              <w:rPr>
                <w:rFonts w:ascii="Arial" w:hAnsi="Arial"/>
                <w:b/>
                <w:bCs/>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z</w:t>
            </w:r>
            <w:r>
              <w:rPr>
                <w:rFonts w:ascii="Arial" w:hAnsi="Arial"/>
                <w:b/>
                <w:sz w:val="20"/>
                <w:szCs w:val="22"/>
                <w:lang w:eastAsia="en-US"/>
              </w:rPr>
              <w:t xml:space="preserve"> zaporedne št. </w:t>
            </w:r>
            <w:r w:rsidR="009F2396">
              <w:rPr>
                <w:rFonts w:ascii="Arial" w:hAnsi="Arial"/>
                <w:b/>
                <w:sz w:val="20"/>
                <w:szCs w:val="22"/>
                <w:lang w:eastAsia="en-US"/>
              </w:rPr>
              <w:t>6</w:t>
            </w:r>
            <w:r>
              <w:rPr>
                <w:rFonts w:ascii="Arial" w:hAnsi="Arial"/>
                <w:b/>
                <w:sz w:val="20"/>
                <w:szCs w:val="22"/>
                <w:lang w:eastAsia="en-US"/>
              </w:rPr>
              <w:t xml:space="preserve"> </w:t>
            </w:r>
            <w:r w:rsidRPr="00A93C7A">
              <w:rPr>
                <w:rFonts w:ascii="Arial" w:hAnsi="Arial"/>
                <w:b/>
                <w:sz w:val="20"/>
                <w:szCs w:val="22"/>
                <w:lang w:eastAsia="en-US"/>
              </w:rPr>
              <w:t xml:space="preserve">točke </w:t>
            </w:r>
            <w:r w:rsidRPr="00A93C7A">
              <w:rPr>
                <w:rFonts w:ascii="Arial" w:hAnsi="Arial"/>
                <w:b/>
                <w:bCs/>
                <w:sz w:val="20"/>
                <w:lang w:eastAsia="en-US"/>
              </w:rPr>
              <w:t>3.2.</w:t>
            </w:r>
            <w:r>
              <w:rPr>
                <w:rFonts w:ascii="Arial" w:hAnsi="Arial"/>
                <w:b/>
                <w:bCs/>
                <w:sz w:val="20"/>
                <w:lang w:eastAsia="en-US"/>
              </w:rPr>
              <w:t>3</w:t>
            </w:r>
            <w:r w:rsidRPr="00A93C7A">
              <w:rPr>
                <w:rFonts w:ascii="Arial" w:hAnsi="Arial"/>
                <w:b/>
                <w:bCs/>
                <w:sz w:val="20"/>
                <w:lang w:eastAsia="en-US"/>
              </w:rPr>
              <w:t>.2 razpisne dokumentacije</w:t>
            </w:r>
          </w:p>
        </w:tc>
      </w:tr>
      <w:tr w:rsidR="004C5C79" w:rsidRPr="003C4FEC" w14:paraId="680AE6B7" w14:textId="77777777" w:rsidTr="00DE515E">
        <w:trPr>
          <w:trHeight w:val="901"/>
        </w:trPr>
        <w:tc>
          <w:tcPr>
            <w:tcW w:w="4395" w:type="dxa"/>
            <w:tcBorders>
              <w:top w:val="single" w:sz="4" w:space="0" w:color="auto"/>
              <w:left w:val="single" w:sz="4" w:space="0" w:color="auto"/>
              <w:bottom w:val="single" w:sz="4" w:space="0" w:color="auto"/>
              <w:right w:val="single" w:sz="4" w:space="0" w:color="auto"/>
            </w:tcBorders>
            <w:vAlign w:val="center"/>
          </w:tcPr>
          <w:p w14:paraId="02F676EC" w14:textId="77777777" w:rsidR="004C5C79" w:rsidRPr="00EE1F15" w:rsidRDefault="004C5C79" w:rsidP="00DE515E">
            <w:pPr>
              <w:spacing w:line="260" w:lineRule="atLeast"/>
              <w:jc w:val="both"/>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443CF1AF" w14:textId="77777777" w:rsidR="004C5C79" w:rsidRPr="003C4FEC" w:rsidRDefault="004C5C79" w:rsidP="00DE515E">
            <w:pPr>
              <w:spacing w:before="60" w:after="60"/>
              <w:jc w:val="both"/>
              <w:rPr>
                <w:rFonts w:ascii="Arial" w:hAnsi="Arial"/>
                <w:iCs/>
                <w:sz w:val="20"/>
                <w:szCs w:val="20"/>
              </w:rPr>
            </w:pPr>
          </w:p>
          <w:p w14:paraId="71109805" w14:textId="77777777" w:rsidR="004C5C79" w:rsidRPr="003C4FEC" w:rsidRDefault="004C5C79" w:rsidP="00DE515E">
            <w:pPr>
              <w:spacing w:before="60" w:after="60"/>
              <w:jc w:val="both"/>
              <w:rPr>
                <w:rFonts w:ascii="Arial" w:hAnsi="Arial"/>
                <w:iCs/>
                <w:sz w:val="20"/>
                <w:szCs w:val="20"/>
              </w:rPr>
            </w:pPr>
          </w:p>
          <w:p w14:paraId="24A4F9AB" w14:textId="77777777" w:rsidR="004C5C79" w:rsidRPr="003C4FEC" w:rsidRDefault="004C5C79" w:rsidP="00DE515E">
            <w:pPr>
              <w:spacing w:before="60" w:after="60"/>
              <w:jc w:val="both"/>
              <w:rPr>
                <w:rFonts w:ascii="Arial" w:hAnsi="Arial"/>
                <w:iCs/>
                <w:sz w:val="20"/>
                <w:szCs w:val="20"/>
              </w:rPr>
            </w:pPr>
          </w:p>
        </w:tc>
      </w:tr>
      <w:tr w:rsidR="004C5C79" w:rsidRPr="00DC388B" w14:paraId="7B0BA019" w14:textId="77777777" w:rsidTr="00DE515E">
        <w:trPr>
          <w:trHeight w:val="901"/>
        </w:trPr>
        <w:tc>
          <w:tcPr>
            <w:tcW w:w="4395" w:type="dxa"/>
            <w:tcBorders>
              <w:top w:val="single" w:sz="4" w:space="0" w:color="auto"/>
              <w:left w:val="single" w:sz="4" w:space="0" w:color="auto"/>
              <w:bottom w:val="single" w:sz="4" w:space="0" w:color="auto"/>
              <w:right w:val="single" w:sz="4" w:space="0" w:color="auto"/>
            </w:tcBorders>
            <w:vAlign w:val="center"/>
          </w:tcPr>
          <w:p w14:paraId="0541F345" w14:textId="77777777" w:rsidR="004C5C79" w:rsidRPr="00DC388B" w:rsidRDefault="004C5C79" w:rsidP="00DE515E">
            <w:pPr>
              <w:spacing w:line="260" w:lineRule="atLeast"/>
              <w:jc w:val="both"/>
              <w:rPr>
                <w:rFonts w:ascii="Arial" w:hAnsi="Arial"/>
                <w:i/>
                <w:iCs/>
                <w:sz w:val="20"/>
                <w:szCs w:val="20"/>
              </w:rPr>
            </w:pPr>
            <w:r>
              <w:rPr>
                <w:rFonts w:ascii="Arial" w:hAnsi="Arial"/>
                <w:i/>
                <w:iCs/>
                <w:sz w:val="20"/>
                <w:szCs w:val="20"/>
              </w:rPr>
              <w:t>V</w:t>
            </w:r>
            <w:r w:rsidRPr="00DC388B">
              <w:rPr>
                <w:rFonts w:ascii="Arial" w:hAnsi="Arial"/>
                <w:i/>
                <w:iCs/>
                <w:sz w:val="20"/>
                <w:szCs w:val="20"/>
              </w:rPr>
              <w:t>pis v imenik IZS ali ZAPS pooblaščenih inženirjev z aktivnim poklicnim nazivom oz. zahtevana izobrazba</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vAlign w:val="center"/>
          </w:tcPr>
          <w:p w14:paraId="4E1E4A0C" w14:textId="1F1A9967" w:rsidR="004C5C79" w:rsidRPr="00DC388B" w:rsidRDefault="004C5C79" w:rsidP="002B42FF">
            <w:pPr>
              <w:pStyle w:val="Odstavekseznama"/>
              <w:spacing w:before="60" w:after="60"/>
              <w:ind w:left="0"/>
              <w:jc w:val="both"/>
              <w:rPr>
                <w:rFonts w:ascii="Arial" w:hAnsi="Arial"/>
                <w:iCs/>
                <w:sz w:val="20"/>
                <w:szCs w:val="20"/>
              </w:rPr>
            </w:pPr>
          </w:p>
        </w:tc>
      </w:tr>
      <w:tr w:rsidR="004C5C79" w:rsidRPr="003C4FEC" w14:paraId="7F722F93" w14:textId="77777777" w:rsidTr="00DE515E">
        <w:trPr>
          <w:trHeight w:val="767"/>
        </w:trPr>
        <w:tc>
          <w:tcPr>
            <w:tcW w:w="4395" w:type="dxa"/>
            <w:tcBorders>
              <w:top w:val="single" w:sz="4" w:space="0" w:color="auto"/>
              <w:left w:val="single" w:sz="4" w:space="0" w:color="auto"/>
              <w:bottom w:val="single" w:sz="4" w:space="0" w:color="auto"/>
              <w:right w:val="single" w:sz="4" w:space="0" w:color="auto"/>
            </w:tcBorders>
            <w:vAlign w:val="center"/>
          </w:tcPr>
          <w:p w14:paraId="0809D4F3" w14:textId="77777777" w:rsidR="004C5C79" w:rsidRPr="00A91F16" w:rsidRDefault="004C5C79" w:rsidP="00DE515E">
            <w:pPr>
              <w:spacing w:line="260" w:lineRule="atLeast"/>
              <w:jc w:val="both"/>
              <w:rPr>
                <w:rFonts w:ascii="Arial" w:hAnsi="Arial"/>
                <w:i/>
                <w:iCs/>
                <w:sz w:val="20"/>
                <w:szCs w:val="20"/>
              </w:rPr>
            </w:pPr>
            <w:r w:rsidRPr="00A91F16">
              <w:rPr>
                <w:rFonts w:ascii="Arial" w:hAnsi="Arial"/>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vAlign w:val="center"/>
          </w:tcPr>
          <w:p w14:paraId="511DCDEF" w14:textId="77777777" w:rsidR="004C5C79" w:rsidRPr="00580174" w:rsidRDefault="004C5C79" w:rsidP="00DE515E">
            <w:pPr>
              <w:spacing w:line="260" w:lineRule="atLeast"/>
              <w:jc w:val="both"/>
              <w:rPr>
                <w:rFonts w:ascii="Arial" w:hAnsi="Arial"/>
                <w:sz w:val="20"/>
                <w:szCs w:val="20"/>
              </w:rPr>
            </w:pPr>
          </w:p>
        </w:tc>
      </w:tr>
      <w:tr w:rsidR="004C5C79" w:rsidRPr="006600D2" w14:paraId="6586C468" w14:textId="77777777" w:rsidTr="00DE515E">
        <w:trPr>
          <w:trHeight w:val="767"/>
        </w:trPr>
        <w:tc>
          <w:tcPr>
            <w:tcW w:w="4395" w:type="dxa"/>
            <w:tcBorders>
              <w:top w:val="single" w:sz="4" w:space="0" w:color="auto"/>
              <w:left w:val="single" w:sz="4" w:space="0" w:color="auto"/>
              <w:bottom w:val="single" w:sz="4" w:space="0" w:color="auto"/>
              <w:right w:val="single" w:sz="4" w:space="0" w:color="auto"/>
            </w:tcBorders>
            <w:vAlign w:val="center"/>
          </w:tcPr>
          <w:p w14:paraId="5A9824DE" w14:textId="14838E94" w:rsidR="004C5C79" w:rsidRPr="00DC388B" w:rsidRDefault="004C5C79" w:rsidP="00DE515E">
            <w:pPr>
              <w:spacing w:line="260" w:lineRule="atLeast"/>
              <w:jc w:val="both"/>
              <w:rPr>
                <w:rFonts w:ascii="Arial" w:hAnsi="Arial"/>
                <w:i/>
                <w:iCs/>
                <w:sz w:val="20"/>
                <w:szCs w:val="20"/>
              </w:rPr>
            </w:pPr>
            <w:r w:rsidRPr="00DC388B">
              <w:rPr>
                <w:rFonts w:ascii="Arial" w:hAnsi="Arial"/>
                <w:i/>
                <w:iCs/>
                <w:sz w:val="20"/>
                <w:szCs w:val="20"/>
              </w:rPr>
              <w:t xml:space="preserve">V zadnjih desetih (10) letih, </w:t>
            </w:r>
            <w:r w:rsidRPr="00DC388B">
              <w:rPr>
                <w:rFonts w:ascii="Arial" w:hAnsi="Arial" w:cs="Arial"/>
                <w:bCs/>
                <w:i/>
                <w:iCs/>
                <w:color w:val="000000"/>
                <w:sz w:val="20"/>
                <w:szCs w:val="20"/>
              </w:rPr>
              <w:t>šteto od dneva objave tega javnega naročila</w:t>
            </w:r>
            <w:r w:rsidRPr="00DC388B">
              <w:rPr>
                <w:rFonts w:ascii="Arial" w:hAnsi="Arial"/>
                <w:i/>
                <w:iCs/>
                <w:sz w:val="20"/>
                <w:szCs w:val="20"/>
              </w:rPr>
              <w:t>,</w:t>
            </w:r>
            <w:r>
              <w:rPr>
                <w:rFonts w:ascii="Arial" w:hAnsi="Arial"/>
                <w:i/>
                <w:iCs/>
                <w:sz w:val="20"/>
                <w:szCs w:val="20"/>
              </w:rPr>
              <w:t xml:space="preserve"> je</w:t>
            </w:r>
            <w:r w:rsidR="00893578">
              <w:rPr>
                <w:rFonts w:ascii="Arial" w:hAnsi="Arial"/>
                <w:i/>
                <w:iCs/>
                <w:sz w:val="20"/>
                <w:szCs w:val="20"/>
              </w:rPr>
              <w:t xml:space="preserve"> bil</w:t>
            </w:r>
            <w:r>
              <w:rPr>
                <w:rFonts w:ascii="Arial" w:hAnsi="Arial"/>
                <w:i/>
                <w:iCs/>
                <w:sz w:val="20"/>
                <w:szCs w:val="20"/>
              </w:rPr>
              <w:t>:</w:t>
            </w:r>
          </w:p>
          <w:p w14:paraId="19CB4C44" w14:textId="77777777" w:rsidR="004C5C79" w:rsidRPr="00EE1F15" w:rsidRDefault="004C5C79" w:rsidP="00DE515E">
            <w:pPr>
              <w:spacing w:line="260" w:lineRule="atLeast"/>
              <w:jc w:val="both"/>
              <w:rPr>
                <w:rFonts w:ascii="Arial" w:hAnsi="Arial"/>
                <w:b/>
                <w:bCs/>
                <w:i/>
                <w:iCs/>
                <w:sz w:val="20"/>
                <w:szCs w:val="20"/>
              </w:rPr>
            </w:pPr>
          </w:p>
        </w:tc>
        <w:tc>
          <w:tcPr>
            <w:tcW w:w="5139" w:type="dxa"/>
            <w:tcBorders>
              <w:top w:val="single" w:sz="4" w:space="0" w:color="auto"/>
              <w:left w:val="single" w:sz="4" w:space="0" w:color="auto"/>
              <w:bottom w:val="single" w:sz="4" w:space="0" w:color="auto"/>
              <w:right w:val="single" w:sz="4" w:space="0" w:color="auto"/>
            </w:tcBorders>
            <w:vAlign w:val="center"/>
          </w:tcPr>
          <w:p w14:paraId="27398A99" w14:textId="77142F26" w:rsidR="004C5C79" w:rsidRPr="006600D2" w:rsidRDefault="00893578" w:rsidP="00005CA1">
            <w:pPr>
              <w:pStyle w:val="Odstavekseznama"/>
              <w:numPr>
                <w:ilvl w:val="0"/>
                <w:numId w:val="44"/>
              </w:numPr>
              <w:rPr>
                <w:rFonts w:ascii="Arial" w:hAnsi="Arial"/>
                <w:sz w:val="20"/>
                <w:szCs w:val="20"/>
              </w:rPr>
            </w:pPr>
            <w:r w:rsidRPr="00893578">
              <w:rPr>
                <w:rFonts w:ascii="Arial" w:hAnsi="Arial"/>
                <w:sz w:val="20"/>
                <w:szCs w:val="20"/>
              </w:rPr>
              <w:t>izvajalec geotehničnih raziskav za objekt državne prometne infrastrukture.</w:t>
            </w:r>
          </w:p>
        </w:tc>
      </w:tr>
    </w:tbl>
    <w:p w14:paraId="5F6D408A" w14:textId="77777777" w:rsidR="004C5C79" w:rsidRDefault="004C5C79" w:rsidP="00234BA9">
      <w:pPr>
        <w:rPr>
          <w:rFonts w:ascii="Arial" w:hAnsi="Arial" w:cs="Arial"/>
          <w:b/>
          <w:sz w:val="20"/>
          <w:szCs w:val="20"/>
          <w:lang w:eastAsia="en-US"/>
        </w:rPr>
      </w:pPr>
    </w:p>
    <w:tbl>
      <w:tblPr>
        <w:tblW w:w="0" w:type="auto"/>
        <w:tblInd w:w="392" w:type="dxa"/>
        <w:tblLook w:val="01E0" w:firstRow="1" w:lastRow="1" w:firstColumn="1" w:lastColumn="1" w:noHBand="0" w:noVBand="0"/>
      </w:tblPr>
      <w:tblGrid>
        <w:gridCol w:w="3856"/>
        <w:gridCol w:w="4466"/>
      </w:tblGrid>
      <w:tr w:rsidR="00580174" w:rsidRPr="003C4FEC" w14:paraId="3C945EB1" w14:textId="77777777" w:rsidTr="00E4045A">
        <w:tc>
          <w:tcPr>
            <w:tcW w:w="3856" w:type="dxa"/>
            <w:tcBorders>
              <w:top w:val="single" w:sz="4" w:space="0" w:color="auto"/>
              <w:left w:val="single" w:sz="4" w:space="0" w:color="auto"/>
              <w:bottom w:val="single" w:sz="4" w:space="0" w:color="auto"/>
              <w:right w:val="single" w:sz="4" w:space="0" w:color="auto"/>
            </w:tcBorders>
          </w:tcPr>
          <w:p w14:paraId="51A5E41F" w14:textId="36475158" w:rsidR="00580174" w:rsidRPr="007A250B" w:rsidRDefault="00580174" w:rsidP="00E4045A">
            <w:pPr>
              <w:spacing w:line="260" w:lineRule="atLeast"/>
              <w:rPr>
                <w:rFonts w:ascii="Arial" w:hAnsi="Arial"/>
                <w:b/>
                <w:i/>
                <w:iCs/>
                <w:sz w:val="20"/>
                <w:lang w:eastAsia="en-US"/>
              </w:rPr>
            </w:pPr>
            <w:r w:rsidRPr="00795666">
              <w:rPr>
                <w:rFonts w:ascii="Arial" w:hAnsi="Arial"/>
                <w:b/>
                <w:bCs/>
                <w:i/>
                <w:iCs/>
                <w:sz w:val="20"/>
                <w:lang w:eastAsia="en-US"/>
              </w:rPr>
              <w:t>Naziv referenčnega projekta</w:t>
            </w:r>
            <w:r>
              <w:rPr>
                <w:rFonts w:ascii="Arial" w:hAnsi="Arial"/>
                <w:b/>
                <w:bCs/>
                <w:i/>
                <w:iCs/>
                <w:sz w:val="20"/>
                <w:lang w:eastAsia="en-US"/>
              </w:rPr>
              <w:t xml:space="preserve"> </w:t>
            </w:r>
            <w:r w:rsidRPr="00795666">
              <w:rPr>
                <w:rFonts w:ascii="Arial" w:hAnsi="Arial"/>
                <w:b/>
                <w:bCs/>
                <w:i/>
                <w:iCs/>
                <w:sz w:val="20"/>
                <w:lang w:eastAsia="en-US"/>
              </w:rPr>
              <w:t>za</w:t>
            </w:r>
            <w:r>
              <w:rPr>
                <w:rFonts w:ascii="Arial" w:hAnsi="Arial"/>
                <w:b/>
                <w:bCs/>
                <w:i/>
                <w:iCs/>
                <w:sz w:val="20"/>
                <w:lang w:eastAsia="en-US"/>
              </w:rPr>
              <w:t xml:space="preserve"> </w:t>
            </w:r>
            <w:r w:rsidRPr="00DC388B">
              <w:rPr>
                <w:rFonts w:ascii="Arial" w:hAnsi="Arial"/>
                <w:b/>
                <w:bCs/>
                <w:i/>
                <w:iCs/>
                <w:sz w:val="20"/>
                <w:szCs w:val="20"/>
              </w:rPr>
              <w:t>STROKOVNJAK</w:t>
            </w:r>
            <w:r>
              <w:rPr>
                <w:rFonts w:ascii="Arial" w:hAnsi="Arial"/>
                <w:b/>
                <w:bCs/>
                <w:i/>
                <w:iCs/>
                <w:sz w:val="20"/>
                <w:szCs w:val="20"/>
              </w:rPr>
              <w:t>A</w:t>
            </w:r>
            <w:r w:rsidRPr="00DC388B">
              <w:rPr>
                <w:rFonts w:ascii="Arial" w:hAnsi="Arial"/>
                <w:b/>
                <w:bCs/>
                <w:i/>
                <w:iCs/>
                <w:sz w:val="20"/>
                <w:szCs w:val="20"/>
              </w:rPr>
              <w:t xml:space="preserve"> S</w:t>
            </w:r>
            <w:r>
              <w:rPr>
                <w:rFonts w:ascii="Arial" w:hAnsi="Arial"/>
                <w:b/>
                <w:bCs/>
                <w:i/>
                <w:iCs/>
                <w:sz w:val="20"/>
                <w:szCs w:val="20"/>
              </w:rPr>
              <w:t xml:space="preserve"> </w:t>
            </w:r>
            <w:r w:rsidRPr="00DC388B">
              <w:rPr>
                <w:rFonts w:ascii="Arial" w:hAnsi="Arial"/>
                <w:b/>
                <w:bCs/>
                <w:i/>
                <w:iCs/>
                <w:sz w:val="20"/>
                <w:szCs w:val="20"/>
              </w:rPr>
              <w:t>PODROČJA</w:t>
            </w:r>
            <w:r>
              <w:rPr>
                <w:rFonts w:ascii="Arial" w:hAnsi="Arial"/>
                <w:b/>
                <w:bCs/>
                <w:i/>
                <w:iCs/>
                <w:sz w:val="20"/>
                <w:szCs w:val="20"/>
              </w:rPr>
              <w:t xml:space="preserve"> </w:t>
            </w:r>
            <w:r w:rsidRPr="002C66D6">
              <w:rPr>
                <w:rFonts w:ascii="Arial" w:hAnsi="Arial"/>
                <w:b/>
                <w:bCs/>
                <w:i/>
                <w:iCs/>
                <w:sz w:val="20"/>
                <w:szCs w:val="20"/>
              </w:rPr>
              <w:t>GEO</w:t>
            </w:r>
            <w:r>
              <w:rPr>
                <w:rFonts w:ascii="Arial" w:hAnsi="Arial"/>
                <w:b/>
                <w:bCs/>
                <w:i/>
                <w:iCs/>
                <w:sz w:val="20"/>
                <w:szCs w:val="20"/>
              </w:rPr>
              <w:t>TEHNIKE:</w:t>
            </w:r>
          </w:p>
        </w:tc>
        <w:tc>
          <w:tcPr>
            <w:tcW w:w="4466" w:type="dxa"/>
            <w:tcBorders>
              <w:top w:val="single" w:sz="4" w:space="0" w:color="auto"/>
              <w:left w:val="single" w:sz="4" w:space="0" w:color="auto"/>
              <w:bottom w:val="single" w:sz="4" w:space="0" w:color="auto"/>
              <w:right w:val="single" w:sz="4" w:space="0" w:color="auto"/>
            </w:tcBorders>
          </w:tcPr>
          <w:p w14:paraId="642D654E" w14:textId="77777777" w:rsidR="00580174" w:rsidRPr="003C4FEC" w:rsidRDefault="00580174" w:rsidP="00E4045A">
            <w:pPr>
              <w:spacing w:line="260" w:lineRule="atLeast"/>
              <w:jc w:val="both"/>
              <w:rPr>
                <w:rFonts w:ascii="Arial" w:hAnsi="Arial"/>
                <w:sz w:val="20"/>
                <w:lang w:eastAsia="en-US"/>
              </w:rPr>
            </w:pPr>
          </w:p>
        </w:tc>
      </w:tr>
      <w:tr w:rsidR="00580174" w:rsidRPr="003C4FEC" w14:paraId="50B10B97" w14:textId="77777777" w:rsidTr="00E4045A">
        <w:tc>
          <w:tcPr>
            <w:tcW w:w="3856" w:type="dxa"/>
            <w:tcBorders>
              <w:top w:val="single" w:sz="4" w:space="0" w:color="auto"/>
              <w:left w:val="single" w:sz="4" w:space="0" w:color="auto"/>
              <w:bottom w:val="single" w:sz="4" w:space="0" w:color="auto"/>
              <w:right w:val="single" w:sz="4" w:space="0" w:color="auto"/>
            </w:tcBorders>
          </w:tcPr>
          <w:p w14:paraId="230181B9" w14:textId="77777777" w:rsidR="00580174" w:rsidRPr="00795666" w:rsidRDefault="00580174" w:rsidP="00E4045A">
            <w:pPr>
              <w:spacing w:line="260" w:lineRule="atLeast"/>
              <w:jc w:val="both"/>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4466" w:type="dxa"/>
            <w:tcBorders>
              <w:top w:val="single" w:sz="4" w:space="0" w:color="auto"/>
              <w:left w:val="single" w:sz="4" w:space="0" w:color="auto"/>
              <w:bottom w:val="single" w:sz="4" w:space="0" w:color="auto"/>
              <w:right w:val="single" w:sz="4" w:space="0" w:color="auto"/>
            </w:tcBorders>
          </w:tcPr>
          <w:p w14:paraId="0BDA4C62" w14:textId="77777777" w:rsidR="00580174" w:rsidRPr="003C4FEC" w:rsidRDefault="00580174" w:rsidP="00E4045A">
            <w:pPr>
              <w:spacing w:line="260" w:lineRule="atLeast"/>
              <w:jc w:val="both"/>
              <w:rPr>
                <w:rFonts w:ascii="Arial" w:hAnsi="Arial"/>
                <w:sz w:val="20"/>
                <w:lang w:eastAsia="en-US"/>
              </w:rPr>
            </w:pPr>
          </w:p>
        </w:tc>
      </w:tr>
      <w:tr w:rsidR="00580174" w:rsidRPr="003C4FEC" w14:paraId="052E28DB" w14:textId="77777777" w:rsidTr="00E4045A">
        <w:tc>
          <w:tcPr>
            <w:tcW w:w="3856" w:type="dxa"/>
            <w:tcBorders>
              <w:top w:val="single" w:sz="4" w:space="0" w:color="auto"/>
              <w:left w:val="single" w:sz="4" w:space="0" w:color="auto"/>
              <w:bottom w:val="single" w:sz="4" w:space="0" w:color="auto"/>
              <w:right w:val="single" w:sz="4" w:space="0" w:color="auto"/>
            </w:tcBorders>
          </w:tcPr>
          <w:p w14:paraId="33167E57" w14:textId="77777777" w:rsidR="00580174" w:rsidRPr="00795666" w:rsidRDefault="00580174" w:rsidP="00E4045A">
            <w:pPr>
              <w:spacing w:line="260" w:lineRule="atLeast"/>
              <w:jc w:val="both"/>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4466" w:type="dxa"/>
            <w:tcBorders>
              <w:top w:val="single" w:sz="4" w:space="0" w:color="auto"/>
              <w:left w:val="single" w:sz="4" w:space="0" w:color="auto"/>
              <w:bottom w:val="single" w:sz="4" w:space="0" w:color="auto"/>
              <w:right w:val="single" w:sz="4" w:space="0" w:color="auto"/>
            </w:tcBorders>
          </w:tcPr>
          <w:p w14:paraId="00F9AB52" w14:textId="77777777" w:rsidR="00580174" w:rsidRPr="003C4FEC" w:rsidRDefault="00580174" w:rsidP="00E4045A">
            <w:pPr>
              <w:spacing w:line="260" w:lineRule="atLeast"/>
              <w:jc w:val="both"/>
              <w:rPr>
                <w:rFonts w:ascii="Arial" w:hAnsi="Arial"/>
                <w:sz w:val="20"/>
                <w:lang w:eastAsia="en-US"/>
              </w:rPr>
            </w:pPr>
          </w:p>
        </w:tc>
      </w:tr>
      <w:tr w:rsidR="00580174" w:rsidRPr="003C4FEC" w14:paraId="1B4C1395" w14:textId="77777777" w:rsidTr="00E4045A">
        <w:tc>
          <w:tcPr>
            <w:tcW w:w="3856" w:type="dxa"/>
            <w:tcBorders>
              <w:top w:val="single" w:sz="4" w:space="0" w:color="auto"/>
              <w:left w:val="single" w:sz="4" w:space="0" w:color="auto"/>
              <w:bottom w:val="single" w:sz="4" w:space="0" w:color="auto"/>
              <w:right w:val="single" w:sz="4" w:space="0" w:color="auto"/>
            </w:tcBorders>
          </w:tcPr>
          <w:p w14:paraId="56E218A6" w14:textId="77777777" w:rsidR="00580174" w:rsidRDefault="00580174" w:rsidP="00E4045A">
            <w:pPr>
              <w:spacing w:line="260" w:lineRule="atLeast"/>
              <w:jc w:val="both"/>
              <w:rPr>
                <w:rFonts w:ascii="Arial" w:hAnsi="Arial" w:cs="Arial"/>
                <w:bCs/>
                <w:i/>
                <w:iCs/>
                <w:sz w:val="20"/>
                <w:szCs w:val="20"/>
              </w:rPr>
            </w:pPr>
            <w:r w:rsidRPr="006C4FEE">
              <w:rPr>
                <w:rFonts w:ascii="Arial" w:hAnsi="Arial" w:cs="Arial"/>
                <w:bCs/>
                <w:i/>
                <w:iCs/>
                <w:sz w:val="20"/>
                <w:szCs w:val="20"/>
              </w:rPr>
              <w:t>Krajši opis referenčnega projekta, iz katerega bo razvidno, ali po vsebini ustreza vsem zahtevam naročnika</w:t>
            </w:r>
            <w:r>
              <w:rPr>
                <w:rFonts w:ascii="Arial" w:hAnsi="Arial" w:cs="Arial"/>
                <w:bCs/>
                <w:i/>
                <w:iCs/>
                <w:sz w:val="20"/>
                <w:szCs w:val="20"/>
              </w:rPr>
              <w:t>:</w:t>
            </w:r>
          </w:p>
          <w:p w14:paraId="3AD87B65" w14:textId="77777777" w:rsidR="00580174" w:rsidRDefault="00580174" w:rsidP="00E4045A">
            <w:pPr>
              <w:spacing w:line="260" w:lineRule="atLeast"/>
              <w:jc w:val="both"/>
              <w:rPr>
                <w:rFonts w:ascii="Arial" w:hAnsi="Arial" w:cs="Arial"/>
                <w:bCs/>
                <w:i/>
                <w:iCs/>
                <w:sz w:val="20"/>
                <w:szCs w:val="20"/>
              </w:rPr>
            </w:pPr>
          </w:p>
          <w:p w14:paraId="1E02992D" w14:textId="77777777" w:rsidR="00580174" w:rsidRDefault="00580174" w:rsidP="00E4045A">
            <w:pPr>
              <w:spacing w:line="260" w:lineRule="atLeast"/>
              <w:jc w:val="both"/>
              <w:rPr>
                <w:rFonts w:ascii="Arial" w:hAnsi="Arial" w:cs="Arial"/>
                <w:bCs/>
                <w:i/>
                <w:iCs/>
                <w:sz w:val="20"/>
                <w:szCs w:val="20"/>
              </w:rPr>
            </w:pPr>
          </w:p>
          <w:p w14:paraId="64BB11C3" w14:textId="77777777" w:rsidR="00580174" w:rsidRPr="00F57080" w:rsidRDefault="00580174" w:rsidP="00E4045A">
            <w:pPr>
              <w:spacing w:line="260" w:lineRule="atLeast"/>
              <w:jc w:val="both"/>
              <w:rPr>
                <w:rFonts w:ascii="Arial" w:hAnsi="Arial" w:cs="Arial"/>
                <w:bCs/>
                <w:i/>
                <w:iCs/>
                <w:sz w:val="20"/>
                <w:szCs w:val="20"/>
              </w:rPr>
            </w:pPr>
          </w:p>
        </w:tc>
        <w:tc>
          <w:tcPr>
            <w:tcW w:w="4466" w:type="dxa"/>
            <w:tcBorders>
              <w:top w:val="single" w:sz="4" w:space="0" w:color="auto"/>
              <w:left w:val="single" w:sz="4" w:space="0" w:color="auto"/>
              <w:bottom w:val="single" w:sz="4" w:space="0" w:color="auto"/>
              <w:right w:val="single" w:sz="4" w:space="0" w:color="auto"/>
            </w:tcBorders>
          </w:tcPr>
          <w:p w14:paraId="77A54B71" w14:textId="77777777" w:rsidR="00580174" w:rsidRPr="003C4FEC" w:rsidRDefault="00580174" w:rsidP="00E4045A">
            <w:pPr>
              <w:pStyle w:val="Odstavekseznama"/>
              <w:autoSpaceDE w:val="0"/>
              <w:autoSpaceDN w:val="0"/>
              <w:adjustRightInd w:val="0"/>
              <w:spacing w:line="260" w:lineRule="atLeast"/>
              <w:ind w:left="0"/>
              <w:jc w:val="both"/>
              <w:rPr>
                <w:rFonts w:ascii="Arial" w:hAnsi="Arial"/>
                <w:sz w:val="20"/>
                <w:lang w:eastAsia="en-US"/>
              </w:rPr>
            </w:pPr>
          </w:p>
        </w:tc>
      </w:tr>
    </w:tbl>
    <w:p w14:paraId="24E0E213" w14:textId="77777777" w:rsidR="00580174" w:rsidRDefault="00580174" w:rsidP="00234BA9">
      <w:pPr>
        <w:rPr>
          <w:rFonts w:ascii="Arial" w:hAnsi="Arial" w:cs="Arial"/>
          <w:b/>
          <w:sz w:val="20"/>
          <w:szCs w:val="20"/>
          <w:lang w:eastAsia="en-US"/>
        </w:rPr>
      </w:pPr>
    </w:p>
    <w:p w14:paraId="218553B2" w14:textId="6B453121" w:rsidR="00234BA9" w:rsidRDefault="00234BA9" w:rsidP="00234BA9">
      <w:pPr>
        <w:rPr>
          <w:rFonts w:ascii="Arial" w:hAnsi="Arial" w:cs="Arial"/>
          <w:b/>
          <w:sz w:val="20"/>
          <w:szCs w:val="20"/>
          <w:lang w:eastAsia="en-US"/>
        </w:rPr>
      </w:pPr>
      <w:r>
        <w:rPr>
          <w:rFonts w:ascii="Arial" w:hAnsi="Arial" w:cs="Arial"/>
          <w:b/>
          <w:sz w:val="20"/>
          <w:szCs w:val="20"/>
          <w:lang w:eastAsia="en-US"/>
        </w:rPr>
        <w:t>7.</w:t>
      </w:r>
    </w:p>
    <w:p w14:paraId="784A8971" w14:textId="77777777" w:rsidR="00234BA9" w:rsidRDefault="00234BA9" w:rsidP="00234BA9">
      <w:pPr>
        <w:rPr>
          <w:rFonts w:ascii="Arial" w:hAnsi="Arial" w:cs="Arial"/>
          <w:b/>
          <w:sz w:val="20"/>
          <w:szCs w:val="20"/>
          <w:lang w:eastAsia="en-US"/>
        </w:rPr>
      </w:pPr>
    </w:p>
    <w:tbl>
      <w:tblPr>
        <w:tblW w:w="9534" w:type="dxa"/>
        <w:tblInd w:w="-147" w:type="dxa"/>
        <w:tblLook w:val="01E0" w:firstRow="1" w:lastRow="1" w:firstColumn="1" w:lastColumn="1" w:noHBand="0" w:noVBand="0"/>
      </w:tblPr>
      <w:tblGrid>
        <w:gridCol w:w="4395"/>
        <w:gridCol w:w="5139"/>
      </w:tblGrid>
      <w:tr w:rsidR="009C3A3F" w:rsidRPr="00590B7E" w14:paraId="0EA7F6BB" w14:textId="77777777" w:rsidTr="00DE515E">
        <w:trPr>
          <w:trHeight w:val="55"/>
        </w:trPr>
        <w:tc>
          <w:tcPr>
            <w:tcW w:w="9534" w:type="dxa"/>
            <w:gridSpan w:val="2"/>
            <w:tcBorders>
              <w:top w:val="single" w:sz="4" w:space="0" w:color="auto"/>
              <w:left w:val="single" w:sz="4" w:space="0" w:color="auto"/>
              <w:bottom w:val="single" w:sz="4" w:space="0" w:color="auto"/>
              <w:right w:val="single" w:sz="4" w:space="0" w:color="auto"/>
            </w:tcBorders>
          </w:tcPr>
          <w:p w14:paraId="35E78A0D" w14:textId="652D2106" w:rsidR="009C3A3F" w:rsidRPr="00590B7E" w:rsidRDefault="009C3A3F" w:rsidP="00DE515E">
            <w:pPr>
              <w:spacing w:line="260" w:lineRule="atLeast"/>
              <w:jc w:val="both"/>
              <w:rPr>
                <w:rFonts w:ascii="Arial" w:hAnsi="Arial"/>
                <w:b/>
                <w:i/>
                <w:iCs/>
                <w:sz w:val="20"/>
                <w:szCs w:val="20"/>
              </w:rPr>
            </w:pPr>
            <w:r w:rsidRPr="00FA55A5">
              <w:rPr>
                <w:rFonts w:ascii="Arial" w:eastAsia="Calibri" w:hAnsi="Arial" w:cs="Arial"/>
                <w:b/>
                <w:bCs/>
                <w:i/>
                <w:iCs/>
                <w:sz w:val="20"/>
                <w:szCs w:val="20"/>
              </w:rPr>
              <w:t>S</w:t>
            </w:r>
            <w:r w:rsidRPr="00FA55A5">
              <w:rPr>
                <w:rFonts w:ascii="Arial" w:eastAsia="Calibri" w:hAnsi="Arial" w:cs="Arial"/>
                <w:b/>
                <w:bCs/>
                <w:i/>
                <w:iCs/>
                <w:sz w:val="20"/>
                <w:szCs w:val="20"/>
                <w:lang w:eastAsia="en-US"/>
              </w:rPr>
              <w:t>TROKOVNJAK S PODROČJA</w:t>
            </w:r>
            <w:r w:rsidR="009F0727">
              <w:rPr>
                <w:rFonts w:ascii="Arial" w:eastAsia="Calibri" w:hAnsi="Arial" w:cs="Arial"/>
                <w:b/>
                <w:bCs/>
                <w:i/>
                <w:iCs/>
                <w:sz w:val="20"/>
                <w:szCs w:val="20"/>
                <w:lang w:eastAsia="en-US"/>
              </w:rPr>
              <w:t xml:space="preserve"> HIDROGEOLOGIJE</w:t>
            </w:r>
            <w:r w:rsidRPr="00934012">
              <w:rPr>
                <w:rFonts w:ascii="Arial" w:hAnsi="Arial"/>
                <w:b/>
                <w:bCs/>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z</w:t>
            </w:r>
            <w:r>
              <w:rPr>
                <w:rFonts w:ascii="Arial" w:hAnsi="Arial"/>
                <w:b/>
                <w:sz w:val="20"/>
                <w:szCs w:val="22"/>
                <w:lang w:eastAsia="en-US"/>
              </w:rPr>
              <w:t xml:space="preserve"> zaporedne št. </w:t>
            </w:r>
            <w:r w:rsidR="009F0727">
              <w:rPr>
                <w:rFonts w:ascii="Arial" w:hAnsi="Arial"/>
                <w:b/>
                <w:sz w:val="20"/>
                <w:szCs w:val="22"/>
                <w:lang w:eastAsia="en-US"/>
              </w:rPr>
              <w:t>7</w:t>
            </w:r>
            <w:r>
              <w:rPr>
                <w:rFonts w:ascii="Arial" w:hAnsi="Arial"/>
                <w:b/>
                <w:sz w:val="20"/>
                <w:szCs w:val="22"/>
                <w:lang w:eastAsia="en-US"/>
              </w:rPr>
              <w:t xml:space="preserve"> </w:t>
            </w:r>
            <w:r w:rsidRPr="00A93C7A">
              <w:rPr>
                <w:rFonts w:ascii="Arial" w:hAnsi="Arial"/>
                <w:b/>
                <w:sz w:val="20"/>
                <w:szCs w:val="22"/>
                <w:lang w:eastAsia="en-US"/>
              </w:rPr>
              <w:t xml:space="preserve">točke </w:t>
            </w:r>
            <w:r w:rsidRPr="00A93C7A">
              <w:rPr>
                <w:rFonts w:ascii="Arial" w:hAnsi="Arial"/>
                <w:b/>
                <w:bCs/>
                <w:sz w:val="20"/>
                <w:lang w:eastAsia="en-US"/>
              </w:rPr>
              <w:t>3.2.</w:t>
            </w:r>
            <w:r>
              <w:rPr>
                <w:rFonts w:ascii="Arial" w:hAnsi="Arial"/>
                <w:b/>
                <w:bCs/>
                <w:sz w:val="20"/>
                <w:lang w:eastAsia="en-US"/>
              </w:rPr>
              <w:t>3</w:t>
            </w:r>
            <w:r w:rsidRPr="00A93C7A">
              <w:rPr>
                <w:rFonts w:ascii="Arial" w:hAnsi="Arial"/>
                <w:b/>
                <w:bCs/>
                <w:sz w:val="20"/>
                <w:lang w:eastAsia="en-US"/>
              </w:rPr>
              <w:t>.2 razpisne dokumentacije</w:t>
            </w:r>
          </w:p>
        </w:tc>
      </w:tr>
      <w:tr w:rsidR="009C3A3F" w:rsidRPr="003C4FEC" w14:paraId="4B700D1E" w14:textId="77777777" w:rsidTr="00DE515E">
        <w:trPr>
          <w:trHeight w:val="901"/>
        </w:trPr>
        <w:tc>
          <w:tcPr>
            <w:tcW w:w="4395" w:type="dxa"/>
            <w:tcBorders>
              <w:top w:val="single" w:sz="4" w:space="0" w:color="auto"/>
              <w:left w:val="single" w:sz="4" w:space="0" w:color="auto"/>
              <w:bottom w:val="single" w:sz="4" w:space="0" w:color="auto"/>
              <w:right w:val="single" w:sz="4" w:space="0" w:color="auto"/>
            </w:tcBorders>
            <w:vAlign w:val="center"/>
          </w:tcPr>
          <w:p w14:paraId="5CB12DE3" w14:textId="77777777" w:rsidR="009C3A3F" w:rsidRPr="00EE1F15" w:rsidRDefault="009C3A3F" w:rsidP="00DE515E">
            <w:pPr>
              <w:spacing w:line="260" w:lineRule="atLeast"/>
              <w:jc w:val="both"/>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143A4206" w14:textId="77777777" w:rsidR="009C3A3F" w:rsidRPr="003C4FEC" w:rsidRDefault="009C3A3F" w:rsidP="00DE515E">
            <w:pPr>
              <w:spacing w:before="60" w:after="60"/>
              <w:jc w:val="both"/>
              <w:rPr>
                <w:rFonts w:ascii="Arial" w:hAnsi="Arial"/>
                <w:iCs/>
                <w:sz w:val="20"/>
                <w:szCs w:val="20"/>
              </w:rPr>
            </w:pPr>
          </w:p>
          <w:p w14:paraId="1A038A84" w14:textId="77777777" w:rsidR="009C3A3F" w:rsidRPr="003C4FEC" w:rsidRDefault="009C3A3F" w:rsidP="00DE515E">
            <w:pPr>
              <w:spacing w:before="60" w:after="60"/>
              <w:jc w:val="both"/>
              <w:rPr>
                <w:rFonts w:ascii="Arial" w:hAnsi="Arial"/>
                <w:iCs/>
                <w:sz w:val="20"/>
                <w:szCs w:val="20"/>
              </w:rPr>
            </w:pPr>
          </w:p>
          <w:p w14:paraId="14E5B57C" w14:textId="77777777" w:rsidR="009C3A3F" w:rsidRPr="003C4FEC" w:rsidRDefault="009C3A3F" w:rsidP="00DE515E">
            <w:pPr>
              <w:spacing w:before="60" w:after="60"/>
              <w:jc w:val="both"/>
              <w:rPr>
                <w:rFonts w:ascii="Arial" w:hAnsi="Arial"/>
                <w:iCs/>
                <w:sz w:val="20"/>
                <w:szCs w:val="20"/>
              </w:rPr>
            </w:pPr>
          </w:p>
        </w:tc>
      </w:tr>
      <w:tr w:rsidR="009C3A3F" w:rsidRPr="00DC388B" w14:paraId="168F24F4" w14:textId="77777777" w:rsidTr="00DE515E">
        <w:trPr>
          <w:trHeight w:val="901"/>
        </w:trPr>
        <w:tc>
          <w:tcPr>
            <w:tcW w:w="4395" w:type="dxa"/>
            <w:tcBorders>
              <w:top w:val="single" w:sz="4" w:space="0" w:color="auto"/>
              <w:left w:val="single" w:sz="4" w:space="0" w:color="auto"/>
              <w:bottom w:val="single" w:sz="4" w:space="0" w:color="auto"/>
              <w:right w:val="single" w:sz="4" w:space="0" w:color="auto"/>
            </w:tcBorders>
            <w:vAlign w:val="center"/>
          </w:tcPr>
          <w:p w14:paraId="24B42525" w14:textId="77777777" w:rsidR="009C3A3F" w:rsidRPr="00DC388B" w:rsidRDefault="009C3A3F" w:rsidP="00DE515E">
            <w:pPr>
              <w:spacing w:line="260" w:lineRule="atLeast"/>
              <w:jc w:val="both"/>
              <w:rPr>
                <w:rFonts w:ascii="Arial" w:hAnsi="Arial"/>
                <w:i/>
                <w:iCs/>
                <w:sz w:val="20"/>
                <w:szCs w:val="20"/>
              </w:rPr>
            </w:pPr>
            <w:r>
              <w:rPr>
                <w:rFonts w:ascii="Arial" w:hAnsi="Arial"/>
                <w:i/>
                <w:iCs/>
                <w:sz w:val="20"/>
                <w:szCs w:val="20"/>
              </w:rPr>
              <w:t>V</w:t>
            </w:r>
            <w:r w:rsidRPr="00DC388B">
              <w:rPr>
                <w:rFonts w:ascii="Arial" w:hAnsi="Arial"/>
                <w:i/>
                <w:iCs/>
                <w:sz w:val="20"/>
                <w:szCs w:val="20"/>
              </w:rPr>
              <w:t>pis v imenik IZS ali ZAPS pooblaščenih inženirjev z aktivnim poklicnim nazivom oz. zahtevana izobrazba</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vAlign w:val="center"/>
          </w:tcPr>
          <w:p w14:paraId="2E01CFD7" w14:textId="54230BFD" w:rsidR="009C3A3F" w:rsidRPr="00DC388B" w:rsidRDefault="009C3A3F" w:rsidP="002B42FF">
            <w:pPr>
              <w:pStyle w:val="Odstavekseznama"/>
              <w:spacing w:before="60" w:after="60"/>
              <w:ind w:left="0"/>
              <w:jc w:val="both"/>
              <w:rPr>
                <w:rFonts w:ascii="Arial" w:hAnsi="Arial"/>
                <w:iCs/>
                <w:sz w:val="20"/>
                <w:szCs w:val="20"/>
              </w:rPr>
            </w:pPr>
          </w:p>
        </w:tc>
      </w:tr>
      <w:tr w:rsidR="009C3A3F" w:rsidRPr="003C4FEC" w14:paraId="028AE7FF" w14:textId="77777777" w:rsidTr="00DE515E">
        <w:trPr>
          <w:trHeight w:val="767"/>
        </w:trPr>
        <w:tc>
          <w:tcPr>
            <w:tcW w:w="4395" w:type="dxa"/>
            <w:tcBorders>
              <w:top w:val="single" w:sz="4" w:space="0" w:color="auto"/>
              <w:left w:val="single" w:sz="4" w:space="0" w:color="auto"/>
              <w:bottom w:val="single" w:sz="4" w:space="0" w:color="auto"/>
              <w:right w:val="single" w:sz="4" w:space="0" w:color="auto"/>
            </w:tcBorders>
            <w:vAlign w:val="center"/>
          </w:tcPr>
          <w:p w14:paraId="0C8960D0" w14:textId="77777777" w:rsidR="009C3A3F" w:rsidRPr="00A91F16" w:rsidRDefault="009C3A3F" w:rsidP="00DE515E">
            <w:pPr>
              <w:spacing w:line="260" w:lineRule="atLeast"/>
              <w:jc w:val="both"/>
              <w:rPr>
                <w:rFonts w:ascii="Arial" w:hAnsi="Arial"/>
                <w:i/>
                <w:iCs/>
                <w:sz w:val="20"/>
                <w:szCs w:val="20"/>
              </w:rPr>
            </w:pPr>
            <w:r w:rsidRPr="00A91F16">
              <w:rPr>
                <w:rFonts w:ascii="Arial" w:hAnsi="Arial"/>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vAlign w:val="center"/>
          </w:tcPr>
          <w:p w14:paraId="6901BBB4" w14:textId="77777777" w:rsidR="009C3A3F" w:rsidRPr="00580174" w:rsidRDefault="009C3A3F" w:rsidP="00DE515E">
            <w:pPr>
              <w:spacing w:line="260" w:lineRule="atLeast"/>
              <w:jc w:val="both"/>
              <w:rPr>
                <w:rFonts w:ascii="Arial" w:hAnsi="Arial"/>
                <w:sz w:val="20"/>
                <w:szCs w:val="20"/>
              </w:rPr>
            </w:pPr>
          </w:p>
        </w:tc>
      </w:tr>
      <w:tr w:rsidR="009C3A3F" w:rsidRPr="006600D2" w14:paraId="04BD1837" w14:textId="77777777" w:rsidTr="00DE515E">
        <w:trPr>
          <w:trHeight w:val="767"/>
        </w:trPr>
        <w:tc>
          <w:tcPr>
            <w:tcW w:w="4395" w:type="dxa"/>
            <w:tcBorders>
              <w:top w:val="single" w:sz="4" w:space="0" w:color="auto"/>
              <w:left w:val="single" w:sz="4" w:space="0" w:color="auto"/>
              <w:bottom w:val="single" w:sz="4" w:space="0" w:color="auto"/>
              <w:right w:val="single" w:sz="4" w:space="0" w:color="auto"/>
            </w:tcBorders>
            <w:vAlign w:val="center"/>
          </w:tcPr>
          <w:p w14:paraId="25F2E1ED" w14:textId="77777777" w:rsidR="009C3A3F" w:rsidRPr="00DC388B" w:rsidRDefault="009C3A3F" w:rsidP="00DE515E">
            <w:pPr>
              <w:spacing w:line="260" w:lineRule="atLeast"/>
              <w:jc w:val="both"/>
              <w:rPr>
                <w:rFonts w:ascii="Arial" w:hAnsi="Arial"/>
                <w:i/>
                <w:iCs/>
                <w:sz w:val="20"/>
                <w:szCs w:val="20"/>
              </w:rPr>
            </w:pPr>
            <w:r w:rsidRPr="00DC388B">
              <w:rPr>
                <w:rFonts w:ascii="Arial" w:hAnsi="Arial"/>
                <w:i/>
                <w:iCs/>
                <w:sz w:val="20"/>
                <w:szCs w:val="20"/>
              </w:rPr>
              <w:lastRenderedPageBreak/>
              <w:t xml:space="preserve">V zadnjih desetih (10) letih, </w:t>
            </w:r>
            <w:r w:rsidRPr="00DC388B">
              <w:rPr>
                <w:rFonts w:ascii="Arial" w:hAnsi="Arial" w:cs="Arial"/>
                <w:bCs/>
                <w:i/>
                <w:iCs/>
                <w:color w:val="000000"/>
                <w:sz w:val="20"/>
                <w:szCs w:val="20"/>
              </w:rPr>
              <w:t>šteto od dneva objave tega javnega naročila</w:t>
            </w:r>
            <w:r w:rsidRPr="00DC388B">
              <w:rPr>
                <w:rFonts w:ascii="Arial" w:hAnsi="Arial"/>
                <w:i/>
                <w:iCs/>
                <w:sz w:val="20"/>
                <w:szCs w:val="20"/>
              </w:rPr>
              <w:t>,</w:t>
            </w:r>
            <w:r>
              <w:rPr>
                <w:rFonts w:ascii="Arial" w:hAnsi="Arial"/>
                <w:i/>
                <w:iCs/>
                <w:sz w:val="20"/>
                <w:szCs w:val="20"/>
              </w:rPr>
              <w:t xml:space="preserve"> je bil:</w:t>
            </w:r>
          </w:p>
          <w:p w14:paraId="71D21518" w14:textId="77777777" w:rsidR="009C3A3F" w:rsidRPr="00EE1F15" w:rsidRDefault="009C3A3F" w:rsidP="00DE515E">
            <w:pPr>
              <w:spacing w:line="260" w:lineRule="atLeast"/>
              <w:jc w:val="both"/>
              <w:rPr>
                <w:rFonts w:ascii="Arial" w:hAnsi="Arial"/>
                <w:b/>
                <w:bCs/>
                <w:i/>
                <w:iCs/>
                <w:sz w:val="20"/>
                <w:szCs w:val="20"/>
              </w:rPr>
            </w:pPr>
          </w:p>
        </w:tc>
        <w:tc>
          <w:tcPr>
            <w:tcW w:w="5139" w:type="dxa"/>
            <w:tcBorders>
              <w:top w:val="single" w:sz="4" w:space="0" w:color="auto"/>
              <w:left w:val="single" w:sz="4" w:space="0" w:color="auto"/>
              <w:bottom w:val="single" w:sz="4" w:space="0" w:color="auto"/>
              <w:right w:val="single" w:sz="4" w:space="0" w:color="auto"/>
            </w:tcBorders>
            <w:vAlign w:val="center"/>
          </w:tcPr>
          <w:p w14:paraId="23801BF4" w14:textId="33461E63" w:rsidR="009C3A3F" w:rsidRPr="006600D2" w:rsidRDefault="007D6AF8" w:rsidP="00005CA1">
            <w:pPr>
              <w:pStyle w:val="Odstavekseznama"/>
              <w:numPr>
                <w:ilvl w:val="0"/>
                <w:numId w:val="44"/>
              </w:numPr>
              <w:rPr>
                <w:rFonts w:ascii="Arial" w:hAnsi="Arial"/>
                <w:sz w:val="20"/>
                <w:szCs w:val="20"/>
              </w:rPr>
            </w:pPr>
            <w:r w:rsidRPr="007D6AF8">
              <w:rPr>
                <w:rFonts w:ascii="Arial" w:hAnsi="Arial"/>
                <w:sz w:val="20"/>
                <w:szCs w:val="20"/>
              </w:rPr>
              <w:t>izvajalec hidrogeoloških raziskav za objekt državne prometne infrastrukture.</w:t>
            </w:r>
          </w:p>
        </w:tc>
      </w:tr>
    </w:tbl>
    <w:p w14:paraId="4FC62B6C" w14:textId="77777777" w:rsidR="00FA0833" w:rsidRDefault="00FA0833" w:rsidP="00234BA9">
      <w:pPr>
        <w:rPr>
          <w:rFonts w:ascii="Arial" w:hAnsi="Arial" w:cs="Arial"/>
          <w:b/>
          <w:sz w:val="20"/>
          <w:szCs w:val="20"/>
          <w:lang w:eastAsia="en-US"/>
        </w:rPr>
      </w:pPr>
    </w:p>
    <w:tbl>
      <w:tblPr>
        <w:tblW w:w="0" w:type="auto"/>
        <w:tblInd w:w="392" w:type="dxa"/>
        <w:tblLook w:val="01E0" w:firstRow="1" w:lastRow="1" w:firstColumn="1" w:lastColumn="1" w:noHBand="0" w:noVBand="0"/>
      </w:tblPr>
      <w:tblGrid>
        <w:gridCol w:w="3856"/>
        <w:gridCol w:w="4466"/>
      </w:tblGrid>
      <w:tr w:rsidR="00635DC5" w:rsidRPr="003C4FEC" w14:paraId="6F4379BF" w14:textId="77777777" w:rsidTr="00E4045A">
        <w:tc>
          <w:tcPr>
            <w:tcW w:w="3856" w:type="dxa"/>
            <w:tcBorders>
              <w:top w:val="single" w:sz="4" w:space="0" w:color="auto"/>
              <w:left w:val="single" w:sz="4" w:space="0" w:color="auto"/>
              <w:bottom w:val="single" w:sz="4" w:space="0" w:color="auto"/>
              <w:right w:val="single" w:sz="4" w:space="0" w:color="auto"/>
            </w:tcBorders>
          </w:tcPr>
          <w:p w14:paraId="6536C54C" w14:textId="450FBEE9" w:rsidR="00635DC5" w:rsidRPr="007A250B" w:rsidRDefault="00635DC5" w:rsidP="00E4045A">
            <w:pPr>
              <w:spacing w:line="260" w:lineRule="atLeast"/>
              <w:rPr>
                <w:rFonts w:ascii="Arial" w:hAnsi="Arial"/>
                <w:b/>
                <w:i/>
                <w:iCs/>
                <w:sz w:val="20"/>
                <w:lang w:eastAsia="en-US"/>
              </w:rPr>
            </w:pPr>
            <w:r w:rsidRPr="00795666">
              <w:rPr>
                <w:rFonts w:ascii="Arial" w:hAnsi="Arial"/>
                <w:b/>
                <w:bCs/>
                <w:i/>
                <w:iCs/>
                <w:sz w:val="20"/>
                <w:lang w:eastAsia="en-US"/>
              </w:rPr>
              <w:t>Naziv referenčnega projekta</w:t>
            </w:r>
            <w:r>
              <w:rPr>
                <w:rFonts w:ascii="Arial" w:hAnsi="Arial"/>
                <w:b/>
                <w:bCs/>
                <w:i/>
                <w:iCs/>
                <w:sz w:val="20"/>
                <w:lang w:eastAsia="en-US"/>
              </w:rPr>
              <w:t xml:space="preserve"> </w:t>
            </w:r>
            <w:r w:rsidRPr="00795666">
              <w:rPr>
                <w:rFonts w:ascii="Arial" w:hAnsi="Arial"/>
                <w:b/>
                <w:bCs/>
                <w:i/>
                <w:iCs/>
                <w:sz w:val="20"/>
                <w:lang w:eastAsia="en-US"/>
              </w:rPr>
              <w:t>za</w:t>
            </w:r>
            <w:r>
              <w:rPr>
                <w:rFonts w:ascii="Arial" w:hAnsi="Arial"/>
                <w:b/>
                <w:bCs/>
                <w:i/>
                <w:iCs/>
                <w:sz w:val="20"/>
                <w:lang w:eastAsia="en-US"/>
              </w:rPr>
              <w:t xml:space="preserve"> </w:t>
            </w:r>
            <w:r w:rsidRPr="00DC388B">
              <w:rPr>
                <w:rFonts w:ascii="Arial" w:hAnsi="Arial"/>
                <w:b/>
                <w:bCs/>
                <w:i/>
                <w:iCs/>
                <w:sz w:val="20"/>
                <w:szCs w:val="20"/>
              </w:rPr>
              <w:t>STROKOVNJAK</w:t>
            </w:r>
            <w:r>
              <w:rPr>
                <w:rFonts w:ascii="Arial" w:hAnsi="Arial"/>
                <w:b/>
                <w:bCs/>
                <w:i/>
                <w:iCs/>
                <w:sz w:val="20"/>
                <w:szCs w:val="20"/>
              </w:rPr>
              <w:t>A</w:t>
            </w:r>
            <w:r w:rsidRPr="00DC388B">
              <w:rPr>
                <w:rFonts w:ascii="Arial" w:hAnsi="Arial"/>
                <w:b/>
                <w:bCs/>
                <w:i/>
                <w:iCs/>
                <w:sz w:val="20"/>
                <w:szCs w:val="20"/>
              </w:rPr>
              <w:t xml:space="preserve"> S</w:t>
            </w:r>
            <w:r>
              <w:rPr>
                <w:rFonts w:ascii="Arial" w:hAnsi="Arial"/>
                <w:b/>
                <w:bCs/>
                <w:i/>
                <w:iCs/>
                <w:sz w:val="20"/>
                <w:szCs w:val="20"/>
              </w:rPr>
              <w:t xml:space="preserve"> </w:t>
            </w:r>
            <w:r w:rsidRPr="00DC388B">
              <w:rPr>
                <w:rFonts w:ascii="Arial" w:hAnsi="Arial"/>
                <w:b/>
                <w:bCs/>
                <w:i/>
                <w:iCs/>
                <w:sz w:val="20"/>
                <w:szCs w:val="20"/>
              </w:rPr>
              <w:t>PODROČJA</w:t>
            </w:r>
            <w:r>
              <w:rPr>
                <w:rFonts w:ascii="Arial" w:hAnsi="Arial"/>
                <w:b/>
                <w:bCs/>
                <w:i/>
                <w:iCs/>
                <w:sz w:val="20"/>
                <w:szCs w:val="20"/>
              </w:rPr>
              <w:t xml:space="preserve"> </w:t>
            </w:r>
            <w:r w:rsidRPr="00635DC5">
              <w:rPr>
                <w:rFonts w:ascii="Arial" w:hAnsi="Arial"/>
                <w:b/>
                <w:bCs/>
                <w:i/>
                <w:iCs/>
                <w:sz w:val="20"/>
                <w:szCs w:val="20"/>
              </w:rPr>
              <w:t>HIDROGEOLOGIJE</w:t>
            </w:r>
            <w:r>
              <w:rPr>
                <w:rFonts w:ascii="Arial" w:hAnsi="Arial"/>
                <w:b/>
                <w:bCs/>
                <w:i/>
                <w:iCs/>
                <w:sz w:val="20"/>
                <w:szCs w:val="20"/>
              </w:rPr>
              <w:t>:</w:t>
            </w:r>
          </w:p>
        </w:tc>
        <w:tc>
          <w:tcPr>
            <w:tcW w:w="4466" w:type="dxa"/>
            <w:tcBorders>
              <w:top w:val="single" w:sz="4" w:space="0" w:color="auto"/>
              <w:left w:val="single" w:sz="4" w:space="0" w:color="auto"/>
              <w:bottom w:val="single" w:sz="4" w:space="0" w:color="auto"/>
              <w:right w:val="single" w:sz="4" w:space="0" w:color="auto"/>
            </w:tcBorders>
          </w:tcPr>
          <w:p w14:paraId="013BD412" w14:textId="77777777" w:rsidR="00635DC5" w:rsidRPr="003C4FEC" w:rsidRDefault="00635DC5" w:rsidP="00E4045A">
            <w:pPr>
              <w:spacing w:line="260" w:lineRule="atLeast"/>
              <w:jc w:val="both"/>
              <w:rPr>
                <w:rFonts w:ascii="Arial" w:hAnsi="Arial"/>
                <w:sz w:val="20"/>
                <w:lang w:eastAsia="en-US"/>
              </w:rPr>
            </w:pPr>
          </w:p>
        </w:tc>
      </w:tr>
      <w:tr w:rsidR="00635DC5" w:rsidRPr="003C4FEC" w14:paraId="74F1E457" w14:textId="77777777" w:rsidTr="00E4045A">
        <w:tc>
          <w:tcPr>
            <w:tcW w:w="3856" w:type="dxa"/>
            <w:tcBorders>
              <w:top w:val="single" w:sz="4" w:space="0" w:color="auto"/>
              <w:left w:val="single" w:sz="4" w:space="0" w:color="auto"/>
              <w:bottom w:val="single" w:sz="4" w:space="0" w:color="auto"/>
              <w:right w:val="single" w:sz="4" w:space="0" w:color="auto"/>
            </w:tcBorders>
          </w:tcPr>
          <w:p w14:paraId="0AA291F9" w14:textId="77777777" w:rsidR="00635DC5" w:rsidRPr="00795666" w:rsidRDefault="00635DC5" w:rsidP="00E4045A">
            <w:pPr>
              <w:spacing w:line="260" w:lineRule="atLeast"/>
              <w:jc w:val="both"/>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4466" w:type="dxa"/>
            <w:tcBorders>
              <w:top w:val="single" w:sz="4" w:space="0" w:color="auto"/>
              <w:left w:val="single" w:sz="4" w:space="0" w:color="auto"/>
              <w:bottom w:val="single" w:sz="4" w:space="0" w:color="auto"/>
              <w:right w:val="single" w:sz="4" w:space="0" w:color="auto"/>
            </w:tcBorders>
          </w:tcPr>
          <w:p w14:paraId="19C6A698" w14:textId="77777777" w:rsidR="00635DC5" w:rsidRPr="003C4FEC" w:rsidRDefault="00635DC5" w:rsidP="00E4045A">
            <w:pPr>
              <w:spacing w:line="260" w:lineRule="atLeast"/>
              <w:jc w:val="both"/>
              <w:rPr>
                <w:rFonts w:ascii="Arial" w:hAnsi="Arial"/>
                <w:sz w:val="20"/>
                <w:lang w:eastAsia="en-US"/>
              </w:rPr>
            </w:pPr>
          </w:p>
        </w:tc>
      </w:tr>
      <w:tr w:rsidR="00635DC5" w:rsidRPr="003C4FEC" w14:paraId="0769B1D9" w14:textId="77777777" w:rsidTr="00E4045A">
        <w:tc>
          <w:tcPr>
            <w:tcW w:w="3856" w:type="dxa"/>
            <w:tcBorders>
              <w:top w:val="single" w:sz="4" w:space="0" w:color="auto"/>
              <w:left w:val="single" w:sz="4" w:space="0" w:color="auto"/>
              <w:bottom w:val="single" w:sz="4" w:space="0" w:color="auto"/>
              <w:right w:val="single" w:sz="4" w:space="0" w:color="auto"/>
            </w:tcBorders>
          </w:tcPr>
          <w:p w14:paraId="7ED1D69C" w14:textId="77777777" w:rsidR="00635DC5" w:rsidRPr="00795666" w:rsidRDefault="00635DC5" w:rsidP="00E4045A">
            <w:pPr>
              <w:spacing w:line="260" w:lineRule="atLeast"/>
              <w:jc w:val="both"/>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4466" w:type="dxa"/>
            <w:tcBorders>
              <w:top w:val="single" w:sz="4" w:space="0" w:color="auto"/>
              <w:left w:val="single" w:sz="4" w:space="0" w:color="auto"/>
              <w:bottom w:val="single" w:sz="4" w:space="0" w:color="auto"/>
              <w:right w:val="single" w:sz="4" w:space="0" w:color="auto"/>
            </w:tcBorders>
          </w:tcPr>
          <w:p w14:paraId="53232C5C" w14:textId="77777777" w:rsidR="00635DC5" w:rsidRPr="003C4FEC" w:rsidRDefault="00635DC5" w:rsidP="00E4045A">
            <w:pPr>
              <w:spacing w:line="260" w:lineRule="atLeast"/>
              <w:jc w:val="both"/>
              <w:rPr>
                <w:rFonts w:ascii="Arial" w:hAnsi="Arial"/>
                <w:sz w:val="20"/>
                <w:lang w:eastAsia="en-US"/>
              </w:rPr>
            </w:pPr>
          </w:p>
        </w:tc>
      </w:tr>
      <w:tr w:rsidR="00635DC5" w:rsidRPr="003C4FEC" w14:paraId="17BF7C4D" w14:textId="77777777" w:rsidTr="00E4045A">
        <w:tc>
          <w:tcPr>
            <w:tcW w:w="3856" w:type="dxa"/>
            <w:tcBorders>
              <w:top w:val="single" w:sz="4" w:space="0" w:color="auto"/>
              <w:left w:val="single" w:sz="4" w:space="0" w:color="auto"/>
              <w:bottom w:val="single" w:sz="4" w:space="0" w:color="auto"/>
              <w:right w:val="single" w:sz="4" w:space="0" w:color="auto"/>
            </w:tcBorders>
          </w:tcPr>
          <w:p w14:paraId="7CD87EEF" w14:textId="77777777" w:rsidR="00635DC5" w:rsidRDefault="00635DC5" w:rsidP="00E4045A">
            <w:pPr>
              <w:spacing w:line="260" w:lineRule="atLeast"/>
              <w:jc w:val="both"/>
              <w:rPr>
                <w:rFonts w:ascii="Arial" w:hAnsi="Arial" w:cs="Arial"/>
                <w:bCs/>
                <w:i/>
                <w:iCs/>
                <w:sz w:val="20"/>
                <w:szCs w:val="20"/>
              </w:rPr>
            </w:pPr>
            <w:r w:rsidRPr="006C4FEE">
              <w:rPr>
                <w:rFonts w:ascii="Arial" w:hAnsi="Arial" w:cs="Arial"/>
                <w:bCs/>
                <w:i/>
                <w:iCs/>
                <w:sz w:val="20"/>
                <w:szCs w:val="20"/>
              </w:rPr>
              <w:t>Krajši opis referenčnega projekta, iz katerega bo razvidno, ali po vsebini ustreza vsem zahtevam naročnika</w:t>
            </w:r>
            <w:r>
              <w:rPr>
                <w:rFonts w:ascii="Arial" w:hAnsi="Arial" w:cs="Arial"/>
                <w:bCs/>
                <w:i/>
                <w:iCs/>
                <w:sz w:val="20"/>
                <w:szCs w:val="20"/>
              </w:rPr>
              <w:t>:</w:t>
            </w:r>
          </w:p>
          <w:p w14:paraId="188AA45E" w14:textId="77777777" w:rsidR="00635DC5" w:rsidRDefault="00635DC5" w:rsidP="00E4045A">
            <w:pPr>
              <w:spacing w:line="260" w:lineRule="atLeast"/>
              <w:jc w:val="both"/>
              <w:rPr>
                <w:rFonts w:ascii="Arial" w:hAnsi="Arial" w:cs="Arial"/>
                <w:bCs/>
                <w:i/>
                <w:iCs/>
                <w:sz w:val="20"/>
                <w:szCs w:val="20"/>
              </w:rPr>
            </w:pPr>
          </w:p>
          <w:p w14:paraId="19D06246" w14:textId="77777777" w:rsidR="00635DC5" w:rsidRDefault="00635DC5" w:rsidP="00E4045A">
            <w:pPr>
              <w:spacing w:line="260" w:lineRule="atLeast"/>
              <w:jc w:val="both"/>
              <w:rPr>
                <w:rFonts w:ascii="Arial" w:hAnsi="Arial" w:cs="Arial"/>
                <w:bCs/>
                <w:i/>
                <w:iCs/>
                <w:sz w:val="20"/>
                <w:szCs w:val="20"/>
              </w:rPr>
            </w:pPr>
          </w:p>
          <w:p w14:paraId="6A56CCC7" w14:textId="77777777" w:rsidR="00635DC5" w:rsidRPr="00F57080" w:rsidRDefault="00635DC5" w:rsidP="00E4045A">
            <w:pPr>
              <w:spacing w:line="260" w:lineRule="atLeast"/>
              <w:jc w:val="both"/>
              <w:rPr>
                <w:rFonts w:ascii="Arial" w:hAnsi="Arial" w:cs="Arial"/>
                <w:bCs/>
                <w:i/>
                <w:iCs/>
                <w:sz w:val="20"/>
                <w:szCs w:val="20"/>
              </w:rPr>
            </w:pPr>
          </w:p>
        </w:tc>
        <w:tc>
          <w:tcPr>
            <w:tcW w:w="4466" w:type="dxa"/>
            <w:tcBorders>
              <w:top w:val="single" w:sz="4" w:space="0" w:color="auto"/>
              <w:left w:val="single" w:sz="4" w:space="0" w:color="auto"/>
              <w:bottom w:val="single" w:sz="4" w:space="0" w:color="auto"/>
              <w:right w:val="single" w:sz="4" w:space="0" w:color="auto"/>
            </w:tcBorders>
          </w:tcPr>
          <w:p w14:paraId="1EFAD4B9" w14:textId="77777777" w:rsidR="00635DC5" w:rsidRPr="003C4FEC" w:rsidRDefault="00635DC5" w:rsidP="00E4045A">
            <w:pPr>
              <w:pStyle w:val="Odstavekseznama"/>
              <w:autoSpaceDE w:val="0"/>
              <w:autoSpaceDN w:val="0"/>
              <w:adjustRightInd w:val="0"/>
              <w:spacing w:line="260" w:lineRule="atLeast"/>
              <w:ind w:left="0"/>
              <w:jc w:val="both"/>
              <w:rPr>
                <w:rFonts w:ascii="Arial" w:hAnsi="Arial"/>
                <w:sz w:val="20"/>
                <w:lang w:eastAsia="en-US"/>
              </w:rPr>
            </w:pPr>
          </w:p>
        </w:tc>
      </w:tr>
    </w:tbl>
    <w:p w14:paraId="7B4BF0CA" w14:textId="77777777" w:rsidR="00580174" w:rsidRDefault="00580174" w:rsidP="00234BA9">
      <w:pPr>
        <w:rPr>
          <w:rFonts w:ascii="Arial" w:hAnsi="Arial" w:cs="Arial"/>
          <w:b/>
          <w:sz w:val="20"/>
          <w:szCs w:val="20"/>
          <w:lang w:eastAsia="en-US"/>
        </w:rPr>
      </w:pPr>
    </w:p>
    <w:p w14:paraId="12E89DD9" w14:textId="14C22E78" w:rsidR="00234BA9" w:rsidRDefault="00234BA9" w:rsidP="00234BA9">
      <w:pPr>
        <w:rPr>
          <w:rFonts w:ascii="Arial" w:hAnsi="Arial" w:cs="Arial"/>
          <w:b/>
          <w:sz w:val="20"/>
          <w:szCs w:val="20"/>
          <w:lang w:eastAsia="en-US"/>
        </w:rPr>
      </w:pPr>
      <w:r>
        <w:rPr>
          <w:rFonts w:ascii="Arial" w:hAnsi="Arial" w:cs="Arial"/>
          <w:b/>
          <w:sz w:val="20"/>
          <w:szCs w:val="20"/>
          <w:lang w:eastAsia="en-US"/>
        </w:rPr>
        <w:t>8.</w:t>
      </w:r>
    </w:p>
    <w:p w14:paraId="7C78E245" w14:textId="77777777" w:rsidR="00234BA9" w:rsidRDefault="00234BA9" w:rsidP="00234BA9">
      <w:pPr>
        <w:rPr>
          <w:rFonts w:ascii="Arial" w:hAnsi="Arial" w:cs="Arial"/>
          <w:b/>
          <w:sz w:val="20"/>
          <w:szCs w:val="20"/>
          <w:lang w:eastAsia="en-US"/>
        </w:rPr>
      </w:pPr>
    </w:p>
    <w:tbl>
      <w:tblPr>
        <w:tblW w:w="9534" w:type="dxa"/>
        <w:tblInd w:w="-147" w:type="dxa"/>
        <w:tblLook w:val="01E0" w:firstRow="1" w:lastRow="1" w:firstColumn="1" w:lastColumn="1" w:noHBand="0" w:noVBand="0"/>
      </w:tblPr>
      <w:tblGrid>
        <w:gridCol w:w="4395"/>
        <w:gridCol w:w="5139"/>
      </w:tblGrid>
      <w:tr w:rsidR="00C1005F" w:rsidRPr="00590B7E" w14:paraId="3C4E0C9F" w14:textId="77777777" w:rsidTr="00DE515E">
        <w:trPr>
          <w:trHeight w:val="55"/>
        </w:trPr>
        <w:tc>
          <w:tcPr>
            <w:tcW w:w="9534" w:type="dxa"/>
            <w:gridSpan w:val="2"/>
            <w:tcBorders>
              <w:top w:val="single" w:sz="4" w:space="0" w:color="auto"/>
              <w:left w:val="single" w:sz="4" w:space="0" w:color="auto"/>
              <w:bottom w:val="single" w:sz="4" w:space="0" w:color="auto"/>
              <w:right w:val="single" w:sz="4" w:space="0" w:color="auto"/>
            </w:tcBorders>
          </w:tcPr>
          <w:p w14:paraId="10237BB8" w14:textId="0F58D9B8" w:rsidR="00C1005F" w:rsidRPr="00590B7E" w:rsidRDefault="00C1005F" w:rsidP="00DE515E">
            <w:pPr>
              <w:spacing w:line="260" w:lineRule="atLeast"/>
              <w:jc w:val="both"/>
              <w:rPr>
                <w:rFonts w:ascii="Arial" w:hAnsi="Arial"/>
                <w:b/>
                <w:i/>
                <w:iCs/>
                <w:sz w:val="20"/>
                <w:szCs w:val="20"/>
              </w:rPr>
            </w:pPr>
            <w:r w:rsidRPr="00FA55A5">
              <w:rPr>
                <w:rFonts w:ascii="Arial" w:eastAsia="Calibri" w:hAnsi="Arial" w:cs="Arial"/>
                <w:b/>
                <w:bCs/>
                <w:i/>
                <w:iCs/>
                <w:sz w:val="20"/>
                <w:szCs w:val="20"/>
              </w:rPr>
              <w:t>S</w:t>
            </w:r>
            <w:r w:rsidRPr="00FA55A5">
              <w:rPr>
                <w:rFonts w:ascii="Arial" w:eastAsia="Calibri" w:hAnsi="Arial" w:cs="Arial"/>
                <w:b/>
                <w:bCs/>
                <w:i/>
                <w:iCs/>
                <w:sz w:val="20"/>
                <w:szCs w:val="20"/>
                <w:lang w:eastAsia="en-US"/>
              </w:rPr>
              <w:t xml:space="preserve">TROKOVNJAK </w:t>
            </w:r>
            <w:r w:rsidR="00F316C9" w:rsidRPr="00F316C9">
              <w:rPr>
                <w:rFonts w:ascii="Arial" w:hAnsi="Arial" w:cs="Arial"/>
                <w:b/>
                <w:bCs/>
                <w:sz w:val="20"/>
                <w:szCs w:val="20"/>
              </w:rPr>
              <w:t>za izdelavo Analize tveganja za VVO</w:t>
            </w:r>
            <w:r w:rsidRPr="00934012">
              <w:rPr>
                <w:rFonts w:ascii="Arial" w:hAnsi="Arial"/>
                <w:b/>
                <w:bCs/>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z</w:t>
            </w:r>
            <w:r>
              <w:rPr>
                <w:rFonts w:ascii="Arial" w:hAnsi="Arial"/>
                <w:b/>
                <w:sz w:val="20"/>
                <w:szCs w:val="22"/>
                <w:lang w:eastAsia="en-US"/>
              </w:rPr>
              <w:t xml:space="preserve"> zaporedne št. </w:t>
            </w:r>
            <w:r w:rsidR="00F316C9">
              <w:rPr>
                <w:rFonts w:ascii="Arial" w:hAnsi="Arial"/>
                <w:b/>
                <w:sz w:val="20"/>
                <w:szCs w:val="22"/>
                <w:lang w:eastAsia="en-US"/>
              </w:rPr>
              <w:t>8</w:t>
            </w:r>
            <w:r>
              <w:rPr>
                <w:rFonts w:ascii="Arial" w:hAnsi="Arial"/>
                <w:b/>
                <w:sz w:val="20"/>
                <w:szCs w:val="22"/>
                <w:lang w:eastAsia="en-US"/>
              </w:rPr>
              <w:t xml:space="preserve"> </w:t>
            </w:r>
            <w:r w:rsidRPr="00A93C7A">
              <w:rPr>
                <w:rFonts w:ascii="Arial" w:hAnsi="Arial"/>
                <w:b/>
                <w:sz w:val="20"/>
                <w:szCs w:val="22"/>
                <w:lang w:eastAsia="en-US"/>
              </w:rPr>
              <w:t xml:space="preserve">točke </w:t>
            </w:r>
            <w:r w:rsidRPr="00A93C7A">
              <w:rPr>
                <w:rFonts w:ascii="Arial" w:hAnsi="Arial"/>
                <w:b/>
                <w:bCs/>
                <w:sz w:val="20"/>
                <w:lang w:eastAsia="en-US"/>
              </w:rPr>
              <w:t>3.2.</w:t>
            </w:r>
            <w:r>
              <w:rPr>
                <w:rFonts w:ascii="Arial" w:hAnsi="Arial"/>
                <w:b/>
                <w:bCs/>
                <w:sz w:val="20"/>
                <w:lang w:eastAsia="en-US"/>
              </w:rPr>
              <w:t>3</w:t>
            </w:r>
            <w:r w:rsidRPr="00A93C7A">
              <w:rPr>
                <w:rFonts w:ascii="Arial" w:hAnsi="Arial"/>
                <w:b/>
                <w:bCs/>
                <w:sz w:val="20"/>
                <w:lang w:eastAsia="en-US"/>
              </w:rPr>
              <w:t>.2 razpisne dokumentacije</w:t>
            </w:r>
          </w:p>
        </w:tc>
      </w:tr>
      <w:tr w:rsidR="00C1005F" w:rsidRPr="003C4FEC" w14:paraId="75A791F8" w14:textId="77777777" w:rsidTr="00DE515E">
        <w:trPr>
          <w:trHeight w:val="901"/>
        </w:trPr>
        <w:tc>
          <w:tcPr>
            <w:tcW w:w="4395" w:type="dxa"/>
            <w:tcBorders>
              <w:top w:val="single" w:sz="4" w:space="0" w:color="auto"/>
              <w:left w:val="single" w:sz="4" w:space="0" w:color="auto"/>
              <w:bottom w:val="single" w:sz="4" w:space="0" w:color="auto"/>
              <w:right w:val="single" w:sz="4" w:space="0" w:color="auto"/>
            </w:tcBorders>
            <w:vAlign w:val="center"/>
          </w:tcPr>
          <w:p w14:paraId="1947143E" w14:textId="77777777" w:rsidR="00C1005F" w:rsidRPr="00EE1F15" w:rsidRDefault="00C1005F" w:rsidP="00DE515E">
            <w:pPr>
              <w:spacing w:line="260" w:lineRule="atLeast"/>
              <w:jc w:val="both"/>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56E05840" w14:textId="77777777" w:rsidR="00C1005F" w:rsidRPr="003C4FEC" w:rsidRDefault="00C1005F" w:rsidP="00DE515E">
            <w:pPr>
              <w:spacing w:before="60" w:after="60"/>
              <w:jc w:val="both"/>
              <w:rPr>
                <w:rFonts w:ascii="Arial" w:hAnsi="Arial"/>
                <w:iCs/>
                <w:sz w:val="20"/>
                <w:szCs w:val="20"/>
              </w:rPr>
            </w:pPr>
          </w:p>
          <w:p w14:paraId="77A68542" w14:textId="77777777" w:rsidR="00C1005F" w:rsidRPr="003C4FEC" w:rsidRDefault="00C1005F" w:rsidP="00DE515E">
            <w:pPr>
              <w:spacing w:before="60" w:after="60"/>
              <w:jc w:val="both"/>
              <w:rPr>
                <w:rFonts w:ascii="Arial" w:hAnsi="Arial"/>
                <w:iCs/>
                <w:sz w:val="20"/>
                <w:szCs w:val="20"/>
              </w:rPr>
            </w:pPr>
          </w:p>
          <w:p w14:paraId="4A533867" w14:textId="77777777" w:rsidR="00C1005F" w:rsidRPr="003C4FEC" w:rsidRDefault="00C1005F" w:rsidP="00DE515E">
            <w:pPr>
              <w:spacing w:before="60" w:after="60"/>
              <w:jc w:val="both"/>
              <w:rPr>
                <w:rFonts w:ascii="Arial" w:hAnsi="Arial"/>
                <w:iCs/>
                <w:sz w:val="20"/>
                <w:szCs w:val="20"/>
              </w:rPr>
            </w:pPr>
          </w:p>
        </w:tc>
      </w:tr>
      <w:tr w:rsidR="00C1005F" w:rsidRPr="00DC388B" w14:paraId="790AC843" w14:textId="77777777" w:rsidTr="00DE515E">
        <w:trPr>
          <w:trHeight w:val="901"/>
        </w:trPr>
        <w:tc>
          <w:tcPr>
            <w:tcW w:w="4395" w:type="dxa"/>
            <w:tcBorders>
              <w:top w:val="single" w:sz="4" w:space="0" w:color="auto"/>
              <w:left w:val="single" w:sz="4" w:space="0" w:color="auto"/>
              <w:bottom w:val="single" w:sz="4" w:space="0" w:color="auto"/>
              <w:right w:val="single" w:sz="4" w:space="0" w:color="auto"/>
            </w:tcBorders>
            <w:vAlign w:val="center"/>
          </w:tcPr>
          <w:p w14:paraId="3897CD08" w14:textId="77777777" w:rsidR="00C1005F" w:rsidRPr="00DC388B" w:rsidRDefault="00C1005F" w:rsidP="00DE515E">
            <w:pPr>
              <w:spacing w:line="260" w:lineRule="atLeast"/>
              <w:jc w:val="both"/>
              <w:rPr>
                <w:rFonts w:ascii="Arial" w:hAnsi="Arial"/>
                <w:i/>
                <w:iCs/>
                <w:sz w:val="20"/>
                <w:szCs w:val="20"/>
              </w:rPr>
            </w:pPr>
            <w:r>
              <w:rPr>
                <w:rFonts w:ascii="Arial" w:hAnsi="Arial"/>
                <w:i/>
                <w:iCs/>
                <w:sz w:val="20"/>
                <w:szCs w:val="20"/>
              </w:rPr>
              <w:t>V</w:t>
            </w:r>
            <w:r w:rsidRPr="00DC388B">
              <w:rPr>
                <w:rFonts w:ascii="Arial" w:hAnsi="Arial"/>
                <w:i/>
                <w:iCs/>
                <w:sz w:val="20"/>
                <w:szCs w:val="20"/>
              </w:rPr>
              <w:t>pis v imenik IZS ali ZAPS pooblaščenih inženirjev z aktivnim poklicnim nazivom oz. zahtevana izobrazba</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vAlign w:val="center"/>
          </w:tcPr>
          <w:p w14:paraId="32A18226" w14:textId="71426173" w:rsidR="00C1005F" w:rsidRPr="00DC388B" w:rsidRDefault="00C1005F" w:rsidP="002B42FF">
            <w:pPr>
              <w:pStyle w:val="Odstavekseznama"/>
              <w:spacing w:before="60" w:after="60"/>
              <w:ind w:left="0"/>
              <w:jc w:val="both"/>
              <w:rPr>
                <w:rFonts w:ascii="Arial" w:hAnsi="Arial"/>
                <w:iCs/>
                <w:sz w:val="20"/>
                <w:szCs w:val="20"/>
              </w:rPr>
            </w:pPr>
          </w:p>
        </w:tc>
      </w:tr>
      <w:tr w:rsidR="00C1005F" w:rsidRPr="003C4FEC" w14:paraId="79E790AF" w14:textId="77777777" w:rsidTr="00DE515E">
        <w:trPr>
          <w:trHeight w:val="767"/>
        </w:trPr>
        <w:tc>
          <w:tcPr>
            <w:tcW w:w="4395" w:type="dxa"/>
            <w:tcBorders>
              <w:top w:val="single" w:sz="4" w:space="0" w:color="auto"/>
              <w:left w:val="single" w:sz="4" w:space="0" w:color="auto"/>
              <w:bottom w:val="single" w:sz="4" w:space="0" w:color="auto"/>
              <w:right w:val="single" w:sz="4" w:space="0" w:color="auto"/>
            </w:tcBorders>
            <w:vAlign w:val="center"/>
          </w:tcPr>
          <w:p w14:paraId="2DB1B817" w14:textId="77777777" w:rsidR="00C1005F" w:rsidRPr="00A91F16" w:rsidRDefault="00C1005F" w:rsidP="00DE515E">
            <w:pPr>
              <w:spacing w:line="260" w:lineRule="atLeast"/>
              <w:jc w:val="both"/>
              <w:rPr>
                <w:rFonts w:ascii="Arial" w:hAnsi="Arial"/>
                <w:i/>
                <w:iCs/>
                <w:sz w:val="20"/>
                <w:szCs w:val="20"/>
              </w:rPr>
            </w:pPr>
            <w:r w:rsidRPr="00A91F16">
              <w:rPr>
                <w:rFonts w:ascii="Arial" w:hAnsi="Arial"/>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vAlign w:val="center"/>
          </w:tcPr>
          <w:p w14:paraId="1D08E936" w14:textId="77777777" w:rsidR="00C1005F" w:rsidRPr="0004280A" w:rsidRDefault="00C1005F" w:rsidP="00DE515E">
            <w:pPr>
              <w:spacing w:line="260" w:lineRule="atLeast"/>
              <w:jc w:val="both"/>
              <w:rPr>
                <w:rFonts w:ascii="Arial" w:hAnsi="Arial"/>
                <w:sz w:val="20"/>
                <w:szCs w:val="20"/>
              </w:rPr>
            </w:pPr>
          </w:p>
        </w:tc>
      </w:tr>
      <w:tr w:rsidR="00C1005F" w:rsidRPr="006600D2" w14:paraId="44F4D9B2" w14:textId="77777777" w:rsidTr="00DE515E">
        <w:trPr>
          <w:trHeight w:val="767"/>
        </w:trPr>
        <w:tc>
          <w:tcPr>
            <w:tcW w:w="4395" w:type="dxa"/>
            <w:tcBorders>
              <w:top w:val="single" w:sz="4" w:space="0" w:color="auto"/>
              <w:left w:val="single" w:sz="4" w:space="0" w:color="auto"/>
              <w:bottom w:val="single" w:sz="4" w:space="0" w:color="auto"/>
              <w:right w:val="single" w:sz="4" w:space="0" w:color="auto"/>
            </w:tcBorders>
            <w:vAlign w:val="center"/>
          </w:tcPr>
          <w:p w14:paraId="43A68222" w14:textId="30826F4F" w:rsidR="00C1005F" w:rsidRPr="00DC388B" w:rsidRDefault="00C1005F" w:rsidP="00DE515E">
            <w:pPr>
              <w:spacing w:line="260" w:lineRule="atLeast"/>
              <w:jc w:val="both"/>
              <w:rPr>
                <w:rFonts w:ascii="Arial" w:hAnsi="Arial"/>
                <w:i/>
                <w:iCs/>
                <w:sz w:val="20"/>
                <w:szCs w:val="20"/>
              </w:rPr>
            </w:pPr>
            <w:r w:rsidRPr="00DC388B">
              <w:rPr>
                <w:rFonts w:ascii="Arial" w:hAnsi="Arial"/>
                <w:i/>
                <w:iCs/>
                <w:sz w:val="20"/>
                <w:szCs w:val="20"/>
              </w:rPr>
              <w:t xml:space="preserve">V zadnjih desetih (10) letih, </w:t>
            </w:r>
            <w:r w:rsidRPr="00DC388B">
              <w:rPr>
                <w:rFonts w:ascii="Arial" w:hAnsi="Arial" w:cs="Arial"/>
                <w:bCs/>
                <w:i/>
                <w:iCs/>
                <w:color w:val="000000"/>
                <w:sz w:val="20"/>
                <w:szCs w:val="20"/>
              </w:rPr>
              <w:t>šteto od dneva objave tega javnega naročila</w:t>
            </w:r>
            <w:r w:rsidRPr="00DC388B">
              <w:rPr>
                <w:rFonts w:ascii="Arial" w:hAnsi="Arial"/>
                <w:i/>
                <w:iCs/>
                <w:sz w:val="20"/>
                <w:szCs w:val="20"/>
              </w:rPr>
              <w:t>,</w:t>
            </w:r>
            <w:r>
              <w:rPr>
                <w:rFonts w:ascii="Arial" w:hAnsi="Arial"/>
                <w:i/>
                <w:iCs/>
                <w:sz w:val="20"/>
                <w:szCs w:val="20"/>
              </w:rPr>
              <w:t xml:space="preserve"> je </w:t>
            </w:r>
            <w:r w:rsidR="005C1E69">
              <w:rPr>
                <w:rFonts w:ascii="Arial" w:hAnsi="Arial"/>
                <w:i/>
                <w:iCs/>
                <w:sz w:val="20"/>
                <w:szCs w:val="20"/>
              </w:rPr>
              <w:t>izdelal najmanj:</w:t>
            </w:r>
          </w:p>
          <w:p w14:paraId="65DB363B" w14:textId="77777777" w:rsidR="00C1005F" w:rsidRPr="00EE1F15" w:rsidRDefault="00C1005F" w:rsidP="00DE515E">
            <w:pPr>
              <w:spacing w:line="260" w:lineRule="atLeast"/>
              <w:jc w:val="both"/>
              <w:rPr>
                <w:rFonts w:ascii="Arial" w:hAnsi="Arial"/>
                <w:b/>
                <w:bCs/>
                <w:i/>
                <w:iCs/>
                <w:sz w:val="20"/>
                <w:szCs w:val="20"/>
              </w:rPr>
            </w:pPr>
          </w:p>
        </w:tc>
        <w:tc>
          <w:tcPr>
            <w:tcW w:w="5139" w:type="dxa"/>
            <w:tcBorders>
              <w:top w:val="single" w:sz="4" w:space="0" w:color="auto"/>
              <w:left w:val="single" w:sz="4" w:space="0" w:color="auto"/>
              <w:bottom w:val="single" w:sz="4" w:space="0" w:color="auto"/>
              <w:right w:val="single" w:sz="4" w:space="0" w:color="auto"/>
            </w:tcBorders>
            <w:vAlign w:val="center"/>
          </w:tcPr>
          <w:p w14:paraId="25BC5425" w14:textId="5812CF93" w:rsidR="00C1005F" w:rsidRPr="005C1E69" w:rsidRDefault="005C1E69" w:rsidP="00005CA1">
            <w:pPr>
              <w:pStyle w:val="Odstavekseznama"/>
              <w:numPr>
                <w:ilvl w:val="0"/>
                <w:numId w:val="44"/>
              </w:numPr>
              <w:rPr>
                <w:rFonts w:ascii="Arial" w:hAnsi="Arial"/>
                <w:sz w:val="20"/>
                <w:szCs w:val="20"/>
              </w:rPr>
            </w:pPr>
            <w:r w:rsidRPr="005C1E69">
              <w:rPr>
                <w:rFonts w:ascii="Arial" w:hAnsi="Arial"/>
                <w:sz w:val="20"/>
                <w:szCs w:val="20"/>
              </w:rPr>
              <w:t>dve (2) Analizi tveganja za VVO za objekt državne prometne infrastrukture.</w:t>
            </w:r>
          </w:p>
        </w:tc>
      </w:tr>
    </w:tbl>
    <w:p w14:paraId="1943E39F" w14:textId="77777777" w:rsidR="00C1005F" w:rsidRDefault="00C1005F" w:rsidP="00234BA9">
      <w:pPr>
        <w:rPr>
          <w:rFonts w:ascii="Arial" w:hAnsi="Arial" w:cs="Arial"/>
          <w:b/>
          <w:sz w:val="20"/>
          <w:szCs w:val="20"/>
          <w:lang w:eastAsia="en-US"/>
        </w:rPr>
      </w:pPr>
    </w:p>
    <w:tbl>
      <w:tblPr>
        <w:tblW w:w="0" w:type="auto"/>
        <w:tblInd w:w="392" w:type="dxa"/>
        <w:tblLook w:val="01E0" w:firstRow="1" w:lastRow="1" w:firstColumn="1" w:lastColumn="1" w:noHBand="0" w:noVBand="0"/>
      </w:tblPr>
      <w:tblGrid>
        <w:gridCol w:w="3856"/>
        <w:gridCol w:w="4466"/>
      </w:tblGrid>
      <w:tr w:rsidR="00A75610" w:rsidRPr="003C4FEC" w14:paraId="55FE1128" w14:textId="77777777" w:rsidTr="00E4045A">
        <w:tc>
          <w:tcPr>
            <w:tcW w:w="3856" w:type="dxa"/>
            <w:tcBorders>
              <w:top w:val="single" w:sz="4" w:space="0" w:color="auto"/>
              <w:left w:val="single" w:sz="4" w:space="0" w:color="auto"/>
              <w:bottom w:val="single" w:sz="4" w:space="0" w:color="auto"/>
              <w:right w:val="single" w:sz="4" w:space="0" w:color="auto"/>
            </w:tcBorders>
          </w:tcPr>
          <w:p w14:paraId="38EE8820" w14:textId="77F91FA9" w:rsidR="00A75610" w:rsidRPr="007A250B" w:rsidRDefault="00A75610" w:rsidP="00E4045A">
            <w:pPr>
              <w:spacing w:line="260" w:lineRule="atLeast"/>
              <w:rPr>
                <w:rFonts w:ascii="Arial" w:hAnsi="Arial"/>
                <w:b/>
                <w:i/>
                <w:iCs/>
                <w:sz w:val="20"/>
                <w:lang w:eastAsia="en-US"/>
              </w:rPr>
            </w:pPr>
            <w:r w:rsidRPr="00795666">
              <w:rPr>
                <w:rFonts w:ascii="Arial" w:hAnsi="Arial"/>
                <w:b/>
                <w:bCs/>
                <w:i/>
                <w:iCs/>
                <w:sz w:val="20"/>
                <w:lang w:eastAsia="en-US"/>
              </w:rPr>
              <w:t>Naziv referenčnega projekta</w:t>
            </w:r>
            <w:r>
              <w:rPr>
                <w:rFonts w:ascii="Arial" w:hAnsi="Arial"/>
                <w:b/>
                <w:bCs/>
                <w:i/>
                <w:iCs/>
                <w:sz w:val="20"/>
                <w:lang w:eastAsia="en-US"/>
              </w:rPr>
              <w:t xml:space="preserve"> št. 1 </w:t>
            </w:r>
            <w:r w:rsidRPr="00795666">
              <w:rPr>
                <w:rFonts w:ascii="Arial" w:hAnsi="Arial"/>
                <w:b/>
                <w:bCs/>
                <w:i/>
                <w:iCs/>
                <w:sz w:val="20"/>
                <w:lang w:eastAsia="en-US"/>
              </w:rPr>
              <w:t>za</w:t>
            </w:r>
            <w:r>
              <w:rPr>
                <w:rFonts w:ascii="Arial" w:hAnsi="Arial"/>
                <w:b/>
                <w:bCs/>
                <w:i/>
                <w:iCs/>
                <w:sz w:val="20"/>
                <w:lang w:eastAsia="en-US"/>
              </w:rPr>
              <w:t xml:space="preserve"> </w:t>
            </w:r>
            <w:r w:rsidRPr="00DC388B">
              <w:rPr>
                <w:rFonts w:ascii="Arial" w:hAnsi="Arial"/>
                <w:b/>
                <w:bCs/>
                <w:i/>
                <w:iCs/>
                <w:sz w:val="20"/>
                <w:szCs w:val="20"/>
              </w:rPr>
              <w:t>STROKOVNJAK</w:t>
            </w:r>
            <w:r>
              <w:rPr>
                <w:rFonts w:ascii="Arial" w:hAnsi="Arial"/>
                <w:b/>
                <w:bCs/>
                <w:i/>
                <w:iCs/>
                <w:sz w:val="20"/>
                <w:szCs w:val="20"/>
              </w:rPr>
              <w:t>A</w:t>
            </w:r>
            <w:r w:rsidRPr="00DC388B">
              <w:rPr>
                <w:rFonts w:ascii="Arial" w:hAnsi="Arial"/>
                <w:b/>
                <w:bCs/>
                <w:i/>
                <w:iCs/>
                <w:sz w:val="20"/>
                <w:szCs w:val="20"/>
              </w:rPr>
              <w:t xml:space="preserve"> </w:t>
            </w:r>
            <w:r w:rsidRPr="00A75610">
              <w:rPr>
                <w:rFonts w:ascii="Arial" w:hAnsi="Arial"/>
                <w:b/>
                <w:bCs/>
                <w:i/>
                <w:iCs/>
                <w:sz w:val="20"/>
                <w:szCs w:val="20"/>
              </w:rPr>
              <w:t>za izdelavo Analize tveganja za VVO</w:t>
            </w:r>
            <w:r>
              <w:rPr>
                <w:rFonts w:ascii="Arial" w:hAnsi="Arial"/>
                <w:b/>
                <w:bCs/>
                <w:i/>
                <w:iCs/>
                <w:sz w:val="20"/>
                <w:szCs w:val="20"/>
              </w:rPr>
              <w:t>:</w:t>
            </w:r>
          </w:p>
        </w:tc>
        <w:tc>
          <w:tcPr>
            <w:tcW w:w="4466" w:type="dxa"/>
            <w:tcBorders>
              <w:top w:val="single" w:sz="4" w:space="0" w:color="auto"/>
              <w:left w:val="single" w:sz="4" w:space="0" w:color="auto"/>
              <w:bottom w:val="single" w:sz="4" w:space="0" w:color="auto"/>
              <w:right w:val="single" w:sz="4" w:space="0" w:color="auto"/>
            </w:tcBorders>
          </w:tcPr>
          <w:p w14:paraId="31E91602" w14:textId="77777777" w:rsidR="00A75610" w:rsidRPr="003C4FEC" w:rsidRDefault="00A75610" w:rsidP="00E4045A">
            <w:pPr>
              <w:spacing w:line="260" w:lineRule="atLeast"/>
              <w:jc w:val="both"/>
              <w:rPr>
                <w:rFonts w:ascii="Arial" w:hAnsi="Arial"/>
                <w:sz w:val="20"/>
                <w:lang w:eastAsia="en-US"/>
              </w:rPr>
            </w:pPr>
          </w:p>
        </w:tc>
      </w:tr>
      <w:tr w:rsidR="00A75610" w:rsidRPr="003C4FEC" w14:paraId="2A0315EB" w14:textId="77777777" w:rsidTr="00E4045A">
        <w:tc>
          <w:tcPr>
            <w:tcW w:w="3856" w:type="dxa"/>
            <w:tcBorders>
              <w:top w:val="single" w:sz="4" w:space="0" w:color="auto"/>
              <w:left w:val="single" w:sz="4" w:space="0" w:color="auto"/>
              <w:bottom w:val="single" w:sz="4" w:space="0" w:color="auto"/>
              <w:right w:val="single" w:sz="4" w:space="0" w:color="auto"/>
            </w:tcBorders>
          </w:tcPr>
          <w:p w14:paraId="0EE521D9" w14:textId="77777777" w:rsidR="00A75610" w:rsidRPr="00795666" w:rsidRDefault="00A75610" w:rsidP="00E4045A">
            <w:pPr>
              <w:spacing w:line="260" w:lineRule="atLeast"/>
              <w:jc w:val="both"/>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4466" w:type="dxa"/>
            <w:tcBorders>
              <w:top w:val="single" w:sz="4" w:space="0" w:color="auto"/>
              <w:left w:val="single" w:sz="4" w:space="0" w:color="auto"/>
              <w:bottom w:val="single" w:sz="4" w:space="0" w:color="auto"/>
              <w:right w:val="single" w:sz="4" w:space="0" w:color="auto"/>
            </w:tcBorders>
          </w:tcPr>
          <w:p w14:paraId="07502E0B" w14:textId="77777777" w:rsidR="00A75610" w:rsidRPr="003C4FEC" w:rsidRDefault="00A75610" w:rsidP="00E4045A">
            <w:pPr>
              <w:spacing w:line="260" w:lineRule="atLeast"/>
              <w:jc w:val="both"/>
              <w:rPr>
                <w:rFonts w:ascii="Arial" w:hAnsi="Arial"/>
                <w:sz w:val="20"/>
                <w:lang w:eastAsia="en-US"/>
              </w:rPr>
            </w:pPr>
          </w:p>
        </w:tc>
      </w:tr>
      <w:tr w:rsidR="00A75610" w:rsidRPr="003C4FEC" w14:paraId="14B10268" w14:textId="77777777" w:rsidTr="00E4045A">
        <w:tc>
          <w:tcPr>
            <w:tcW w:w="3856" w:type="dxa"/>
            <w:tcBorders>
              <w:top w:val="single" w:sz="4" w:space="0" w:color="auto"/>
              <w:left w:val="single" w:sz="4" w:space="0" w:color="auto"/>
              <w:bottom w:val="single" w:sz="4" w:space="0" w:color="auto"/>
              <w:right w:val="single" w:sz="4" w:space="0" w:color="auto"/>
            </w:tcBorders>
          </w:tcPr>
          <w:p w14:paraId="536C9B82" w14:textId="77777777" w:rsidR="00A75610" w:rsidRPr="00795666" w:rsidRDefault="00A75610" w:rsidP="00E4045A">
            <w:pPr>
              <w:spacing w:line="260" w:lineRule="atLeast"/>
              <w:jc w:val="both"/>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4466" w:type="dxa"/>
            <w:tcBorders>
              <w:top w:val="single" w:sz="4" w:space="0" w:color="auto"/>
              <w:left w:val="single" w:sz="4" w:space="0" w:color="auto"/>
              <w:bottom w:val="single" w:sz="4" w:space="0" w:color="auto"/>
              <w:right w:val="single" w:sz="4" w:space="0" w:color="auto"/>
            </w:tcBorders>
          </w:tcPr>
          <w:p w14:paraId="08969A7A" w14:textId="77777777" w:rsidR="00A75610" w:rsidRPr="003C4FEC" w:rsidRDefault="00A75610" w:rsidP="00E4045A">
            <w:pPr>
              <w:spacing w:line="260" w:lineRule="atLeast"/>
              <w:jc w:val="both"/>
              <w:rPr>
                <w:rFonts w:ascii="Arial" w:hAnsi="Arial"/>
                <w:sz w:val="20"/>
                <w:lang w:eastAsia="en-US"/>
              </w:rPr>
            </w:pPr>
          </w:p>
        </w:tc>
      </w:tr>
      <w:tr w:rsidR="00A75610" w:rsidRPr="003C4FEC" w14:paraId="44966BA5" w14:textId="77777777" w:rsidTr="00E4045A">
        <w:tc>
          <w:tcPr>
            <w:tcW w:w="3856" w:type="dxa"/>
            <w:tcBorders>
              <w:top w:val="single" w:sz="4" w:space="0" w:color="auto"/>
              <w:left w:val="single" w:sz="4" w:space="0" w:color="auto"/>
              <w:bottom w:val="single" w:sz="4" w:space="0" w:color="auto"/>
              <w:right w:val="single" w:sz="4" w:space="0" w:color="auto"/>
            </w:tcBorders>
          </w:tcPr>
          <w:p w14:paraId="65B5F937" w14:textId="77777777" w:rsidR="00A75610" w:rsidRDefault="00A75610" w:rsidP="00E4045A">
            <w:pPr>
              <w:spacing w:line="260" w:lineRule="atLeast"/>
              <w:jc w:val="both"/>
              <w:rPr>
                <w:rFonts w:ascii="Arial" w:hAnsi="Arial" w:cs="Arial"/>
                <w:bCs/>
                <w:i/>
                <w:iCs/>
                <w:sz w:val="20"/>
                <w:szCs w:val="20"/>
              </w:rPr>
            </w:pPr>
            <w:r w:rsidRPr="006C4FEE">
              <w:rPr>
                <w:rFonts w:ascii="Arial" w:hAnsi="Arial" w:cs="Arial"/>
                <w:bCs/>
                <w:i/>
                <w:iCs/>
                <w:sz w:val="20"/>
                <w:szCs w:val="20"/>
              </w:rPr>
              <w:t>Krajši opis referenčnega projekta, iz katerega bo razvidno, ali po vsebini ustreza vsem zahtevam naročnika</w:t>
            </w:r>
            <w:r>
              <w:rPr>
                <w:rFonts w:ascii="Arial" w:hAnsi="Arial" w:cs="Arial"/>
                <w:bCs/>
                <w:i/>
                <w:iCs/>
                <w:sz w:val="20"/>
                <w:szCs w:val="20"/>
              </w:rPr>
              <w:t>:</w:t>
            </w:r>
          </w:p>
          <w:p w14:paraId="11269DFB" w14:textId="77777777" w:rsidR="00A75610" w:rsidRDefault="00A75610" w:rsidP="00E4045A">
            <w:pPr>
              <w:spacing w:line="260" w:lineRule="atLeast"/>
              <w:jc w:val="both"/>
              <w:rPr>
                <w:rFonts w:ascii="Arial" w:hAnsi="Arial" w:cs="Arial"/>
                <w:bCs/>
                <w:i/>
                <w:iCs/>
                <w:sz w:val="20"/>
                <w:szCs w:val="20"/>
              </w:rPr>
            </w:pPr>
          </w:p>
          <w:p w14:paraId="11876859" w14:textId="77777777" w:rsidR="00A75610" w:rsidRDefault="00A75610" w:rsidP="00E4045A">
            <w:pPr>
              <w:spacing w:line="260" w:lineRule="atLeast"/>
              <w:jc w:val="both"/>
              <w:rPr>
                <w:rFonts w:ascii="Arial" w:hAnsi="Arial" w:cs="Arial"/>
                <w:bCs/>
                <w:i/>
                <w:iCs/>
                <w:sz w:val="20"/>
                <w:szCs w:val="20"/>
              </w:rPr>
            </w:pPr>
          </w:p>
          <w:p w14:paraId="12BAE0B9" w14:textId="77777777" w:rsidR="00A75610" w:rsidRPr="00F57080" w:rsidRDefault="00A75610" w:rsidP="00E4045A">
            <w:pPr>
              <w:spacing w:line="260" w:lineRule="atLeast"/>
              <w:jc w:val="both"/>
              <w:rPr>
                <w:rFonts w:ascii="Arial" w:hAnsi="Arial" w:cs="Arial"/>
                <w:bCs/>
                <w:i/>
                <w:iCs/>
                <w:sz w:val="20"/>
                <w:szCs w:val="20"/>
              </w:rPr>
            </w:pPr>
          </w:p>
        </w:tc>
        <w:tc>
          <w:tcPr>
            <w:tcW w:w="4466" w:type="dxa"/>
            <w:tcBorders>
              <w:top w:val="single" w:sz="4" w:space="0" w:color="auto"/>
              <w:left w:val="single" w:sz="4" w:space="0" w:color="auto"/>
              <w:bottom w:val="single" w:sz="4" w:space="0" w:color="auto"/>
              <w:right w:val="single" w:sz="4" w:space="0" w:color="auto"/>
            </w:tcBorders>
          </w:tcPr>
          <w:p w14:paraId="264BCA23" w14:textId="77777777" w:rsidR="00A75610" w:rsidRPr="003C4FEC" w:rsidRDefault="00A75610" w:rsidP="00E4045A">
            <w:pPr>
              <w:pStyle w:val="Odstavekseznama"/>
              <w:autoSpaceDE w:val="0"/>
              <w:autoSpaceDN w:val="0"/>
              <w:adjustRightInd w:val="0"/>
              <w:spacing w:line="260" w:lineRule="atLeast"/>
              <w:ind w:left="0"/>
              <w:jc w:val="both"/>
              <w:rPr>
                <w:rFonts w:ascii="Arial" w:hAnsi="Arial"/>
                <w:sz w:val="20"/>
                <w:lang w:eastAsia="en-US"/>
              </w:rPr>
            </w:pPr>
          </w:p>
        </w:tc>
      </w:tr>
    </w:tbl>
    <w:p w14:paraId="356A9933" w14:textId="77777777" w:rsidR="00830B23" w:rsidRDefault="00830B23" w:rsidP="00234BA9">
      <w:pPr>
        <w:rPr>
          <w:rFonts w:ascii="Arial" w:hAnsi="Arial" w:cs="Arial"/>
          <w:b/>
          <w:sz w:val="20"/>
          <w:szCs w:val="20"/>
          <w:lang w:eastAsia="en-US"/>
        </w:rPr>
      </w:pPr>
    </w:p>
    <w:tbl>
      <w:tblPr>
        <w:tblW w:w="0" w:type="auto"/>
        <w:tblInd w:w="392" w:type="dxa"/>
        <w:tblLook w:val="01E0" w:firstRow="1" w:lastRow="1" w:firstColumn="1" w:lastColumn="1" w:noHBand="0" w:noVBand="0"/>
      </w:tblPr>
      <w:tblGrid>
        <w:gridCol w:w="3856"/>
        <w:gridCol w:w="4466"/>
      </w:tblGrid>
      <w:tr w:rsidR="00A75610" w:rsidRPr="003C4FEC" w14:paraId="248FCED1" w14:textId="77777777" w:rsidTr="00E4045A">
        <w:tc>
          <w:tcPr>
            <w:tcW w:w="3856" w:type="dxa"/>
            <w:tcBorders>
              <w:top w:val="single" w:sz="4" w:space="0" w:color="auto"/>
              <w:left w:val="single" w:sz="4" w:space="0" w:color="auto"/>
              <w:bottom w:val="single" w:sz="4" w:space="0" w:color="auto"/>
              <w:right w:val="single" w:sz="4" w:space="0" w:color="auto"/>
            </w:tcBorders>
          </w:tcPr>
          <w:p w14:paraId="2A4634B2" w14:textId="70BA9610" w:rsidR="00A75610" w:rsidRPr="007A250B" w:rsidRDefault="00A75610" w:rsidP="00E4045A">
            <w:pPr>
              <w:spacing w:line="260" w:lineRule="atLeast"/>
              <w:rPr>
                <w:rFonts w:ascii="Arial" w:hAnsi="Arial"/>
                <w:b/>
                <w:i/>
                <w:iCs/>
                <w:sz w:val="20"/>
                <w:lang w:eastAsia="en-US"/>
              </w:rPr>
            </w:pPr>
            <w:r w:rsidRPr="00795666">
              <w:rPr>
                <w:rFonts w:ascii="Arial" w:hAnsi="Arial"/>
                <w:b/>
                <w:bCs/>
                <w:i/>
                <w:iCs/>
                <w:sz w:val="20"/>
                <w:lang w:eastAsia="en-US"/>
              </w:rPr>
              <w:t>Naziv referenčnega projekta</w:t>
            </w:r>
            <w:r>
              <w:rPr>
                <w:rFonts w:ascii="Arial" w:hAnsi="Arial"/>
                <w:b/>
                <w:bCs/>
                <w:i/>
                <w:iCs/>
                <w:sz w:val="20"/>
                <w:lang w:eastAsia="en-US"/>
              </w:rPr>
              <w:t xml:space="preserve"> št. 2 </w:t>
            </w:r>
            <w:r w:rsidRPr="00795666">
              <w:rPr>
                <w:rFonts w:ascii="Arial" w:hAnsi="Arial"/>
                <w:b/>
                <w:bCs/>
                <w:i/>
                <w:iCs/>
                <w:sz w:val="20"/>
                <w:lang w:eastAsia="en-US"/>
              </w:rPr>
              <w:t>za</w:t>
            </w:r>
            <w:r>
              <w:rPr>
                <w:rFonts w:ascii="Arial" w:hAnsi="Arial"/>
                <w:b/>
                <w:bCs/>
                <w:i/>
                <w:iCs/>
                <w:sz w:val="20"/>
                <w:lang w:eastAsia="en-US"/>
              </w:rPr>
              <w:t xml:space="preserve"> </w:t>
            </w:r>
            <w:r w:rsidRPr="00DC388B">
              <w:rPr>
                <w:rFonts w:ascii="Arial" w:hAnsi="Arial"/>
                <w:b/>
                <w:bCs/>
                <w:i/>
                <w:iCs/>
                <w:sz w:val="20"/>
                <w:szCs w:val="20"/>
              </w:rPr>
              <w:t>STROKOVNJAK</w:t>
            </w:r>
            <w:r>
              <w:rPr>
                <w:rFonts w:ascii="Arial" w:hAnsi="Arial"/>
                <w:b/>
                <w:bCs/>
                <w:i/>
                <w:iCs/>
                <w:sz w:val="20"/>
                <w:szCs w:val="20"/>
              </w:rPr>
              <w:t>A</w:t>
            </w:r>
            <w:r w:rsidRPr="00DC388B">
              <w:rPr>
                <w:rFonts w:ascii="Arial" w:hAnsi="Arial"/>
                <w:b/>
                <w:bCs/>
                <w:i/>
                <w:iCs/>
                <w:sz w:val="20"/>
                <w:szCs w:val="20"/>
              </w:rPr>
              <w:t xml:space="preserve"> </w:t>
            </w:r>
            <w:r w:rsidRPr="00A75610">
              <w:rPr>
                <w:rFonts w:ascii="Arial" w:hAnsi="Arial"/>
                <w:b/>
                <w:bCs/>
                <w:i/>
                <w:iCs/>
                <w:sz w:val="20"/>
                <w:szCs w:val="20"/>
              </w:rPr>
              <w:t>za izdelavo Analize tveganja za VVO</w:t>
            </w:r>
            <w:r>
              <w:rPr>
                <w:rFonts w:ascii="Arial" w:hAnsi="Arial"/>
                <w:b/>
                <w:bCs/>
                <w:i/>
                <w:iCs/>
                <w:sz w:val="20"/>
                <w:szCs w:val="20"/>
              </w:rPr>
              <w:t>:</w:t>
            </w:r>
          </w:p>
        </w:tc>
        <w:tc>
          <w:tcPr>
            <w:tcW w:w="4466" w:type="dxa"/>
            <w:tcBorders>
              <w:top w:val="single" w:sz="4" w:space="0" w:color="auto"/>
              <w:left w:val="single" w:sz="4" w:space="0" w:color="auto"/>
              <w:bottom w:val="single" w:sz="4" w:space="0" w:color="auto"/>
              <w:right w:val="single" w:sz="4" w:space="0" w:color="auto"/>
            </w:tcBorders>
          </w:tcPr>
          <w:p w14:paraId="62605453" w14:textId="77777777" w:rsidR="00A75610" w:rsidRPr="003C4FEC" w:rsidRDefault="00A75610" w:rsidP="00E4045A">
            <w:pPr>
              <w:spacing w:line="260" w:lineRule="atLeast"/>
              <w:jc w:val="both"/>
              <w:rPr>
                <w:rFonts w:ascii="Arial" w:hAnsi="Arial"/>
                <w:sz w:val="20"/>
                <w:lang w:eastAsia="en-US"/>
              </w:rPr>
            </w:pPr>
          </w:p>
        </w:tc>
      </w:tr>
      <w:tr w:rsidR="00A75610" w:rsidRPr="003C4FEC" w14:paraId="3A8C23CB" w14:textId="77777777" w:rsidTr="00E4045A">
        <w:tc>
          <w:tcPr>
            <w:tcW w:w="3856" w:type="dxa"/>
            <w:tcBorders>
              <w:top w:val="single" w:sz="4" w:space="0" w:color="auto"/>
              <w:left w:val="single" w:sz="4" w:space="0" w:color="auto"/>
              <w:bottom w:val="single" w:sz="4" w:space="0" w:color="auto"/>
              <w:right w:val="single" w:sz="4" w:space="0" w:color="auto"/>
            </w:tcBorders>
          </w:tcPr>
          <w:p w14:paraId="3BFDF986" w14:textId="77777777" w:rsidR="00A75610" w:rsidRPr="00795666" w:rsidRDefault="00A75610" w:rsidP="00E4045A">
            <w:pPr>
              <w:spacing w:line="260" w:lineRule="atLeast"/>
              <w:jc w:val="both"/>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4466" w:type="dxa"/>
            <w:tcBorders>
              <w:top w:val="single" w:sz="4" w:space="0" w:color="auto"/>
              <w:left w:val="single" w:sz="4" w:space="0" w:color="auto"/>
              <w:bottom w:val="single" w:sz="4" w:space="0" w:color="auto"/>
              <w:right w:val="single" w:sz="4" w:space="0" w:color="auto"/>
            </w:tcBorders>
          </w:tcPr>
          <w:p w14:paraId="195A5C1A" w14:textId="77777777" w:rsidR="00A75610" w:rsidRPr="003C4FEC" w:rsidRDefault="00A75610" w:rsidP="00E4045A">
            <w:pPr>
              <w:spacing w:line="260" w:lineRule="atLeast"/>
              <w:jc w:val="both"/>
              <w:rPr>
                <w:rFonts w:ascii="Arial" w:hAnsi="Arial"/>
                <w:sz w:val="20"/>
                <w:lang w:eastAsia="en-US"/>
              </w:rPr>
            </w:pPr>
          </w:p>
        </w:tc>
      </w:tr>
      <w:tr w:rsidR="00A75610" w:rsidRPr="003C4FEC" w14:paraId="4C16C7C0" w14:textId="77777777" w:rsidTr="00E4045A">
        <w:tc>
          <w:tcPr>
            <w:tcW w:w="3856" w:type="dxa"/>
            <w:tcBorders>
              <w:top w:val="single" w:sz="4" w:space="0" w:color="auto"/>
              <w:left w:val="single" w:sz="4" w:space="0" w:color="auto"/>
              <w:bottom w:val="single" w:sz="4" w:space="0" w:color="auto"/>
              <w:right w:val="single" w:sz="4" w:space="0" w:color="auto"/>
            </w:tcBorders>
          </w:tcPr>
          <w:p w14:paraId="2D45EE20" w14:textId="77777777" w:rsidR="00A75610" w:rsidRPr="00795666" w:rsidRDefault="00A75610" w:rsidP="00E4045A">
            <w:pPr>
              <w:spacing w:line="260" w:lineRule="atLeast"/>
              <w:jc w:val="both"/>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4466" w:type="dxa"/>
            <w:tcBorders>
              <w:top w:val="single" w:sz="4" w:space="0" w:color="auto"/>
              <w:left w:val="single" w:sz="4" w:space="0" w:color="auto"/>
              <w:bottom w:val="single" w:sz="4" w:space="0" w:color="auto"/>
              <w:right w:val="single" w:sz="4" w:space="0" w:color="auto"/>
            </w:tcBorders>
          </w:tcPr>
          <w:p w14:paraId="6ECD111F" w14:textId="77777777" w:rsidR="00A75610" w:rsidRPr="003C4FEC" w:rsidRDefault="00A75610" w:rsidP="00E4045A">
            <w:pPr>
              <w:spacing w:line="260" w:lineRule="atLeast"/>
              <w:jc w:val="both"/>
              <w:rPr>
                <w:rFonts w:ascii="Arial" w:hAnsi="Arial"/>
                <w:sz w:val="20"/>
                <w:lang w:eastAsia="en-US"/>
              </w:rPr>
            </w:pPr>
          </w:p>
        </w:tc>
      </w:tr>
      <w:tr w:rsidR="00A75610" w:rsidRPr="003C4FEC" w14:paraId="1049EFDC" w14:textId="77777777" w:rsidTr="00E4045A">
        <w:tc>
          <w:tcPr>
            <w:tcW w:w="3856" w:type="dxa"/>
            <w:tcBorders>
              <w:top w:val="single" w:sz="4" w:space="0" w:color="auto"/>
              <w:left w:val="single" w:sz="4" w:space="0" w:color="auto"/>
              <w:bottom w:val="single" w:sz="4" w:space="0" w:color="auto"/>
              <w:right w:val="single" w:sz="4" w:space="0" w:color="auto"/>
            </w:tcBorders>
          </w:tcPr>
          <w:p w14:paraId="20F9E366" w14:textId="77777777" w:rsidR="00A75610" w:rsidRDefault="00A75610" w:rsidP="00E4045A">
            <w:pPr>
              <w:spacing w:line="260" w:lineRule="atLeast"/>
              <w:jc w:val="both"/>
              <w:rPr>
                <w:rFonts w:ascii="Arial" w:hAnsi="Arial" w:cs="Arial"/>
                <w:bCs/>
                <w:i/>
                <w:iCs/>
                <w:sz w:val="20"/>
                <w:szCs w:val="20"/>
              </w:rPr>
            </w:pPr>
            <w:r w:rsidRPr="006C4FEE">
              <w:rPr>
                <w:rFonts w:ascii="Arial" w:hAnsi="Arial" w:cs="Arial"/>
                <w:bCs/>
                <w:i/>
                <w:iCs/>
                <w:sz w:val="20"/>
                <w:szCs w:val="20"/>
              </w:rPr>
              <w:lastRenderedPageBreak/>
              <w:t>Krajši opis referenčnega projekta, iz katerega bo razvidno, ali po vsebini ustreza vsem zahtevam naročnika</w:t>
            </w:r>
            <w:r>
              <w:rPr>
                <w:rFonts w:ascii="Arial" w:hAnsi="Arial" w:cs="Arial"/>
                <w:bCs/>
                <w:i/>
                <w:iCs/>
                <w:sz w:val="20"/>
                <w:szCs w:val="20"/>
              </w:rPr>
              <w:t>:</w:t>
            </w:r>
          </w:p>
          <w:p w14:paraId="2D9580F2" w14:textId="77777777" w:rsidR="00A75610" w:rsidRDefault="00A75610" w:rsidP="00E4045A">
            <w:pPr>
              <w:spacing w:line="260" w:lineRule="atLeast"/>
              <w:jc w:val="both"/>
              <w:rPr>
                <w:rFonts w:ascii="Arial" w:hAnsi="Arial" w:cs="Arial"/>
                <w:bCs/>
                <w:i/>
                <w:iCs/>
                <w:sz w:val="20"/>
                <w:szCs w:val="20"/>
              </w:rPr>
            </w:pPr>
          </w:p>
          <w:p w14:paraId="5B8082ED" w14:textId="77777777" w:rsidR="00A75610" w:rsidRDefault="00A75610" w:rsidP="00E4045A">
            <w:pPr>
              <w:spacing w:line="260" w:lineRule="atLeast"/>
              <w:jc w:val="both"/>
              <w:rPr>
                <w:rFonts w:ascii="Arial" w:hAnsi="Arial" w:cs="Arial"/>
                <w:bCs/>
                <w:i/>
                <w:iCs/>
                <w:sz w:val="20"/>
                <w:szCs w:val="20"/>
              </w:rPr>
            </w:pPr>
          </w:p>
          <w:p w14:paraId="6C2BB515" w14:textId="77777777" w:rsidR="00A75610" w:rsidRPr="00F57080" w:rsidRDefault="00A75610" w:rsidP="00E4045A">
            <w:pPr>
              <w:spacing w:line="260" w:lineRule="atLeast"/>
              <w:jc w:val="both"/>
              <w:rPr>
                <w:rFonts w:ascii="Arial" w:hAnsi="Arial" w:cs="Arial"/>
                <w:bCs/>
                <w:i/>
                <w:iCs/>
                <w:sz w:val="20"/>
                <w:szCs w:val="20"/>
              </w:rPr>
            </w:pPr>
          </w:p>
        </w:tc>
        <w:tc>
          <w:tcPr>
            <w:tcW w:w="4466" w:type="dxa"/>
            <w:tcBorders>
              <w:top w:val="single" w:sz="4" w:space="0" w:color="auto"/>
              <w:left w:val="single" w:sz="4" w:space="0" w:color="auto"/>
              <w:bottom w:val="single" w:sz="4" w:space="0" w:color="auto"/>
              <w:right w:val="single" w:sz="4" w:space="0" w:color="auto"/>
            </w:tcBorders>
          </w:tcPr>
          <w:p w14:paraId="63CED18D" w14:textId="77777777" w:rsidR="00A75610" w:rsidRPr="003C4FEC" w:rsidRDefault="00A75610" w:rsidP="00E4045A">
            <w:pPr>
              <w:pStyle w:val="Odstavekseznama"/>
              <w:autoSpaceDE w:val="0"/>
              <w:autoSpaceDN w:val="0"/>
              <w:adjustRightInd w:val="0"/>
              <w:spacing w:line="260" w:lineRule="atLeast"/>
              <w:ind w:left="0"/>
              <w:jc w:val="both"/>
              <w:rPr>
                <w:rFonts w:ascii="Arial" w:hAnsi="Arial"/>
                <w:sz w:val="20"/>
                <w:lang w:eastAsia="en-US"/>
              </w:rPr>
            </w:pPr>
          </w:p>
        </w:tc>
      </w:tr>
    </w:tbl>
    <w:p w14:paraId="4CBCD6A0" w14:textId="77777777" w:rsidR="00830B23" w:rsidRDefault="00830B23" w:rsidP="00234BA9">
      <w:pPr>
        <w:rPr>
          <w:rFonts w:ascii="Arial" w:hAnsi="Arial" w:cs="Arial"/>
          <w:b/>
          <w:sz w:val="20"/>
          <w:szCs w:val="20"/>
          <w:lang w:eastAsia="en-US"/>
        </w:rPr>
      </w:pPr>
    </w:p>
    <w:p w14:paraId="00FC3A92" w14:textId="631F8EF9" w:rsidR="00234BA9" w:rsidRDefault="00234BA9" w:rsidP="00234BA9">
      <w:pPr>
        <w:rPr>
          <w:rFonts w:ascii="Arial" w:hAnsi="Arial" w:cs="Arial"/>
          <w:b/>
          <w:sz w:val="20"/>
          <w:szCs w:val="20"/>
          <w:lang w:eastAsia="en-US"/>
        </w:rPr>
      </w:pPr>
      <w:r>
        <w:rPr>
          <w:rFonts w:ascii="Arial" w:hAnsi="Arial" w:cs="Arial"/>
          <w:b/>
          <w:sz w:val="20"/>
          <w:szCs w:val="20"/>
          <w:lang w:eastAsia="en-US"/>
        </w:rPr>
        <w:t>9.</w:t>
      </w:r>
    </w:p>
    <w:p w14:paraId="25221337" w14:textId="77777777" w:rsidR="00234BA9" w:rsidRDefault="00234BA9" w:rsidP="00234BA9">
      <w:pPr>
        <w:rPr>
          <w:rFonts w:ascii="Arial" w:hAnsi="Arial" w:cs="Arial"/>
          <w:b/>
          <w:sz w:val="20"/>
          <w:szCs w:val="20"/>
          <w:lang w:eastAsia="en-US"/>
        </w:rPr>
      </w:pPr>
    </w:p>
    <w:tbl>
      <w:tblPr>
        <w:tblW w:w="9534" w:type="dxa"/>
        <w:tblInd w:w="-147" w:type="dxa"/>
        <w:tblLook w:val="01E0" w:firstRow="1" w:lastRow="1" w:firstColumn="1" w:lastColumn="1" w:noHBand="0" w:noVBand="0"/>
      </w:tblPr>
      <w:tblGrid>
        <w:gridCol w:w="4395"/>
        <w:gridCol w:w="5139"/>
      </w:tblGrid>
      <w:tr w:rsidR="00830B23" w:rsidRPr="00590B7E" w14:paraId="6AE745B6" w14:textId="77777777" w:rsidTr="00DE515E">
        <w:trPr>
          <w:trHeight w:val="55"/>
        </w:trPr>
        <w:tc>
          <w:tcPr>
            <w:tcW w:w="9534" w:type="dxa"/>
            <w:gridSpan w:val="2"/>
            <w:tcBorders>
              <w:top w:val="single" w:sz="4" w:space="0" w:color="auto"/>
              <w:left w:val="single" w:sz="4" w:space="0" w:color="auto"/>
              <w:bottom w:val="single" w:sz="4" w:space="0" w:color="auto"/>
              <w:right w:val="single" w:sz="4" w:space="0" w:color="auto"/>
            </w:tcBorders>
          </w:tcPr>
          <w:p w14:paraId="00C6EFB9" w14:textId="5EA528F4" w:rsidR="00830B23" w:rsidRPr="009467EB" w:rsidRDefault="00830B23" w:rsidP="00DE515E">
            <w:pPr>
              <w:spacing w:line="260" w:lineRule="atLeast"/>
              <w:jc w:val="both"/>
              <w:rPr>
                <w:rFonts w:ascii="Arial" w:hAnsi="Arial" w:cs="Arial"/>
                <w:b/>
                <w:bCs/>
                <w:sz w:val="20"/>
                <w:szCs w:val="20"/>
              </w:rPr>
            </w:pPr>
            <w:r w:rsidRPr="00FA55A5">
              <w:rPr>
                <w:rFonts w:ascii="Arial" w:eastAsia="Calibri" w:hAnsi="Arial" w:cs="Arial"/>
                <w:b/>
                <w:bCs/>
                <w:i/>
                <w:iCs/>
                <w:sz w:val="20"/>
                <w:szCs w:val="20"/>
              </w:rPr>
              <w:t>S</w:t>
            </w:r>
            <w:r w:rsidRPr="00FA55A5">
              <w:rPr>
                <w:rFonts w:ascii="Arial" w:eastAsia="Calibri" w:hAnsi="Arial" w:cs="Arial"/>
                <w:b/>
                <w:bCs/>
                <w:i/>
                <w:iCs/>
                <w:sz w:val="20"/>
                <w:szCs w:val="20"/>
                <w:lang w:eastAsia="en-US"/>
              </w:rPr>
              <w:t xml:space="preserve">TROKOVNJAK </w:t>
            </w:r>
            <w:r w:rsidR="005A103C" w:rsidRPr="001E54EB">
              <w:rPr>
                <w:rFonts w:ascii="Arial" w:eastAsia="Calibri" w:hAnsi="Arial" w:cs="Arial"/>
                <w:b/>
                <w:bCs/>
                <w:i/>
                <w:iCs/>
                <w:sz w:val="20"/>
                <w:szCs w:val="20"/>
                <w:lang w:eastAsia="en-US"/>
              </w:rPr>
              <w:t>S PODROČJA IZDELAVE HIDROLOŠKO HIDRAVLIČNE ŠTUDIJ</w:t>
            </w:r>
            <w:r w:rsidR="005A103C">
              <w:rPr>
                <w:rFonts w:ascii="Arial" w:eastAsia="Calibri" w:hAnsi="Arial" w:cs="Arial"/>
                <w:b/>
                <w:bCs/>
                <w:i/>
                <w:iCs/>
                <w:sz w:val="20"/>
                <w:szCs w:val="20"/>
                <w:lang w:eastAsia="en-US"/>
              </w:rPr>
              <w:t>E</w:t>
            </w:r>
            <w:r w:rsidR="009467EB">
              <w:rPr>
                <w:rFonts w:ascii="Arial" w:eastAsia="Calibri" w:hAnsi="Arial" w:cs="Arial"/>
                <w:b/>
                <w:bCs/>
                <w:i/>
                <w:iCs/>
                <w:sz w:val="20"/>
                <w:szCs w:val="20"/>
                <w:lang w:eastAsia="en-US"/>
              </w:rPr>
              <w:t xml:space="preserve"> </w:t>
            </w:r>
            <w:r w:rsidR="009467EB" w:rsidRPr="009467EB">
              <w:rPr>
                <w:rFonts w:ascii="Arial" w:eastAsia="Calibri" w:hAnsi="Arial" w:cs="Arial"/>
                <w:b/>
                <w:bCs/>
                <w:i/>
                <w:iCs/>
                <w:sz w:val="20"/>
                <w:szCs w:val="20"/>
                <w:lang w:eastAsia="en-US"/>
              </w:rPr>
              <w:t>(področje</w:t>
            </w:r>
            <w:r w:rsidR="009467EB">
              <w:rPr>
                <w:rFonts w:ascii="Arial" w:eastAsia="Calibri" w:hAnsi="Arial" w:cs="Arial"/>
                <w:b/>
                <w:bCs/>
                <w:i/>
                <w:iCs/>
                <w:sz w:val="20"/>
                <w:szCs w:val="20"/>
                <w:lang w:eastAsia="en-US"/>
              </w:rPr>
              <w:t xml:space="preserve"> </w:t>
            </w:r>
            <w:r w:rsidR="009467EB" w:rsidRPr="009467EB">
              <w:rPr>
                <w:rFonts w:ascii="Arial" w:eastAsia="Calibri" w:hAnsi="Arial" w:cs="Arial"/>
                <w:b/>
                <w:bCs/>
                <w:i/>
                <w:iCs/>
                <w:sz w:val="20"/>
                <w:szCs w:val="20"/>
                <w:lang w:eastAsia="en-US"/>
              </w:rPr>
              <w:t>poplavne varnosti)</w:t>
            </w:r>
            <w:r w:rsidRPr="00934012">
              <w:rPr>
                <w:rFonts w:ascii="Arial" w:hAnsi="Arial"/>
                <w:b/>
                <w:bCs/>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z</w:t>
            </w:r>
            <w:r>
              <w:rPr>
                <w:rFonts w:ascii="Arial" w:hAnsi="Arial"/>
                <w:b/>
                <w:sz w:val="20"/>
                <w:szCs w:val="22"/>
                <w:lang w:eastAsia="en-US"/>
              </w:rPr>
              <w:t xml:space="preserve"> zaporedne št. </w:t>
            </w:r>
            <w:r w:rsidR="001E54EB">
              <w:rPr>
                <w:rFonts w:ascii="Arial" w:hAnsi="Arial"/>
                <w:b/>
                <w:sz w:val="20"/>
                <w:szCs w:val="22"/>
                <w:lang w:eastAsia="en-US"/>
              </w:rPr>
              <w:t>9</w:t>
            </w:r>
            <w:r>
              <w:rPr>
                <w:rFonts w:ascii="Arial" w:hAnsi="Arial"/>
                <w:b/>
                <w:sz w:val="20"/>
                <w:szCs w:val="22"/>
                <w:lang w:eastAsia="en-US"/>
              </w:rPr>
              <w:t xml:space="preserve"> </w:t>
            </w:r>
            <w:r w:rsidRPr="00A93C7A">
              <w:rPr>
                <w:rFonts w:ascii="Arial" w:hAnsi="Arial"/>
                <w:b/>
                <w:sz w:val="20"/>
                <w:szCs w:val="22"/>
                <w:lang w:eastAsia="en-US"/>
              </w:rPr>
              <w:t xml:space="preserve">točke </w:t>
            </w:r>
            <w:r w:rsidRPr="00A93C7A">
              <w:rPr>
                <w:rFonts w:ascii="Arial" w:hAnsi="Arial"/>
                <w:b/>
                <w:bCs/>
                <w:sz w:val="20"/>
                <w:lang w:eastAsia="en-US"/>
              </w:rPr>
              <w:t>3.2.</w:t>
            </w:r>
            <w:r>
              <w:rPr>
                <w:rFonts w:ascii="Arial" w:hAnsi="Arial"/>
                <w:b/>
                <w:bCs/>
                <w:sz w:val="20"/>
                <w:lang w:eastAsia="en-US"/>
              </w:rPr>
              <w:t>3</w:t>
            </w:r>
            <w:r w:rsidRPr="00A93C7A">
              <w:rPr>
                <w:rFonts w:ascii="Arial" w:hAnsi="Arial"/>
                <w:b/>
                <w:bCs/>
                <w:sz w:val="20"/>
                <w:lang w:eastAsia="en-US"/>
              </w:rPr>
              <w:t>.2 razpisne dokumentacije</w:t>
            </w:r>
          </w:p>
        </w:tc>
      </w:tr>
      <w:tr w:rsidR="00830B23" w:rsidRPr="003C4FEC" w14:paraId="5E928F1C" w14:textId="77777777" w:rsidTr="00DE515E">
        <w:trPr>
          <w:trHeight w:val="901"/>
        </w:trPr>
        <w:tc>
          <w:tcPr>
            <w:tcW w:w="4395" w:type="dxa"/>
            <w:tcBorders>
              <w:top w:val="single" w:sz="4" w:space="0" w:color="auto"/>
              <w:left w:val="single" w:sz="4" w:space="0" w:color="auto"/>
              <w:bottom w:val="single" w:sz="4" w:space="0" w:color="auto"/>
              <w:right w:val="single" w:sz="4" w:space="0" w:color="auto"/>
            </w:tcBorders>
            <w:vAlign w:val="center"/>
          </w:tcPr>
          <w:p w14:paraId="456A53D6" w14:textId="77777777" w:rsidR="00830B23" w:rsidRPr="00EE1F15" w:rsidRDefault="00830B23" w:rsidP="00DE515E">
            <w:pPr>
              <w:spacing w:line="260" w:lineRule="atLeast"/>
              <w:jc w:val="both"/>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1B1F17FB" w14:textId="77777777" w:rsidR="00830B23" w:rsidRPr="003C4FEC" w:rsidRDefault="00830B23" w:rsidP="00DE515E">
            <w:pPr>
              <w:spacing w:before="60" w:after="60"/>
              <w:jc w:val="both"/>
              <w:rPr>
                <w:rFonts w:ascii="Arial" w:hAnsi="Arial"/>
                <w:iCs/>
                <w:sz w:val="20"/>
                <w:szCs w:val="20"/>
              </w:rPr>
            </w:pPr>
          </w:p>
          <w:p w14:paraId="12E7A67E" w14:textId="77777777" w:rsidR="00830B23" w:rsidRPr="003C4FEC" w:rsidRDefault="00830B23" w:rsidP="00DE515E">
            <w:pPr>
              <w:spacing w:before="60" w:after="60"/>
              <w:jc w:val="both"/>
              <w:rPr>
                <w:rFonts w:ascii="Arial" w:hAnsi="Arial"/>
                <w:iCs/>
                <w:sz w:val="20"/>
                <w:szCs w:val="20"/>
              </w:rPr>
            </w:pPr>
          </w:p>
          <w:p w14:paraId="5BEAECFD" w14:textId="77777777" w:rsidR="00830B23" w:rsidRPr="003C4FEC" w:rsidRDefault="00830B23" w:rsidP="00DE515E">
            <w:pPr>
              <w:spacing w:before="60" w:after="60"/>
              <w:jc w:val="both"/>
              <w:rPr>
                <w:rFonts w:ascii="Arial" w:hAnsi="Arial"/>
                <w:iCs/>
                <w:sz w:val="20"/>
                <w:szCs w:val="20"/>
              </w:rPr>
            </w:pPr>
          </w:p>
        </w:tc>
      </w:tr>
      <w:tr w:rsidR="00830B23" w:rsidRPr="00DC388B" w14:paraId="1233F3EC" w14:textId="77777777" w:rsidTr="00DE515E">
        <w:trPr>
          <w:trHeight w:val="901"/>
        </w:trPr>
        <w:tc>
          <w:tcPr>
            <w:tcW w:w="4395" w:type="dxa"/>
            <w:tcBorders>
              <w:top w:val="single" w:sz="4" w:space="0" w:color="auto"/>
              <w:left w:val="single" w:sz="4" w:space="0" w:color="auto"/>
              <w:bottom w:val="single" w:sz="4" w:space="0" w:color="auto"/>
              <w:right w:val="single" w:sz="4" w:space="0" w:color="auto"/>
            </w:tcBorders>
            <w:vAlign w:val="center"/>
          </w:tcPr>
          <w:p w14:paraId="3788FFE9" w14:textId="77777777" w:rsidR="00830B23" w:rsidRPr="00DC388B" w:rsidRDefault="00830B23" w:rsidP="00DE515E">
            <w:pPr>
              <w:spacing w:line="260" w:lineRule="atLeast"/>
              <w:jc w:val="both"/>
              <w:rPr>
                <w:rFonts w:ascii="Arial" w:hAnsi="Arial"/>
                <w:i/>
                <w:iCs/>
                <w:sz w:val="20"/>
                <w:szCs w:val="20"/>
              </w:rPr>
            </w:pPr>
            <w:r>
              <w:rPr>
                <w:rFonts w:ascii="Arial" w:hAnsi="Arial"/>
                <w:i/>
                <w:iCs/>
                <w:sz w:val="20"/>
                <w:szCs w:val="20"/>
              </w:rPr>
              <w:t>V</w:t>
            </w:r>
            <w:r w:rsidRPr="00DC388B">
              <w:rPr>
                <w:rFonts w:ascii="Arial" w:hAnsi="Arial"/>
                <w:i/>
                <w:iCs/>
                <w:sz w:val="20"/>
                <w:szCs w:val="20"/>
              </w:rPr>
              <w:t>pis v imenik IZS ali ZAPS pooblaščenih inženirjev z aktivnim poklicnim nazivom oz. zahtevana izobrazba</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vAlign w:val="center"/>
          </w:tcPr>
          <w:p w14:paraId="1DCE6636" w14:textId="7F3A4360" w:rsidR="00830B23" w:rsidRPr="00D27EF7" w:rsidRDefault="00830B23" w:rsidP="002B42FF">
            <w:pPr>
              <w:pStyle w:val="Odstavekseznama"/>
              <w:spacing w:before="60" w:after="60"/>
              <w:ind w:left="0"/>
              <w:jc w:val="both"/>
              <w:rPr>
                <w:rFonts w:ascii="Arial" w:hAnsi="Arial"/>
                <w:iCs/>
                <w:sz w:val="20"/>
                <w:szCs w:val="20"/>
              </w:rPr>
            </w:pPr>
          </w:p>
        </w:tc>
      </w:tr>
      <w:tr w:rsidR="00830B23" w:rsidRPr="003C4FEC" w14:paraId="1E618A9F" w14:textId="77777777" w:rsidTr="00DE515E">
        <w:trPr>
          <w:trHeight w:val="767"/>
        </w:trPr>
        <w:tc>
          <w:tcPr>
            <w:tcW w:w="4395" w:type="dxa"/>
            <w:tcBorders>
              <w:top w:val="single" w:sz="4" w:space="0" w:color="auto"/>
              <w:left w:val="single" w:sz="4" w:space="0" w:color="auto"/>
              <w:bottom w:val="single" w:sz="4" w:space="0" w:color="auto"/>
              <w:right w:val="single" w:sz="4" w:space="0" w:color="auto"/>
            </w:tcBorders>
            <w:vAlign w:val="center"/>
          </w:tcPr>
          <w:p w14:paraId="6E215117" w14:textId="77777777" w:rsidR="00830B23" w:rsidRPr="00A91F16" w:rsidRDefault="00830B23" w:rsidP="00DE515E">
            <w:pPr>
              <w:spacing w:line="260" w:lineRule="atLeast"/>
              <w:jc w:val="both"/>
              <w:rPr>
                <w:rFonts w:ascii="Arial" w:hAnsi="Arial"/>
                <w:i/>
                <w:iCs/>
                <w:sz w:val="20"/>
                <w:szCs w:val="20"/>
              </w:rPr>
            </w:pPr>
            <w:r w:rsidRPr="00A91F16">
              <w:rPr>
                <w:rFonts w:ascii="Arial" w:hAnsi="Arial"/>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vAlign w:val="center"/>
          </w:tcPr>
          <w:p w14:paraId="0CF14144" w14:textId="77777777" w:rsidR="00830B23" w:rsidRPr="00283703" w:rsidRDefault="00830B23" w:rsidP="00DE515E">
            <w:pPr>
              <w:spacing w:line="260" w:lineRule="atLeast"/>
              <w:jc w:val="both"/>
              <w:rPr>
                <w:rFonts w:ascii="Arial" w:hAnsi="Arial"/>
                <w:sz w:val="20"/>
                <w:szCs w:val="20"/>
              </w:rPr>
            </w:pPr>
          </w:p>
        </w:tc>
      </w:tr>
      <w:tr w:rsidR="00830B23" w:rsidRPr="005C1E69" w14:paraId="78D247BE" w14:textId="77777777" w:rsidTr="00DE515E">
        <w:trPr>
          <w:trHeight w:val="767"/>
        </w:trPr>
        <w:tc>
          <w:tcPr>
            <w:tcW w:w="4395" w:type="dxa"/>
            <w:tcBorders>
              <w:top w:val="single" w:sz="4" w:space="0" w:color="auto"/>
              <w:left w:val="single" w:sz="4" w:space="0" w:color="auto"/>
              <w:bottom w:val="single" w:sz="4" w:space="0" w:color="auto"/>
              <w:right w:val="single" w:sz="4" w:space="0" w:color="auto"/>
            </w:tcBorders>
            <w:vAlign w:val="center"/>
          </w:tcPr>
          <w:p w14:paraId="1F0FC317" w14:textId="0A81EA00" w:rsidR="00830B23" w:rsidRPr="00DC388B" w:rsidRDefault="00830B23" w:rsidP="00DE515E">
            <w:pPr>
              <w:spacing w:line="260" w:lineRule="atLeast"/>
              <w:jc w:val="both"/>
              <w:rPr>
                <w:rFonts w:ascii="Arial" w:hAnsi="Arial"/>
                <w:i/>
                <w:iCs/>
                <w:sz w:val="20"/>
                <w:szCs w:val="20"/>
              </w:rPr>
            </w:pPr>
            <w:r w:rsidRPr="00DC388B">
              <w:rPr>
                <w:rFonts w:ascii="Arial" w:hAnsi="Arial"/>
                <w:i/>
                <w:iCs/>
                <w:sz w:val="20"/>
                <w:szCs w:val="20"/>
              </w:rPr>
              <w:t xml:space="preserve">V zadnjih desetih (10) letih, </w:t>
            </w:r>
            <w:r w:rsidRPr="00DC388B">
              <w:rPr>
                <w:rFonts w:ascii="Arial" w:hAnsi="Arial" w:cs="Arial"/>
                <w:bCs/>
                <w:i/>
                <w:iCs/>
                <w:color w:val="000000"/>
                <w:sz w:val="20"/>
                <w:szCs w:val="20"/>
              </w:rPr>
              <w:t>šteto od dneva objave tega javnega naročila</w:t>
            </w:r>
            <w:r w:rsidRPr="00DC388B">
              <w:rPr>
                <w:rFonts w:ascii="Arial" w:hAnsi="Arial"/>
                <w:i/>
                <w:iCs/>
                <w:sz w:val="20"/>
                <w:szCs w:val="20"/>
              </w:rPr>
              <w:t>,</w:t>
            </w:r>
            <w:r>
              <w:rPr>
                <w:rFonts w:ascii="Arial" w:hAnsi="Arial"/>
                <w:i/>
                <w:iCs/>
                <w:sz w:val="20"/>
                <w:szCs w:val="20"/>
              </w:rPr>
              <w:t xml:space="preserve"> </w:t>
            </w:r>
            <w:r w:rsidR="004F3916">
              <w:rPr>
                <w:rFonts w:ascii="Arial" w:hAnsi="Arial"/>
                <w:i/>
                <w:iCs/>
                <w:sz w:val="20"/>
                <w:szCs w:val="20"/>
              </w:rPr>
              <w:t xml:space="preserve">ima </w:t>
            </w:r>
            <w:r>
              <w:rPr>
                <w:rFonts w:ascii="Arial" w:hAnsi="Arial"/>
                <w:i/>
                <w:iCs/>
                <w:sz w:val="20"/>
                <w:szCs w:val="20"/>
              </w:rPr>
              <w:t>najmanj</w:t>
            </w:r>
            <w:r w:rsidR="006C0A4B">
              <w:rPr>
                <w:rFonts w:ascii="Arial" w:hAnsi="Arial"/>
                <w:i/>
                <w:iCs/>
                <w:sz w:val="20"/>
                <w:szCs w:val="20"/>
              </w:rPr>
              <w:t xml:space="preserve"> eno (1) referenco kot</w:t>
            </w:r>
            <w:r>
              <w:rPr>
                <w:rFonts w:ascii="Arial" w:hAnsi="Arial"/>
                <w:i/>
                <w:iCs/>
                <w:sz w:val="20"/>
                <w:szCs w:val="20"/>
              </w:rPr>
              <w:t>:</w:t>
            </w:r>
          </w:p>
          <w:p w14:paraId="3ABC0E37" w14:textId="77777777" w:rsidR="00830B23" w:rsidRPr="00EE1F15" w:rsidRDefault="00830B23" w:rsidP="00DE515E">
            <w:pPr>
              <w:spacing w:line="260" w:lineRule="atLeast"/>
              <w:jc w:val="both"/>
              <w:rPr>
                <w:rFonts w:ascii="Arial" w:hAnsi="Arial"/>
                <w:b/>
                <w:bCs/>
                <w:i/>
                <w:iCs/>
                <w:sz w:val="20"/>
                <w:szCs w:val="20"/>
              </w:rPr>
            </w:pPr>
          </w:p>
        </w:tc>
        <w:tc>
          <w:tcPr>
            <w:tcW w:w="5139" w:type="dxa"/>
            <w:tcBorders>
              <w:top w:val="single" w:sz="4" w:space="0" w:color="auto"/>
              <w:left w:val="single" w:sz="4" w:space="0" w:color="auto"/>
              <w:bottom w:val="single" w:sz="4" w:space="0" w:color="auto"/>
              <w:right w:val="single" w:sz="4" w:space="0" w:color="auto"/>
            </w:tcBorders>
            <w:vAlign w:val="center"/>
          </w:tcPr>
          <w:p w14:paraId="5B7A2B0C" w14:textId="3DB34292" w:rsidR="00830B23" w:rsidRPr="005C1E69" w:rsidRDefault="004F3916" w:rsidP="00005CA1">
            <w:pPr>
              <w:pStyle w:val="Odstavekseznama"/>
              <w:numPr>
                <w:ilvl w:val="0"/>
                <w:numId w:val="44"/>
              </w:numPr>
              <w:jc w:val="both"/>
              <w:rPr>
                <w:rFonts w:ascii="Arial" w:hAnsi="Arial"/>
                <w:sz w:val="20"/>
                <w:szCs w:val="20"/>
              </w:rPr>
            </w:pPr>
            <w:r w:rsidRPr="004F3916">
              <w:rPr>
                <w:rFonts w:ascii="Arial" w:hAnsi="Arial"/>
                <w:sz w:val="20"/>
                <w:szCs w:val="20"/>
              </w:rPr>
              <w:t>pooblaščeni inženir oz. odgovorni projektant za vodenje pri izdelavi hidrološko-hidravlične študije z matematičnim modeliranjem (dolžina</w:t>
            </w:r>
            <w:r>
              <w:rPr>
                <w:rFonts w:ascii="Arial" w:hAnsi="Arial"/>
                <w:sz w:val="20"/>
                <w:szCs w:val="20"/>
              </w:rPr>
              <w:t xml:space="preserve"> </w:t>
            </w:r>
            <w:r w:rsidRPr="004F3916">
              <w:rPr>
                <w:rFonts w:ascii="Arial" w:hAnsi="Arial"/>
                <w:sz w:val="20"/>
                <w:szCs w:val="20"/>
              </w:rPr>
              <w:t>analiziranih vodotokov vsaj 5 km; na osnovi kombinacije 1D in 2D hidravličnega modeliranja) s kartami poplavne (erozijske) nevarnosti in kartami razredov poplavne (erozijske) nevarnosti ter izdelave konceptualnih ali idejnih rešitev zaščite pred škodljivim delovanjem voda.</w:t>
            </w:r>
          </w:p>
        </w:tc>
      </w:tr>
    </w:tbl>
    <w:p w14:paraId="719BC7BD" w14:textId="77777777" w:rsidR="00830B23" w:rsidRDefault="00830B23" w:rsidP="00234BA9">
      <w:pPr>
        <w:rPr>
          <w:rFonts w:ascii="Arial" w:hAnsi="Arial" w:cs="Arial"/>
          <w:b/>
          <w:sz w:val="20"/>
          <w:szCs w:val="20"/>
          <w:lang w:eastAsia="en-US"/>
        </w:rPr>
      </w:pPr>
    </w:p>
    <w:tbl>
      <w:tblPr>
        <w:tblW w:w="0" w:type="auto"/>
        <w:tblInd w:w="392" w:type="dxa"/>
        <w:tblLook w:val="01E0" w:firstRow="1" w:lastRow="1" w:firstColumn="1" w:lastColumn="1" w:noHBand="0" w:noVBand="0"/>
      </w:tblPr>
      <w:tblGrid>
        <w:gridCol w:w="3856"/>
        <w:gridCol w:w="4466"/>
      </w:tblGrid>
      <w:tr w:rsidR="00EF5173" w:rsidRPr="003C4FEC" w14:paraId="6A47DE6C" w14:textId="77777777" w:rsidTr="00E4045A">
        <w:tc>
          <w:tcPr>
            <w:tcW w:w="3856" w:type="dxa"/>
            <w:tcBorders>
              <w:top w:val="single" w:sz="4" w:space="0" w:color="auto"/>
              <w:left w:val="single" w:sz="4" w:space="0" w:color="auto"/>
              <w:bottom w:val="single" w:sz="4" w:space="0" w:color="auto"/>
              <w:right w:val="single" w:sz="4" w:space="0" w:color="auto"/>
            </w:tcBorders>
          </w:tcPr>
          <w:p w14:paraId="0864D0AD" w14:textId="62850999" w:rsidR="00EF5173" w:rsidRPr="00EF5173" w:rsidRDefault="00EF5173" w:rsidP="00E4045A">
            <w:pPr>
              <w:spacing w:line="260" w:lineRule="atLeast"/>
              <w:rPr>
                <w:rFonts w:ascii="Arial" w:hAnsi="Arial"/>
                <w:b/>
                <w:bCs/>
                <w:i/>
                <w:iCs/>
                <w:sz w:val="20"/>
                <w:szCs w:val="20"/>
              </w:rPr>
            </w:pPr>
            <w:r w:rsidRPr="00795666">
              <w:rPr>
                <w:rFonts w:ascii="Arial" w:hAnsi="Arial"/>
                <w:b/>
                <w:bCs/>
                <w:i/>
                <w:iCs/>
                <w:sz w:val="20"/>
                <w:lang w:eastAsia="en-US"/>
              </w:rPr>
              <w:t>Naziv referenčn</w:t>
            </w:r>
            <w:r w:rsidR="00CA6E8C">
              <w:rPr>
                <w:rFonts w:ascii="Arial" w:hAnsi="Arial"/>
                <w:b/>
                <w:bCs/>
                <w:i/>
                <w:iCs/>
                <w:sz w:val="20"/>
                <w:lang w:eastAsia="en-US"/>
              </w:rPr>
              <w:t xml:space="preserve">e študije </w:t>
            </w:r>
            <w:r w:rsidRPr="00795666">
              <w:rPr>
                <w:rFonts w:ascii="Arial" w:hAnsi="Arial"/>
                <w:b/>
                <w:bCs/>
                <w:i/>
                <w:iCs/>
                <w:sz w:val="20"/>
                <w:lang w:eastAsia="en-US"/>
              </w:rPr>
              <w:t>za</w:t>
            </w:r>
            <w:r>
              <w:rPr>
                <w:rFonts w:ascii="Arial" w:hAnsi="Arial"/>
                <w:b/>
                <w:bCs/>
                <w:i/>
                <w:iCs/>
                <w:sz w:val="20"/>
                <w:lang w:eastAsia="en-US"/>
              </w:rPr>
              <w:t xml:space="preserve"> </w:t>
            </w:r>
            <w:r w:rsidRPr="00DC388B">
              <w:rPr>
                <w:rFonts w:ascii="Arial" w:hAnsi="Arial"/>
                <w:b/>
                <w:bCs/>
                <w:i/>
                <w:iCs/>
                <w:sz w:val="20"/>
                <w:szCs w:val="20"/>
              </w:rPr>
              <w:t>STROKOVNJAK</w:t>
            </w:r>
            <w:r>
              <w:rPr>
                <w:rFonts w:ascii="Arial" w:hAnsi="Arial"/>
                <w:b/>
                <w:bCs/>
                <w:i/>
                <w:iCs/>
                <w:sz w:val="20"/>
                <w:szCs w:val="20"/>
              </w:rPr>
              <w:t>A</w:t>
            </w:r>
            <w:r w:rsidRPr="00DC388B">
              <w:rPr>
                <w:rFonts w:ascii="Arial" w:hAnsi="Arial"/>
                <w:b/>
                <w:bCs/>
                <w:i/>
                <w:iCs/>
                <w:sz w:val="20"/>
                <w:szCs w:val="20"/>
              </w:rPr>
              <w:t xml:space="preserve"> S</w:t>
            </w:r>
            <w:r>
              <w:rPr>
                <w:rFonts w:ascii="Arial" w:hAnsi="Arial"/>
                <w:b/>
                <w:bCs/>
                <w:i/>
                <w:iCs/>
                <w:sz w:val="20"/>
                <w:szCs w:val="20"/>
              </w:rPr>
              <w:t xml:space="preserve"> </w:t>
            </w:r>
            <w:r w:rsidRPr="00DC388B">
              <w:rPr>
                <w:rFonts w:ascii="Arial" w:hAnsi="Arial"/>
                <w:b/>
                <w:bCs/>
                <w:i/>
                <w:iCs/>
                <w:sz w:val="20"/>
                <w:szCs w:val="20"/>
              </w:rPr>
              <w:t>PODROČJA</w:t>
            </w:r>
            <w:r>
              <w:rPr>
                <w:rFonts w:ascii="Arial" w:hAnsi="Arial"/>
                <w:b/>
                <w:bCs/>
                <w:i/>
                <w:iCs/>
                <w:sz w:val="20"/>
                <w:szCs w:val="20"/>
              </w:rPr>
              <w:t xml:space="preserve"> </w:t>
            </w:r>
            <w:r w:rsidRPr="00EF5173">
              <w:rPr>
                <w:rFonts w:ascii="Arial" w:hAnsi="Arial"/>
                <w:b/>
                <w:bCs/>
                <w:i/>
                <w:iCs/>
                <w:sz w:val="20"/>
                <w:szCs w:val="20"/>
              </w:rPr>
              <w:t>IZDELAVE HIDROLOŠKO HIDRAVLIČNE ŠTUDIJE</w:t>
            </w:r>
            <w:r>
              <w:rPr>
                <w:rFonts w:ascii="Arial" w:hAnsi="Arial"/>
                <w:b/>
                <w:bCs/>
                <w:i/>
                <w:iCs/>
                <w:sz w:val="20"/>
                <w:szCs w:val="20"/>
              </w:rPr>
              <w:t>:</w:t>
            </w:r>
          </w:p>
        </w:tc>
        <w:tc>
          <w:tcPr>
            <w:tcW w:w="4466" w:type="dxa"/>
            <w:tcBorders>
              <w:top w:val="single" w:sz="4" w:space="0" w:color="auto"/>
              <w:left w:val="single" w:sz="4" w:space="0" w:color="auto"/>
              <w:bottom w:val="single" w:sz="4" w:space="0" w:color="auto"/>
              <w:right w:val="single" w:sz="4" w:space="0" w:color="auto"/>
            </w:tcBorders>
          </w:tcPr>
          <w:p w14:paraId="1EA63B91" w14:textId="77777777" w:rsidR="00EF5173" w:rsidRPr="003C4FEC" w:rsidRDefault="00EF5173" w:rsidP="00E4045A">
            <w:pPr>
              <w:spacing w:line="260" w:lineRule="atLeast"/>
              <w:jc w:val="both"/>
              <w:rPr>
                <w:rFonts w:ascii="Arial" w:hAnsi="Arial"/>
                <w:sz w:val="20"/>
                <w:lang w:eastAsia="en-US"/>
              </w:rPr>
            </w:pPr>
          </w:p>
        </w:tc>
      </w:tr>
      <w:tr w:rsidR="00EF5173" w:rsidRPr="003C4FEC" w14:paraId="619158CF" w14:textId="77777777" w:rsidTr="00E4045A">
        <w:tc>
          <w:tcPr>
            <w:tcW w:w="3856" w:type="dxa"/>
            <w:tcBorders>
              <w:top w:val="single" w:sz="4" w:space="0" w:color="auto"/>
              <w:left w:val="single" w:sz="4" w:space="0" w:color="auto"/>
              <w:bottom w:val="single" w:sz="4" w:space="0" w:color="auto"/>
              <w:right w:val="single" w:sz="4" w:space="0" w:color="auto"/>
            </w:tcBorders>
          </w:tcPr>
          <w:p w14:paraId="622CD0A4" w14:textId="77777777" w:rsidR="00EF5173" w:rsidRPr="00795666" w:rsidRDefault="00EF5173" w:rsidP="00E4045A">
            <w:pPr>
              <w:spacing w:line="260" w:lineRule="atLeast"/>
              <w:jc w:val="both"/>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4466" w:type="dxa"/>
            <w:tcBorders>
              <w:top w:val="single" w:sz="4" w:space="0" w:color="auto"/>
              <w:left w:val="single" w:sz="4" w:space="0" w:color="auto"/>
              <w:bottom w:val="single" w:sz="4" w:space="0" w:color="auto"/>
              <w:right w:val="single" w:sz="4" w:space="0" w:color="auto"/>
            </w:tcBorders>
          </w:tcPr>
          <w:p w14:paraId="6C4D03A2" w14:textId="77777777" w:rsidR="00EF5173" w:rsidRPr="003C4FEC" w:rsidRDefault="00EF5173" w:rsidP="00E4045A">
            <w:pPr>
              <w:spacing w:line="260" w:lineRule="atLeast"/>
              <w:jc w:val="both"/>
              <w:rPr>
                <w:rFonts w:ascii="Arial" w:hAnsi="Arial"/>
                <w:sz w:val="20"/>
                <w:lang w:eastAsia="en-US"/>
              </w:rPr>
            </w:pPr>
          </w:p>
        </w:tc>
      </w:tr>
      <w:tr w:rsidR="00EF5173" w:rsidRPr="003C4FEC" w14:paraId="04717D93" w14:textId="77777777" w:rsidTr="00E4045A">
        <w:tc>
          <w:tcPr>
            <w:tcW w:w="3856" w:type="dxa"/>
            <w:tcBorders>
              <w:top w:val="single" w:sz="4" w:space="0" w:color="auto"/>
              <w:left w:val="single" w:sz="4" w:space="0" w:color="auto"/>
              <w:bottom w:val="single" w:sz="4" w:space="0" w:color="auto"/>
              <w:right w:val="single" w:sz="4" w:space="0" w:color="auto"/>
            </w:tcBorders>
          </w:tcPr>
          <w:p w14:paraId="2008D9E3" w14:textId="77777777" w:rsidR="00EF5173" w:rsidRPr="00795666" w:rsidRDefault="00EF5173" w:rsidP="00E4045A">
            <w:pPr>
              <w:spacing w:line="260" w:lineRule="atLeast"/>
              <w:jc w:val="both"/>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4466" w:type="dxa"/>
            <w:tcBorders>
              <w:top w:val="single" w:sz="4" w:space="0" w:color="auto"/>
              <w:left w:val="single" w:sz="4" w:space="0" w:color="auto"/>
              <w:bottom w:val="single" w:sz="4" w:space="0" w:color="auto"/>
              <w:right w:val="single" w:sz="4" w:space="0" w:color="auto"/>
            </w:tcBorders>
          </w:tcPr>
          <w:p w14:paraId="0E9BA765" w14:textId="77777777" w:rsidR="00EF5173" w:rsidRPr="003C4FEC" w:rsidRDefault="00EF5173" w:rsidP="00E4045A">
            <w:pPr>
              <w:spacing w:line="260" w:lineRule="atLeast"/>
              <w:jc w:val="both"/>
              <w:rPr>
                <w:rFonts w:ascii="Arial" w:hAnsi="Arial"/>
                <w:sz w:val="20"/>
                <w:lang w:eastAsia="en-US"/>
              </w:rPr>
            </w:pPr>
          </w:p>
        </w:tc>
      </w:tr>
      <w:tr w:rsidR="00EF5173" w:rsidRPr="003C4FEC" w14:paraId="1F516DFB" w14:textId="77777777" w:rsidTr="00E4045A">
        <w:tc>
          <w:tcPr>
            <w:tcW w:w="3856" w:type="dxa"/>
            <w:tcBorders>
              <w:top w:val="single" w:sz="4" w:space="0" w:color="auto"/>
              <w:left w:val="single" w:sz="4" w:space="0" w:color="auto"/>
              <w:bottom w:val="single" w:sz="4" w:space="0" w:color="auto"/>
              <w:right w:val="single" w:sz="4" w:space="0" w:color="auto"/>
            </w:tcBorders>
          </w:tcPr>
          <w:p w14:paraId="10EB2681" w14:textId="7A949A05" w:rsidR="00EF5173" w:rsidRDefault="00EF5173" w:rsidP="00E4045A">
            <w:pPr>
              <w:spacing w:line="260" w:lineRule="atLeast"/>
              <w:jc w:val="both"/>
              <w:rPr>
                <w:rFonts w:ascii="Arial" w:hAnsi="Arial" w:cs="Arial"/>
                <w:bCs/>
                <w:i/>
                <w:iCs/>
                <w:sz w:val="20"/>
                <w:szCs w:val="20"/>
              </w:rPr>
            </w:pPr>
            <w:r w:rsidRPr="006C4FEE">
              <w:rPr>
                <w:rFonts w:ascii="Arial" w:hAnsi="Arial" w:cs="Arial"/>
                <w:bCs/>
                <w:i/>
                <w:iCs/>
                <w:sz w:val="20"/>
                <w:szCs w:val="20"/>
              </w:rPr>
              <w:t>Krajši opis referenč</w:t>
            </w:r>
            <w:r w:rsidR="00CA6E8C">
              <w:rPr>
                <w:rFonts w:ascii="Arial" w:hAnsi="Arial" w:cs="Arial"/>
                <w:bCs/>
                <w:i/>
                <w:iCs/>
                <w:sz w:val="20"/>
                <w:szCs w:val="20"/>
              </w:rPr>
              <w:t>ne študije</w:t>
            </w:r>
            <w:r w:rsidRPr="006C4FEE">
              <w:rPr>
                <w:rFonts w:ascii="Arial" w:hAnsi="Arial" w:cs="Arial"/>
                <w:bCs/>
                <w:i/>
                <w:iCs/>
                <w:sz w:val="20"/>
                <w:szCs w:val="20"/>
              </w:rPr>
              <w:t>, iz katerega bo razvidno, ali po vsebini ustreza vsem zahtevam naročnika</w:t>
            </w:r>
            <w:r>
              <w:rPr>
                <w:rFonts w:ascii="Arial" w:hAnsi="Arial" w:cs="Arial"/>
                <w:bCs/>
                <w:i/>
                <w:iCs/>
                <w:sz w:val="20"/>
                <w:szCs w:val="20"/>
              </w:rPr>
              <w:t>:</w:t>
            </w:r>
          </w:p>
          <w:p w14:paraId="2830DBE3" w14:textId="77777777" w:rsidR="00EF5173" w:rsidRDefault="00EF5173" w:rsidP="00E4045A">
            <w:pPr>
              <w:spacing w:line="260" w:lineRule="atLeast"/>
              <w:jc w:val="both"/>
              <w:rPr>
                <w:rFonts w:ascii="Arial" w:hAnsi="Arial" w:cs="Arial"/>
                <w:bCs/>
                <w:i/>
                <w:iCs/>
                <w:sz w:val="20"/>
                <w:szCs w:val="20"/>
              </w:rPr>
            </w:pPr>
          </w:p>
          <w:p w14:paraId="75704FB4" w14:textId="77777777" w:rsidR="00EF5173" w:rsidRDefault="00EF5173" w:rsidP="00E4045A">
            <w:pPr>
              <w:spacing w:line="260" w:lineRule="atLeast"/>
              <w:jc w:val="both"/>
              <w:rPr>
                <w:rFonts w:ascii="Arial" w:hAnsi="Arial" w:cs="Arial"/>
                <w:bCs/>
                <w:i/>
                <w:iCs/>
                <w:sz w:val="20"/>
                <w:szCs w:val="20"/>
              </w:rPr>
            </w:pPr>
          </w:p>
          <w:p w14:paraId="70AEAE17" w14:textId="77777777" w:rsidR="00EF5173" w:rsidRPr="00F57080" w:rsidRDefault="00EF5173" w:rsidP="00E4045A">
            <w:pPr>
              <w:spacing w:line="260" w:lineRule="atLeast"/>
              <w:jc w:val="both"/>
              <w:rPr>
                <w:rFonts w:ascii="Arial" w:hAnsi="Arial" w:cs="Arial"/>
                <w:bCs/>
                <w:i/>
                <w:iCs/>
                <w:sz w:val="20"/>
                <w:szCs w:val="20"/>
              </w:rPr>
            </w:pPr>
          </w:p>
        </w:tc>
        <w:tc>
          <w:tcPr>
            <w:tcW w:w="4466" w:type="dxa"/>
            <w:tcBorders>
              <w:top w:val="single" w:sz="4" w:space="0" w:color="auto"/>
              <w:left w:val="single" w:sz="4" w:space="0" w:color="auto"/>
              <w:bottom w:val="single" w:sz="4" w:space="0" w:color="auto"/>
              <w:right w:val="single" w:sz="4" w:space="0" w:color="auto"/>
            </w:tcBorders>
          </w:tcPr>
          <w:p w14:paraId="78599260" w14:textId="77777777" w:rsidR="00EF5173" w:rsidRPr="003C4FEC" w:rsidRDefault="00EF5173" w:rsidP="00E4045A">
            <w:pPr>
              <w:pStyle w:val="Odstavekseznama"/>
              <w:autoSpaceDE w:val="0"/>
              <w:autoSpaceDN w:val="0"/>
              <w:adjustRightInd w:val="0"/>
              <w:spacing w:line="260" w:lineRule="atLeast"/>
              <w:ind w:left="0"/>
              <w:jc w:val="both"/>
              <w:rPr>
                <w:rFonts w:ascii="Arial" w:hAnsi="Arial"/>
                <w:sz w:val="20"/>
                <w:lang w:eastAsia="en-US"/>
              </w:rPr>
            </w:pPr>
          </w:p>
        </w:tc>
      </w:tr>
    </w:tbl>
    <w:p w14:paraId="514F653E" w14:textId="77777777" w:rsidR="00EF5173" w:rsidRDefault="00EF5173" w:rsidP="00234BA9">
      <w:pPr>
        <w:rPr>
          <w:rFonts w:ascii="Arial" w:hAnsi="Arial" w:cs="Arial"/>
          <w:b/>
          <w:sz w:val="20"/>
          <w:szCs w:val="20"/>
          <w:lang w:eastAsia="en-US"/>
        </w:rPr>
      </w:pPr>
    </w:p>
    <w:p w14:paraId="675F9102" w14:textId="2F14493C" w:rsidR="00234BA9" w:rsidRDefault="00234BA9" w:rsidP="00234BA9">
      <w:pPr>
        <w:rPr>
          <w:rFonts w:ascii="Arial" w:hAnsi="Arial" w:cs="Arial"/>
          <w:b/>
          <w:sz w:val="20"/>
          <w:szCs w:val="20"/>
          <w:lang w:eastAsia="en-US"/>
        </w:rPr>
      </w:pPr>
      <w:r>
        <w:rPr>
          <w:rFonts w:ascii="Arial" w:hAnsi="Arial" w:cs="Arial"/>
          <w:b/>
          <w:sz w:val="20"/>
          <w:szCs w:val="20"/>
          <w:lang w:eastAsia="en-US"/>
        </w:rPr>
        <w:t>10.</w:t>
      </w:r>
    </w:p>
    <w:p w14:paraId="147DD12C" w14:textId="77777777" w:rsidR="00234BA9" w:rsidRDefault="00234BA9" w:rsidP="00234BA9">
      <w:pPr>
        <w:rPr>
          <w:rFonts w:ascii="Arial" w:hAnsi="Arial" w:cs="Arial"/>
          <w:b/>
          <w:sz w:val="20"/>
          <w:szCs w:val="20"/>
          <w:lang w:eastAsia="en-US"/>
        </w:rPr>
      </w:pPr>
    </w:p>
    <w:tbl>
      <w:tblPr>
        <w:tblW w:w="9534" w:type="dxa"/>
        <w:tblInd w:w="-147" w:type="dxa"/>
        <w:tblLook w:val="01E0" w:firstRow="1" w:lastRow="1" w:firstColumn="1" w:lastColumn="1" w:noHBand="0" w:noVBand="0"/>
      </w:tblPr>
      <w:tblGrid>
        <w:gridCol w:w="4395"/>
        <w:gridCol w:w="5139"/>
      </w:tblGrid>
      <w:tr w:rsidR="00807175" w:rsidRPr="009467EB" w14:paraId="73EF0E66" w14:textId="77777777" w:rsidTr="00DE515E">
        <w:trPr>
          <w:trHeight w:val="55"/>
        </w:trPr>
        <w:tc>
          <w:tcPr>
            <w:tcW w:w="9534" w:type="dxa"/>
            <w:gridSpan w:val="2"/>
            <w:tcBorders>
              <w:top w:val="single" w:sz="4" w:space="0" w:color="auto"/>
              <w:left w:val="single" w:sz="4" w:space="0" w:color="auto"/>
              <w:bottom w:val="single" w:sz="4" w:space="0" w:color="auto"/>
              <w:right w:val="single" w:sz="4" w:space="0" w:color="auto"/>
            </w:tcBorders>
          </w:tcPr>
          <w:p w14:paraId="15D05239" w14:textId="012112EE" w:rsidR="00807175" w:rsidRPr="009467EB" w:rsidRDefault="00807175" w:rsidP="00DE515E">
            <w:pPr>
              <w:spacing w:line="260" w:lineRule="atLeast"/>
              <w:jc w:val="both"/>
              <w:rPr>
                <w:rFonts w:ascii="Arial" w:hAnsi="Arial" w:cs="Arial"/>
                <w:b/>
                <w:bCs/>
                <w:sz w:val="20"/>
                <w:szCs w:val="20"/>
              </w:rPr>
            </w:pPr>
            <w:r w:rsidRPr="00FA55A5">
              <w:rPr>
                <w:rFonts w:ascii="Arial" w:eastAsia="Calibri" w:hAnsi="Arial" w:cs="Arial"/>
                <w:b/>
                <w:bCs/>
                <w:i/>
                <w:iCs/>
                <w:sz w:val="20"/>
                <w:szCs w:val="20"/>
              </w:rPr>
              <w:t>S</w:t>
            </w:r>
            <w:r w:rsidRPr="00FA55A5">
              <w:rPr>
                <w:rFonts w:ascii="Arial" w:eastAsia="Calibri" w:hAnsi="Arial" w:cs="Arial"/>
                <w:b/>
                <w:bCs/>
                <w:i/>
                <w:iCs/>
                <w:sz w:val="20"/>
                <w:szCs w:val="20"/>
                <w:lang w:eastAsia="en-US"/>
              </w:rPr>
              <w:t xml:space="preserve">TROKOVNJAK </w:t>
            </w:r>
            <w:r w:rsidR="005A103C" w:rsidRPr="00131948">
              <w:rPr>
                <w:rFonts w:ascii="Arial" w:eastAsia="Calibri" w:hAnsi="Arial" w:cs="Arial"/>
                <w:b/>
                <w:bCs/>
                <w:i/>
                <w:iCs/>
                <w:sz w:val="20"/>
                <w:szCs w:val="20"/>
                <w:lang w:eastAsia="en-US"/>
              </w:rPr>
              <w:t>S PODROČJA OBREMENITVE S HRUPOM</w:t>
            </w:r>
            <w:r w:rsidRPr="00934012">
              <w:rPr>
                <w:rFonts w:ascii="Arial" w:hAnsi="Arial"/>
                <w:b/>
                <w:bCs/>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z</w:t>
            </w:r>
            <w:r>
              <w:rPr>
                <w:rFonts w:ascii="Arial" w:hAnsi="Arial"/>
                <w:b/>
                <w:sz w:val="20"/>
                <w:szCs w:val="22"/>
                <w:lang w:eastAsia="en-US"/>
              </w:rPr>
              <w:t xml:space="preserve"> zaporedne št. 10 </w:t>
            </w:r>
            <w:r w:rsidRPr="00A93C7A">
              <w:rPr>
                <w:rFonts w:ascii="Arial" w:hAnsi="Arial"/>
                <w:b/>
                <w:sz w:val="20"/>
                <w:szCs w:val="22"/>
                <w:lang w:eastAsia="en-US"/>
              </w:rPr>
              <w:t xml:space="preserve">točke </w:t>
            </w:r>
            <w:r w:rsidRPr="00A93C7A">
              <w:rPr>
                <w:rFonts w:ascii="Arial" w:hAnsi="Arial"/>
                <w:b/>
                <w:bCs/>
                <w:sz w:val="20"/>
                <w:lang w:eastAsia="en-US"/>
              </w:rPr>
              <w:t>3.2.</w:t>
            </w:r>
            <w:r>
              <w:rPr>
                <w:rFonts w:ascii="Arial" w:hAnsi="Arial"/>
                <w:b/>
                <w:bCs/>
                <w:sz w:val="20"/>
                <w:lang w:eastAsia="en-US"/>
              </w:rPr>
              <w:t>3</w:t>
            </w:r>
            <w:r w:rsidRPr="00A93C7A">
              <w:rPr>
                <w:rFonts w:ascii="Arial" w:hAnsi="Arial"/>
                <w:b/>
                <w:bCs/>
                <w:sz w:val="20"/>
                <w:lang w:eastAsia="en-US"/>
              </w:rPr>
              <w:t>.2 razpisne dokumentacije</w:t>
            </w:r>
          </w:p>
        </w:tc>
      </w:tr>
      <w:tr w:rsidR="00807175" w:rsidRPr="003C4FEC" w14:paraId="370F0DF4" w14:textId="77777777" w:rsidTr="00DE515E">
        <w:trPr>
          <w:trHeight w:val="901"/>
        </w:trPr>
        <w:tc>
          <w:tcPr>
            <w:tcW w:w="4395" w:type="dxa"/>
            <w:tcBorders>
              <w:top w:val="single" w:sz="4" w:space="0" w:color="auto"/>
              <w:left w:val="single" w:sz="4" w:space="0" w:color="auto"/>
              <w:bottom w:val="single" w:sz="4" w:space="0" w:color="auto"/>
              <w:right w:val="single" w:sz="4" w:space="0" w:color="auto"/>
            </w:tcBorders>
            <w:vAlign w:val="center"/>
          </w:tcPr>
          <w:p w14:paraId="35085A03" w14:textId="77777777" w:rsidR="00807175" w:rsidRPr="00EE1F15" w:rsidRDefault="00807175" w:rsidP="00DE515E">
            <w:pPr>
              <w:spacing w:line="260" w:lineRule="atLeast"/>
              <w:jc w:val="both"/>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1C7201C7" w14:textId="77777777" w:rsidR="00807175" w:rsidRPr="003C4FEC" w:rsidRDefault="00807175" w:rsidP="00DE515E">
            <w:pPr>
              <w:spacing w:before="60" w:after="60"/>
              <w:jc w:val="both"/>
              <w:rPr>
                <w:rFonts w:ascii="Arial" w:hAnsi="Arial"/>
                <w:iCs/>
                <w:sz w:val="20"/>
                <w:szCs w:val="20"/>
              </w:rPr>
            </w:pPr>
          </w:p>
          <w:p w14:paraId="5CBAFD38" w14:textId="77777777" w:rsidR="00807175" w:rsidRPr="003C4FEC" w:rsidRDefault="00807175" w:rsidP="00DE515E">
            <w:pPr>
              <w:spacing w:before="60" w:after="60"/>
              <w:jc w:val="both"/>
              <w:rPr>
                <w:rFonts w:ascii="Arial" w:hAnsi="Arial"/>
                <w:iCs/>
                <w:sz w:val="20"/>
                <w:szCs w:val="20"/>
              </w:rPr>
            </w:pPr>
          </w:p>
          <w:p w14:paraId="0C912397" w14:textId="77777777" w:rsidR="00807175" w:rsidRPr="003C4FEC" w:rsidRDefault="00807175" w:rsidP="00DE515E">
            <w:pPr>
              <w:spacing w:before="60" w:after="60"/>
              <w:jc w:val="both"/>
              <w:rPr>
                <w:rFonts w:ascii="Arial" w:hAnsi="Arial"/>
                <w:iCs/>
                <w:sz w:val="20"/>
                <w:szCs w:val="20"/>
              </w:rPr>
            </w:pPr>
          </w:p>
        </w:tc>
      </w:tr>
      <w:tr w:rsidR="00807175" w:rsidRPr="00D27EF7" w14:paraId="70D0D35B" w14:textId="77777777" w:rsidTr="00DE515E">
        <w:trPr>
          <w:trHeight w:val="901"/>
        </w:trPr>
        <w:tc>
          <w:tcPr>
            <w:tcW w:w="4395" w:type="dxa"/>
            <w:tcBorders>
              <w:top w:val="single" w:sz="4" w:space="0" w:color="auto"/>
              <w:left w:val="single" w:sz="4" w:space="0" w:color="auto"/>
              <w:bottom w:val="single" w:sz="4" w:space="0" w:color="auto"/>
              <w:right w:val="single" w:sz="4" w:space="0" w:color="auto"/>
            </w:tcBorders>
            <w:vAlign w:val="center"/>
          </w:tcPr>
          <w:p w14:paraId="57972906" w14:textId="77777777" w:rsidR="00807175" w:rsidRPr="00DC388B" w:rsidRDefault="00807175" w:rsidP="00DE515E">
            <w:pPr>
              <w:spacing w:line="260" w:lineRule="atLeast"/>
              <w:jc w:val="both"/>
              <w:rPr>
                <w:rFonts w:ascii="Arial" w:hAnsi="Arial"/>
                <w:i/>
                <w:iCs/>
                <w:sz w:val="20"/>
                <w:szCs w:val="20"/>
              </w:rPr>
            </w:pPr>
            <w:r>
              <w:rPr>
                <w:rFonts w:ascii="Arial" w:hAnsi="Arial"/>
                <w:i/>
                <w:iCs/>
                <w:sz w:val="20"/>
                <w:szCs w:val="20"/>
              </w:rPr>
              <w:t>V</w:t>
            </w:r>
            <w:r w:rsidRPr="00DC388B">
              <w:rPr>
                <w:rFonts w:ascii="Arial" w:hAnsi="Arial"/>
                <w:i/>
                <w:iCs/>
                <w:sz w:val="20"/>
                <w:szCs w:val="20"/>
              </w:rPr>
              <w:t>pis v imenik IZS ali ZAPS pooblaščenih inženirjev z aktivnim poklicnim nazivom oz. zahtevana izobrazba</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vAlign w:val="center"/>
          </w:tcPr>
          <w:p w14:paraId="5D0DADC9" w14:textId="4F75E4F4" w:rsidR="00807175" w:rsidRPr="00D27EF7" w:rsidRDefault="00807175" w:rsidP="002B42FF">
            <w:pPr>
              <w:pStyle w:val="Odstavekseznama"/>
              <w:spacing w:before="60" w:after="60"/>
              <w:ind w:left="0"/>
              <w:jc w:val="both"/>
              <w:rPr>
                <w:rFonts w:ascii="Arial" w:hAnsi="Arial"/>
                <w:iCs/>
                <w:sz w:val="20"/>
                <w:szCs w:val="20"/>
              </w:rPr>
            </w:pPr>
          </w:p>
        </w:tc>
      </w:tr>
      <w:tr w:rsidR="00807175" w:rsidRPr="003C4FEC" w14:paraId="56E9A836" w14:textId="77777777" w:rsidTr="00DE515E">
        <w:trPr>
          <w:trHeight w:val="767"/>
        </w:trPr>
        <w:tc>
          <w:tcPr>
            <w:tcW w:w="4395" w:type="dxa"/>
            <w:tcBorders>
              <w:top w:val="single" w:sz="4" w:space="0" w:color="auto"/>
              <w:left w:val="single" w:sz="4" w:space="0" w:color="auto"/>
              <w:bottom w:val="single" w:sz="4" w:space="0" w:color="auto"/>
              <w:right w:val="single" w:sz="4" w:space="0" w:color="auto"/>
            </w:tcBorders>
            <w:vAlign w:val="center"/>
          </w:tcPr>
          <w:p w14:paraId="16493403" w14:textId="77777777" w:rsidR="00807175" w:rsidRPr="00A91F16" w:rsidRDefault="00807175" w:rsidP="00DE515E">
            <w:pPr>
              <w:spacing w:line="260" w:lineRule="atLeast"/>
              <w:jc w:val="both"/>
              <w:rPr>
                <w:rFonts w:ascii="Arial" w:hAnsi="Arial"/>
                <w:i/>
                <w:iCs/>
                <w:sz w:val="20"/>
                <w:szCs w:val="20"/>
              </w:rPr>
            </w:pPr>
            <w:r w:rsidRPr="00A91F16">
              <w:rPr>
                <w:rFonts w:ascii="Arial" w:hAnsi="Arial"/>
                <w:i/>
                <w:iCs/>
                <w:sz w:val="20"/>
                <w:szCs w:val="20"/>
              </w:rPr>
              <w:lastRenderedPageBreak/>
              <w:t>Zaposlen pri…</w:t>
            </w:r>
          </w:p>
        </w:tc>
        <w:tc>
          <w:tcPr>
            <w:tcW w:w="5139" w:type="dxa"/>
            <w:tcBorders>
              <w:top w:val="single" w:sz="4" w:space="0" w:color="auto"/>
              <w:left w:val="single" w:sz="4" w:space="0" w:color="auto"/>
              <w:bottom w:val="single" w:sz="4" w:space="0" w:color="auto"/>
              <w:right w:val="single" w:sz="4" w:space="0" w:color="auto"/>
            </w:tcBorders>
            <w:vAlign w:val="center"/>
          </w:tcPr>
          <w:p w14:paraId="69DCCE77" w14:textId="77777777" w:rsidR="00807175" w:rsidRPr="00404AC6" w:rsidRDefault="00807175" w:rsidP="00DE515E">
            <w:pPr>
              <w:spacing w:line="260" w:lineRule="atLeast"/>
              <w:jc w:val="both"/>
              <w:rPr>
                <w:rFonts w:ascii="Arial" w:hAnsi="Arial"/>
                <w:sz w:val="20"/>
                <w:szCs w:val="20"/>
              </w:rPr>
            </w:pPr>
          </w:p>
        </w:tc>
      </w:tr>
      <w:tr w:rsidR="00807175" w:rsidRPr="005C1E69" w14:paraId="096EC075" w14:textId="77777777" w:rsidTr="00D636B0">
        <w:trPr>
          <w:trHeight w:val="843"/>
        </w:trPr>
        <w:tc>
          <w:tcPr>
            <w:tcW w:w="4395" w:type="dxa"/>
            <w:tcBorders>
              <w:top w:val="single" w:sz="4" w:space="0" w:color="auto"/>
              <w:left w:val="single" w:sz="4" w:space="0" w:color="auto"/>
              <w:bottom w:val="single" w:sz="4" w:space="0" w:color="auto"/>
              <w:right w:val="single" w:sz="4" w:space="0" w:color="auto"/>
            </w:tcBorders>
            <w:vAlign w:val="center"/>
          </w:tcPr>
          <w:p w14:paraId="5CE6F88E" w14:textId="4E288933" w:rsidR="00807175" w:rsidRPr="00DC388B" w:rsidRDefault="00807175" w:rsidP="00DE515E">
            <w:pPr>
              <w:spacing w:line="260" w:lineRule="atLeast"/>
              <w:jc w:val="both"/>
              <w:rPr>
                <w:rFonts w:ascii="Arial" w:hAnsi="Arial"/>
                <w:i/>
                <w:iCs/>
                <w:sz w:val="20"/>
                <w:szCs w:val="20"/>
              </w:rPr>
            </w:pPr>
            <w:r w:rsidRPr="00DC388B">
              <w:rPr>
                <w:rFonts w:ascii="Arial" w:hAnsi="Arial"/>
                <w:i/>
                <w:iCs/>
                <w:sz w:val="20"/>
                <w:szCs w:val="20"/>
              </w:rPr>
              <w:t xml:space="preserve">V zadnjih </w:t>
            </w:r>
            <w:r w:rsidR="00AC6484">
              <w:rPr>
                <w:rFonts w:ascii="Arial" w:hAnsi="Arial"/>
                <w:i/>
                <w:iCs/>
                <w:sz w:val="20"/>
                <w:szCs w:val="20"/>
              </w:rPr>
              <w:t>petnajstih</w:t>
            </w:r>
            <w:r w:rsidRPr="00DC388B">
              <w:rPr>
                <w:rFonts w:ascii="Arial" w:hAnsi="Arial"/>
                <w:i/>
                <w:iCs/>
                <w:sz w:val="20"/>
                <w:szCs w:val="20"/>
              </w:rPr>
              <w:t xml:space="preserve"> (</w:t>
            </w:r>
            <w:r w:rsidR="00AC6484">
              <w:rPr>
                <w:rFonts w:ascii="Arial" w:hAnsi="Arial"/>
                <w:i/>
                <w:iCs/>
                <w:sz w:val="20"/>
                <w:szCs w:val="20"/>
              </w:rPr>
              <w:t>15</w:t>
            </w:r>
            <w:r w:rsidRPr="00DC388B">
              <w:rPr>
                <w:rFonts w:ascii="Arial" w:hAnsi="Arial"/>
                <w:i/>
                <w:iCs/>
                <w:sz w:val="20"/>
                <w:szCs w:val="20"/>
              </w:rPr>
              <w:t xml:space="preserve">) letih, </w:t>
            </w:r>
            <w:r w:rsidRPr="00DC388B">
              <w:rPr>
                <w:rFonts w:ascii="Arial" w:hAnsi="Arial" w:cs="Arial"/>
                <w:bCs/>
                <w:i/>
                <w:iCs/>
                <w:color w:val="000000"/>
                <w:sz w:val="20"/>
                <w:szCs w:val="20"/>
              </w:rPr>
              <w:t>šteto od dneva objave tega javnega naročila</w:t>
            </w:r>
            <w:r w:rsidRPr="00DC388B">
              <w:rPr>
                <w:rFonts w:ascii="Arial" w:hAnsi="Arial"/>
                <w:i/>
                <w:iCs/>
                <w:sz w:val="20"/>
                <w:szCs w:val="20"/>
              </w:rPr>
              <w:t>,</w:t>
            </w:r>
            <w:r>
              <w:rPr>
                <w:rFonts w:ascii="Arial" w:hAnsi="Arial"/>
                <w:i/>
                <w:iCs/>
                <w:sz w:val="20"/>
                <w:szCs w:val="20"/>
              </w:rPr>
              <w:t xml:space="preserve"> </w:t>
            </w:r>
            <w:r w:rsidR="0092280B">
              <w:rPr>
                <w:rFonts w:ascii="Arial" w:hAnsi="Arial"/>
                <w:i/>
                <w:iCs/>
                <w:sz w:val="20"/>
                <w:szCs w:val="20"/>
              </w:rPr>
              <w:t>je</w:t>
            </w:r>
            <w:r>
              <w:rPr>
                <w:rFonts w:ascii="Arial" w:hAnsi="Arial"/>
                <w:i/>
                <w:iCs/>
                <w:sz w:val="20"/>
                <w:szCs w:val="20"/>
              </w:rPr>
              <w:t>:</w:t>
            </w:r>
          </w:p>
          <w:p w14:paraId="23DA50BB" w14:textId="77777777" w:rsidR="00807175" w:rsidRPr="00EE1F15" w:rsidRDefault="00807175" w:rsidP="00DE515E">
            <w:pPr>
              <w:spacing w:line="260" w:lineRule="atLeast"/>
              <w:jc w:val="both"/>
              <w:rPr>
                <w:rFonts w:ascii="Arial" w:hAnsi="Arial"/>
                <w:b/>
                <w:bCs/>
                <w:i/>
                <w:iCs/>
                <w:sz w:val="20"/>
                <w:szCs w:val="20"/>
              </w:rPr>
            </w:pPr>
          </w:p>
        </w:tc>
        <w:tc>
          <w:tcPr>
            <w:tcW w:w="5139" w:type="dxa"/>
            <w:tcBorders>
              <w:top w:val="single" w:sz="4" w:space="0" w:color="auto"/>
              <w:left w:val="single" w:sz="4" w:space="0" w:color="auto"/>
              <w:bottom w:val="single" w:sz="4" w:space="0" w:color="auto"/>
              <w:right w:val="single" w:sz="4" w:space="0" w:color="auto"/>
            </w:tcBorders>
            <w:vAlign w:val="center"/>
          </w:tcPr>
          <w:p w14:paraId="0957D40E" w14:textId="3065BA25" w:rsidR="00807175" w:rsidRPr="005C1E69" w:rsidRDefault="00AC6484" w:rsidP="00005CA1">
            <w:pPr>
              <w:pStyle w:val="Odstavekseznama"/>
              <w:numPr>
                <w:ilvl w:val="0"/>
                <w:numId w:val="44"/>
              </w:numPr>
              <w:jc w:val="both"/>
              <w:rPr>
                <w:rFonts w:ascii="Arial" w:hAnsi="Arial"/>
                <w:sz w:val="20"/>
                <w:szCs w:val="20"/>
              </w:rPr>
            </w:pPr>
            <w:r w:rsidRPr="00AC6484">
              <w:rPr>
                <w:rFonts w:ascii="Arial" w:hAnsi="Arial"/>
                <w:sz w:val="20"/>
                <w:szCs w:val="20"/>
              </w:rPr>
              <w:t>bil odgovorni izdelovalec pri izdelavi najmanj ene (1) študije obremenitev s hrupom s predlogom protihrupnih ukrepov za področje državne prometne infrastrukture v vrednosti ne manjši od 10.000,00 EUR (brez DDV).</w:t>
            </w:r>
          </w:p>
        </w:tc>
      </w:tr>
    </w:tbl>
    <w:p w14:paraId="15E1F85D" w14:textId="77777777" w:rsidR="00807175" w:rsidRDefault="00807175" w:rsidP="00234BA9">
      <w:pPr>
        <w:rPr>
          <w:rFonts w:ascii="Arial" w:hAnsi="Arial" w:cs="Arial"/>
          <w:b/>
          <w:sz w:val="20"/>
          <w:szCs w:val="20"/>
          <w:lang w:eastAsia="en-US"/>
        </w:rPr>
      </w:pPr>
    </w:p>
    <w:tbl>
      <w:tblPr>
        <w:tblW w:w="0" w:type="auto"/>
        <w:tblInd w:w="392" w:type="dxa"/>
        <w:tblLook w:val="01E0" w:firstRow="1" w:lastRow="1" w:firstColumn="1" w:lastColumn="1" w:noHBand="0" w:noVBand="0"/>
      </w:tblPr>
      <w:tblGrid>
        <w:gridCol w:w="3856"/>
        <w:gridCol w:w="4466"/>
      </w:tblGrid>
      <w:tr w:rsidR="00404AC6" w:rsidRPr="003C4FEC" w14:paraId="252D491A" w14:textId="77777777" w:rsidTr="00E4045A">
        <w:tc>
          <w:tcPr>
            <w:tcW w:w="3856" w:type="dxa"/>
            <w:tcBorders>
              <w:top w:val="single" w:sz="4" w:space="0" w:color="auto"/>
              <w:left w:val="single" w:sz="4" w:space="0" w:color="auto"/>
              <w:bottom w:val="single" w:sz="4" w:space="0" w:color="auto"/>
              <w:right w:val="single" w:sz="4" w:space="0" w:color="auto"/>
            </w:tcBorders>
          </w:tcPr>
          <w:p w14:paraId="2AE9728F" w14:textId="3AFFF013" w:rsidR="00404AC6" w:rsidRPr="00EF5173" w:rsidRDefault="00404AC6" w:rsidP="00E4045A">
            <w:pPr>
              <w:spacing w:line="260" w:lineRule="atLeast"/>
              <w:rPr>
                <w:rFonts w:ascii="Arial" w:hAnsi="Arial"/>
                <w:b/>
                <w:bCs/>
                <w:i/>
                <w:iCs/>
                <w:sz w:val="20"/>
                <w:szCs w:val="20"/>
              </w:rPr>
            </w:pPr>
            <w:r w:rsidRPr="00795666">
              <w:rPr>
                <w:rFonts w:ascii="Arial" w:hAnsi="Arial"/>
                <w:b/>
                <w:bCs/>
                <w:i/>
                <w:iCs/>
                <w:sz w:val="20"/>
                <w:lang w:eastAsia="en-US"/>
              </w:rPr>
              <w:t>Naziv referenčn</w:t>
            </w:r>
            <w:r w:rsidR="00D8113F">
              <w:rPr>
                <w:rFonts w:ascii="Arial" w:hAnsi="Arial"/>
                <w:b/>
                <w:bCs/>
                <w:i/>
                <w:iCs/>
                <w:sz w:val="20"/>
                <w:lang w:eastAsia="en-US"/>
              </w:rPr>
              <w:t xml:space="preserve">e študije </w:t>
            </w:r>
            <w:r w:rsidRPr="00795666">
              <w:rPr>
                <w:rFonts w:ascii="Arial" w:hAnsi="Arial"/>
                <w:b/>
                <w:bCs/>
                <w:i/>
                <w:iCs/>
                <w:sz w:val="20"/>
                <w:lang w:eastAsia="en-US"/>
              </w:rPr>
              <w:t>za</w:t>
            </w:r>
            <w:r>
              <w:rPr>
                <w:rFonts w:ascii="Arial" w:hAnsi="Arial"/>
                <w:b/>
                <w:bCs/>
                <w:i/>
                <w:iCs/>
                <w:sz w:val="20"/>
                <w:lang w:eastAsia="en-US"/>
              </w:rPr>
              <w:t xml:space="preserve"> </w:t>
            </w:r>
            <w:r w:rsidRPr="00DC388B">
              <w:rPr>
                <w:rFonts w:ascii="Arial" w:hAnsi="Arial"/>
                <w:b/>
                <w:bCs/>
                <w:i/>
                <w:iCs/>
                <w:sz w:val="20"/>
                <w:szCs w:val="20"/>
              </w:rPr>
              <w:t>STROKOVNJAK</w:t>
            </w:r>
            <w:r>
              <w:rPr>
                <w:rFonts w:ascii="Arial" w:hAnsi="Arial"/>
                <w:b/>
                <w:bCs/>
                <w:i/>
                <w:iCs/>
                <w:sz w:val="20"/>
                <w:szCs w:val="20"/>
              </w:rPr>
              <w:t>A</w:t>
            </w:r>
            <w:r w:rsidRPr="00DC388B">
              <w:rPr>
                <w:rFonts w:ascii="Arial" w:hAnsi="Arial"/>
                <w:b/>
                <w:bCs/>
                <w:i/>
                <w:iCs/>
                <w:sz w:val="20"/>
                <w:szCs w:val="20"/>
              </w:rPr>
              <w:t xml:space="preserve"> S</w:t>
            </w:r>
            <w:r>
              <w:rPr>
                <w:rFonts w:ascii="Arial" w:hAnsi="Arial"/>
                <w:b/>
                <w:bCs/>
                <w:i/>
                <w:iCs/>
                <w:sz w:val="20"/>
                <w:szCs w:val="20"/>
              </w:rPr>
              <w:t xml:space="preserve"> </w:t>
            </w:r>
            <w:r w:rsidRPr="00DC388B">
              <w:rPr>
                <w:rFonts w:ascii="Arial" w:hAnsi="Arial"/>
                <w:b/>
                <w:bCs/>
                <w:i/>
                <w:iCs/>
                <w:sz w:val="20"/>
                <w:szCs w:val="20"/>
              </w:rPr>
              <w:t>PODROČJA</w:t>
            </w:r>
            <w:r w:rsidR="001E5560">
              <w:rPr>
                <w:rFonts w:ascii="Arial" w:hAnsi="Arial"/>
                <w:b/>
                <w:bCs/>
                <w:i/>
                <w:iCs/>
                <w:sz w:val="20"/>
                <w:szCs w:val="20"/>
              </w:rPr>
              <w:t xml:space="preserve"> </w:t>
            </w:r>
            <w:r w:rsidR="001E5560" w:rsidRPr="001E5560">
              <w:rPr>
                <w:rFonts w:ascii="Arial" w:hAnsi="Arial"/>
                <w:b/>
                <w:bCs/>
                <w:i/>
                <w:iCs/>
                <w:sz w:val="20"/>
                <w:szCs w:val="20"/>
              </w:rPr>
              <w:t>OBREMENITVE S HRUPOM</w:t>
            </w:r>
            <w:r>
              <w:rPr>
                <w:rFonts w:ascii="Arial" w:hAnsi="Arial"/>
                <w:b/>
                <w:bCs/>
                <w:i/>
                <w:iCs/>
                <w:sz w:val="20"/>
                <w:szCs w:val="20"/>
              </w:rPr>
              <w:t>:</w:t>
            </w:r>
          </w:p>
        </w:tc>
        <w:tc>
          <w:tcPr>
            <w:tcW w:w="4466" w:type="dxa"/>
            <w:tcBorders>
              <w:top w:val="single" w:sz="4" w:space="0" w:color="auto"/>
              <w:left w:val="single" w:sz="4" w:space="0" w:color="auto"/>
              <w:bottom w:val="single" w:sz="4" w:space="0" w:color="auto"/>
              <w:right w:val="single" w:sz="4" w:space="0" w:color="auto"/>
            </w:tcBorders>
          </w:tcPr>
          <w:p w14:paraId="58DCAEDD" w14:textId="77777777" w:rsidR="00404AC6" w:rsidRPr="003C4FEC" w:rsidRDefault="00404AC6" w:rsidP="00E4045A">
            <w:pPr>
              <w:spacing w:line="260" w:lineRule="atLeast"/>
              <w:jc w:val="both"/>
              <w:rPr>
                <w:rFonts w:ascii="Arial" w:hAnsi="Arial"/>
                <w:sz w:val="20"/>
                <w:lang w:eastAsia="en-US"/>
              </w:rPr>
            </w:pPr>
          </w:p>
        </w:tc>
      </w:tr>
      <w:tr w:rsidR="00404AC6" w:rsidRPr="003C4FEC" w14:paraId="03C8EB3A" w14:textId="77777777" w:rsidTr="00E4045A">
        <w:tc>
          <w:tcPr>
            <w:tcW w:w="3856" w:type="dxa"/>
            <w:tcBorders>
              <w:top w:val="single" w:sz="4" w:space="0" w:color="auto"/>
              <w:left w:val="single" w:sz="4" w:space="0" w:color="auto"/>
              <w:bottom w:val="single" w:sz="4" w:space="0" w:color="auto"/>
              <w:right w:val="single" w:sz="4" w:space="0" w:color="auto"/>
            </w:tcBorders>
          </w:tcPr>
          <w:p w14:paraId="555A24BD" w14:textId="77777777" w:rsidR="00404AC6" w:rsidRPr="00795666" w:rsidRDefault="00404AC6" w:rsidP="00E4045A">
            <w:pPr>
              <w:spacing w:line="260" w:lineRule="atLeast"/>
              <w:jc w:val="both"/>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4466" w:type="dxa"/>
            <w:tcBorders>
              <w:top w:val="single" w:sz="4" w:space="0" w:color="auto"/>
              <w:left w:val="single" w:sz="4" w:space="0" w:color="auto"/>
              <w:bottom w:val="single" w:sz="4" w:space="0" w:color="auto"/>
              <w:right w:val="single" w:sz="4" w:space="0" w:color="auto"/>
            </w:tcBorders>
          </w:tcPr>
          <w:p w14:paraId="7E404CA2" w14:textId="77777777" w:rsidR="00404AC6" w:rsidRPr="003C4FEC" w:rsidRDefault="00404AC6" w:rsidP="00E4045A">
            <w:pPr>
              <w:spacing w:line="260" w:lineRule="atLeast"/>
              <w:jc w:val="both"/>
              <w:rPr>
                <w:rFonts w:ascii="Arial" w:hAnsi="Arial"/>
                <w:sz w:val="20"/>
                <w:lang w:eastAsia="en-US"/>
              </w:rPr>
            </w:pPr>
          </w:p>
        </w:tc>
      </w:tr>
      <w:tr w:rsidR="00404AC6" w:rsidRPr="003C4FEC" w14:paraId="0E84C0FA" w14:textId="77777777" w:rsidTr="00E4045A">
        <w:tc>
          <w:tcPr>
            <w:tcW w:w="3856" w:type="dxa"/>
            <w:tcBorders>
              <w:top w:val="single" w:sz="4" w:space="0" w:color="auto"/>
              <w:left w:val="single" w:sz="4" w:space="0" w:color="auto"/>
              <w:bottom w:val="single" w:sz="4" w:space="0" w:color="auto"/>
              <w:right w:val="single" w:sz="4" w:space="0" w:color="auto"/>
            </w:tcBorders>
          </w:tcPr>
          <w:p w14:paraId="4DF4B3A9" w14:textId="77777777" w:rsidR="00404AC6" w:rsidRPr="00795666" w:rsidRDefault="00404AC6" w:rsidP="00E4045A">
            <w:pPr>
              <w:spacing w:line="260" w:lineRule="atLeast"/>
              <w:jc w:val="both"/>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4466" w:type="dxa"/>
            <w:tcBorders>
              <w:top w:val="single" w:sz="4" w:space="0" w:color="auto"/>
              <w:left w:val="single" w:sz="4" w:space="0" w:color="auto"/>
              <w:bottom w:val="single" w:sz="4" w:space="0" w:color="auto"/>
              <w:right w:val="single" w:sz="4" w:space="0" w:color="auto"/>
            </w:tcBorders>
          </w:tcPr>
          <w:p w14:paraId="3F9D3EF3" w14:textId="77777777" w:rsidR="00404AC6" w:rsidRPr="003C4FEC" w:rsidRDefault="00404AC6" w:rsidP="00E4045A">
            <w:pPr>
              <w:spacing w:line="260" w:lineRule="atLeast"/>
              <w:jc w:val="both"/>
              <w:rPr>
                <w:rFonts w:ascii="Arial" w:hAnsi="Arial"/>
                <w:sz w:val="20"/>
                <w:lang w:eastAsia="en-US"/>
              </w:rPr>
            </w:pPr>
          </w:p>
        </w:tc>
      </w:tr>
      <w:tr w:rsidR="00404AC6" w:rsidRPr="003C4FEC" w14:paraId="3CB59255" w14:textId="77777777" w:rsidTr="00E4045A">
        <w:tc>
          <w:tcPr>
            <w:tcW w:w="3856" w:type="dxa"/>
            <w:tcBorders>
              <w:top w:val="single" w:sz="4" w:space="0" w:color="auto"/>
              <w:left w:val="single" w:sz="4" w:space="0" w:color="auto"/>
              <w:bottom w:val="single" w:sz="4" w:space="0" w:color="auto"/>
              <w:right w:val="single" w:sz="4" w:space="0" w:color="auto"/>
            </w:tcBorders>
          </w:tcPr>
          <w:p w14:paraId="15EC025A" w14:textId="73D46AE3" w:rsidR="00404AC6" w:rsidRDefault="00404AC6" w:rsidP="00E4045A">
            <w:pPr>
              <w:spacing w:line="260" w:lineRule="atLeast"/>
              <w:jc w:val="both"/>
              <w:rPr>
                <w:rFonts w:ascii="Arial" w:hAnsi="Arial" w:cs="Arial"/>
                <w:bCs/>
                <w:i/>
                <w:iCs/>
                <w:sz w:val="20"/>
                <w:szCs w:val="20"/>
              </w:rPr>
            </w:pPr>
            <w:r w:rsidRPr="006C4FEE">
              <w:rPr>
                <w:rFonts w:ascii="Arial" w:hAnsi="Arial" w:cs="Arial"/>
                <w:bCs/>
                <w:i/>
                <w:iCs/>
                <w:sz w:val="20"/>
                <w:szCs w:val="20"/>
              </w:rPr>
              <w:t>Krajši opis refere</w:t>
            </w:r>
            <w:r w:rsidR="00D8113F">
              <w:rPr>
                <w:rFonts w:ascii="Arial" w:hAnsi="Arial" w:cs="Arial"/>
                <w:bCs/>
                <w:i/>
                <w:iCs/>
                <w:sz w:val="20"/>
                <w:szCs w:val="20"/>
              </w:rPr>
              <w:t>nčne študije</w:t>
            </w:r>
            <w:r w:rsidRPr="006C4FEE">
              <w:rPr>
                <w:rFonts w:ascii="Arial" w:hAnsi="Arial" w:cs="Arial"/>
                <w:bCs/>
                <w:i/>
                <w:iCs/>
                <w:sz w:val="20"/>
                <w:szCs w:val="20"/>
              </w:rPr>
              <w:t>, iz katerega bo razvidno, ali po vsebini ustreza vsem zahtevam naročnika</w:t>
            </w:r>
            <w:r>
              <w:rPr>
                <w:rFonts w:ascii="Arial" w:hAnsi="Arial" w:cs="Arial"/>
                <w:bCs/>
                <w:i/>
                <w:iCs/>
                <w:sz w:val="20"/>
                <w:szCs w:val="20"/>
              </w:rPr>
              <w:t>:</w:t>
            </w:r>
          </w:p>
          <w:p w14:paraId="1A22EDC5" w14:textId="77777777" w:rsidR="00404AC6" w:rsidRDefault="00404AC6" w:rsidP="00E4045A">
            <w:pPr>
              <w:spacing w:line="260" w:lineRule="atLeast"/>
              <w:jc w:val="both"/>
              <w:rPr>
                <w:rFonts w:ascii="Arial" w:hAnsi="Arial" w:cs="Arial"/>
                <w:bCs/>
                <w:i/>
                <w:iCs/>
                <w:sz w:val="20"/>
                <w:szCs w:val="20"/>
              </w:rPr>
            </w:pPr>
          </w:p>
          <w:p w14:paraId="49086573" w14:textId="77777777" w:rsidR="00404AC6" w:rsidRDefault="00404AC6" w:rsidP="00E4045A">
            <w:pPr>
              <w:spacing w:line="260" w:lineRule="atLeast"/>
              <w:jc w:val="both"/>
              <w:rPr>
                <w:rFonts w:ascii="Arial" w:hAnsi="Arial" w:cs="Arial"/>
                <w:bCs/>
                <w:i/>
                <w:iCs/>
                <w:sz w:val="20"/>
                <w:szCs w:val="20"/>
              </w:rPr>
            </w:pPr>
          </w:p>
          <w:p w14:paraId="6228C02C" w14:textId="77777777" w:rsidR="00404AC6" w:rsidRPr="00F57080" w:rsidRDefault="00404AC6" w:rsidP="00E4045A">
            <w:pPr>
              <w:spacing w:line="260" w:lineRule="atLeast"/>
              <w:jc w:val="both"/>
              <w:rPr>
                <w:rFonts w:ascii="Arial" w:hAnsi="Arial" w:cs="Arial"/>
                <w:bCs/>
                <w:i/>
                <w:iCs/>
                <w:sz w:val="20"/>
                <w:szCs w:val="20"/>
              </w:rPr>
            </w:pPr>
          </w:p>
        </w:tc>
        <w:tc>
          <w:tcPr>
            <w:tcW w:w="4466" w:type="dxa"/>
            <w:tcBorders>
              <w:top w:val="single" w:sz="4" w:space="0" w:color="auto"/>
              <w:left w:val="single" w:sz="4" w:space="0" w:color="auto"/>
              <w:bottom w:val="single" w:sz="4" w:space="0" w:color="auto"/>
              <w:right w:val="single" w:sz="4" w:space="0" w:color="auto"/>
            </w:tcBorders>
          </w:tcPr>
          <w:p w14:paraId="50613831" w14:textId="77777777" w:rsidR="00404AC6" w:rsidRPr="003C4FEC" w:rsidRDefault="00404AC6" w:rsidP="00E4045A">
            <w:pPr>
              <w:pStyle w:val="Odstavekseznama"/>
              <w:autoSpaceDE w:val="0"/>
              <w:autoSpaceDN w:val="0"/>
              <w:adjustRightInd w:val="0"/>
              <w:spacing w:line="260" w:lineRule="atLeast"/>
              <w:ind w:left="0"/>
              <w:jc w:val="both"/>
              <w:rPr>
                <w:rFonts w:ascii="Arial" w:hAnsi="Arial"/>
                <w:sz w:val="20"/>
                <w:lang w:eastAsia="en-US"/>
              </w:rPr>
            </w:pPr>
          </w:p>
        </w:tc>
      </w:tr>
      <w:tr w:rsidR="006F73A5" w:rsidRPr="003C4FEC" w14:paraId="1A085054" w14:textId="77777777" w:rsidTr="00E4045A">
        <w:tc>
          <w:tcPr>
            <w:tcW w:w="3856" w:type="dxa"/>
            <w:tcBorders>
              <w:top w:val="single" w:sz="4" w:space="0" w:color="auto"/>
              <w:left w:val="single" w:sz="4" w:space="0" w:color="auto"/>
              <w:bottom w:val="single" w:sz="4" w:space="0" w:color="auto"/>
              <w:right w:val="single" w:sz="4" w:space="0" w:color="auto"/>
            </w:tcBorders>
          </w:tcPr>
          <w:p w14:paraId="1B9A42B1" w14:textId="38946808" w:rsidR="006F73A5" w:rsidRPr="006C4FEE" w:rsidRDefault="006F73A5" w:rsidP="00E4045A">
            <w:pPr>
              <w:spacing w:line="260" w:lineRule="atLeast"/>
              <w:jc w:val="both"/>
              <w:rPr>
                <w:rFonts w:ascii="Arial" w:hAnsi="Arial" w:cs="Arial"/>
                <w:bCs/>
                <w:i/>
                <w:iCs/>
                <w:sz w:val="20"/>
                <w:szCs w:val="20"/>
              </w:rPr>
            </w:pPr>
            <w:r>
              <w:rPr>
                <w:rFonts w:ascii="Arial" w:hAnsi="Arial" w:cs="Arial"/>
                <w:bCs/>
                <w:i/>
                <w:iCs/>
                <w:sz w:val="20"/>
                <w:szCs w:val="20"/>
              </w:rPr>
              <w:t>Vrednost refer</w:t>
            </w:r>
            <w:r w:rsidR="00D8113F">
              <w:rPr>
                <w:rFonts w:ascii="Arial" w:hAnsi="Arial" w:cs="Arial"/>
                <w:bCs/>
                <w:i/>
                <w:iCs/>
                <w:sz w:val="20"/>
                <w:szCs w:val="20"/>
              </w:rPr>
              <w:t xml:space="preserve">enčne študije </w:t>
            </w:r>
            <w:r>
              <w:rPr>
                <w:rFonts w:ascii="Arial" w:hAnsi="Arial" w:cs="Arial"/>
                <w:bCs/>
                <w:i/>
                <w:iCs/>
                <w:sz w:val="20"/>
                <w:szCs w:val="20"/>
              </w:rPr>
              <w:t>v EUR (brez DDV):</w:t>
            </w:r>
          </w:p>
        </w:tc>
        <w:tc>
          <w:tcPr>
            <w:tcW w:w="4466" w:type="dxa"/>
            <w:tcBorders>
              <w:top w:val="single" w:sz="4" w:space="0" w:color="auto"/>
              <w:left w:val="single" w:sz="4" w:space="0" w:color="auto"/>
              <w:bottom w:val="single" w:sz="4" w:space="0" w:color="auto"/>
              <w:right w:val="single" w:sz="4" w:space="0" w:color="auto"/>
            </w:tcBorders>
          </w:tcPr>
          <w:p w14:paraId="07FD4337" w14:textId="77777777" w:rsidR="006F73A5" w:rsidRPr="003C4FEC" w:rsidRDefault="006F73A5" w:rsidP="00E4045A">
            <w:pPr>
              <w:pStyle w:val="Odstavekseznama"/>
              <w:autoSpaceDE w:val="0"/>
              <w:autoSpaceDN w:val="0"/>
              <w:adjustRightInd w:val="0"/>
              <w:spacing w:line="260" w:lineRule="atLeast"/>
              <w:ind w:left="0"/>
              <w:jc w:val="both"/>
              <w:rPr>
                <w:rFonts w:ascii="Arial" w:hAnsi="Arial"/>
                <w:sz w:val="20"/>
                <w:lang w:eastAsia="en-US"/>
              </w:rPr>
            </w:pPr>
          </w:p>
        </w:tc>
      </w:tr>
    </w:tbl>
    <w:p w14:paraId="1D24E171" w14:textId="77777777" w:rsidR="00404AC6" w:rsidRDefault="00404AC6" w:rsidP="00234BA9">
      <w:pPr>
        <w:rPr>
          <w:rFonts w:ascii="Arial" w:hAnsi="Arial" w:cs="Arial"/>
          <w:b/>
          <w:sz w:val="20"/>
          <w:szCs w:val="20"/>
          <w:lang w:eastAsia="en-US"/>
        </w:rPr>
      </w:pPr>
    </w:p>
    <w:p w14:paraId="584AECBE" w14:textId="04367F8E" w:rsidR="00234BA9" w:rsidRDefault="00234BA9" w:rsidP="00234BA9">
      <w:pPr>
        <w:rPr>
          <w:rFonts w:ascii="Arial" w:hAnsi="Arial" w:cs="Arial"/>
          <w:b/>
          <w:sz w:val="20"/>
          <w:szCs w:val="20"/>
          <w:lang w:eastAsia="en-US"/>
        </w:rPr>
      </w:pPr>
      <w:r>
        <w:rPr>
          <w:rFonts w:ascii="Arial" w:hAnsi="Arial" w:cs="Arial"/>
          <w:b/>
          <w:sz w:val="20"/>
          <w:szCs w:val="20"/>
          <w:lang w:eastAsia="en-US"/>
        </w:rPr>
        <w:t>11.</w:t>
      </w:r>
    </w:p>
    <w:p w14:paraId="4B0B5672" w14:textId="77777777" w:rsidR="00234BA9" w:rsidRDefault="00234BA9" w:rsidP="00234BA9">
      <w:pPr>
        <w:rPr>
          <w:rFonts w:ascii="Arial" w:hAnsi="Arial" w:cs="Arial"/>
          <w:b/>
          <w:sz w:val="20"/>
          <w:szCs w:val="20"/>
          <w:lang w:eastAsia="en-US"/>
        </w:rPr>
      </w:pPr>
    </w:p>
    <w:tbl>
      <w:tblPr>
        <w:tblW w:w="9534" w:type="dxa"/>
        <w:tblInd w:w="-147" w:type="dxa"/>
        <w:tblLook w:val="01E0" w:firstRow="1" w:lastRow="1" w:firstColumn="1" w:lastColumn="1" w:noHBand="0" w:noVBand="0"/>
      </w:tblPr>
      <w:tblGrid>
        <w:gridCol w:w="4395"/>
        <w:gridCol w:w="5139"/>
      </w:tblGrid>
      <w:tr w:rsidR="004E13D5" w:rsidRPr="009467EB" w14:paraId="52E5ECF4" w14:textId="77777777" w:rsidTr="00DE515E">
        <w:trPr>
          <w:trHeight w:val="55"/>
        </w:trPr>
        <w:tc>
          <w:tcPr>
            <w:tcW w:w="9534" w:type="dxa"/>
            <w:gridSpan w:val="2"/>
            <w:tcBorders>
              <w:top w:val="single" w:sz="4" w:space="0" w:color="auto"/>
              <w:left w:val="single" w:sz="4" w:space="0" w:color="auto"/>
              <w:bottom w:val="single" w:sz="4" w:space="0" w:color="auto"/>
              <w:right w:val="single" w:sz="4" w:space="0" w:color="auto"/>
            </w:tcBorders>
          </w:tcPr>
          <w:p w14:paraId="387A9D00" w14:textId="6CDFD25B" w:rsidR="004E13D5" w:rsidRPr="009467EB" w:rsidRDefault="004E13D5" w:rsidP="00DE515E">
            <w:pPr>
              <w:spacing w:line="260" w:lineRule="atLeast"/>
              <w:jc w:val="both"/>
              <w:rPr>
                <w:rFonts w:ascii="Arial" w:hAnsi="Arial" w:cs="Arial"/>
                <w:b/>
                <w:bCs/>
                <w:sz w:val="20"/>
                <w:szCs w:val="20"/>
              </w:rPr>
            </w:pPr>
            <w:r w:rsidRPr="00FA55A5">
              <w:rPr>
                <w:rFonts w:ascii="Arial" w:eastAsia="Calibri" w:hAnsi="Arial" w:cs="Arial"/>
                <w:b/>
                <w:bCs/>
                <w:i/>
                <w:iCs/>
                <w:sz w:val="20"/>
                <w:szCs w:val="20"/>
              </w:rPr>
              <w:t>S</w:t>
            </w:r>
            <w:r w:rsidRPr="00FA55A5">
              <w:rPr>
                <w:rFonts w:ascii="Arial" w:eastAsia="Calibri" w:hAnsi="Arial" w:cs="Arial"/>
                <w:b/>
                <w:bCs/>
                <w:i/>
                <w:iCs/>
                <w:sz w:val="20"/>
                <w:szCs w:val="20"/>
                <w:lang w:eastAsia="en-US"/>
              </w:rPr>
              <w:t xml:space="preserve">TROKOVNJAK </w:t>
            </w:r>
            <w:r w:rsidRPr="00131948">
              <w:rPr>
                <w:rFonts w:ascii="Arial" w:eastAsia="Calibri" w:hAnsi="Arial" w:cs="Arial"/>
                <w:b/>
                <w:bCs/>
                <w:i/>
                <w:iCs/>
                <w:sz w:val="20"/>
                <w:szCs w:val="20"/>
                <w:lang w:eastAsia="en-US"/>
              </w:rPr>
              <w:t>S PODROČJA</w:t>
            </w:r>
            <w:r>
              <w:rPr>
                <w:rFonts w:ascii="Arial" w:eastAsia="Calibri" w:hAnsi="Arial" w:cs="Arial"/>
                <w:b/>
                <w:bCs/>
                <w:i/>
                <w:iCs/>
                <w:sz w:val="20"/>
                <w:szCs w:val="20"/>
                <w:lang w:eastAsia="en-US"/>
              </w:rPr>
              <w:t xml:space="preserve"> KAKOVOSTI ZRAKA</w:t>
            </w:r>
            <w:r w:rsidRPr="00934012">
              <w:rPr>
                <w:rFonts w:ascii="Arial" w:hAnsi="Arial"/>
                <w:b/>
                <w:bCs/>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z</w:t>
            </w:r>
            <w:r>
              <w:rPr>
                <w:rFonts w:ascii="Arial" w:hAnsi="Arial"/>
                <w:b/>
                <w:sz w:val="20"/>
                <w:szCs w:val="22"/>
                <w:lang w:eastAsia="en-US"/>
              </w:rPr>
              <w:t xml:space="preserve"> zaporedne št. 11 </w:t>
            </w:r>
            <w:r w:rsidRPr="00A93C7A">
              <w:rPr>
                <w:rFonts w:ascii="Arial" w:hAnsi="Arial"/>
                <w:b/>
                <w:sz w:val="20"/>
                <w:szCs w:val="22"/>
                <w:lang w:eastAsia="en-US"/>
              </w:rPr>
              <w:t xml:space="preserve">točke </w:t>
            </w:r>
            <w:r w:rsidRPr="00A93C7A">
              <w:rPr>
                <w:rFonts w:ascii="Arial" w:hAnsi="Arial"/>
                <w:b/>
                <w:bCs/>
                <w:sz w:val="20"/>
                <w:lang w:eastAsia="en-US"/>
              </w:rPr>
              <w:t>3.2.</w:t>
            </w:r>
            <w:r>
              <w:rPr>
                <w:rFonts w:ascii="Arial" w:hAnsi="Arial"/>
                <w:b/>
                <w:bCs/>
                <w:sz w:val="20"/>
                <w:lang w:eastAsia="en-US"/>
              </w:rPr>
              <w:t>3</w:t>
            </w:r>
            <w:r w:rsidRPr="00A93C7A">
              <w:rPr>
                <w:rFonts w:ascii="Arial" w:hAnsi="Arial"/>
                <w:b/>
                <w:bCs/>
                <w:sz w:val="20"/>
                <w:lang w:eastAsia="en-US"/>
              </w:rPr>
              <w:t>.2 razpisne dokumentacije</w:t>
            </w:r>
          </w:p>
        </w:tc>
      </w:tr>
      <w:tr w:rsidR="004E13D5" w:rsidRPr="003C4FEC" w14:paraId="61D4226A" w14:textId="77777777" w:rsidTr="00DE515E">
        <w:trPr>
          <w:trHeight w:val="901"/>
        </w:trPr>
        <w:tc>
          <w:tcPr>
            <w:tcW w:w="4395" w:type="dxa"/>
            <w:tcBorders>
              <w:top w:val="single" w:sz="4" w:space="0" w:color="auto"/>
              <w:left w:val="single" w:sz="4" w:space="0" w:color="auto"/>
              <w:bottom w:val="single" w:sz="4" w:space="0" w:color="auto"/>
              <w:right w:val="single" w:sz="4" w:space="0" w:color="auto"/>
            </w:tcBorders>
            <w:vAlign w:val="center"/>
          </w:tcPr>
          <w:p w14:paraId="59C03251" w14:textId="77777777" w:rsidR="004E13D5" w:rsidRPr="00EE1F15" w:rsidRDefault="004E13D5" w:rsidP="00DE515E">
            <w:pPr>
              <w:spacing w:line="260" w:lineRule="atLeast"/>
              <w:jc w:val="both"/>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3D5739EC" w14:textId="77777777" w:rsidR="004E13D5" w:rsidRPr="003C4FEC" w:rsidRDefault="004E13D5" w:rsidP="00DE515E">
            <w:pPr>
              <w:spacing w:before="60" w:after="60"/>
              <w:jc w:val="both"/>
              <w:rPr>
                <w:rFonts w:ascii="Arial" w:hAnsi="Arial"/>
                <w:iCs/>
                <w:sz w:val="20"/>
                <w:szCs w:val="20"/>
              </w:rPr>
            </w:pPr>
          </w:p>
          <w:p w14:paraId="5655ED2C" w14:textId="77777777" w:rsidR="004E13D5" w:rsidRPr="003C4FEC" w:rsidRDefault="004E13D5" w:rsidP="00DE515E">
            <w:pPr>
              <w:spacing w:before="60" w:after="60"/>
              <w:jc w:val="both"/>
              <w:rPr>
                <w:rFonts w:ascii="Arial" w:hAnsi="Arial"/>
                <w:iCs/>
                <w:sz w:val="20"/>
                <w:szCs w:val="20"/>
              </w:rPr>
            </w:pPr>
          </w:p>
          <w:p w14:paraId="3978940A" w14:textId="77777777" w:rsidR="004E13D5" w:rsidRPr="003C4FEC" w:rsidRDefault="004E13D5" w:rsidP="00DE515E">
            <w:pPr>
              <w:spacing w:before="60" w:after="60"/>
              <w:jc w:val="both"/>
              <w:rPr>
                <w:rFonts w:ascii="Arial" w:hAnsi="Arial"/>
                <w:iCs/>
                <w:sz w:val="20"/>
                <w:szCs w:val="20"/>
              </w:rPr>
            </w:pPr>
          </w:p>
        </w:tc>
      </w:tr>
      <w:tr w:rsidR="004E13D5" w:rsidRPr="00D27EF7" w14:paraId="46C00459" w14:textId="77777777" w:rsidTr="00DE515E">
        <w:trPr>
          <w:trHeight w:val="901"/>
        </w:trPr>
        <w:tc>
          <w:tcPr>
            <w:tcW w:w="4395" w:type="dxa"/>
            <w:tcBorders>
              <w:top w:val="single" w:sz="4" w:space="0" w:color="auto"/>
              <w:left w:val="single" w:sz="4" w:space="0" w:color="auto"/>
              <w:bottom w:val="single" w:sz="4" w:space="0" w:color="auto"/>
              <w:right w:val="single" w:sz="4" w:space="0" w:color="auto"/>
            </w:tcBorders>
            <w:vAlign w:val="center"/>
          </w:tcPr>
          <w:p w14:paraId="22393418" w14:textId="77777777" w:rsidR="004E13D5" w:rsidRPr="00DC388B" w:rsidRDefault="004E13D5" w:rsidP="00DE515E">
            <w:pPr>
              <w:spacing w:line="260" w:lineRule="atLeast"/>
              <w:jc w:val="both"/>
              <w:rPr>
                <w:rFonts w:ascii="Arial" w:hAnsi="Arial"/>
                <w:i/>
                <w:iCs/>
                <w:sz w:val="20"/>
                <w:szCs w:val="20"/>
              </w:rPr>
            </w:pPr>
            <w:r>
              <w:rPr>
                <w:rFonts w:ascii="Arial" w:hAnsi="Arial"/>
                <w:i/>
                <w:iCs/>
                <w:sz w:val="20"/>
                <w:szCs w:val="20"/>
              </w:rPr>
              <w:t>V</w:t>
            </w:r>
            <w:r w:rsidRPr="00DC388B">
              <w:rPr>
                <w:rFonts w:ascii="Arial" w:hAnsi="Arial"/>
                <w:i/>
                <w:iCs/>
                <w:sz w:val="20"/>
                <w:szCs w:val="20"/>
              </w:rPr>
              <w:t>pis v imenik IZS ali ZAPS pooblaščenih inženirjev z aktivnim poklicnim nazivom oz. zahtevana izobrazba</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vAlign w:val="center"/>
          </w:tcPr>
          <w:p w14:paraId="079052AA" w14:textId="7E7FB156" w:rsidR="004E13D5" w:rsidRPr="00D27EF7" w:rsidRDefault="004E13D5" w:rsidP="002B42FF">
            <w:pPr>
              <w:pStyle w:val="Odstavekseznama"/>
              <w:spacing w:before="60" w:after="60"/>
              <w:ind w:left="0"/>
              <w:jc w:val="both"/>
              <w:rPr>
                <w:rFonts w:ascii="Arial" w:hAnsi="Arial"/>
                <w:iCs/>
                <w:sz w:val="20"/>
                <w:szCs w:val="20"/>
              </w:rPr>
            </w:pPr>
          </w:p>
        </w:tc>
      </w:tr>
      <w:tr w:rsidR="004E13D5" w:rsidRPr="003C4FEC" w14:paraId="1B53A42E" w14:textId="77777777" w:rsidTr="00DE515E">
        <w:trPr>
          <w:trHeight w:val="767"/>
        </w:trPr>
        <w:tc>
          <w:tcPr>
            <w:tcW w:w="4395" w:type="dxa"/>
            <w:tcBorders>
              <w:top w:val="single" w:sz="4" w:space="0" w:color="auto"/>
              <w:left w:val="single" w:sz="4" w:space="0" w:color="auto"/>
              <w:bottom w:val="single" w:sz="4" w:space="0" w:color="auto"/>
              <w:right w:val="single" w:sz="4" w:space="0" w:color="auto"/>
            </w:tcBorders>
            <w:vAlign w:val="center"/>
          </w:tcPr>
          <w:p w14:paraId="4F7393D6" w14:textId="77777777" w:rsidR="004E13D5" w:rsidRPr="00A91F16" w:rsidRDefault="004E13D5" w:rsidP="00DE515E">
            <w:pPr>
              <w:spacing w:line="260" w:lineRule="atLeast"/>
              <w:jc w:val="both"/>
              <w:rPr>
                <w:rFonts w:ascii="Arial" w:hAnsi="Arial"/>
                <w:i/>
                <w:iCs/>
                <w:sz w:val="20"/>
                <w:szCs w:val="20"/>
              </w:rPr>
            </w:pPr>
            <w:r w:rsidRPr="00A91F16">
              <w:rPr>
                <w:rFonts w:ascii="Arial" w:hAnsi="Arial"/>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vAlign w:val="center"/>
          </w:tcPr>
          <w:p w14:paraId="4CF98442" w14:textId="77777777" w:rsidR="004E13D5" w:rsidRPr="00A717DA" w:rsidRDefault="004E13D5" w:rsidP="00DE515E">
            <w:pPr>
              <w:spacing w:line="260" w:lineRule="atLeast"/>
              <w:jc w:val="both"/>
              <w:rPr>
                <w:rFonts w:ascii="Arial" w:hAnsi="Arial"/>
                <w:sz w:val="20"/>
                <w:szCs w:val="20"/>
              </w:rPr>
            </w:pPr>
          </w:p>
        </w:tc>
      </w:tr>
      <w:tr w:rsidR="004E13D5" w:rsidRPr="005C1E69" w14:paraId="207D541E" w14:textId="77777777" w:rsidTr="00DE515E">
        <w:trPr>
          <w:trHeight w:val="843"/>
        </w:trPr>
        <w:tc>
          <w:tcPr>
            <w:tcW w:w="4395" w:type="dxa"/>
            <w:tcBorders>
              <w:top w:val="single" w:sz="4" w:space="0" w:color="auto"/>
              <w:left w:val="single" w:sz="4" w:space="0" w:color="auto"/>
              <w:bottom w:val="single" w:sz="4" w:space="0" w:color="auto"/>
              <w:right w:val="single" w:sz="4" w:space="0" w:color="auto"/>
            </w:tcBorders>
            <w:vAlign w:val="center"/>
          </w:tcPr>
          <w:p w14:paraId="72CE4822" w14:textId="05E96305" w:rsidR="004E13D5" w:rsidRPr="00DC388B" w:rsidRDefault="004E13D5" w:rsidP="00DE515E">
            <w:pPr>
              <w:spacing w:line="260" w:lineRule="atLeast"/>
              <w:jc w:val="both"/>
              <w:rPr>
                <w:rFonts w:ascii="Arial" w:hAnsi="Arial"/>
                <w:i/>
                <w:iCs/>
                <w:sz w:val="20"/>
                <w:szCs w:val="20"/>
              </w:rPr>
            </w:pPr>
            <w:r w:rsidRPr="00DC388B">
              <w:rPr>
                <w:rFonts w:ascii="Arial" w:hAnsi="Arial"/>
                <w:i/>
                <w:iCs/>
                <w:sz w:val="20"/>
                <w:szCs w:val="20"/>
              </w:rPr>
              <w:t xml:space="preserve">V zadnjih </w:t>
            </w:r>
            <w:r w:rsidR="00942891">
              <w:rPr>
                <w:rFonts w:ascii="Arial" w:hAnsi="Arial"/>
                <w:i/>
                <w:iCs/>
                <w:sz w:val="20"/>
                <w:szCs w:val="20"/>
              </w:rPr>
              <w:t>petnajstih</w:t>
            </w:r>
            <w:r w:rsidRPr="00DC388B">
              <w:rPr>
                <w:rFonts w:ascii="Arial" w:hAnsi="Arial"/>
                <w:i/>
                <w:iCs/>
                <w:sz w:val="20"/>
                <w:szCs w:val="20"/>
              </w:rPr>
              <w:t xml:space="preserve"> (1</w:t>
            </w:r>
            <w:r w:rsidR="00942891">
              <w:rPr>
                <w:rFonts w:ascii="Arial" w:hAnsi="Arial"/>
                <w:i/>
                <w:iCs/>
                <w:sz w:val="20"/>
                <w:szCs w:val="20"/>
              </w:rPr>
              <w:t>5</w:t>
            </w:r>
            <w:r w:rsidRPr="00DC388B">
              <w:rPr>
                <w:rFonts w:ascii="Arial" w:hAnsi="Arial"/>
                <w:i/>
                <w:iCs/>
                <w:sz w:val="20"/>
                <w:szCs w:val="20"/>
              </w:rPr>
              <w:t xml:space="preserve">) letih, </w:t>
            </w:r>
            <w:r w:rsidRPr="00DC388B">
              <w:rPr>
                <w:rFonts w:ascii="Arial" w:hAnsi="Arial" w:cs="Arial"/>
                <w:bCs/>
                <w:i/>
                <w:iCs/>
                <w:color w:val="000000"/>
                <w:sz w:val="20"/>
                <w:szCs w:val="20"/>
              </w:rPr>
              <w:t>šteto od dneva objave tega javnega naročila</w:t>
            </w:r>
            <w:r w:rsidRPr="00DC388B">
              <w:rPr>
                <w:rFonts w:ascii="Arial" w:hAnsi="Arial"/>
                <w:i/>
                <w:iCs/>
                <w:sz w:val="20"/>
                <w:szCs w:val="20"/>
              </w:rPr>
              <w:t>,</w:t>
            </w:r>
            <w:r>
              <w:rPr>
                <w:rFonts w:ascii="Arial" w:hAnsi="Arial"/>
                <w:i/>
                <w:iCs/>
                <w:sz w:val="20"/>
                <w:szCs w:val="20"/>
              </w:rPr>
              <w:t xml:space="preserve"> je:</w:t>
            </w:r>
          </w:p>
          <w:p w14:paraId="6EB22EDE" w14:textId="77777777" w:rsidR="004E13D5" w:rsidRPr="00EE1F15" w:rsidRDefault="004E13D5" w:rsidP="00DE515E">
            <w:pPr>
              <w:spacing w:line="260" w:lineRule="atLeast"/>
              <w:jc w:val="both"/>
              <w:rPr>
                <w:rFonts w:ascii="Arial" w:hAnsi="Arial"/>
                <w:b/>
                <w:bCs/>
                <w:i/>
                <w:iCs/>
                <w:sz w:val="20"/>
                <w:szCs w:val="20"/>
              </w:rPr>
            </w:pPr>
          </w:p>
        </w:tc>
        <w:tc>
          <w:tcPr>
            <w:tcW w:w="5139" w:type="dxa"/>
            <w:tcBorders>
              <w:top w:val="single" w:sz="4" w:space="0" w:color="auto"/>
              <w:left w:val="single" w:sz="4" w:space="0" w:color="auto"/>
              <w:bottom w:val="single" w:sz="4" w:space="0" w:color="auto"/>
              <w:right w:val="single" w:sz="4" w:space="0" w:color="auto"/>
            </w:tcBorders>
            <w:vAlign w:val="center"/>
          </w:tcPr>
          <w:p w14:paraId="44BCF7DB" w14:textId="4BFAAD85" w:rsidR="004E13D5" w:rsidRPr="005C1E69" w:rsidRDefault="00942891" w:rsidP="00005CA1">
            <w:pPr>
              <w:pStyle w:val="Odstavekseznama"/>
              <w:numPr>
                <w:ilvl w:val="0"/>
                <w:numId w:val="44"/>
              </w:numPr>
              <w:jc w:val="both"/>
              <w:rPr>
                <w:rFonts w:ascii="Arial" w:hAnsi="Arial"/>
                <w:sz w:val="20"/>
                <w:szCs w:val="20"/>
              </w:rPr>
            </w:pPr>
            <w:r w:rsidRPr="00942891">
              <w:rPr>
                <w:rFonts w:ascii="Arial" w:hAnsi="Arial"/>
                <w:sz w:val="20"/>
                <w:szCs w:val="20"/>
              </w:rPr>
              <w:t>izdelal strokovno podlago s področja kakovosti zraka za prometno infrastrukturo državnega pomena.</w:t>
            </w:r>
          </w:p>
        </w:tc>
      </w:tr>
    </w:tbl>
    <w:p w14:paraId="1224A3B1" w14:textId="77777777" w:rsidR="004E13D5" w:rsidRDefault="004E13D5" w:rsidP="00234BA9">
      <w:pPr>
        <w:rPr>
          <w:rFonts w:ascii="Arial" w:hAnsi="Arial" w:cs="Arial"/>
          <w:b/>
          <w:sz w:val="20"/>
          <w:szCs w:val="20"/>
          <w:lang w:eastAsia="en-US"/>
        </w:rPr>
      </w:pPr>
    </w:p>
    <w:tbl>
      <w:tblPr>
        <w:tblW w:w="0" w:type="auto"/>
        <w:tblInd w:w="392" w:type="dxa"/>
        <w:tblLook w:val="01E0" w:firstRow="1" w:lastRow="1" w:firstColumn="1" w:lastColumn="1" w:noHBand="0" w:noVBand="0"/>
      </w:tblPr>
      <w:tblGrid>
        <w:gridCol w:w="3856"/>
        <w:gridCol w:w="4466"/>
      </w:tblGrid>
      <w:tr w:rsidR="003C7A6C" w:rsidRPr="003C4FEC" w14:paraId="524CEAD1" w14:textId="77777777" w:rsidTr="00E4045A">
        <w:tc>
          <w:tcPr>
            <w:tcW w:w="3856" w:type="dxa"/>
            <w:tcBorders>
              <w:top w:val="single" w:sz="4" w:space="0" w:color="auto"/>
              <w:left w:val="single" w:sz="4" w:space="0" w:color="auto"/>
              <w:bottom w:val="single" w:sz="4" w:space="0" w:color="auto"/>
              <w:right w:val="single" w:sz="4" w:space="0" w:color="auto"/>
            </w:tcBorders>
          </w:tcPr>
          <w:p w14:paraId="79789197" w14:textId="145E87BF" w:rsidR="003C7A6C" w:rsidRPr="00EF5173" w:rsidRDefault="003C7A6C" w:rsidP="00E4045A">
            <w:pPr>
              <w:spacing w:line="260" w:lineRule="atLeast"/>
              <w:rPr>
                <w:rFonts w:ascii="Arial" w:hAnsi="Arial"/>
                <w:b/>
                <w:bCs/>
                <w:i/>
                <w:iCs/>
                <w:sz w:val="20"/>
                <w:szCs w:val="20"/>
              </w:rPr>
            </w:pPr>
            <w:r w:rsidRPr="00795666">
              <w:rPr>
                <w:rFonts w:ascii="Arial" w:hAnsi="Arial"/>
                <w:b/>
                <w:bCs/>
                <w:i/>
                <w:iCs/>
                <w:sz w:val="20"/>
                <w:lang w:eastAsia="en-US"/>
              </w:rPr>
              <w:t>Naziv referenčn</w:t>
            </w:r>
            <w:r w:rsidR="00681A1A">
              <w:rPr>
                <w:rFonts w:ascii="Arial" w:hAnsi="Arial"/>
                <w:b/>
                <w:bCs/>
                <w:i/>
                <w:iCs/>
                <w:sz w:val="20"/>
                <w:lang w:eastAsia="en-US"/>
              </w:rPr>
              <w:t xml:space="preserve">e študije </w:t>
            </w:r>
            <w:r w:rsidRPr="00795666">
              <w:rPr>
                <w:rFonts w:ascii="Arial" w:hAnsi="Arial"/>
                <w:b/>
                <w:bCs/>
                <w:i/>
                <w:iCs/>
                <w:sz w:val="20"/>
                <w:lang w:eastAsia="en-US"/>
              </w:rPr>
              <w:t>za</w:t>
            </w:r>
            <w:r>
              <w:rPr>
                <w:rFonts w:ascii="Arial" w:hAnsi="Arial"/>
                <w:b/>
                <w:bCs/>
                <w:i/>
                <w:iCs/>
                <w:sz w:val="20"/>
                <w:lang w:eastAsia="en-US"/>
              </w:rPr>
              <w:t xml:space="preserve"> </w:t>
            </w:r>
            <w:r w:rsidRPr="00DC388B">
              <w:rPr>
                <w:rFonts w:ascii="Arial" w:hAnsi="Arial"/>
                <w:b/>
                <w:bCs/>
                <w:i/>
                <w:iCs/>
                <w:sz w:val="20"/>
                <w:szCs w:val="20"/>
              </w:rPr>
              <w:t>STROKOVNJAK</w:t>
            </w:r>
            <w:r>
              <w:rPr>
                <w:rFonts w:ascii="Arial" w:hAnsi="Arial"/>
                <w:b/>
                <w:bCs/>
                <w:i/>
                <w:iCs/>
                <w:sz w:val="20"/>
                <w:szCs w:val="20"/>
              </w:rPr>
              <w:t>A</w:t>
            </w:r>
            <w:r w:rsidRPr="00DC388B">
              <w:rPr>
                <w:rFonts w:ascii="Arial" w:hAnsi="Arial"/>
                <w:b/>
                <w:bCs/>
                <w:i/>
                <w:iCs/>
                <w:sz w:val="20"/>
                <w:szCs w:val="20"/>
              </w:rPr>
              <w:t xml:space="preserve"> S</w:t>
            </w:r>
            <w:r>
              <w:rPr>
                <w:rFonts w:ascii="Arial" w:hAnsi="Arial"/>
                <w:b/>
                <w:bCs/>
                <w:i/>
                <w:iCs/>
                <w:sz w:val="20"/>
                <w:szCs w:val="20"/>
              </w:rPr>
              <w:t xml:space="preserve"> </w:t>
            </w:r>
            <w:r w:rsidRPr="00DC388B">
              <w:rPr>
                <w:rFonts w:ascii="Arial" w:hAnsi="Arial"/>
                <w:b/>
                <w:bCs/>
                <w:i/>
                <w:iCs/>
                <w:sz w:val="20"/>
                <w:szCs w:val="20"/>
              </w:rPr>
              <w:t>PODROČJA</w:t>
            </w:r>
            <w:r>
              <w:rPr>
                <w:rFonts w:ascii="Arial" w:hAnsi="Arial"/>
                <w:b/>
                <w:bCs/>
                <w:i/>
                <w:iCs/>
                <w:sz w:val="20"/>
                <w:szCs w:val="20"/>
              </w:rPr>
              <w:t xml:space="preserve"> </w:t>
            </w:r>
            <w:r w:rsidRPr="003C7A6C">
              <w:rPr>
                <w:rFonts w:ascii="Arial" w:hAnsi="Arial"/>
                <w:b/>
                <w:bCs/>
                <w:i/>
                <w:iCs/>
                <w:sz w:val="20"/>
                <w:szCs w:val="20"/>
              </w:rPr>
              <w:t>KAKOVOSTI ZRAKA</w:t>
            </w:r>
            <w:r>
              <w:rPr>
                <w:rFonts w:ascii="Arial" w:hAnsi="Arial"/>
                <w:b/>
                <w:bCs/>
                <w:i/>
                <w:iCs/>
                <w:sz w:val="20"/>
                <w:szCs w:val="20"/>
              </w:rPr>
              <w:t>:</w:t>
            </w:r>
          </w:p>
        </w:tc>
        <w:tc>
          <w:tcPr>
            <w:tcW w:w="4466" w:type="dxa"/>
            <w:tcBorders>
              <w:top w:val="single" w:sz="4" w:space="0" w:color="auto"/>
              <w:left w:val="single" w:sz="4" w:space="0" w:color="auto"/>
              <w:bottom w:val="single" w:sz="4" w:space="0" w:color="auto"/>
              <w:right w:val="single" w:sz="4" w:space="0" w:color="auto"/>
            </w:tcBorders>
          </w:tcPr>
          <w:p w14:paraId="21764BF6" w14:textId="77777777" w:rsidR="003C7A6C" w:rsidRPr="003C4FEC" w:rsidRDefault="003C7A6C" w:rsidP="00E4045A">
            <w:pPr>
              <w:spacing w:line="260" w:lineRule="atLeast"/>
              <w:jc w:val="both"/>
              <w:rPr>
                <w:rFonts w:ascii="Arial" w:hAnsi="Arial"/>
                <w:sz w:val="20"/>
                <w:lang w:eastAsia="en-US"/>
              </w:rPr>
            </w:pPr>
          </w:p>
        </w:tc>
      </w:tr>
      <w:tr w:rsidR="003C7A6C" w:rsidRPr="003C4FEC" w14:paraId="0666D3E5" w14:textId="77777777" w:rsidTr="00E4045A">
        <w:tc>
          <w:tcPr>
            <w:tcW w:w="3856" w:type="dxa"/>
            <w:tcBorders>
              <w:top w:val="single" w:sz="4" w:space="0" w:color="auto"/>
              <w:left w:val="single" w:sz="4" w:space="0" w:color="auto"/>
              <w:bottom w:val="single" w:sz="4" w:space="0" w:color="auto"/>
              <w:right w:val="single" w:sz="4" w:space="0" w:color="auto"/>
            </w:tcBorders>
          </w:tcPr>
          <w:p w14:paraId="6BD93495" w14:textId="77777777" w:rsidR="003C7A6C" w:rsidRPr="00795666" w:rsidRDefault="003C7A6C" w:rsidP="00E4045A">
            <w:pPr>
              <w:spacing w:line="260" w:lineRule="atLeast"/>
              <w:jc w:val="both"/>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4466" w:type="dxa"/>
            <w:tcBorders>
              <w:top w:val="single" w:sz="4" w:space="0" w:color="auto"/>
              <w:left w:val="single" w:sz="4" w:space="0" w:color="auto"/>
              <w:bottom w:val="single" w:sz="4" w:space="0" w:color="auto"/>
              <w:right w:val="single" w:sz="4" w:space="0" w:color="auto"/>
            </w:tcBorders>
          </w:tcPr>
          <w:p w14:paraId="06C31E1C" w14:textId="77777777" w:rsidR="003C7A6C" w:rsidRPr="003C4FEC" w:rsidRDefault="003C7A6C" w:rsidP="00E4045A">
            <w:pPr>
              <w:spacing w:line="260" w:lineRule="atLeast"/>
              <w:jc w:val="both"/>
              <w:rPr>
                <w:rFonts w:ascii="Arial" w:hAnsi="Arial"/>
                <w:sz w:val="20"/>
                <w:lang w:eastAsia="en-US"/>
              </w:rPr>
            </w:pPr>
          </w:p>
        </w:tc>
      </w:tr>
      <w:tr w:rsidR="003C7A6C" w:rsidRPr="003C4FEC" w14:paraId="51E55C25" w14:textId="77777777" w:rsidTr="00E4045A">
        <w:tc>
          <w:tcPr>
            <w:tcW w:w="3856" w:type="dxa"/>
            <w:tcBorders>
              <w:top w:val="single" w:sz="4" w:space="0" w:color="auto"/>
              <w:left w:val="single" w:sz="4" w:space="0" w:color="auto"/>
              <w:bottom w:val="single" w:sz="4" w:space="0" w:color="auto"/>
              <w:right w:val="single" w:sz="4" w:space="0" w:color="auto"/>
            </w:tcBorders>
          </w:tcPr>
          <w:p w14:paraId="31DBA2C0" w14:textId="77777777" w:rsidR="003C7A6C" w:rsidRPr="00795666" w:rsidRDefault="003C7A6C" w:rsidP="00E4045A">
            <w:pPr>
              <w:spacing w:line="260" w:lineRule="atLeast"/>
              <w:jc w:val="both"/>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4466" w:type="dxa"/>
            <w:tcBorders>
              <w:top w:val="single" w:sz="4" w:space="0" w:color="auto"/>
              <w:left w:val="single" w:sz="4" w:space="0" w:color="auto"/>
              <w:bottom w:val="single" w:sz="4" w:space="0" w:color="auto"/>
              <w:right w:val="single" w:sz="4" w:space="0" w:color="auto"/>
            </w:tcBorders>
          </w:tcPr>
          <w:p w14:paraId="51FF802F" w14:textId="77777777" w:rsidR="003C7A6C" w:rsidRPr="003C4FEC" w:rsidRDefault="003C7A6C" w:rsidP="00E4045A">
            <w:pPr>
              <w:spacing w:line="260" w:lineRule="atLeast"/>
              <w:jc w:val="both"/>
              <w:rPr>
                <w:rFonts w:ascii="Arial" w:hAnsi="Arial"/>
                <w:sz w:val="20"/>
                <w:lang w:eastAsia="en-US"/>
              </w:rPr>
            </w:pPr>
          </w:p>
        </w:tc>
      </w:tr>
      <w:tr w:rsidR="003C7A6C" w:rsidRPr="003C4FEC" w14:paraId="20949AEB" w14:textId="77777777" w:rsidTr="00E4045A">
        <w:tc>
          <w:tcPr>
            <w:tcW w:w="3856" w:type="dxa"/>
            <w:tcBorders>
              <w:top w:val="single" w:sz="4" w:space="0" w:color="auto"/>
              <w:left w:val="single" w:sz="4" w:space="0" w:color="auto"/>
              <w:bottom w:val="single" w:sz="4" w:space="0" w:color="auto"/>
              <w:right w:val="single" w:sz="4" w:space="0" w:color="auto"/>
            </w:tcBorders>
          </w:tcPr>
          <w:p w14:paraId="670CE5CF" w14:textId="53DF272F" w:rsidR="003C7A6C" w:rsidRDefault="003C7A6C" w:rsidP="00E4045A">
            <w:pPr>
              <w:spacing w:line="260" w:lineRule="atLeast"/>
              <w:jc w:val="both"/>
              <w:rPr>
                <w:rFonts w:ascii="Arial" w:hAnsi="Arial" w:cs="Arial"/>
                <w:bCs/>
                <w:i/>
                <w:iCs/>
                <w:sz w:val="20"/>
                <w:szCs w:val="20"/>
              </w:rPr>
            </w:pPr>
            <w:r w:rsidRPr="006C4FEE">
              <w:rPr>
                <w:rFonts w:ascii="Arial" w:hAnsi="Arial" w:cs="Arial"/>
                <w:bCs/>
                <w:i/>
                <w:iCs/>
                <w:sz w:val="20"/>
                <w:szCs w:val="20"/>
              </w:rPr>
              <w:t>Krajši opis referenčne</w:t>
            </w:r>
            <w:r w:rsidR="00681A1A">
              <w:rPr>
                <w:rFonts w:ascii="Arial" w:hAnsi="Arial" w:cs="Arial"/>
                <w:bCs/>
                <w:i/>
                <w:iCs/>
                <w:sz w:val="20"/>
                <w:szCs w:val="20"/>
              </w:rPr>
              <w:t xml:space="preserve"> študije</w:t>
            </w:r>
            <w:r w:rsidRPr="006C4FEE">
              <w:rPr>
                <w:rFonts w:ascii="Arial" w:hAnsi="Arial" w:cs="Arial"/>
                <w:bCs/>
                <w:i/>
                <w:iCs/>
                <w:sz w:val="20"/>
                <w:szCs w:val="20"/>
              </w:rPr>
              <w:t>, iz katerega bo razvidno, ali po vsebini ustreza vsem zahtevam naročnika</w:t>
            </w:r>
            <w:r>
              <w:rPr>
                <w:rFonts w:ascii="Arial" w:hAnsi="Arial" w:cs="Arial"/>
                <w:bCs/>
                <w:i/>
                <w:iCs/>
                <w:sz w:val="20"/>
                <w:szCs w:val="20"/>
              </w:rPr>
              <w:t>:</w:t>
            </w:r>
          </w:p>
          <w:p w14:paraId="74D92564" w14:textId="77777777" w:rsidR="003C7A6C" w:rsidRDefault="003C7A6C" w:rsidP="00E4045A">
            <w:pPr>
              <w:spacing w:line="260" w:lineRule="atLeast"/>
              <w:jc w:val="both"/>
              <w:rPr>
                <w:rFonts w:ascii="Arial" w:hAnsi="Arial" w:cs="Arial"/>
                <w:bCs/>
                <w:i/>
                <w:iCs/>
                <w:sz w:val="20"/>
                <w:szCs w:val="20"/>
              </w:rPr>
            </w:pPr>
          </w:p>
          <w:p w14:paraId="497C5C72" w14:textId="77777777" w:rsidR="003C7A6C" w:rsidRDefault="003C7A6C" w:rsidP="00E4045A">
            <w:pPr>
              <w:spacing w:line="260" w:lineRule="atLeast"/>
              <w:jc w:val="both"/>
              <w:rPr>
                <w:rFonts w:ascii="Arial" w:hAnsi="Arial" w:cs="Arial"/>
                <w:bCs/>
                <w:i/>
                <w:iCs/>
                <w:sz w:val="20"/>
                <w:szCs w:val="20"/>
              </w:rPr>
            </w:pPr>
          </w:p>
          <w:p w14:paraId="42F369A4" w14:textId="77777777" w:rsidR="003C7A6C" w:rsidRPr="00F57080" w:rsidRDefault="003C7A6C" w:rsidP="00E4045A">
            <w:pPr>
              <w:spacing w:line="260" w:lineRule="atLeast"/>
              <w:jc w:val="both"/>
              <w:rPr>
                <w:rFonts w:ascii="Arial" w:hAnsi="Arial" w:cs="Arial"/>
                <w:bCs/>
                <w:i/>
                <w:iCs/>
                <w:sz w:val="20"/>
                <w:szCs w:val="20"/>
              </w:rPr>
            </w:pPr>
          </w:p>
        </w:tc>
        <w:tc>
          <w:tcPr>
            <w:tcW w:w="4466" w:type="dxa"/>
            <w:tcBorders>
              <w:top w:val="single" w:sz="4" w:space="0" w:color="auto"/>
              <w:left w:val="single" w:sz="4" w:space="0" w:color="auto"/>
              <w:bottom w:val="single" w:sz="4" w:space="0" w:color="auto"/>
              <w:right w:val="single" w:sz="4" w:space="0" w:color="auto"/>
            </w:tcBorders>
          </w:tcPr>
          <w:p w14:paraId="0F288575" w14:textId="77777777" w:rsidR="003C7A6C" w:rsidRPr="003C4FEC" w:rsidRDefault="003C7A6C" w:rsidP="00E4045A">
            <w:pPr>
              <w:pStyle w:val="Odstavekseznama"/>
              <w:autoSpaceDE w:val="0"/>
              <w:autoSpaceDN w:val="0"/>
              <w:adjustRightInd w:val="0"/>
              <w:spacing w:line="260" w:lineRule="atLeast"/>
              <w:ind w:left="0"/>
              <w:jc w:val="both"/>
              <w:rPr>
                <w:rFonts w:ascii="Arial" w:hAnsi="Arial"/>
                <w:sz w:val="20"/>
                <w:lang w:eastAsia="en-US"/>
              </w:rPr>
            </w:pPr>
          </w:p>
        </w:tc>
      </w:tr>
    </w:tbl>
    <w:p w14:paraId="6B74C363" w14:textId="77777777" w:rsidR="003C7A6C" w:rsidRDefault="003C7A6C" w:rsidP="00234BA9">
      <w:pPr>
        <w:rPr>
          <w:rFonts w:ascii="Arial" w:hAnsi="Arial" w:cs="Arial"/>
          <w:b/>
          <w:sz w:val="20"/>
          <w:szCs w:val="20"/>
          <w:lang w:eastAsia="en-US"/>
        </w:rPr>
      </w:pPr>
    </w:p>
    <w:p w14:paraId="4D69135C" w14:textId="0D00228B" w:rsidR="00234BA9" w:rsidRDefault="00234BA9" w:rsidP="00234BA9">
      <w:pPr>
        <w:rPr>
          <w:rFonts w:ascii="Arial" w:hAnsi="Arial" w:cs="Arial"/>
          <w:b/>
          <w:sz w:val="20"/>
          <w:szCs w:val="20"/>
          <w:lang w:eastAsia="en-US"/>
        </w:rPr>
      </w:pPr>
      <w:r>
        <w:rPr>
          <w:rFonts w:ascii="Arial" w:hAnsi="Arial" w:cs="Arial"/>
          <w:b/>
          <w:sz w:val="20"/>
          <w:szCs w:val="20"/>
          <w:lang w:eastAsia="en-US"/>
        </w:rPr>
        <w:lastRenderedPageBreak/>
        <w:t>12.</w:t>
      </w:r>
    </w:p>
    <w:p w14:paraId="1B8AEB8C" w14:textId="77777777" w:rsidR="00234BA9" w:rsidRDefault="00234BA9" w:rsidP="00234BA9">
      <w:pPr>
        <w:rPr>
          <w:rFonts w:ascii="Arial" w:hAnsi="Arial" w:cs="Arial"/>
          <w:b/>
          <w:sz w:val="20"/>
          <w:szCs w:val="20"/>
          <w:lang w:eastAsia="en-US"/>
        </w:rPr>
      </w:pPr>
    </w:p>
    <w:tbl>
      <w:tblPr>
        <w:tblW w:w="9534" w:type="dxa"/>
        <w:tblInd w:w="-147" w:type="dxa"/>
        <w:tblLook w:val="01E0" w:firstRow="1" w:lastRow="1" w:firstColumn="1" w:lastColumn="1" w:noHBand="0" w:noVBand="0"/>
      </w:tblPr>
      <w:tblGrid>
        <w:gridCol w:w="4395"/>
        <w:gridCol w:w="5139"/>
      </w:tblGrid>
      <w:tr w:rsidR="009F0103" w:rsidRPr="009467EB" w14:paraId="468CB62B" w14:textId="77777777" w:rsidTr="00DE515E">
        <w:trPr>
          <w:trHeight w:val="55"/>
        </w:trPr>
        <w:tc>
          <w:tcPr>
            <w:tcW w:w="9534" w:type="dxa"/>
            <w:gridSpan w:val="2"/>
            <w:tcBorders>
              <w:top w:val="single" w:sz="4" w:space="0" w:color="auto"/>
              <w:left w:val="single" w:sz="4" w:space="0" w:color="auto"/>
              <w:bottom w:val="single" w:sz="4" w:space="0" w:color="auto"/>
              <w:right w:val="single" w:sz="4" w:space="0" w:color="auto"/>
            </w:tcBorders>
          </w:tcPr>
          <w:p w14:paraId="1DB51253" w14:textId="6195D91B" w:rsidR="009F0103" w:rsidRPr="009467EB" w:rsidRDefault="009F0103" w:rsidP="00DE515E">
            <w:pPr>
              <w:spacing w:line="260" w:lineRule="atLeast"/>
              <w:jc w:val="both"/>
              <w:rPr>
                <w:rFonts w:ascii="Arial" w:hAnsi="Arial" w:cs="Arial"/>
                <w:b/>
                <w:bCs/>
                <w:sz w:val="20"/>
                <w:szCs w:val="20"/>
              </w:rPr>
            </w:pPr>
            <w:r w:rsidRPr="00FA55A5">
              <w:rPr>
                <w:rFonts w:ascii="Arial" w:eastAsia="Calibri" w:hAnsi="Arial" w:cs="Arial"/>
                <w:b/>
                <w:bCs/>
                <w:i/>
                <w:iCs/>
                <w:sz w:val="20"/>
                <w:szCs w:val="20"/>
              </w:rPr>
              <w:t>S</w:t>
            </w:r>
            <w:r w:rsidRPr="00FA55A5">
              <w:rPr>
                <w:rFonts w:ascii="Arial" w:eastAsia="Calibri" w:hAnsi="Arial" w:cs="Arial"/>
                <w:b/>
                <w:bCs/>
                <w:i/>
                <w:iCs/>
                <w:sz w:val="20"/>
                <w:szCs w:val="20"/>
                <w:lang w:eastAsia="en-US"/>
              </w:rPr>
              <w:t xml:space="preserve">TROKOVNJAK </w:t>
            </w:r>
            <w:r w:rsidRPr="00131948">
              <w:rPr>
                <w:rFonts w:ascii="Arial" w:eastAsia="Calibri" w:hAnsi="Arial" w:cs="Arial"/>
                <w:b/>
                <w:bCs/>
                <w:i/>
                <w:iCs/>
                <w:sz w:val="20"/>
                <w:szCs w:val="20"/>
                <w:lang w:eastAsia="en-US"/>
              </w:rPr>
              <w:t>S PODROČJA</w:t>
            </w:r>
            <w:r w:rsidR="006347AE">
              <w:rPr>
                <w:rFonts w:ascii="Arial" w:eastAsia="Calibri" w:hAnsi="Arial" w:cs="Arial"/>
                <w:b/>
                <w:bCs/>
                <w:i/>
                <w:iCs/>
                <w:sz w:val="20"/>
                <w:szCs w:val="20"/>
                <w:lang w:eastAsia="en-US"/>
              </w:rPr>
              <w:t xml:space="preserve"> ANALIZE TAL</w:t>
            </w:r>
            <w:r w:rsidRPr="00934012">
              <w:rPr>
                <w:rFonts w:ascii="Arial" w:hAnsi="Arial"/>
                <w:b/>
                <w:bCs/>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z</w:t>
            </w:r>
            <w:r>
              <w:rPr>
                <w:rFonts w:ascii="Arial" w:hAnsi="Arial"/>
                <w:b/>
                <w:sz w:val="20"/>
                <w:szCs w:val="22"/>
                <w:lang w:eastAsia="en-US"/>
              </w:rPr>
              <w:t xml:space="preserve"> zaporedne št. 1</w:t>
            </w:r>
            <w:r w:rsidR="001379EF">
              <w:rPr>
                <w:rFonts w:ascii="Arial" w:hAnsi="Arial"/>
                <w:b/>
                <w:sz w:val="20"/>
                <w:szCs w:val="22"/>
                <w:lang w:eastAsia="en-US"/>
              </w:rPr>
              <w:t>2</w:t>
            </w:r>
            <w:r>
              <w:rPr>
                <w:rFonts w:ascii="Arial" w:hAnsi="Arial"/>
                <w:b/>
                <w:sz w:val="20"/>
                <w:szCs w:val="22"/>
                <w:lang w:eastAsia="en-US"/>
              </w:rPr>
              <w:t xml:space="preserve"> </w:t>
            </w:r>
            <w:r w:rsidRPr="00A93C7A">
              <w:rPr>
                <w:rFonts w:ascii="Arial" w:hAnsi="Arial"/>
                <w:b/>
                <w:sz w:val="20"/>
                <w:szCs w:val="22"/>
                <w:lang w:eastAsia="en-US"/>
              </w:rPr>
              <w:t xml:space="preserve">točke </w:t>
            </w:r>
            <w:r w:rsidRPr="00A93C7A">
              <w:rPr>
                <w:rFonts w:ascii="Arial" w:hAnsi="Arial"/>
                <w:b/>
                <w:bCs/>
                <w:sz w:val="20"/>
                <w:lang w:eastAsia="en-US"/>
              </w:rPr>
              <w:t>3.2.</w:t>
            </w:r>
            <w:r>
              <w:rPr>
                <w:rFonts w:ascii="Arial" w:hAnsi="Arial"/>
                <w:b/>
                <w:bCs/>
                <w:sz w:val="20"/>
                <w:lang w:eastAsia="en-US"/>
              </w:rPr>
              <w:t>3</w:t>
            </w:r>
            <w:r w:rsidRPr="00A93C7A">
              <w:rPr>
                <w:rFonts w:ascii="Arial" w:hAnsi="Arial"/>
                <w:b/>
                <w:bCs/>
                <w:sz w:val="20"/>
                <w:lang w:eastAsia="en-US"/>
              </w:rPr>
              <w:t>.2 razpisne dokumentacije</w:t>
            </w:r>
          </w:p>
        </w:tc>
      </w:tr>
      <w:tr w:rsidR="009F0103" w:rsidRPr="003C4FEC" w14:paraId="1F12BA64" w14:textId="77777777" w:rsidTr="00DE515E">
        <w:trPr>
          <w:trHeight w:val="901"/>
        </w:trPr>
        <w:tc>
          <w:tcPr>
            <w:tcW w:w="4395" w:type="dxa"/>
            <w:tcBorders>
              <w:top w:val="single" w:sz="4" w:space="0" w:color="auto"/>
              <w:left w:val="single" w:sz="4" w:space="0" w:color="auto"/>
              <w:bottom w:val="single" w:sz="4" w:space="0" w:color="auto"/>
              <w:right w:val="single" w:sz="4" w:space="0" w:color="auto"/>
            </w:tcBorders>
            <w:vAlign w:val="center"/>
          </w:tcPr>
          <w:p w14:paraId="1F357C6B" w14:textId="77777777" w:rsidR="009F0103" w:rsidRPr="00EE1F15" w:rsidRDefault="009F0103" w:rsidP="00DE515E">
            <w:pPr>
              <w:spacing w:line="260" w:lineRule="atLeast"/>
              <w:jc w:val="both"/>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61F2E4D1" w14:textId="77777777" w:rsidR="009F0103" w:rsidRPr="003C4FEC" w:rsidRDefault="009F0103" w:rsidP="00DE515E">
            <w:pPr>
              <w:spacing w:before="60" w:after="60"/>
              <w:jc w:val="both"/>
              <w:rPr>
                <w:rFonts w:ascii="Arial" w:hAnsi="Arial"/>
                <w:iCs/>
                <w:sz w:val="20"/>
                <w:szCs w:val="20"/>
              </w:rPr>
            </w:pPr>
          </w:p>
          <w:p w14:paraId="3E411EDC" w14:textId="77777777" w:rsidR="009F0103" w:rsidRPr="003C4FEC" w:rsidRDefault="009F0103" w:rsidP="00DE515E">
            <w:pPr>
              <w:spacing w:before="60" w:after="60"/>
              <w:jc w:val="both"/>
              <w:rPr>
                <w:rFonts w:ascii="Arial" w:hAnsi="Arial"/>
                <w:iCs/>
                <w:sz w:val="20"/>
                <w:szCs w:val="20"/>
              </w:rPr>
            </w:pPr>
          </w:p>
          <w:p w14:paraId="6349BE34" w14:textId="77777777" w:rsidR="009F0103" w:rsidRPr="003C4FEC" w:rsidRDefault="009F0103" w:rsidP="00DE515E">
            <w:pPr>
              <w:spacing w:before="60" w:after="60"/>
              <w:jc w:val="both"/>
              <w:rPr>
                <w:rFonts w:ascii="Arial" w:hAnsi="Arial"/>
                <w:iCs/>
                <w:sz w:val="20"/>
                <w:szCs w:val="20"/>
              </w:rPr>
            </w:pPr>
          </w:p>
        </w:tc>
      </w:tr>
      <w:tr w:rsidR="009F0103" w:rsidRPr="003C4FEC" w14:paraId="1CB64785" w14:textId="77777777" w:rsidTr="00DE515E">
        <w:trPr>
          <w:trHeight w:val="767"/>
        </w:trPr>
        <w:tc>
          <w:tcPr>
            <w:tcW w:w="4395" w:type="dxa"/>
            <w:tcBorders>
              <w:top w:val="single" w:sz="4" w:space="0" w:color="auto"/>
              <w:left w:val="single" w:sz="4" w:space="0" w:color="auto"/>
              <w:bottom w:val="single" w:sz="4" w:space="0" w:color="auto"/>
              <w:right w:val="single" w:sz="4" w:space="0" w:color="auto"/>
            </w:tcBorders>
            <w:vAlign w:val="center"/>
          </w:tcPr>
          <w:p w14:paraId="2772C27D" w14:textId="77777777" w:rsidR="009F0103" w:rsidRPr="00A91F16" w:rsidRDefault="009F0103" w:rsidP="00DE515E">
            <w:pPr>
              <w:spacing w:line="260" w:lineRule="atLeast"/>
              <w:jc w:val="both"/>
              <w:rPr>
                <w:rFonts w:ascii="Arial" w:hAnsi="Arial"/>
                <w:i/>
                <w:iCs/>
                <w:sz w:val="20"/>
                <w:szCs w:val="20"/>
              </w:rPr>
            </w:pPr>
            <w:r w:rsidRPr="00A91F16">
              <w:rPr>
                <w:rFonts w:ascii="Arial" w:hAnsi="Arial"/>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vAlign w:val="center"/>
          </w:tcPr>
          <w:p w14:paraId="417410D3" w14:textId="77777777" w:rsidR="009F0103" w:rsidRPr="00E777DC" w:rsidRDefault="009F0103" w:rsidP="00DE515E">
            <w:pPr>
              <w:spacing w:line="260" w:lineRule="atLeast"/>
              <w:jc w:val="both"/>
              <w:rPr>
                <w:rFonts w:ascii="Arial" w:hAnsi="Arial"/>
                <w:sz w:val="20"/>
                <w:szCs w:val="20"/>
              </w:rPr>
            </w:pPr>
          </w:p>
        </w:tc>
      </w:tr>
      <w:tr w:rsidR="009F0103" w:rsidRPr="005C1E69" w14:paraId="30E53FC5" w14:textId="77777777" w:rsidTr="004834AE">
        <w:trPr>
          <w:trHeight w:val="843"/>
        </w:trPr>
        <w:tc>
          <w:tcPr>
            <w:tcW w:w="4395" w:type="dxa"/>
            <w:tcBorders>
              <w:top w:val="single" w:sz="4" w:space="0" w:color="auto"/>
              <w:left w:val="single" w:sz="4" w:space="0" w:color="auto"/>
              <w:bottom w:val="single" w:sz="4" w:space="0" w:color="auto"/>
              <w:right w:val="single" w:sz="4" w:space="0" w:color="auto"/>
            </w:tcBorders>
            <w:vAlign w:val="center"/>
          </w:tcPr>
          <w:p w14:paraId="66E71D39" w14:textId="72238BBF" w:rsidR="009F0103" w:rsidRPr="00A650FF" w:rsidRDefault="004834AE" w:rsidP="00DE515E">
            <w:pPr>
              <w:spacing w:line="260" w:lineRule="atLeast"/>
              <w:jc w:val="both"/>
              <w:rPr>
                <w:rFonts w:ascii="Arial" w:hAnsi="Arial"/>
                <w:i/>
                <w:iCs/>
                <w:sz w:val="20"/>
                <w:szCs w:val="20"/>
              </w:rPr>
            </w:pPr>
            <w:r w:rsidRPr="004834AE">
              <w:rPr>
                <w:rFonts w:ascii="Arial" w:hAnsi="Arial"/>
                <w:i/>
                <w:iCs/>
                <w:sz w:val="20"/>
                <w:szCs w:val="20"/>
              </w:rPr>
              <w:t>Izvajalec</w:t>
            </w:r>
            <w:r>
              <w:rPr>
                <w:rFonts w:ascii="Arial" w:hAnsi="Arial"/>
                <w:i/>
                <w:iCs/>
                <w:sz w:val="20"/>
                <w:szCs w:val="20"/>
              </w:rPr>
              <w:t xml:space="preserve"> ima </w:t>
            </w:r>
            <w:r w:rsidRPr="004834AE">
              <w:rPr>
                <w:rFonts w:ascii="Arial" w:hAnsi="Arial"/>
                <w:i/>
                <w:iCs/>
                <w:sz w:val="20"/>
                <w:szCs w:val="20"/>
              </w:rPr>
              <w:t>pooblastilo za izvajanje</w:t>
            </w:r>
            <w:r>
              <w:rPr>
                <w:rFonts w:ascii="Arial" w:hAnsi="Arial"/>
                <w:i/>
                <w:iCs/>
                <w:sz w:val="20"/>
                <w:szCs w:val="20"/>
              </w:rPr>
              <w:t xml:space="preserve"> </w:t>
            </w:r>
            <w:r w:rsidRPr="004834AE">
              <w:rPr>
                <w:rFonts w:ascii="Arial" w:hAnsi="Arial"/>
                <w:i/>
                <w:iCs/>
                <w:sz w:val="20"/>
                <w:szCs w:val="20"/>
              </w:rPr>
              <w:t>obratovalnega monitoringa stanja tal izdano s</w:t>
            </w:r>
            <w:r w:rsidR="00534862">
              <w:rPr>
                <w:rFonts w:ascii="Arial" w:hAnsi="Arial"/>
                <w:i/>
                <w:iCs/>
                <w:sz w:val="20"/>
                <w:szCs w:val="20"/>
              </w:rPr>
              <w:t xml:space="preserve"> </w:t>
            </w:r>
            <w:r w:rsidRPr="004834AE">
              <w:rPr>
                <w:rFonts w:ascii="Arial" w:hAnsi="Arial"/>
                <w:i/>
                <w:iCs/>
                <w:sz w:val="20"/>
                <w:szCs w:val="20"/>
              </w:rPr>
              <w:t>strani MOPE</w:t>
            </w:r>
            <w:r>
              <w:rPr>
                <w:rFonts w:ascii="Arial" w:hAnsi="Arial"/>
                <w:i/>
                <w:iCs/>
                <w:sz w:val="20"/>
                <w:szCs w:val="20"/>
              </w:rPr>
              <w:t xml:space="preserve"> (</w:t>
            </w:r>
            <w:r w:rsidRPr="004834AE">
              <w:rPr>
                <w:rFonts w:ascii="Arial" w:hAnsi="Arial"/>
                <w:i/>
                <w:iCs/>
                <w:sz w:val="20"/>
                <w:szCs w:val="20"/>
                <w:u w:val="single"/>
              </w:rPr>
              <w:t>ustrezno označi</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vAlign w:val="center"/>
          </w:tcPr>
          <w:p w14:paraId="4B59036D" w14:textId="1E3874A7" w:rsidR="009F0103" w:rsidRPr="005C1E69" w:rsidRDefault="004834AE" w:rsidP="004834AE">
            <w:pPr>
              <w:pStyle w:val="Odstavekseznama"/>
              <w:ind w:left="0"/>
              <w:jc w:val="center"/>
              <w:rPr>
                <w:rFonts w:ascii="Arial" w:hAnsi="Arial"/>
                <w:sz w:val="20"/>
                <w:szCs w:val="20"/>
              </w:rPr>
            </w:pPr>
            <w:r>
              <w:rPr>
                <w:rFonts w:ascii="Arial" w:hAnsi="Arial"/>
                <w:sz w:val="20"/>
                <w:szCs w:val="20"/>
              </w:rPr>
              <w:t xml:space="preserve">DA </w:t>
            </w:r>
            <w:r w:rsidR="009F6311">
              <w:rPr>
                <w:rFonts w:ascii="Arial" w:hAnsi="Arial"/>
                <w:sz w:val="20"/>
                <w:szCs w:val="20"/>
              </w:rPr>
              <w:t>/</w:t>
            </w:r>
            <w:r>
              <w:rPr>
                <w:rFonts w:ascii="Arial" w:hAnsi="Arial"/>
                <w:sz w:val="20"/>
                <w:szCs w:val="20"/>
              </w:rPr>
              <w:t xml:space="preserve"> NE</w:t>
            </w:r>
          </w:p>
        </w:tc>
      </w:tr>
    </w:tbl>
    <w:p w14:paraId="0AF9E57C" w14:textId="77777777" w:rsidR="00E777DC" w:rsidRDefault="00E777DC" w:rsidP="00234BA9">
      <w:pPr>
        <w:rPr>
          <w:rFonts w:ascii="Arial" w:hAnsi="Arial" w:cs="Arial"/>
          <w:b/>
          <w:sz w:val="20"/>
          <w:szCs w:val="20"/>
          <w:lang w:eastAsia="en-US"/>
        </w:rPr>
      </w:pPr>
    </w:p>
    <w:p w14:paraId="6DAE32D5" w14:textId="5334ACFD" w:rsidR="00234BA9" w:rsidRDefault="00234BA9" w:rsidP="00234BA9">
      <w:pPr>
        <w:rPr>
          <w:rFonts w:ascii="Arial" w:hAnsi="Arial" w:cs="Arial"/>
          <w:b/>
          <w:sz w:val="20"/>
          <w:szCs w:val="20"/>
          <w:lang w:eastAsia="en-US"/>
        </w:rPr>
      </w:pPr>
      <w:r>
        <w:rPr>
          <w:rFonts w:ascii="Arial" w:hAnsi="Arial" w:cs="Arial"/>
          <w:b/>
          <w:sz w:val="20"/>
          <w:szCs w:val="20"/>
          <w:lang w:eastAsia="en-US"/>
        </w:rPr>
        <w:t>13.</w:t>
      </w:r>
    </w:p>
    <w:p w14:paraId="44A252E9" w14:textId="77777777" w:rsidR="00FA6640" w:rsidRDefault="00FA6640" w:rsidP="00310329">
      <w:pPr>
        <w:tabs>
          <w:tab w:val="center" w:pos="4320"/>
          <w:tab w:val="right" w:pos="8640"/>
        </w:tabs>
        <w:spacing w:line="260" w:lineRule="atLeast"/>
        <w:jc w:val="both"/>
        <w:rPr>
          <w:rFonts w:ascii="Arial" w:hAnsi="Arial" w:cs="Arial"/>
          <w:b/>
          <w:sz w:val="20"/>
          <w:szCs w:val="20"/>
          <w:lang w:eastAsia="en-US"/>
        </w:rPr>
      </w:pPr>
    </w:p>
    <w:tbl>
      <w:tblPr>
        <w:tblW w:w="9534" w:type="dxa"/>
        <w:tblInd w:w="-147" w:type="dxa"/>
        <w:tblLook w:val="01E0" w:firstRow="1" w:lastRow="1" w:firstColumn="1" w:lastColumn="1" w:noHBand="0" w:noVBand="0"/>
      </w:tblPr>
      <w:tblGrid>
        <w:gridCol w:w="4395"/>
        <w:gridCol w:w="5139"/>
      </w:tblGrid>
      <w:tr w:rsidR="004834AE" w:rsidRPr="009467EB" w14:paraId="6F807083" w14:textId="77777777" w:rsidTr="00DE515E">
        <w:trPr>
          <w:trHeight w:val="55"/>
        </w:trPr>
        <w:tc>
          <w:tcPr>
            <w:tcW w:w="9534" w:type="dxa"/>
            <w:gridSpan w:val="2"/>
            <w:tcBorders>
              <w:top w:val="single" w:sz="4" w:space="0" w:color="auto"/>
              <w:left w:val="single" w:sz="4" w:space="0" w:color="auto"/>
              <w:bottom w:val="single" w:sz="4" w:space="0" w:color="auto"/>
              <w:right w:val="single" w:sz="4" w:space="0" w:color="auto"/>
            </w:tcBorders>
          </w:tcPr>
          <w:p w14:paraId="14467EF0" w14:textId="4CB6C357" w:rsidR="004834AE" w:rsidRPr="00A9516B" w:rsidRDefault="004834AE" w:rsidP="00DE515E">
            <w:pPr>
              <w:spacing w:line="260" w:lineRule="atLeast"/>
              <w:jc w:val="both"/>
              <w:rPr>
                <w:rFonts w:ascii="Arial" w:eastAsia="Calibri" w:hAnsi="Arial" w:cs="Arial"/>
                <w:b/>
                <w:bCs/>
                <w:i/>
                <w:iCs/>
                <w:sz w:val="20"/>
                <w:szCs w:val="20"/>
                <w:lang w:eastAsia="en-US"/>
              </w:rPr>
            </w:pPr>
            <w:r w:rsidRPr="00FA55A5">
              <w:rPr>
                <w:rFonts w:ascii="Arial" w:eastAsia="Calibri" w:hAnsi="Arial" w:cs="Arial"/>
                <w:b/>
                <w:bCs/>
                <w:i/>
                <w:iCs/>
                <w:sz w:val="20"/>
                <w:szCs w:val="20"/>
              </w:rPr>
              <w:t>S</w:t>
            </w:r>
            <w:r w:rsidRPr="00FA55A5">
              <w:rPr>
                <w:rFonts w:ascii="Arial" w:eastAsia="Calibri" w:hAnsi="Arial" w:cs="Arial"/>
                <w:b/>
                <w:bCs/>
                <w:i/>
                <w:iCs/>
                <w:sz w:val="20"/>
                <w:szCs w:val="20"/>
                <w:lang w:eastAsia="en-US"/>
              </w:rPr>
              <w:t xml:space="preserve">TROKOVNJAK </w:t>
            </w:r>
            <w:r w:rsidRPr="00131948">
              <w:rPr>
                <w:rFonts w:ascii="Arial" w:eastAsia="Calibri" w:hAnsi="Arial" w:cs="Arial"/>
                <w:b/>
                <w:bCs/>
                <w:i/>
                <w:iCs/>
                <w:sz w:val="20"/>
                <w:szCs w:val="20"/>
                <w:lang w:eastAsia="en-US"/>
              </w:rPr>
              <w:t>S PODROČJA</w:t>
            </w:r>
            <w:r w:rsidR="00A9516B">
              <w:rPr>
                <w:rFonts w:ascii="Arial" w:eastAsia="Calibri" w:hAnsi="Arial" w:cs="Arial"/>
                <w:b/>
                <w:bCs/>
                <w:i/>
                <w:iCs/>
                <w:sz w:val="20"/>
                <w:szCs w:val="20"/>
                <w:lang w:eastAsia="en-US"/>
              </w:rPr>
              <w:t xml:space="preserve"> </w:t>
            </w:r>
            <w:r w:rsidR="00A9516B" w:rsidRPr="00A9516B">
              <w:rPr>
                <w:rFonts w:ascii="Arial" w:eastAsia="Calibri" w:hAnsi="Arial" w:cs="Arial"/>
                <w:b/>
                <w:bCs/>
                <w:i/>
                <w:iCs/>
                <w:sz w:val="20"/>
                <w:szCs w:val="20"/>
                <w:lang w:eastAsia="en-US"/>
              </w:rPr>
              <w:t>IZDELAVE INVESTICIJSKE DOKUMENTACIJE</w:t>
            </w:r>
            <w:r w:rsidRPr="00934012">
              <w:rPr>
                <w:rFonts w:ascii="Arial" w:hAnsi="Arial"/>
                <w:b/>
                <w:bCs/>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z</w:t>
            </w:r>
            <w:r>
              <w:rPr>
                <w:rFonts w:ascii="Arial" w:hAnsi="Arial"/>
                <w:b/>
                <w:sz w:val="20"/>
                <w:szCs w:val="22"/>
                <w:lang w:eastAsia="en-US"/>
              </w:rPr>
              <w:t xml:space="preserve"> zaporedne št. 1</w:t>
            </w:r>
            <w:r w:rsidR="00A9516B">
              <w:rPr>
                <w:rFonts w:ascii="Arial" w:hAnsi="Arial"/>
                <w:b/>
                <w:sz w:val="20"/>
                <w:szCs w:val="22"/>
                <w:lang w:eastAsia="en-US"/>
              </w:rPr>
              <w:t>3</w:t>
            </w:r>
            <w:r>
              <w:rPr>
                <w:rFonts w:ascii="Arial" w:hAnsi="Arial"/>
                <w:b/>
                <w:sz w:val="20"/>
                <w:szCs w:val="22"/>
                <w:lang w:eastAsia="en-US"/>
              </w:rPr>
              <w:t xml:space="preserve"> </w:t>
            </w:r>
            <w:r w:rsidRPr="00A93C7A">
              <w:rPr>
                <w:rFonts w:ascii="Arial" w:hAnsi="Arial"/>
                <w:b/>
                <w:sz w:val="20"/>
                <w:szCs w:val="22"/>
                <w:lang w:eastAsia="en-US"/>
              </w:rPr>
              <w:t xml:space="preserve">točke </w:t>
            </w:r>
            <w:r w:rsidRPr="00A93C7A">
              <w:rPr>
                <w:rFonts w:ascii="Arial" w:hAnsi="Arial"/>
                <w:b/>
                <w:bCs/>
                <w:sz w:val="20"/>
                <w:lang w:eastAsia="en-US"/>
              </w:rPr>
              <w:t>3.2.</w:t>
            </w:r>
            <w:r>
              <w:rPr>
                <w:rFonts w:ascii="Arial" w:hAnsi="Arial"/>
                <w:b/>
                <w:bCs/>
                <w:sz w:val="20"/>
                <w:lang w:eastAsia="en-US"/>
              </w:rPr>
              <w:t>3</w:t>
            </w:r>
            <w:r w:rsidRPr="00A93C7A">
              <w:rPr>
                <w:rFonts w:ascii="Arial" w:hAnsi="Arial"/>
                <w:b/>
                <w:bCs/>
                <w:sz w:val="20"/>
                <w:lang w:eastAsia="en-US"/>
              </w:rPr>
              <w:t>.2 razpisne dokumentacije</w:t>
            </w:r>
          </w:p>
        </w:tc>
      </w:tr>
      <w:tr w:rsidR="004834AE" w:rsidRPr="003C4FEC" w14:paraId="16C09494" w14:textId="77777777" w:rsidTr="00DE515E">
        <w:trPr>
          <w:trHeight w:val="901"/>
        </w:trPr>
        <w:tc>
          <w:tcPr>
            <w:tcW w:w="4395" w:type="dxa"/>
            <w:tcBorders>
              <w:top w:val="single" w:sz="4" w:space="0" w:color="auto"/>
              <w:left w:val="single" w:sz="4" w:space="0" w:color="auto"/>
              <w:bottom w:val="single" w:sz="4" w:space="0" w:color="auto"/>
              <w:right w:val="single" w:sz="4" w:space="0" w:color="auto"/>
            </w:tcBorders>
            <w:vAlign w:val="center"/>
          </w:tcPr>
          <w:p w14:paraId="2D693BB1" w14:textId="77777777" w:rsidR="004834AE" w:rsidRPr="00EE1F15" w:rsidRDefault="004834AE" w:rsidP="00DE515E">
            <w:pPr>
              <w:spacing w:line="260" w:lineRule="atLeast"/>
              <w:jc w:val="both"/>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3923B092" w14:textId="77777777" w:rsidR="004834AE" w:rsidRPr="003C4FEC" w:rsidRDefault="004834AE" w:rsidP="00DE515E">
            <w:pPr>
              <w:spacing w:before="60" w:after="60"/>
              <w:jc w:val="both"/>
              <w:rPr>
                <w:rFonts w:ascii="Arial" w:hAnsi="Arial"/>
                <w:iCs/>
                <w:sz w:val="20"/>
                <w:szCs w:val="20"/>
              </w:rPr>
            </w:pPr>
          </w:p>
          <w:p w14:paraId="29399E84" w14:textId="77777777" w:rsidR="004834AE" w:rsidRPr="003C4FEC" w:rsidRDefault="004834AE" w:rsidP="00DE515E">
            <w:pPr>
              <w:spacing w:before="60" w:after="60"/>
              <w:jc w:val="both"/>
              <w:rPr>
                <w:rFonts w:ascii="Arial" w:hAnsi="Arial"/>
                <w:iCs/>
                <w:sz w:val="20"/>
                <w:szCs w:val="20"/>
              </w:rPr>
            </w:pPr>
          </w:p>
          <w:p w14:paraId="228300C0" w14:textId="77777777" w:rsidR="004834AE" w:rsidRPr="003C4FEC" w:rsidRDefault="004834AE" w:rsidP="00DE515E">
            <w:pPr>
              <w:spacing w:before="60" w:after="60"/>
              <w:jc w:val="both"/>
              <w:rPr>
                <w:rFonts w:ascii="Arial" w:hAnsi="Arial"/>
                <w:iCs/>
                <w:sz w:val="20"/>
                <w:szCs w:val="20"/>
              </w:rPr>
            </w:pPr>
          </w:p>
        </w:tc>
      </w:tr>
      <w:tr w:rsidR="004834AE" w:rsidRPr="00D27EF7" w14:paraId="7D4143E4" w14:textId="77777777" w:rsidTr="00DE515E">
        <w:trPr>
          <w:trHeight w:val="901"/>
        </w:trPr>
        <w:tc>
          <w:tcPr>
            <w:tcW w:w="4395" w:type="dxa"/>
            <w:tcBorders>
              <w:top w:val="single" w:sz="4" w:space="0" w:color="auto"/>
              <w:left w:val="single" w:sz="4" w:space="0" w:color="auto"/>
              <w:bottom w:val="single" w:sz="4" w:space="0" w:color="auto"/>
              <w:right w:val="single" w:sz="4" w:space="0" w:color="auto"/>
            </w:tcBorders>
            <w:vAlign w:val="center"/>
          </w:tcPr>
          <w:p w14:paraId="7510A889" w14:textId="77777777" w:rsidR="004834AE" w:rsidRPr="00DC388B" w:rsidRDefault="004834AE" w:rsidP="00DE515E">
            <w:pPr>
              <w:spacing w:line="260" w:lineRule="atLeast"/>
              <w:jc w:val="both"/>
              <w:rPr>
                <w:rFonts w:ascii="Arial" w:hAnsi="Arial"/>
                <w:i/>
                <w:iCs/>
                <w:sz w:val="20"/>
                <w:szCs w:val="20"/>
              </w:rPr>
            </w:pPr>
            <w:r>
              <w:rPr>
                <w:rFonts w:ascii="Arial" w:hAnsi="Arial"/>
                <w:i/>
                <w:iCs/>
                <w:sz w:val="20"/>
                <w:szCs w:val="20"/>
              </w:rPr>
              <w:t>V</w:t>
            </w:r>
            <w:r w:rsidRPr="00DC388B">
              <w:rPr>
                <w:rFonts w:ascii="Arial" w:hAnsi="Arial"/>
                <w:i/>
                <w:iCs/>
                <w:sz w:val="20"/>
                <w:szCs w:val="20"/>
              </w:rPr>
              <w:t>pis v imenik IZS ali ZAPS pooblaščenih inženirjev z aktivnim poklicnim nazivom oz. zahtevana izobrazba</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vAlign w:val="center"/>
          </w:tcPr>
          <w:p w14:paraId="1B1E8782" w14:textId="6E60BA61" w:rsidR="004834AE" w:rsidRPr="00D27EF7" w:rsidRDefault="004834AE" w:rsidP="002B42FF">
            <w:pPr>
              <w:pStyle w:val="Odstavekseznama"/>
              <w:spacing w:before="60" w:after="60"/>
              <w:ind w:left="0"/>
              <w:jc w:val="both"/>
              <w:rPr>
                <w:rFonts w:ascii="Arial" w:hAnsi="Arial"/>
                <w:iCs/>
                <w:sz w:val="20"/>
                <w:szCs w:val="20"/>
              </w:rPr>
            </w:pPr>
          </w:p>
        </w:tc>
      </w:tr>
      <w:tr w:rsidR="004834AE" w:rsidRPr="003C4FEC" w14:paraId="22687C25" w14:textId="77777777" w:rsidTr="00DE515E">
        <w:trPr>
          <w:trHeight w:val="767"/>
        </w:trPr>
        <w:tc>
          <w:tcPr>
            <w:tcW w:w="4395" w:type="dxa"/>
            <w:tcBorders>
              <w:top w:val="single" w:sz="4" w:space="0" w:color="auto"/>
              <w:left w:val="single" w:sz="4" w:space="0" w:color="auto"/>
              <w:bottom w:val="single" w:sz="4" w:space="0" w:color="auto"/>
              <w:right w:val="single" w:sz="4" w:space="0" w:color="auto"/>
            </w:tcBorders>
            <w:vAlign w:val="center"/>
          </w:tcPr>
          <w:p w14:paraId="4BD66E79" w14:textId="77777777" w:rsidR="004834AE" w:rsidRPr="00A91F16" w:rsidRDefault="004834AE" w:rsidP="00DE515E">
            <w:pPr>
              <w:spacing w:line="260" w:lineRule="atLeast"/>
              <w:jc w:val="both"/>
              <w:rPr>
                <w:rFonts w:ascii="Arial" w:hAnsi="Arial"/>
                <w:i/>
                <w:iCs/>
                <w:sz w:val="20"/>
                <w:szCs w:val="20"/>
              </w:rPr>
            </w:pPr>
            <w:r w:rsidRPr="00A91F16">
              <w:rPr>
                <w:rFonts w:ascii="Arial" w:hAnsi="Arial"/>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vAlign w:val="center"/>
          </w:tcPr>
          <w:p w14:paraId="734B14C3" w14:textId="77777777" w:rsidR="004834AE" w:rsidRPr="00613A8D" w:rsidRDefault="004834AE" w:rsidP="00DE515E">
            <w:pPr>
              <w:spacing w:line="260" w:lineRule="atLeast"/>
              <w:jc w:val="both"/>
              <w:rPr>
                <w:rFonts w:ascii="Arial" w:hAnsi="Arial"/>
                <w:sz w:val="20"/>
                <w:szCs w:val="20"/>
              </w:rPr>
            </w:pPr>
          </w:p>
        </w:tc>
      </w:tr>
      <w:tr w:rsidR="004834AE" w:rsidRPr="005C1E69" w14:paraId="24940975" w14:textId="77777777" w:rsidTr="00DE515E">
        <w:trPr>
          <w:trHeight w:val="843"/>
        </w:trPr>
        <w:tc>
          <w:tcPr>
            <w:tcW w:w="4395" w:type="dxa"/>
            <w:tcBorders>
              <w:top w:val="single" w:sz="4" w:space="0" w:color="auto"/>
              <w:left w:val="single" w:sz="4" w:space="0" w:color="auto"/>
              <w:bottom w:val="single" w:sz="4" w:space="0" w:color="auto"/>
              <w:right w:val="single" w:sz="4" w:space="0" w:color="auto"/>
            </w:tcBorders>
            <w:vAlign w:val="center"/>
          </w:tcPr>
          <w:p w14:paraId="1D6F624C" w14:textId="4A629DA2" w:rsidR="004834AE" w:rsidRPr="00DC388B" w:rsidRDefault="004834AE" w:rsidP="00DE515E">
            <w:pPr>
              <w:spacing w:line="260" w:lineRule="atLeast"/>
              <w:jc w:val="both"/>
              <w:rPr>
                <w:rFonts w:ascii="Arial" w:hAnsi="Arial"/>
                <w:i/>
                <w:iCs/>
                <w:sz w:val="20"/>
                <w:szCs w:val="20"/>
              </w:rPr>
            </w:pPr>
            <w:r w:rsidRPr="00DC388B">
              <w:rPr>
                <w:rFonts w:ascii="Arial" w:hAnsi="Arial"/>
                <w:i/>
                <w:iCs/>
                <w:sz w:val="20"/>
                <w:szCs w:val="20"/>
              </w:rPr>
              <w:t xml:space="preserve">V zadnjih desetih (10) letih, </w:t>
            </w:r>
            <w:r w:rsidRPr="00DC388B">
              <w:rPr>
                <w:rFonts w:ascii="Arial" w:hAnsi="Arial" w:cs="Arial"/>
                <w:bCs/>
                <w:i/>
                <w:iCs/>
                <w:color w:val="000000"/>
                <w:sz w:val="20"/>
                <w:szCs w:val="20"/>
              </w:rPr>
              <w:t>šteto od dneva objave tega javnega naročila</w:t>
            </w:r>
            <w:r w:rsidRPr="00DC388B">
              <w:rPr>
                <w:rFonts w:ascii="Arial" w:hAnsi="Arial"/>
                <w:i/>
                <w:iCs/>
                <w:sz w:val="20"/>
                <w:szCs w:val="20"/>
              </w:rPr>
              <w:t>,</w:t>
            </w:r>
            <w:r>
              <w:rPr>
                <w:rFonts w:ascii="Arial" w:hAnsi="Arial"/>
                <w:i/>
                <w:iCs/>
                <w:sz w:val="20"/>
                <w:szCs w:val="20"/>
              </w:rPr>
              <w:t xml:space="preserve"> ima najmanj</w:t>
            </w:r>
            <w:r w:rsidR="006C0A4B">
              <w:rPr>
                <w:rFonts w:ascii="Arial" w:hAnsi="Arial"/>
                <w:i/>
                <w:iCs/>
                <w:sz w:val="20"/>
                <w:szCs w:val="20"/>
              </w:rPr>
              <w:t xml:space="preserve"> eno (1) referenco</w:t>
            </w:r>
            <w:r w:rsidR="002A0DD1">
              <w:rPr>
                <w:rFonts w:ascii="Arial" w:hAnsi="Arial"/>
                <w:i/>
                <w:iCs/>
                <w:sz w:val="20"/>
                <w:szCs w:val="20"/>
              </w:rPr>
              <w:t>, da</w:t>
            </w:r>
            <w:r>
              <w:rPr>
                <w:rFonts w:ascii="Arial" w:hAnsi="Arial"/>
                <w:i/>
                <w:iCs/>
                <w:sz w:val="20"/>
                <w:szCs w:val="20"/>
              </w:rPr>
              <w:t>:</w:t>
            </w:r>
          </w:p>
          <w:p w14:paraId="551AC2B1" w14:textId="77777777" w:rsidR="004834AE" w:rsidRPr="00EE1F15" w:rsidRDefault="004834AE" w:rsidP="00DE515E">
            <w:pPr>
              <w:spacing w:line="260" w:lineRule="atLeast"/>
              <w:jc w:val="both"/>
              <w:rPr>
                <w:rFonts w:ascii="Arial" w:hAnsi="Arial"/>
                <w:b/>
                <w:bCs/>
                <w:i/>
                <w:iCs/>
                <w:sz w:val="20"/>
                <w:szCs w:val="20"/>
              </w:rPr>
            </w:pPr>
          </w:p>
        </w:tc>
        <w:tc>
          <w:tcPr>
            <w:tcW w:w="5139" w:type="dxa"/>
            <w:tcBorders>
              <w:top w:val="single" w:sz="4" w:space="0" w:color="auto"/>
              <w:left w:val="single" w:sz="4" w:space="0" w:color="auto"/>
              <w:bottom w:val="single" w:sz="4" w:space="0" w:color="auto"/>
              <w:right w:val="single" w:sz="4" w:space="0" w:color="auto"/>
            </w:tcBorders>
            <w:vAlign w:val="center"/>
          </w:tcPr>
          <w:p w14:paraId="7EABEC45" w14:textId="4BFA2EE4" w:rsidR="004834AE" w:rsidRPr="005C1E69" w:rsidRDefault="004834AE" w:rsidP="00005CA1">
            <w:pPr>
              <w:pStyle w:val="Odstavekseznama"/>
              <w:numPr>
                <w:ilvl w:val="0"/>
                <w:numId w:val="44"/>
              </w:numPr>
              <w:jc w:val="both"/>
              <w:rPr>
                <w:rFonts w:ascii="Arial" w:hAnsi="Arial"/>
                <w:sz w:val="20"/>
                <w:szCs w:val="20"/>
              </w:rPr>
            </w:pPr>
            <w:r w:rsidRPr="003E4AEF">
              <w:rPr>
                <w:rFonts w:ascii="Arial" w:hAnsi="Arial"/>
                <w:sz w:val="20"/>
                <w:szCs w:val="20"/>
              </w:rPr>
              <w:t>je sodeloval pri izdelavi ekonomskih vsebin pri ŠV/PIZ za prostorsko ureditev prometne infrastrukture državnega pomena</w:t>
            </w:r>
            <w:r w:rsidR="0046315E">
              <w:rPr>
                <w:rFonts w:ascii="Arial" w:hAnsi="Arial"/>
                <w:sz w:val="20"/>
                <w:szCs w:val="20"/>
              </w:rPr>
              <w:t>.</w:t>
            </w:r>
          </w:p>
        </w:tc>
      </w:tr>
    </w:tbl>
    <w:p w14:paraId="708085AD" w14:textId="77777777" w:rsidR="00C9433A" w:rsidRDefault="00C9433A" w:rsidP="00310329">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56"/>
        <w:gridCol w:w="4466"/>
      </w:tblGrid>
      <w:tr w:rsidR="0000475A" w:rsidRPr="003C4FEC" w14:paraId="6A040579" w14:textId="77777777" w:rsidTr="00E4045A">
        <w:tc>
          <w:tcPr>
            <w:tcW w:w="3856" w:type="dxa"/>
            <w:tcBorders>
              <w:top w:val="single" w:sz="4" w:space="0" w:color="auto"/>
              <w:left w:val="single" w:sz="4" w:space="0" w:color="auto"/>
              <w:bottom w:val="single" w:sz="4" w:space="0" w:color="auto"/>
              <w:right w:val="single" w:sz="4" w:space="0" w:color="auto"/>
            </w:tcBorders>
          </w:tcPr>
          <w:p w14:paraId="68970520" w14:textId="57C894F8" w:rsidR="0000475A" w:rsidRPr="0000475A" w:rsidRDefault="0000475A" w:rsidP="00E4045A">
            <w:pPr>
              <w:spacing w:line="260" w:lineRule="atLeast"/>
              <w:rPr>
                <w:rFonts w:ascii="Arial" w:hAnsi="Arial"/>
                <w:b/>
                <w:bCs/>
                <w:i/>
                <w:iCs/>
                <w:sz w:val="20"/>
                <w:szCs w:val="20"/>
              </w:rPr>
            </w:pPr>
            <w:r w:rsidRPr="00795666">
              <w:rPr>
                <w:rFonts w:ascii="Arial" w:hAnsi="Arial"/>
                <w:b/>
                <w:bCs/>
                <w:i/>
                <w:iCs/>
                <w:sz w:val="20"/>
                <w:lang w:eastAsia="en-US"/>
              </w:rPr>
              <w:t>Naziv referenčnega projekta</w:t>
            </w:r>
            <w:r>
              <w:rPr>
                <w:rFonts w:ascii="Arial" w:hAnsi="Arial"/>
                <w:b/>
                <w:bCs/>
                <w:i/>
                <w:iCs/>
                <w:sz w:val="20"/>
                <w:lang w:eastAsia="en-US"/>
              </w:rPr>
              <w:t xml:space="preserve"> </w:t>
            </w:r>
            <w:r w:rsidRPr="00795666">
              <w:rPr>
                <w:rFonts w:ascii="Arial" w:hAnsi="Arial"/>
                <w:b/>
                <w:bCs/>
                <w:i/>
                <w:iCs/>
                <w:sz w:val="20"/>
                <w:lang w:eastAsia="en-US"/>
              </w:rPr>
              <w:t>za</w:t>
            </w:r>
            <w:r>
              <w:rPr>
                <w:rFonts w:ascii="Arial" w:hAnsi="Arial"/>
                <w:b/>
                <w:bCs/>
                <w:i/>
                <w:iCs/>
                <w:sz w:val="20"/>
                <w:lang w:eastAsia="en-US"/>
              </w:rPr>
              <w:t xml:space="preserve"> </w:t>
            </w:r>
            <w:r w:rsidRPr="00DC388B">
              <w:rPr>
                <w:rFonts w:ascii="Arial" w:hAnsi="Arial"/>
                <w:b/>
                <w:bCs/>
                <w:i/>
                <w:iCs/>
                <w:sz w:val="20"/>
                <w:szCs w:val="20"/>
              </w:rPr>
              <w:t>STROKOVNJAK</w:t>
            </w:r>
            <w:r>
              <w:rPr>
                <w:rFonts w:ascii="Arial" w:hAnsi="Arial"/>
                <w:b/>
                <w:bCs/>
                <w:i/>
                <w:iCs/>
                <w:sz w:val="20"/>
                <w:szCs w:val="20"/>
              </w:rPr>
              <w:t>A</w:t>
            </w:r>
            <w:r w:rsidRPr="00DC388B">
              <w:rPr>
                <w:rFonts w:ascii="Arial" w:hAnsi="Arial"/>
                <w:b/>
                <w:bCs/>
                <w:i/>
                <w:iCs/>
                <w:sz w:val="20"/>
                <w:szCs w:val="20"/>
              </w:rPr>
              <w:t xml:space="preserve"> S</w:t>
            </w:r>
            <w:r>
              <w:rPr>
                <w:rFonts w:ascii="Arial" w:hAnsi="Arial"/>
                <w:b/>
                <w:bCs/>
                <w:i/>
                <w:iCs/>
                <w:sz w:val="20"/>
                <w:szCs w:val="20"/>
              </w:rPr>
              <w:t xml:space="preserve"> </w:t>
            </w:r>
            <w:r w:rsidRPr="00DC388B">
              <w:rPr>
                <w:rFonts w:ascii="Arial" w:hAnsi="Arial"/>
                <w:b/>
                <w:bCs/>
                <w:i/>
                <w:iCs/>
                <w:sz w:val="20"/>
                <w:szCs w:val="20"/>
              </w:rPr>
              <w:t>PODROČJA</w:t>
            </w:r>
            <w:r>
              <w:rPr>
                <w:rFonts w:ascii="Arial" w:hAnsi="Arial"/>
                <w:b/>
                <w:bCs/>
                <w:i/>
                <w:iCs/>
                <w:sz w:val="20"/>
                <w:szCs w:val="20"/>
              </w:rPr>
              <w:t xml:space="preserve"> </w:t>
            </w:r>
            <w:r w:rsidRPr="0000475A">
              <w:rPr>
                <w:rFonts w:ascii="Arial" w:hAnsi="Arial"/>
                <w:b/>
                <w:bCs/>
                <w:i/>
                <w:iCs/>
                <w:sz w:val="20"/>
                <w:szCs w:val="20"/>
              </w:rPr>
              <w:t>IZDELAVE INVESTICIJSKE</w:t>
            </w:r>
            <w:r>
              <w:rPr>
                <w:rFonts w:ascii="Arial" w:hAnsi="Arial"/>
                <w:b/>
                <w:bCs/>
                <w:i/>
                <w:iCs/>
                <w:sz w:val="20"/>
                <w:szCs w:val="20"/>
              </w:rPr>
              <w:t xml:space="preserve"> </w:t>
            </w:r>
            <w:r w:rsidRPr="0000475A">
              <w:rPr>
                <w:rFonts w:ascii="Arial" w:hAnsi="Arial"/>
                <w:b/>
                <w:bCs/>
                <w:i/>
                <w:iCs/>
                <w:sz w:val="20"/>
                <w:szCs w:val="20"/>
              </w:rPr>
              <w:t>DOKUMENTACIJE</w:t>
            </w:r>
            <w:r>
              <w:rPr>
                <w:rFonts w:ascii="Arial" w:hAnsi="Arial"/>
                <w:b/>
                <w:bCs/>
                <w:i/>
                <w:iCs/>
                <w:sz w:val="20"/>
                <w:szCs w:val="20"/>
              </w:rPr>
              <w:t>:</w:t>
            </w:r>
          </w:p>
        </w:tc>
        <w:tc>
          <w:tcPr>
            <w:tcW w:w="4466" w:type="dxa"/>
            <w:tcBorders>
              <w:top w:val="single" w:sz="4" w:space="0" w:color="auto"/>
              <w:left w:val="single" w:sz="4" w:space="0" w:color="auto"/>
              <w:bottom w:val="single" w:sz="4" w:space="0" w:color="auto"/>
              <w:right w:val="single" w:sz="4" w:space="0" w:color="auto"/>
            </w:tcBorders>
          </w:tcPr>
          <w:p w14:paraId="04AC88AD" w14:textId="77777777" w:rsidR="0000475A" w:rsidRPr="003C4FEC" w:rsidRDefault="0000475A" w:rsidP="00E4045A">
            <w:pPr>
              <w:spacing w:line="260" w:lineRule="atLeast"/>
              <w:jc w:val="both"/>
              <w:rPr>
                <w:rFonts w:ascii="Arial" w:hAnsi="Arial"/>
                <w:sz w:val="20"/>
                <w:lang w:eastAsia="en-US"/>
              </w:rPr>
            </w:pPr>
          </w:p>
        </w:tc>
      </w:tr>
      <w:tr w:rsidR="0000475A" w:rsidRPr="003C4FEC" w14:paraId="51D75584" w14:textId="77777777" w:rsidTr="00E4045A">
        <w:tc>
          <w:tcPr>
            <w:tcW w:w="3856" w:type="dxa"/>
            <w:tcBorders>
              <w:top w:val="single" w:sz="4" w:space="0" w:color="auto"/>
              <w:left w:val="single" w:sz="4" w:space="0" w:color="auto"/>
              <w:bottom w:val="single" w:sz="4" w:space="0" w:color="auto"/>
              <w:right w:val="single" w:sz="4" w:space="0" w:color="auto"/>
            </w:tcBorders>
          </w:tcPr>
          <w:p w14:paraId="3752EEBD" w14:textId="77777777" w:rsidR="0000475A" w:rsidRPr="00795666" w:rsidRDefault="0000475A" w:rsidP="00E4045A">
            <w:pPr>
              <w:spacing w:line="260" w:lineRule="atLeast"/>
              <w:jc w:val="both"/>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4466" w:type="dxa"/>
            <w:tcBorders>
              <w:top w:val="single" w:sz="4" w:space="0" w:color="auto"/>
              <w:left w:val="single" w:sz="4" w:space="0" w:color="auto"/>
              <w:bottom w:val="single" w:sz="4" w:space="0" w:color="auto"/>
              <w:right w:val="single" w:sz="4" w:space="0" w:color="auto"/>
            </w:tcBorders>
          </w:tcPr>
          <w:p w14:paraId="039DA533" w14:textId="77777777" w:rsidR="0000475A" w:rsidRPr="003C4FEC" w:rsidRDefault="0000475A" w:rsidP="00E4045A">
            <w:pPr>
              <w:spacing w:line="260" w:lineRule="atLeast"/>
              <w:jc w:val="both"/>
              <w:rPr>
                <w:rFonts w:ascii="Arial" w:hAnsi="Arial"/>
                <w:sz w:val="20"/>
                <w:lang w:eastAsia="en-US"/>
              </w:rPr>
            </w:pPr>
          </w:p>
        </w:tc>
      </w:tr>
      <w:tr w:rsidR="0000475A" w:rsidRPr="003C4FEC" w14:paraId="7F05C27A" w14:textId="77777777" w:rsidTr="00E4045A">
        <w:tc>
          <w:tcPr>
            <w:tcW w:w="3856" w:type="dxa"/>
            <w:tcBorders>
              <w:top w:val="single" w:sz="4" w:space="0" w:color="auto"/>
              <w:left w:val="single" w:sz="4" w:space="0" w:color="auto"/>
              <w:bottom w:val="single" w:sz="4" w:space="0" w:color="auto"/>
              <w:right w:val="single" w:sz="4" w:space="0" w:color="auto"/>
            </w:tcBorders>
          </w:tcPr>
          <w:p w14:paraId="4CF88770" w14:textId="77777777" w:rsidR="0000475A" w:rsidRPr="00795666" w:rsidRDefault="0000475A" w:rsidP="00E4045A">
            <w:pPr>
              <w:spacing w:line="260" w:lineRule="atLeast"/>
              <w:jc w:val="both"/>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4466" w:type="dxa"/>
            <w:tcBorders>
              <w:top w:val="single" w:sz="4" w:space="0" w:color="auto"/>
              <w:left w:val="single" w:sz="4" w:space="0" w:color="auto"/>
              <w:bottom w:val="single" w:sz="4" w:space="0" w:color="auto"/>
              <w:right w:val="single" w:sz="4" w:space="0" w:color="auto"/>
            </w:tcBorders>
          </w:tcPr>
          <w:p w14:paraId="7570AF66" w14:textId="77777777" w:rsidR="0000475A" w:rsidRPr="003C4FEC" w:rsidRDefault="0000475A" w:rsidP="00E4045A">
            <w:pPr>
              <w:spacing w:line="260" w:lineRule="atLeast"/>
              <w:jc w:val="both"/>
              <w:rPr>
                <w:rFonts w:ascii="Arial" w:hAnsi="Arial"/>
                <w:sz w:val="20"/>
                <w:lang w:eastAsia="en-US"/>
              </w:rPr>
            </w:pPr>
          </w:p>
        </w:tc>
      </w:tr>
      <w:tr w:rsidR="0000475A" w:rsidRPr="003C4FEC" w14:paraId="47CA0FD5" w14:textId="77777777" w:rsidTr="00E4045A">
        <w:tc>
          <w:tcPr>
            <w:tcW w:w="3856" w:type="dxa"/>
            <w:tcBorders>
              <w:top w:val="single" w:sz="4" w:space="0" w:color="auto"/>
              <w:left w:val="single" w:sz="4" w:space="0" w:color="auto"/>
              <w:bottom w:val="single" w:sz="4" w:space="0" w:color="auto"/>
              <w:right w:val="single" w:sz="4" w:space="0" w:color="auto"/>
            </w:tcBorders>
          </w:tcPr>
          <w:p w14:paraId="1B02CE37" w14:textId="77777777" w:rsidR="0000475A" w:rsidRDefault="0000475A" w:rsidP="00E4045A">
            <w:pPr>
              <w:spacing w:line="260" w:lineRule="atLeast"/>
              <w:jc w:val="both"/>
              <w:rPr>
                <w:rFonts w:ascii="Arial" w:hAnsi="Arial" w:cs="Arial"/>
                <w:bCs/>
                <w:i/>
                <w:iCs/>
                <w:sz w:val="20"/>
                <w:szCs w:val="20"/>
              </w:rPr>
            </w:pPr>
            <w:r w:rsidRPr="006C4FEE">
              <w:rPr>
                <w:rFonts w:ascii="Arial" w:hAnsi="Arial" w:cs="Arial"/>
                <w:bCs/>
                <w:i/>
                <w:iCs/>
                <w:sz w:val="20"/>
                <w:szCs w:val="20"/>
              </w:rPr>
              <w:t>Krajši opis referenčnega projekta, iz katerega bo razvidno, ali po vsebini ustreza vsem zahtevam naročnika</w:t>
            </w:r>
            <w:r>
              <w:rPr>
                <w:rFonts w:ascii="Arial" w:hAnsi="Arial" w:cs="Arial"/>
                <w:bCs/>
                <w:i/>
                <w:iCs/>
                <w:sz w:val="20"/>
                <w:szCs w:val="20"/>
              </w:rPr>
              <w:t>:</w:t>
            </w:r>
          </w:p>
          <w:p w14:paraId="55ADCC40" w14:textId="77777777" w:rsidR="0000475A" w:rsidRDefault="0000475A" w:rsidP="00E4045A">
            <w:pPr>
              <w:spacing w:line="260" w:lineRule="atLeast"/>
              <w:jc w:val="both"/>
              <w:rPr>
                <w:rFonts w:ascii="Arial" w:hAnsi="Arial" w:cs="Arial"/>
                <w:bCs/>
                <w:i/>
                <w:iCs/>
                <w:sz w:val="20"/>
                <w:szCs w:val="20"/>
              </w:rPr>
            </w:pPr>
          </w:p>
          <w:p w14:paraId="07819CE7" w14:textId="77777777" w:rsidR="0000475A" w:rsidRDefault="0000475A" w:rsidP="00E4045A">
            <w:pPr>
              <w:spacing w:line="260" w:lineRule="atLeast"/>
              <w:jc w:val="both"/>
              <w:rPr>
                <w:rFonts w:ascii="Arial" w:hAnsi="Arial" w:cs="Arial"/>
                <w:bCs/>
                <w:i/>
                <w:iCs/>
                <w:sz w:val="20"/>
                <w:szCs w:val="20"/>
              </w:rPr>
            </w:pPr>
          </w:p>
          <w:p w14:paraId="126D01BE" w14:textId="77777777" w:rsidR="0000475A" w:rsidRPr="00F57080" w:rsidRDefault="0000475A" w:rsidP="00E4045A">
            <w:pPr>
              <w:spacing w:line="260" w:lineRule="atLeast"/>
              <w:jc w:val="both"/>
              <w:rPr>
                <w:rFonts w:ascii="Arial" w:hAnsi="Arial" w:cs="Arial"/>
                <w:bCs/>
                <w:i/>
                <w:iCs/>
                <w:sz w:val="20"/>
                <w:szCs w:val="20"/>
              </w:rPr>
            </w:pPr>
          </w:p>
        </w:tc>
        <w:tc>
          <w:tcPr>
            <w:tcW w:w="4466" w:type="dxa"/>
            <w:tcBorders>
              <w:top w:val="single" w:sz="4" w:space="0" w:color="auto"/>
              <w:left w:val="single" w:sz="4" w:space="0" w:color="auto"/>
              <w:bottom w:val="single" w:sz="4" w:space="0" w:color="auto"/>
              <w:right w:val="single" w:sz="4" w:space="0" w:color="auto"/>
            </w:tcBorders>
          </w:tcPr>
          <w:p w14:paraId="7AE895DC" w14:textId="77777777" w:rsidR="0000475A" w:rsidRPr="003C4FEC" w:rsidRDefault="0000475A" w:rsidP="00E4045A">
            <w:pPr>
              <w:pStyle w:val="Odstavekseznama"/>
              <w:autoSpaceDE w:val="0"/>
              <w:autoSpaceDN w:val="0"/>
              <w:adjustRightInd w:val="0"/>
              <w:spacing w:line="260" w:lineRule="atLeast"/>
              <w:ind w:left="0"/>
              <w:jc w:val="both"/>
              <w:rPr>
                <w:rFonts w:ascii="Arial" w:hAnsi="Arial"/>
                <w:sz w:val="20"/>
                <w:lang w:eastAsia="en-US"/>
              </w:rPr>
            </w:pPr>
          </w:p>
        </w:tc>
      </w:tr>
    </w:tbl>
    <w:p w14:paraId="1BD4DFDC" w14:textId="77777777" w:rsidR="00613A8D" w:rsidRDefault="00613A8D" w:rsidP="00310329">
      <w:pPr>
        <w:tabs>
          <w:tab w:val="center" w:pos="4320"/>
          <w:tab w:val="right" w:pos="8640"/>
        </w:tabs>
        <w:spacing w:line="260" w:lineRule="atLeast"/>
        <w:jc w:val="both"/>
        <w:rPr>
          <w:rFonts w:ascii="Arial" w:hAnsi="Arial" w:cs="Arial"/>
          <w:b/>
          <w:sz w:val="20"/>
          <w:szCs w:val="20"/>
          <w:lang w:eastAsia="en-US"/>
        </w:rPr>
      </w:pPr>
    </w:p>
    <w:p w14:paraId="2F9AB4E8" w14:textId="77777777" w:rsidR="00FA0128" w:rsidRDefault="00FA0128" w:rsidP="00310329">
      <w:pPr>
        <w:tabs>
          <w:tab w:val="center" w:pos="4320"/>
          <w:tab w:val="right" w:pos="8640"/>
        </w:tabs>
        <w:spacing w:line="260" w:lineRule="atLeast"/>
        <w:jc w:val="both"/>
        <w:rPr>
          <w:rFonts w:ascii="Arial" w:hAnsi="Arial" w:cs="Arial"/>
          <w:b/>
          <w:sz w:val="20"/>
          <w:szCs w:val="20"/>
          <w:lang w:eastAsia="en-US"/>
        </w:rPr>
      </w:pPr>
    </w:p>
    <w:p w14:paraId="588E3F81" w14:textId="6BF8EEC5" w:rsidR="004D7928" w:rsidRPr="00862DC3" w:rsidRDefault="004D7928" w:rsidP="004D7928">
      <w:pPr>
        <w:pStyle w:val="Glava"/>
        <w:tabs>
          <w:tab w:val="left" w:pos="12758"/>
        </w:tabs>
        <w:spacing w:line="260" w:lineRule="atLeast"/>
        <w:jc w:val="both"/>
        <w:rPr>
          <w:rFonts w:ascii="Arial" w:hAnsi="Arial" w:cs="Arial"/>
          <w:sz w:val="20"/>
        </w:rPr>
      </w:pPr>
      <w:r w:rsidRPr="00862DC3">
        <w:rPr>
          <w:rFonts w:ascii="Arial" w:hAnsi="Arial" w:cs="Arial"/>
          <w:sz w:val="20"/>
        </w:rPr>
        <w:t>Izjavljamo, da kader, za katerega je v točki 3.2.</w:t>
      </w:r>
      <w:r>
        <w:rPr>
          <w:rFonts w:ascii="Arial" w:hAnsi="Arial" w:cs="Arial"/>
          <w:sz w:val="20"/>
        </w:rPr>
        <w:t>3</w:t>
      </w:r>
      <w:r w:rsidRPr="00862DC3">
        <w:rPr>
          <w:rFonts w:ascii="Arial" w:hAnsi="Arial" w:cs="Arial"/>
          <w:sz w:val="20"/>
        </w:rPr>
        <w:t>.2 tako zahtevano</w:t>
      </w:r>
      <w:r>
        <w:rPr>
          <w:rFonts w:ascii="Arial" w:hAnsi="Arial" w:cs="Arial"/>
          <w:sz w:val="20"/>
        </w:rPr>
        <w:t>,</w:t>
      </w:r>
      <w:r w:rsidRPr="00862DC3">
        <w:rPr>
          <w:rFonts w:ascii="Arial" w:hAnsi="Arial" w:cs="Arial"/>
          <w:sz w:val="20"/>
        </w:rPr>
        <w:t xml:space="preserve"> izpolnjuje predpisane pogoje za vpis v imenik pooblaščenih inženirjev z aktivnim poklicnim nazivom pristojne poklicne zbornice IZS ali imenik pooblaščenih arhitektov pristojne poklicne zbornice ZAPS. Če bomo izbrani, bomo v roku 7 delovnih dni po sklenitvi pogodbe o izvedbi predmetnega javnega naročila izkazali </w:t>
      </w:r>
      <w:r w:rsidRPr="00862DC3">
        <w:rPr>
          <w:rFonts w:ascii="Arial" w:hAnsi="Arial" w:cs="Arial"/>
          <w:sz w:val="20"/>
          <w:szCs w:val="22"/>
        </w:rPr>
        <w:t>vpis v imenik po veljavni gradbeni zakonodaji za vse ključne kadre</w:t>
      </w:r>
      <w:r w:rsidR="00234A97">
        <w:rPr>
          <w:rFonts w:ascii="Arial" w:hAnsi="Arial" w:cs="Arial"/>
          <w:sz w:val="20"/>
          <w:szCs w:val="22"/>
        </w:rPr>
        <w:t>,</w:t>
      </w:r>
      <w:r w:rsidRPr="00862DC3">
        <w:rPr>
          <w:rFonts w:ascii="Arial" w:hAnsi="Arial" w:cs="Arial"/>
          <w:sz w:val="20"/>
          <w:szCs w:val="22"/>
        </w:rPr>
        <w:t xml:space="preserve"> za katere je tako določeno v razpisni dokumentaciji in jih predložil</w:t>
      </w:r>
      <w:r w:rsidR="00234A97">
        <w:rPr>
          <w:rFonts w:ascii="Arial" w:hAnsi="Arial" w:cs="Arial"/>
          <w:sz w:val="20"/>
          <w:szCs w:val="22"/>
        </w:rPr>
        <w:t>i</w:t>
      </w:r>
      <w:r w:rsidRPr="00862DC3">
        <w:rPr>
          <w:rFonts w:ascii="Arial" w:hAnsi="Arial" w:cs="Arial"/>
          <w:sz w:val="20"/>
          <w:szCs w:val="22"/>
        </w:rPr>
        <w:t xml:space="preserve"> v kopiji naročniku.</w:t>
      </w:r>
      <w:r>
        <w:rPr>
          <w:rFonts w:ascii="Arial" w:hAnsi="Arial" w:cs="Arial"/>
          <w:sz w:val="20"/>
          <w:szCs w:val="22"/>
        </w:rPr>
        <w:t>*</w:t>
      </w:r>
    </w:p>
    <w:p w14:paraId="64271718" w14:textId="77777777" w:rsidR="004D7928" w:rsidRPr="00031D2F" w:rsidRDefault="004D7928" w:rsidP="004D7928">
      <w:pPr>
        <w:tabs>
          <w:tab w:val="center" w:pos="4320"/>
          <w:tab w:val="right" w:pos="8640"/>
        </w:tabs>
        <w:spacing w:line="260" w:lineRule="atLeast"/>
        <w:jc w:val="both"/>
        <w:rPr>
          <w:rFonts w:ascii="Arial" w:hAnsi="Arial" w:cs="Arial"/>
          <w:b/>
          <w:sz w:val="20"/>
          <w:szCs w:val="20"/>
          <w:highlight w:val="cyan"/>
          <w:lang w:eastAsia="en-US"/>
        </w:rPr>
      </w:pPr>
    </w:p>
    <w:p w14:paraId="4AADEEC0" w14:textId="77777777" w:rsidR="004D7928" w:rsidRPr="00862DC3" w:rsidRDefault="004D7928" w:rsidP="004D7928">
      <w:pPr>
        <w:pStyle w:val="Glava"/>
        <w:tabs>
          <w:tab w:val="left" w:pos="12758"/>
        </w:tabs>
        <w:spacing w:line="260" w:lineRule="atLeast"/>
        <w:jc w:val="both"/>
        <w:rPr>
          <w:rFonts w:ascii="Arial" w:hAnsi="Arial" w:cs="Arial"/>
          <w:sz w:val="20"/>
        </w:rPr>
      </w:pPr>
      <w:r w:rsidRPr="00862DC3">
        <w:rPr>
          <w:rFonts w:ascii="Arial" w:hAnsi="Arial" w:cs="Arial"/>
          <w:sz w:val="20"/>
        </w:rPr>
        <w:lastRenderedPageBreak/>
        <w:t>*Izjava velja v primeru, ko zahtevani kadri ob oddaji ponudbe še niso vpisani v imenik IZS ali imenik ZAPS, izpolnjujejo pa pogoje za vpis.</w:t>
      </w:r>
    </w:p>
    <w:p w14:paraId="5F79EE31" w14:textId="77777777" w:rsidR="00E57A7E" w:rsidRDefault="00E57A7E" w:rsidP="00310329">
      <w:pPr>
        <w:tabs>
          <w:tab w:val="center" w:pos="4320"/>
          <w:tab w:val="right" w:pos="8640"/>
        </w:tabs>
        <w:spacing w:line="260" w:lineRule="atLeast"/>
        <w:jc w:val="both"/>
        <w:rPr>
          <w:rFonts w:ascii="Arial" w:hAnsi="Arial" w:cs="Arial"/>
          <w:b/>
          <w:sz w:val="20"/>
          <w:szCs w:val="20"/>
          <w:lang w:eastAsia="en-US"/>
        </w:rPr>
      </w:pPr>
    </w:p>
    <w:p w14:paraId="31A5689B" w14:textId="77777777" w:rsidR="00C9433A" w:rsidRDefault="00C9433A" w:rsidP="00310329">
      <w:pPr>
        <w:tabs>
          <w:tab w:val="center" w:pos="4320"/>
          <w:tab w:val="right" w:pos="8640"/>
        </w:tabs>
        <w:spacing w:line="260" w:lineRule="atLeast"/>
        <w:jc w:val="both"/>
        <w:rPr>
          <w:rFonts w:ascii="Arial" w:hAnsi="Arial" w:cs="Arial"/>
          <w:b/>
          <w:sz w:val="20"/>
          <w:szCs w:val="20"/>
          <w:lang w:eastAsia="en-US"/>
        </w:rPr>
      </w:pPr>
    </w:p>
    <w:tbl>
      <w:tblPr>
        <w:tblW w:w="9640" w:type="dxa"/>
        <w:tblInd w:w="-147" w:type="dxa"/>
        <w:tblLook w:val="01E0" w:firstRow="1" w:lastRow="1" w:firstColumn="1" w:lastColumn="1" w:noHBand="0" w:noVBand="0"/>
      </w:tblPr>
      <w:tblGrid>
        <w:gridCol w:w="3191"/>
        <w:gridCol w:w="6449"/>
      </w:tblGrid>
      <w:tr w:rsidR="009D2672" w:rsidRPr="00F41505" w14:paraId="5CEB4984" w14:textId="77777777" w:rsidTr="000E39EB">
        <w:tc>
          <w:tcPr>
            <w:tcW w:w="3191" w:type="dxa"/>
            <w:tcBorders>
              <w:top w:val="single" w:sz="4" w:space="0" w:color="auto"/>
              <w:left w:val="single" w:sz="4" w:space="0" w:color="auto"/>
              <w:bottom w:val="single" w:sz="4" w:space="0" w:color="auto"/>
              <w:right w:val="single" w:sz="4" w:space="0" w:color="auto"/>
            </w:tcBorders>
          </w:tcPr>
          <w:p w14:paraId="09A28ADF" w14:textId="77777777" w:rsidR="009D2672" w:rsidRPr="00F41505" w:rsidRDefault="009D2672" w:rsidP="000E39EB">
            <w:pPr>
              <w:spacing w:line="260" w:lineRule="atLeast"/>
              <w:rPr>
                <w:rFonts w:ascii="Arial" w:hAnsi="Arial" w:cs="Arial"/>
                <w:i/>
                <w:iCs/>
                <w:sz w:val="20"/>
              </w:rPr>
            </w:pPr>
          </w:p>
        </w:tc>
        <w:tc>
          <w:tcPr>
            <w:tcW w:w="6449" w:type="dxa"/>
            <w:tcBorders>
              <w:top w:val="single" w:sz="4" w:space="0" w:color="auto"/>
              <w:left w:val="single" w:sz="4" w:space="0" w:color="auto"/>
              <w:bottom w:val="single" w:sz="4" w:space="0" w:color="auto"/>
              <w:right w:val="single" w:sz="4" w:space="0" w:color="auto"/>
            </w:tcBorders>
          </w:tcPr>
          <w:p w14:paraId="3BB65518" w14:textId="77777777" w:rsidR="009D2672" w:rsidRPr="00F41505" w:rsidRDefault="009D2672" w:rsidP="000E39EB">
            <w:pPr>
              <w:spacing w:before="60" w:after="60"/>
              <w:jc w:val="both"/>
              <w:rPr>
                <w:rFonts w:ascii="Arial" w:hAnsi="Arial" w:cs="Arial"/>
                <w:b/>
                <w:bCs/>
                <w:iCs/>
                <w:sz w:val="20"/>
                <w:szCs w:val="20"/>
              </w:rPr>
            </w:pPr>
            <w:r w:rsidRPr="00F41505">
              <w:rPr>
                <w:rFonts w:ascii="Arial" w:hAnsi="Arial" w:cs="Arial"/>
                <w:b/>
                <w:bCs/>
                <w:iCs/>
                <w:sz w:val="20"/>
                <w:szCs w:val="20"/>
              </w:rPr>
              <w:t>S podpisom izjave pod kazensko in materialno odgovornostjo izjavljamo, da so navedeni podatki resnični in da bomo v primeru preverjanja s strani naročnika to dokazali z ustreznimi listinami.</w:t>
            </w:r>
          </w:p>
        </w:tc>
      </w:tr>
      <w:tr w:rsidR="009D2672" w:rsidRPr="00F41505" w14:paraId="58F89A39" w14:textId="77777777" w:rsidTr="000E39EB">
        <w:tc>
          <w:tcPr>
            <w:tcW w:w="3191" w:type="dxa"/>
            <w:tcBorders>
              <w:top w:val="single" w:sz="4" w:space="0" w:color="auto"/>
              <w:left w:val="single" w:sz="4" w:space="0" w:color="auto"/>
              <w:bottom w:val="single" w:sz="4" w:space="0" w:color="auto"/>
              <w:right w:val="single" w:sz="4" w:space="0" w:color="auto"/>
            </w:tcBorders>
          </w:tcPr>
          <w:p w14:paraId="497037F3" w14:textId="7AEE5855" w:rsidR="009D2672" w:rsidRPr="00F41505" w:rsidRDefault="009D2672" w:rsidP="000E39EB">
            <w:pPr>
              <w:spacing w:line="260" w:lineRule="atLeast"/>
              <w:jc w:val="both"/>
              <w:rPr>
                <w:rFonts w:ascii="Arial" w:hAnsi="Arial" w:cs="Arial"/>
                <w:i/>
                <w:iCs/>
                <w:sz w:val="20"/>
              </w:rPr>
            </w:pPr>
            <w:r w:rsidRPr="00F41505">
              <w:rPr>
                <w:rFonts w:ascii="Arial" w:hAnsi="Arial" w:cs="Arial"/>
                <w:b/>
                <w:i/>
                <w:iCs/>
                <w:sz w:val="20"/>
              </w:rPr>
              <w:t>Podpis pooblaščene osebe pri ponudniku oziroma v primeru skupne ponudbe pooblaščene osebe vodilnega partnerja</w:t>
            </w:r>
            <w:r w:rsidR="00A93658">
              <w:rPr>
                <w:rFonts w:ascii="Arial" w:hAnsi="Arial" w:cs="Arial"/>
                <w:b/>
                <w:i/>
                <w:iCs/>
                <w:sz w:val="20"/>
              </w:rPr>
              <w:t xml:space="preserve"> </w:t>
            </w:r>
            <w:r w:rsidRPr="00F41505">
              <w:rPr>
                <w:rFonts w:ascii="Arial" w:hAnsi="Arial" w:cs="Arial"/>
                <w:i/>
                <w:iCs/>
                <w:sz w:val="20"/>
              </w:rPr>
              <w:t>(</w:t>
            </w:r>
            <w:r w:rsidRPr="00F41505">
              <w:rPr>
                <w:rFonts w:ascii="Arial" w:hAnsi="Arial" w:cs="Arial"/>
                <w:i/>
                <w:iCs/>
                <w:sz w:val="16"/>
                <w:szCs w:val="16"/>
              </w:rPr>
              <w:t>ime in priimek, lastnoročni ali elektronski podpis in datum podpisa</w:t>
            </w:r>
            <w:r w:rsidRPr="00F41505">
              <w:rPr>
                <w:rFonts w:ascii="Arial" w:hAnsi="Arial" w:cs="Arial"/>
                <w:i/>
                <w:iCs/>
                <w:sz w:val="20"/>
              </w:rPr>
              <w:t>)</w:t>
            </w:r>
            <w:r w:rsidRPr="00565F99">
              <w:rPr>
                <w:rFonts w:ascii="Arial" w:hAnsi="Arial" w:cs="Arial"/>
                <w:b/>
                <w:bCs/>
                <w:i/>
                <w:iCs/>
                <w:sz w:val="20"/>
              </w:rPr>
              <w:t>:</w:t>
            </w:r>
          </w:p>
        </w:tc>
        <w:tc>
          <w:tcPr>
            <w:tcW w:w="6449" w:type="dxa"/>
            <w:tcBorders>
              <w:top w:val="single" w:sz="4" w:space="0" w:color="auto"/>
              <w:left w:val="single" w:sz="4" w:space="0" w:color="auto"/>
              <w:bottom w:val="single" w:sz="4" w:space="0" w:color="auto"/>
              <w:right w:val="single" w:sz="4" w:space="0" w:color="auto"/>
            </w:tcBorders>
          </w:tcPr>
          <w:p w14:paraId="711F4DCD" w14:textId="77777777" w:rsidR="009D2672" w:rsidRPr="00F41505" w:rsidRDefault="009D2672" w:rsidP="000E39EB">
            <w:pPr>
              <w:spacing w:before="60" w:after="60"/>
              <w:rPr>
                <w:rFonts w:ascii="Arial" w:hAnsi="Arial" w:cs="Arial"/>
                <w:b/>
                <w:bCs/>
                <w:iCs/>
                <w:sz w:val="20"/>
                <w:szCs w:val="20"/>
              </w:rPr>
            </w:pPr>
          </w:p>
        </w:tc>
      </w:tr>
    </w:tbl>
    <w:p w14:paraId="55CA5FE9" w14:textId="77777777" w:rsidR="00AE57D3" w:rsidRDefault="00AE57D3" w:rsidP="005722D3">
      <w:pPr>
        <w:tabs>
          <w:tab w:val="center" w:pos="4320"/>
          <w:tab w:val="right" w:pos="8640"/>
        </w:tabs>
        <w:spacing w:line="260" w:lineRule="atLeast"/>
        <w:jc w:val="both"/>
        <w:rPr>
          <w:rFonts w:ascii="Arial" w:hAnsi="Arial" w:cs="Arial"/>
          <w:b/>
          <w:sz w:val="20"/>
          <w:szCs w:val="20"/>
          <w:lang w:eastAsia="en-US"/>
        </w:rPr>
      </w:pPr>
    </w:p>
    <w:p w14:paraId="590BDB03" w14:textId="6076043C" w:rsidR="008D0C44" w:rsidRDefault="008D0C44">
      <w:pPr>
        <w:rPr>
          <w:rFonts w:ascii="Arial" w:hAnsi="Arial" w:cs="Arial"/>
          <w:b/>
          <w:sz w:val="20"/>
          <w:szCs w:val="20"/>
          <w:lang w:eastAsia="en-US"/>
        </w:rPr>
      </w:pPr>
    </w:p>
    <w:p w14:paraId="093122AD" w14:textId="77777777" w:rsidR="00510270" w:rsidRDefault="00510270">
      <w:pPr>
        <w:rPr>
          <w:rFonts w:ascii="Arial" w:hAnsi="Arial" w:cs="Arial"/>
          <w:b/>
          <w:sz w:val="20"/>
          <w:szCs w:val="20"/>
          <w:lang w:eastAsia="en-US"/>
        </w:rPr>
      </w:pPr>
      <w:r>
        <w:rPr>
          <w:rFonts w:ascii="Arial" w:hAnsi="Arial" w:cs="Arial"/>
          <w:b/>
          <w:sz w:val="20"/>
          <w:szCs w:val="20"/>
          <w:lang w:eastAsia="en-US"/>
        </w:rPr>
        <w:br w:type="page"/>
      </w:r>
    </w:p>
    <w:p w14:paraId="10B477D3" w14:textId="0F22D4EF" w:rsidR="00333C5B" w:rsidRPr="00A93C7A" w:rsidRDefault="00333C5B" w:rsidP="00333C5B">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5F5B85">
        <w:rPr>
          <w:rFonts w:ascii="Arial" w:hAnsi="Arial" w:cs="Arial"/>
          <w:b/>
          <w:sz w:val="20"/>
          <w:szCs w:val="20"/>
          <w:lang w:eastAsia="en-US"/>
        </w:rPr>
        <w:lastRenderedPageBreak/>
        <w:t>Obrazec 3</w:t>
      </w:r>
      <w:r w:rsidR="00D776D1">
        <w:rPr>
          <w:rFonts w:ascii="Arial" w:hAnsi="Arial" w:cs="Arial"/>
          <w:b/>
          <w:sz w:val="20"/>
          <w:szCs w:val="20"/>
          <w:lang w:eastAsia="en-US"/>
        </w:rPr>
        <w:t>A</w:t>
      </w:r>
      <w:r w:rsidRPr="005F5B85">
        <w:rPr>
          <w:rFonts w:ascii="Arial" w:hAnsi="Arial" w:cs="Arial"/>
          <w:b/>
          <w:sz w:val="20"/>
          <w:szCs w:val="20"/>
          <w:lang w:eastAsia="en-US"/>
        </w:rPr>
        <w:t>:</w:t>
      </w:r>
      <w:r w:rsidRPr="00CC0696">
        <w:rPr>
          <w:rFonts w:ascii="Arial" w:hAnsi="Arial" w:cs="Arial"/>
          <w:b/>
          <w:sz w:val="20"/>
          <w:szCs w:val="20"/>
          <w:lang w:eastAsia="en-US"/>
        </w:rPr>
        <w:t xml:space="preserve"> IZJAVA PONUDNIKA O NOMINIRANEM</w:t>
      </w:r>
      <w:r w:rsidR="00985408">
        <w:rPr>
          <w:rFonts w:ascii="Arial" w:hAnsi="Arial" w:cs="Arial"/>
          <w:b/>
          <w:sz w:val="20"/>
          <w:szCs w:val="20"/>
          <w:lang w:eastAsia="en-US"/>
        </w:rPr>
        <w:t xml:space="preserve"> DODATNEM </w:t>
      </w:r>
      <w:r w:rsidRPr="00CC0696">
        <w:rPr>
          <w:rFonts w:ascii="Arial" w:hAnsi="Arial" w:cs="Arial"/>
          <w:b/>
          <w:sz w:val="20"/>
          <w:szCs w:val="20"/>
          <w:lang w:eastAsia="en-US"/>
        </w:rPr>
        <w:t xml:space="preserve">KADRU </w:t>
      </w:r>
      <w:r w:rsidR="00D776D1" w:rsidRPr="00D776D1">
        <w:rPr>
          <w:rFonts w:ascii="Arial" w:hAnsi="Arial" w:cs="Arial"/>
          <w:b/>
          <w:sz w:val="20"/>
          <w:szCs w:val="20"/>
          <w:lang w:eastAsia="en-US"/>
        </w:rPr>
        <w:t>V DELOVN</w:t>
      </w:r>
      <w:r w:rsidR="00D776D1">
        <w:rPr>
          <w:rFonts w:ascii="Arial" w:hAnsi="Arial" w:cs="Arial"/>
          <w:b/>
          <w:sz w:val="20"/>
          <w:szCs w:val="20"/>
          <w:lang w:eastAsia="en-US"/>
        </w:rPr>
        <w:t>I</w:t>
      </w:r>
      <w:r w:rsidR="00D776D1" w:rsidRPr="00D776D1">
        <w:rPr>
          <w:rFonts w:ascii="Arial" w:hAnsi="Arial" w:cs="Arial"/>
          <w:b/>
          <w:sz w:val="20"/>
          <w:szCs w:val="20"/>
          <w:lang w:eastAsia="en-US"/>
        </w:rPr>
        <w:t xml:space="preserve"> SKUPIN</w:t>
      </w:r>
      <w:r w:rsidR="00D776D1">
        <w:rPr>
          <w:rFonts w:ascii="Arial" w:hAnsi="Arial" w:cs="Arial"/>
          <w:b/>
          <w:sz w:val="20"/>
          <w:szCs w:val="20"/>
          <w:lang w:eastAsia="en-US"/>
        </w:rPr>
        <w:t>I</w:t>
      </w:r>
      <w:r w:rsidR="00254F25">
        <w:rPr>
          <w:rFonts w:ascii="Arial" w:hAnsi="Arial" w:cs="Arial"/>
          <w:b/>
          <w:sz w:val="20"/>
          <w:szCs w:val="20"/>
          <w:lang w:eastAsia="en-US"/>
        </w:rPr>
        <w:t xml:space="preserve">  </w:t>
      </w:r>
      <w:r w:rsidR="00B56F9E" w:rsidRPr="00B56F9E">
        <w:rPr>
          <w:rFonts w:ascii="Arial" w:hAnsi="Arial" w:cs="Arial"/>
          <w:b/>
          <w:sz w:val="20"/>
          <w:szCs w:val="20"/>
          <w:lang w:eastAsia="en-US"/>
        </w:rPr>
        <w:t>iz točke 3.2.3.2 razpisne dokumentacije</w:t>
      </w:r>
    </w:p>
    <w:p w14:paraId="64CC5127" w14:textId="77777777" w:rsidR="00D776D1" w:rsidRDefault="00D776D1">
      <w:pPr>
        <w:rPr>
          <w:rFonts w:ascii="Arial" w:hAnsi="Arial" w:cs="Arial"/>
          <w:b/>
          <w:sz w:val="20"/>
          <w:szCs w:val="20"/>
          <w:lang w:eastAsia="en-US"/>
        </w:rPr>
      </w:pPr>
    </w:p>
    <w:tbl>
      <w:tblPr>
        <w:tblW w:w="9640" w:type="dxa"/>
        <w:tblInd w:w="-147" w:type="dxa"/>
        <w:tblLook w:val="01E0" w:firstRow="1" w:lastRow="1" w:firstColumn="1" w:lastColumn="1" w:noHBand="0" w:noVBand="0"/>
      </w:tblPr>
      <w:tblGrid>
        <w:gridCol w:w="4678"/>
        <w:gridCol w:w="4962"/>
      </w:tblGrid>
      <w:tr w:rsidR="00D776D1" w:rsidRPr="00686167" w14:paraId="741B3378" w14:textId="77777777" w:rsidTr="008E19E3">
        <w:trPr>
          <w:trHeight w:val="57"/>
        </w:trPr>
        <w:tc>
          <w:tcPr>
            <w:tcW w:w="9640" w:type="dxa"/>
            <w:gridSpan w:val="2"/>
            <w:tcBorders>
              <w:top w:val="single" w:sz="4" w:space="0" w:color="auto"/>
              <w:left w:val="single" w:sz="4" w:space="0" w:color="auto"/>
              <w:bottom w:val="single" w:sz="4" w:space="0" w:color="auto"/>
              <w:right w:val="single" w:sz="4" w:space="0" w:color="auto"/>
            </w:tcBorders>
          </w:tcPr>
          <w:p w14:paraId="67103702" w14:textId="330A7420" w:rsidR="00D776D1" w:rsidRPr="00D776D1" w:rsidRDefault="00D776D1" w:rsidP="008E19E3">
            <w:pPr>
              <w:spacing w:line="260" w:lineRule="atLeast"/>
              <w:jc w:val="both"/>
              <w:rPr>
                <w:rFonts w:ascii="Arial" w:hAnsi="Arial" w:cs="Arial"/>
                <w:b/>
                <w:bCs/>
                <w:sz w:val="20"/>
                <w:szCs w:val="20"/>
              </w:rPr>
            </w:pPr>
            <w:r w:rsidRPr="00D776D1">
              <w:rPr>
                <w:rFonts w:ascii="Arial" w:hAnsi="Arial" w:cs="Arial"/>
                <w:b/>
                <w:bCs/>
                <w:color w:val="000000" w:themeColor="text1"/>
                <w:sz w:val="20"/>
                <w:szCs w:val="20"/>
              </w:rPr>
              <w:t>ODGOVORNI PROJEKTANT NAČRTA VODNOGOSPODARSKIH UREDITEV</w:t>
            </w:r>
          </w:p>
        </w:tc>
      </w:tr>
      <w:tr w:rsidR="00D776D1" w:rsidRPr="006F42CE" w14:paraId="03734B17" w14:textId="77777777" w:rsidTr="008E19E3">
        <w:tc>
          <w:tcPr>
            <w:tcW w:w="4678" w:type="dxa"/>
            <w:tcBorders>
              <w:top w:val="single" w:sz="4" w:space="0" w:color="auto"/>
              <w:left w:val="single" w:sz="4" w:space="0" w:color="auto"/>
              <w:bottom w:val="single" w:sz="4" w:space="0" w:color="auto"/>
              <w:right w:val="single" w:sz="4" w:space="0" w:color="auto"/>
            </w:tcBorders>
            <w:vAlign w:val="center"/>
          </w:tcPr>
          <w:p w14:paraId="52928A70" w14:textId="77777777" w:rsidR="00D776D1" w:rsidRPr="00387ED0" w:rsidRDefault="00D776D1" w:rsidP="008E19E3">
            <w:pPr>
              <w:spacing w:line="260" w:lineRule="atLeast"/>
              <w:rPr>
                <w:rFonts w:ascii="Arial" w:hAnsi="Arial" w:cs="Arial"/>
                <w:b/>
                <w:bCs/>
                <w:i/>
                <w:iCs/>
                <w:sz w:val="20"/>
                <w:szCs w:val="20"/>
              </w:rPr>
            </w:pPr>
          </w:p>
          <w:p w14:paraId="5AD5D0AA" w14:textId="3017C7CA" w:rsidR="00D776D1" w:rsidRPr="00387ED0" w:rsidRDefault="00D776D1" w:rsidP="008E19E3">
            <w:pPr>
              <w:spacing w:line="260" w:lineRule="atLeast"/>
              <w:rPr>
                <w:rFonts w:ascii="Arial" w:hAnsi="Arial" w:cs="Arial"/>
                <w:b/>
                <w:bCs/>
                <w:i/>
                <w:iCs/>
                <w:sz w:val="20"/>
                <w:szCs w:val="20"/>
              </w:rPr>
            </w:pPr>
            <w:r>
              <w:rPr>
                <w:rFonts w:ascii="Arial" w:hAnsi="Arial" w:cs="Arial"/>
                <w:b/>
                <w:bCs/>
                <w:i/>
                <w:iCs/>
                <w:sz w:val="20"/>
                <w:szCs w:val="20"/>
              </w:rPr>
              <w:t>Ime in priimek:</w:t>
            </w:r>
          </w:p>
          <w:p w14:paraId="57B2EBC3" w14:textId="77777777" w:rsidR="00D776D1" w:rsidRPr="00387ED0" w:rsidRDefault="00D776D1" w:rsidP="008E19E3">
            <w:pPr>
              <w:spacing w:line="260" w:lineRule="atLeast"/>
              <w:rPr>
                <w:rFonts w:ascii="Arial" w:hAnsi="Arial" w:cs="Arial"/>
                <w:b/>
                <w:bCs/>
                <w:i/>
                <w:iCs/>
                <w:sz w:val="20"/>
                <w:szCs w:val="20"/>
              </w:rPr>
            </w:pPr>
          </w:p>
        </w:tc>
        <w:tc>
          <w:tcPr>
            <w:tcW w:w="4962" w:type="dxa"/>
            <w:tcBorders>
              <w:top w:val="single" w:sz="4" w:space="0" w:color="auto"/>
              <w:left w:val="single" w:sz="4" w:space="0" w:color="auto"/>
              <w:bottom w:val="single" w:sz="4" w:space="0" w:color="auto"/>
              <w:right w:val="single" w:sz="4" w:space="0" w:color="auto"/>
            </w:tcBorders>
            <w:vAlign w:val="center"/>
          </w:tcPr>
          <w:p w14:paraId="060B8829" w14:textId="77777777" w:rsidR="00D776D1" w:rsidRPr="006F42CE" w:rsidRDefault="00D776D1" w:rsidP="008E19E3">
            <w:pPr>
              <w:spacing w:before="60" w:after="60"/>
              <w:rPr>
                <w:rFonts w:ascii="Arial" w:hAnsi="Arial" w:cs="Arial"/>
                <w:iCs/>
                <w:sz w:val="20"/>
                <w:szCs w:val="20"/>
              </w:rPr>
            </w:pPr>
          </w:p>
        </w:tc>
      </w:tr>
      <w:tr w:rsidR="00D776D1" w:rsidRPr="006F42CE" w14:paraId="0305B094" w14:textId="77777777" w:rsidTr="008E19E3">
        <w:tc>
          <w:tcPr>
            <w:tcW w:w="4678" w:type="dxa"/>
            <w:tcBorders>
              <w:top w:val="single" w:sz="4" w:space="0" w:color="auto"/>
              <w:left w:val="single" w:sz="4" w:space="0" w:color="auto"/>
              <w:bottom w:val="single" w:sz="4" w:space="0" w:color="auto"/>
              <w:right w:val="single" w:sz="4" w:space="0" w:color="auto"/>
            </w:tcBorders>
            <w:vAlign w:val="center"/>
          </w:tcPr>
          <w:p w14:paraId="79145BB0" w14:textId="77777777" w:rsidR="00D776D1" w:rsidRPr="00387ED0" w:rsidRDefault="00D776D1" w:rsidP="008E19E3">
            <w:pPr>
              <w:spacing w:line="260" w:lineRule="atLeast"/>
              <w:rPr>
                <w:rFonts w:ascii="Arial" w:hAnsi="Arial" w:cs="Arial"/>
                <w:b/>
                <w:i/>
                <w:iCs/>
                <w:sz w:val="20"/>
                <w:szCs w:val="20"/>
              </w:rPr>
            </w:pPr>
          </w:p>
          <w:p w14:paraId="1D0E60D5" w14:textId="1C7CEB5A" w:rsidR="00D776D1" w:rsidRPr="00747A42" w:rsidRDefault="00D776D1" w:rsidP="008E19E3">
            <w:pPr>
              <w:spacing w:line="260" w:lineRule="atLeast"/>
              <w:rPr>
                <w:rFonts w:ascii="Arial" w:hAnsi="Arial" w:cs="Arial"/>
                <w:bCs/>
                <w:i/>
                <w:iCs/>
                <w:sz w:val="20"/>
                <w:szCs w:val="20"/>
              </w:rPr>
            </w:pPr>
            <w:r>
              <w:rPr>
                <w:rFonts w:ascii="Arial" w:hAnsi="Arial" w:cs="Arial"/>
                <w:bCs/>
                <w:i/>
                <w:iCs/>
                <w:sz w:val="20"/>
                <w:szCs w:val="20"/>
              </w:rPr>
              <w:t>V</w:t>
            </w:r>
            <w:r w:rsidRPr="00D776D1">
              <w:rPr>
                <w:rFonts w:ascii="Arial" w:hAnsi="Arial" w:cs="Arial"/>
                <w:bCs/>
                <w:i/>
                <w:iCs/>
                <w:sz w:val="20"/>
                <w:szCs w:val="20"/>
              </w:rPr>
              <w:t>pisan</w:t>
            </w:r>
            <w:r>
              <w:rPr>
                <w:rFonts w:ascii="Arial" w:hAnsi="Arial" w:cs="Arial"/>
                <w:bCs/>
                <w:i/>
                <w:iCs/>
                <w:sz w:val="20"/>
                <w:szCs w:val="20"/>
              </w:rPr>
              <w:t>/a</w:t>
            </w:r>
            <w:r w:rsidRPr="00D776D1">
              <w:rPr>
                <w:rFonts w:ascii="Arial" w:hAnsi="Arial" w:cs="Arial"/>
                <w:bCs/>
                <w:i/>
                <w:iCs/>
                <w:sz w:val="20"/>
                <w:szCs w:val="20"/>
              </w:rPr>
              <w:t xml:space="preserve"> v imenik pooblaščenih inženirjev</w:t>
            </w:r>
            <w:r>
              <w:rPr>
                <w:rFonts w:ascii="Arial" w:hAnsi="Arial" w:cs="Arial"/>
                <w:bCs/>
                <w:i/>
                <w:iCs/>
                <w:sz w:val="20"/>
                <w:szCs w:val="20"/>
              </w:rPr>
              <w:t xml:space="preserve"> (</w:t>
            </w:r>
            <w:r w:rsidRPr="00D776D1">
              <w:rPr>
                <w:rFonts w:ascii="Arial" w:hAnsi="Arial" w:cs="Arial"/>
                <w:bCs/>
                <w:i/>
                <w:iCs/>
                <w:sz w:val="20"/>
                <w:szCs w:val="20"/>
              </w:rPr>
              <w:t>IZS ali ZAPS</w:t>
            </w:r>
            <w:r>
              <w:rPr>
                <w:rFonts w:ascii="Arial" w:hAnsi="Arial" w:cs="Arial"/>
                <w:bCs/>
                <w:i/>
                <w:iCs/>
                <w:sz w:val="20"/>
                <w:szCs w:val="20"/>
              </w:rPr>
              <w:t>):</w:t>
            </w:r>
          </w:p>
          <w:p w14:paraId="4BA58273" w14:textId="77777777" w:rsidR="00D776D1" w:rsidRPr="00387ED0" w:rsidRDefault="00D776D1" w:rsidP="008E19E3">
            <w:pPr>
              <w:spacing w:line="260" w:lineRule="atLeast"/>
              <w:rPr>
                <w:rFonts w:ascii="Arial" w:hAnsi="Arial" w:cs="Arial"/>
                <w:b/>
                <w:i/>
                <w:iCs/>
                <w:sz w:val="20"/>
                <w:szCs w:val="20"/>
              </w:rPr>
            </w:pPr>
          </w:p>
        </w:tc>
        <w:tc>
          <w:tcPr>
            <w:tcW w:w="4962" w:type="dxa"/>
            <w:tcBorders>
              <w:top w:val="single" w:sz="4" w:space="0" w:color="auto"/>
              <w:left w:val="single" w:sz="4" w:space="0" w:color="auto"/>
              <w:bottom w:val="single" w:sz="4" w:space="0" w:color="auto"/>
              <w:right w:val="single" w:sz="4" w:space="0" w:color="auto"/>
            </w:tcBorders>
            <w:vAlign w:val="center"/>
          </w:tcPr>
          <w:p w14:paraId="278A6306" w14:textId="77777777" w:rsidR="00D776D1" w:rsidRPr="006F42CE" w:rsidRDefault="00D776D1" w:rsidP="008E19E3">
            <w:pPr>
              <w:spacing w:before="60" w:after="60"/>
              <w:rPr>
                <w:rFonts w:ascii="Arial" w:hAnsi="Arial" w:cs="Arial"/>
                <w:iCs/>
                <w:sz w:val="20"/>
                <w:szCs w:val="20"/>
              </w:rPr>
            </w:pPr>
          </w:p>
        </w:tc>
      </w:tr>
    </w:tbl>
    <w:p w14:paraId="6A6ED50D" w14:textId="77777777" w:rsidR="00D776D1" w:rsidRDefault="00D776D1">
      <w:pPr>
        <w:rPr>
          <w:rFonts w:ascii="Arial" w:hAnsi="Arial" w:cs="Arial"/>
          <w:b/>
          <w:sz w:val="20"/>
          <w:szCs w:val="20"/>
          <w:lang w:eastAsia="en-US"/>
        </w:rPr>
      </w:pPr>
    </w:p>
    <w:tbl>
      <w:tblPr>
        <w:tblW w:w="9640" w:type="dxa"/>
        <w:tblInd w:w="-147" w:type="dxa"/>
        <w:tblLook w:val="01E0" w:firstRow="1" w:lastRow="1" w:firstColumn="1" w:lastColumn="1" w:noHBand="0" w:noVBand="0"/>
      </w:tblPr>
      <w:tblGrid>
        <w:gridCol w:w="4678"/>
        <w:gridCol w:w="4962"/>
      </w:tblGrid>
      <w:tr w:rsidR="00D776D1" w:rsidRPr="00D776D1" w14:paraId="7E388467" w14:textId="77777777" w:rsidTr="008E19E3">
        <w:trPr>
          <w:trHeight w:val="57"/>
        </w:trPr>
        <w:tc>
          <w:tcPr>
            <w:tcW w:w="9640" w:type="dxa"/>
            <w:gridSpan w:val="2"/>
            <w:tcBorders>
              <w:top w:val="single" w:sz="4" w:space="0" w:color="auto"/>
              <w:left w:val="single" w:sz="4" w:space="0" w:color="auto"/>
              <w:bottom w:val="single" w:sz="4" w:space="0" w:color="auto"/>
              <w:right w:val="single" w:sz="4" w:space="0" w:color="auto"/>
            </w:tcBorders>
          </w:tcPr>
          <w:p w14:paraId="6A02886C" w14:textId="0443035F" w:rsidR="00D776D1" w:rsidRPr="00D776D1" w:rsidRDefault="00D776D1" w:rsidP="008E19E3">
            <w:pPr>
              <w:spacing w:line="260" w:lineRule="atLeast"/>
              <w:jc w:val="both"/>
              <w:rPr>
                <w:rFonts w:ascii="Arial" w:hAnsi="Arial" w:cs="Arial"/>
                <w:b/>
                <w:bCs/>
                <w:sz w:val="20"/>
                <w:szCs w:val="20"/>
              </w:rPr>
            </w:pPr>
            <w:r w:rsidRPr="00D776D1">
              <w:rPr>
                <w:rFonts w:ascii="Arial" w:hAnsi="Arial" w:cs="Arial"/>
                <w:b/>
                <w:bCs/>
                <w:color w:val="000000" w:themeColor="text1"/>
                <w:sz w:val="20"/>
                <w:szCs w:val="20"/>
              </w:rPr>
              <w:t>ODGOVORNI PROJEKTANT NAČRTA</w:t>
            </w:r>
            <w:r>
              <w:rPr>
                <w:rFonts w:ascii="Arial" w:hAnsi="Arial" w:cs="Arial"/>
                <w:b/>
                <w:bCs/>
                <w:color w:val="000000" w:themeColor="text1"/>
                <w:sz w:val="20"/>
                <w:szCs w:val="20"/>
              </w:rPr>
              <w:t xml:space="preserve"> </w:t>
            </w:r>
            <w:r w:rsidRPr="00D776D1">
              <w:rPr>
                <w:rFonts w:ascii="Arial" w:hAnsi="Arial" w:cs="Arial"/>
                <w:b/>
                <w:bCs/>
                <w:color w:val="000000" w:themeColor="text1"/>
                <w:sz w:val="20"/>
                <w:szCs w:val="20"/>
              </w:rPr>
              <w:t>PRESTAVITVE OZ. ZAŠČITE TK VODOV</w:t>
            </w:r>
          </w:p>
        </w:tc>
      </w:tr>
      <w:tr w:rsidR="00D776D1" w:rsidRPr="006F42CE" w14:paraId="4FA5C532" w14:textId="77777777" w:rsidTr="008E19E3">
        <w:tc>
          <w:tcPr>
            <w:tcW w:w="4678" w:type="dxa"/>
            <w:tcBorders>
              <w:top w:val="single" w:sz="4" w:space="0" w:color="auto"/>
              <w:left w:val="single" w:sz="4" w:space="0" w:color="auto"/>
              <w:bottom w:val="single" w:sz="4" w:space="0" w:color="auto"/>
              <w:right w:val="single" w:sz="4" w:space="0" w:color="auto"/>
            </w:tcBorders>
            <w:vAlign w:val="center"/>
          </w:tcPr>
          <w:p w14:paraId="593C5635" w14:textId="77777777" w:rsidR="00D776D1" w:rsidRPr="00387ED0" w:rsidRDefault="00D776D1" w:rsidP="008E19E3">
            <w:pPr>
              <w:spacing w:line="260" w:lineRule="atLeast"/>
              <w:rPr>
                <w:rFonts w:ascii="Arial" w:hAnsi="Arial" w:cs="Arial"/>
                <w:b/>
                <w:bCs/>
                <w:i/>
                <w:iCs/>
                <w:sz w:val="20"/>
                <w:szCs w:val="20"/>
              </w:rPr>
            </w:pPr>
          </w:p>
          <w:p w14:paraId="7AC41394" w14:textId="77777777" w:rsidR="00D776D1" w:rsidRPr="00387ED0" w:rsidRDefault="00D776D1" w:rsidP="008E19E3">
            <w:pPr>
              <w:spacing w:line="260" w:lineRule="atLeast"/>
              <w:rPr>
                <w:rFonts w:ascii="Arial" w:hAnsi="Arial" w:cs="Arial"/>
                <w:b/>
                <w:bCs/>
                <w:i/>
                <w:iCs/>
                <w:sz w:val="20"/>
                <w:szCs w:val="20"/>
              </w:rPr>
            </w:pPr>
            <w:r>
              <w:rPr>
                <w:rFonts w:ascii="Arial" w:hAnsi="Arial" w:cs="Arial"/>
                <w:b/>
                <w:bCs/>
                <w:i/>
                <w:iCs/>
                <w:sz w:val="20"/>
                <w:szCs w:val="20"/>
              </w:rPr>
              <w:t>Ime in priimek:</w:t>
            </w:r>
          </w:p>
          <w:p w14:paraId="4F301D49" w14:textId="77777777" w:rsidR="00D776D1" w:rsidRPr="00387ED0" w:rsidRDefault="00D776D1" w:rsidP="008E19E3">
            <w:pPr>
              <w:spacing w:line="260" w:lineRule="atLeast"/>
              <w:rPr>
                <w:rFonts w:ascii="Arial" w:hAnsi="Arial" w:cs="Arial"/>
                <w:b/>
                <w:bCs/>
                <w:i/>
                <w:iCs/>
                <w:sz w:val="20"/>
                <w:szCs w:val="20"/>
              </w:rPr>
            </w:pPr>
          </w:p>
        </w:tc>
        <w:tc>
          <w:tcPr>
            <w:tcW w:w="4962" w:type="dxa"/>
            <w:tcBorders>
              <w:top w:val="single" w:sz="4" w:space="0" w:color="auto"/>
              <w:left w:val="single" w:sz="4" w:space="0" w:color="auto"/>
              <w:bottom w:val="single" w:sz="4" w:space="0" w:color="auto"/>
              <w:right w:val="single" w:sz="4" w:space="0" w:color="auto"/>
            </w:tcBorders>
            <w:vAlign w:val="center"/>
          </w:tcPr>
          <w:p w14:paraId="03E05190" w14:textId="77777777" w:rsidR="00D776D1" w:rsidRPr="006F42CE" w:rsidRDefault="00D776D1" w:rsidP="008E19E3">
            <w:pPr>
              <w:spacing w:before="60" w:after="60"/>
              <w:rPr>
                <w:rFonts w:ascii="Arial" w:hAnsi="Arial" w:cs="Arial"/>
                <w:iCs/>
                <w:sz w:val="20"/>
                <w:szCs w:val="20"/>
              </w:rPr>
            </w:pPr>
          </w:p>
        </w:tc>
      </w:tr>
      <w:tr w:rsidR="00D776D1" w:rsidRPr="006F42CE" w14:paraId="654FE885" w14:textId="77777777" w:rsidTr="008E19E3">
        <w:tc>
          <w:tcPr>
            <w:tcW w:w="4678" w:type="dxa"/>
            <w:tcBorders>
              <w:top w:val="single" w:sz="4" w:space="0" w:color="auto"/>
              <w:left w:val="single" w:sz="4" w:space="0" w:color="auto"/>
              <w:bottom w:val="single" w:sz="4" w:space="0" w:color="auto"/>
              <w:right w:val="single" w:sz="4" w:space="0" w:color="auto"/>
            </w:tcBorders>
            <w:vAlign w:val="center"/>
          </w:tcPr>
          <w:p w14:paraId="258AFEBC" w14:textId="77777777" w:rsidR="00D776D1" w:rsidRPr="00387ED0" w:rsidRDefault="00D776D1" w:rsidP="008E19E3">
            <w:pPr>
              <w:spacing w:line="260" w:lineRule="atLeast"/>
              <w:rPr>
                <w:rFonts w:ascii="Arial" w:hAnsi="Arial" w:cs="Arial"/>
                <w:b/>
                <w:i/>
                <w:iCs/>
                <w:sz w:val="20"/>
                <w:szCs w:val="20"/>
              </w:rPr>
            </w:pPr>
          </w:p>
          <w:p w14:paraId="605B3787" w14:textId="77777777" w:rsidR="00D776D1" w:rsidRPr="00747A42" w:rsidRDefault="00D776D1" w:rsidP="008E19E3">
            <w:pPr>
              <w:spacing w:line="260" w:lineRule="atLeast"/>
              <w:rPr>
                <w:rFonts w:ascii="Arial" w:hAnsi="Arial" w:cs="Arial"/>
                <w:bCs/>
                <w:i/>
                <w:iCs/>
                <w:sz w:val="20"/>
                <w:szCs w:val="20"/>
              </w:rPr>
            </w:pPr>
            <w:r>
              <w:rPr>
                <w:rFonts w:ascii="Arial" w:hAnsi="Arial" w:cs="Arial"/>
                <w:bCs/>
                <w:i/>
                <w:iCs/>
                <w:sz w:val="20"/>
                <w:szCs w:val="20"/>
              </w:rPr>
              <w:t>V</w:t>
            </w:r>
            <w:r w:rsidRPr="00D776D1">
              <w:rPr>
                <w:rFonts w:ascii="Arial" w:hAnsi="Arial" w:cs="Arial"/>
                <w:bCs/>
                <w:i/>
                <w:iCs/>
                <w:sz w:val="20"/>
                <w:szCs w:val="20"/>
              </w:rPr>
              <w:t>pisan</w:t>
            </w:r>
            <w:r>
              <w:rPr>
                <w:rFonts w:ascii="Arial" w:hAnsi="Arial" w:cs="Arial"/>
                <w:bCs/>
                <w:i/>
                <w:iCs/>
                <w:sz w:val="20"/>
                <w:szCs w:val="20"/>
              </w:rPr>
              <w:t>/a</w:t>
            </w:r>
            <w:r w:rsidRPr="00D776D1">
              <w:rPr>
                <w:rFonts w:ascii="Arial" w:hAnsi="Arial" w:cs="Arial"/>
                <w:bCs/>
                <w:i/>
                <w:iCs/>
                <w:sz w:val="20"/>
                <w:szCs w:val="20"/>
              </w:rPr>
              <w:t xml:space="preserve"> v imenik pooblaščenih inženirjev</w:t>
            </w:r>
            <w:r>
              <w:rPr>
                <w:rFonts w:ascii="Arial" w:hAnsi="Arial" w:cs="Arial"/>
                <w:bCs/>
                <w:i/>
                <w:iCs/>
                <w:sz w:val="20"/>
                <w:szCs w:val="20"/>
              </w:rPr>
              <w:t xml:space="preserve"> (</w:t>
            </w:r>
            <w:r w:rsidRPr="00D776D1">
              <w:rPr>
                <w:rFonts w:ascii="Arial" w:hAnsi="Arial" w:cs="Arial"/>
                <w:bCs/>
                <w:i/>
                <w:iCs/>
                <w:sz w:val="20"/>
                <w:szCs w:val="20"/>
              </w:rPr>
              <w:t>IZS ali ZAPS</w:t>
            </w:r>
            <w:r>
              <w:rPr>
                <w:rFonts w:ascii="Arial" w:hAnsi="Arial" w:cs="Arial"/>
                <w:bCs/>
                <w:i/>
                <w:iCs/>
                <w:sz w:val="20"/>
                <w:szCs w:val="20"/>
              </w:rPr>
              <w:t>):</w:t>
            </w:r>
          </w:p>
          <w:p w14:paraId="266E2FF4" w14:textId="77777777" w:rsidR="00D776D1" w:rsidRPr="00387ED0" w:rsidRDefault="00D776D1" w:rsidP="008E19E3">
            <w:pPr>
              <w:spacing w:line="260" w:lineRule="atLeast"/>
              <w:rPr>
                <w:rFonts w:ascii="Arial" w:hAnsi="Arial" w:cs="Arial"/>
                <w:b/>
                <w:i/>
                <w:iCs/>
                <w:sz w:val="20"/>
                <w:szCs w:val="20"/>
              </w:rPr>
            </w:pPr>
          </w:p>
        </w:tc>
        <w:tc>
          <w:tcPr>
            <w:tcW w:w="4962" w:type="dxa"/>
            <w:tcBorders>
              <w:top w:val="single" w:sz="4" w:space="0" w:color="auto"/>
              <w:left w:val="single" w:sz="4" w:space="0" w:color="auto"/>
              <w:bottom w:val="single" w:sz="4" w:space="0" w:color="auto"/>
              <w:right w:val="single" w:sz="4" w:space="0" w:color="auto"/>
            </w:tcBorders>
            <w:vAlign w:val="center"/>
          </w:tcPr>
          <w:p w14:paraId="6C326B6B" w14:textId="77777777" w:rsidR="00D776D1" w:rsidRPr="006F42CE" w:rsidRDefault="00D776D1" w:rsidP="008E19E3">
            <w:pPr>
              <w:spacing w:before="60" w:after="60"/>
              <w:rPr>
                <w:rFonts w:ascii="Arial" w:hAnsi="Arial" w:cs="Arial"/>
                <w:iCs/>
                <w:sz w:val="20"/>
                <w:szCs w:val="20"/>
              </w:rPr>
            </w:pPr>
          </w:p>
        </w:tc>
      </w:tr>
    </w:tbl>
    <w:p w14:paraId="0168DAF6" w14:textId="77777777" w:rsidR="00D776D1" w:rsidRDefault="00D776D1">
      <w:pPr>
        <w:rPr>
          <w:rFonts w:ascii="Arial" w:hAnsi="Arial" w:cs="Arial"/>
          <w:b/>
          <w:sz w:val="20"/>
          <w:szCs w:val="20"/>
          <w:lang w:eastAsia="en-US"/>
        </w:rPr>
      </w:pPr>
    </w:p>
    <w:tbl>
      <w:tblPr>
        <w:tblW w:w="9640" w:type="dxa"/>
        <w:tblInd w:w="-147" w:type="dxa"/>
        <w:tblLook w:val="01E0" w:firstRow="1" w:lastRow="1" w:firstColumn="1" w:lastColumn="1" w:noHBand="0" w:noVBand="0"/>
      </w:tblPr>
      <w:tblGrid>
        <w:gridCol w:w="4678"/>
        <w:gridCol w:w="4962"/>
      </w:tblGrid>
      <w:tr w:rsidR="005E6518" w:rsidRPr="00D776D1" w14:paraId="6B12BEC4" w14:textId="77777777" w:rsidTr="008E19E3">
        <w:trPr>
          <w:trHeight w:val="57"/>
        </w:trPr>
        <w:tc>
          <w:tcPr>
            <w:tcW w:w="9640" w:type="dxa"/>
            <w:gridSpan w:val="2"/>
            <w:tcBorders>
              <w:top w:val="single" w:sz="4" w:space="0" w:color="auto"/>
              <w:left w:val="single" w:sz="4" w:space="0" w:color="auto"/>
              <w:bottom w:val="single" w:sz="4" w:space="0" w:color="auto"/>
              <w:right w:val="single" w:sz="4" w:space="0" w:color="auto"/>
            </w:tcBorders>
          </w:tcPr>
          <w:p w14:paraId="0EEE67DA" w14:textId="22B29F8C" w:rsidR="005E6518" w:rsidRPr="005E6518" w:rsidRDefault="005E6518" w:rsidP="008E19E3">
            <w:pPr>
              <w:spacing w:line="260" w:lineRule="atLeast"/>
              <w:jc w:val="both"/>
              <w:rPr>
                <w:rFonts w:ascii="Arial" w:hAnsi="Arial" w:cs="Arial"/>
                <w:b/>
                <w:bCs/>
                <w:color w:val="000000" w:themeColor="text1"/>
                <w:sz w:val="20"/>
                <w:szCs w:val="20"/>
              </w:rPr>
            </w:pPr>
            <w:r w:rsidRPr="00D776D1">
              <w:rPr>
                <w:rFonts w:ascii="Arial" w:hAnsi="Arial" w:cs="Arial"/>
                <w:b/>
                <w:bCs/>
                <w:color w:val="000000" w:themeColor="text1"/>
                <w:sz w:val="20"/>
                <w:szCs w:val="20"/>
              </w:rPr>
              <w:t>ODGOVORNI PROJEKTANT NAČRTA</w:t>
            </w:r>
            <w:r>
              <w:rPr>
                <w:rFonts w:ascii="Arial" w:hAnsi="Arial" w:cs="Arial"/>
                <w:b/>
                <w:bCs/>
                <w:color w:val="000000" w:themeColor="text1"/>
                <w:sz w:val="20"/>
                <w:szCs w:val="20"/>
              </w:rPr>
              <w:t xml:space="preserve"> </w:t>
            </w:r>
            <w:r w:rsidRPr="005E6518">
              <w:rPr>
                <w:rFonts w:ascii="Arial" w:hAnsi="Arial" w:cs="Arial"/>
                <w:b/>
                <w:bCs/>
                <w:color w:val="000000" w:themeColor="text1"/>
                <w:sz w:val="20"/>
                <w:szCs w:val="20"/>
              </w:rPr>
              <w:t>PRESTAVITVE OZ. ZAŠČITE VODOVODA IN KANALIZACIJE</w:t>
            </w:r>
          </w:p>
        </w:tc>
      </w:tr>
      <w:tr w:rsidR="005E6518" w:rsidRPr="006F42CE" w14:paraId="27966AA8" w14:textId="77777777" w:rsidTr="008E19E3">
        <w:tc>
          <w:tcPr>
            <w:tcW w:w="4678" w:type="dxa"/>
            <w:tcBorders>
              <w:top w:val="single" w:sz="4" w:space="0" w:color="auto"/>
              <w:left w:val="single" w:sz="4" w:space="0" w:color="auto"/>
              <w:bottom w:val="single" w:sz="4" w:space="0" w:color="auto"/>
              <w:right w:val="single" w:sz="4" w:space="0" w:color="auto"/>
            </w:tcBorders>
            <w:vAlign w:val="center"/>
          </w:tcPr>
          <w:p w14:paraId="492D5FF9" w14:textId="77777777" w:rsidR="005E6518" w:rsidRPr="00387ED0" w:rsidRDefault="005E6518" w:rsidP="008E19E3">
            <w:pPr>
              <w:spacing w:line="260" w:lineRule="atLeast"/>
              <w:rPr>
                <w:rFonts w:ascii="Arial" w:hAnsi="Arial" w:cs="Arial"/>
                <w:b/>
                <w:bCs/>
                <w:i/>
                <w:iCs/>
                <w:sz w:val="20"/>
                <w:szCs w:val="20"/>
              </w:rPr>
            </w:pPr>
          </w:p>
          <w:p w14:paraId="6CC7B1F0" w14:textId="77777777" w:rsidR="005E6518" w:rsidRPr="00387ED0" w:rsidRDefault="005E6518" w:rsidP="008E19E3">
            <w:pPr>
              <w:spacing w:line="260" w:lineRule="atLeast"/>
              <w:rPr>
                <w:rFonts w:ascii="Arial" w:hAnsi="Arial" w:cs="Arial"/>
                <w:b/>
                <w:bCs/>
                <w:i/>
                <w:iCs/>
                <w:sz w:val="20"/>
                <w:szCs w:val="20"/>
              </w:rPr>
            </w:pPr>
            <w:r>
              <w:rPr>
                <w:rFonts w:ascii="Arial" w:hAnsi="Arial" w:cs="Arial"/>
                <w:b/>
                <w:bCs/>
                <w:i/>
                <w:iCs/>
                <w:sz w:val="20"/>
                <w:szCs w:val="20"/>
              </w:rPr>
              <w:t>Ime in priimek:</w:t>
            </w:r>
          </w:p>
          <w:p w14:paraId="44024643" w14:textId="77777777" w:rsidR="005E6518" w:rsidRPr="00387ED0" w:rsidRDefault="005E6518" w:rsidP="008E19E3">
            <w:pPr>
              <w:spacing w:line="260" w:lineRule="atLeast"/>
              <w:rPr>
                <w:rFonts w:ascii="Arial" w:hAnsi="Arial" w:cs="Arial"/>
                <w:b/>
                <w:bCs/>
                <w:i/>
                <w:iCs/>
                <w:sz w:val="20"/>
                <w:szCs w:val="20"/>
              </w:rPr>
            </w:pPr>
          </w:p>
        </w:tc>
        <w:tc>
          <w:tcPr>
            <w:tcW w:w="4962" w:type="dxa"/>
            <w:tcBorders>
              <w:top w:val="single" w:sz="4" w:space="0" w:color="auto"/>
              <w:left w:val="single" w:sz="4" w:space="0" w:color="auto"/>
              <w:bottom w:val="single" w:sz="4" w:space="0" w:color="auto"/>
              <w:right w:val="single" w:sz="4" w:space="0" w:color="auto"/>
            </w:tcBorders>
            <w:vAlign w:val="center"/>
          </w:tcPr>
          <w:p w14:paraId="264E5EC5" w14:textId="77777777" w:rsidR="005E6518" w:rsidRPr="006F42CE" w:rsidRDefault="005E6518" w:rsidP="008E19E3">
            <w:pPr>
              <w:spacing w:before="60" w:after="60"/>
              <w:rPr>
                <w:rFonts w:ascii="Arial" w:hAnsi="Arial" w:cs="Arial"/>
                <w:iCs/>
                <w:sz w:val="20"/>
                <w:szCs w:val="20"/>
              </w:rPr>
            </w:pPr>
          </w:p>
        </w:tc>
      </w:tr>
      <w:tr w:rsidR="005E6518" w:rsidRPr="006F42CE" w14:paraId="2BC288D7" w14:textId="77777777" w:rsidTr="008E19E3">
        <w:tc>
          <w:tcPr>
            <w:tcW w:w="4678" w:type="dxa"/>
            <w:tcBorders>
              <w:top w:val="single" w:sz="4" w:space="0" w:color="auto"/>
              <w:left w:val="single" w:sz="4" w:space="0" w:color="auto"/>
              <w:bottom w:val="single" w:sz="4" w:space="0" w:color="auto"/>
              <w:right w:val="single" w:sz="4" w:space="0" w:color="auto"/>
            </w:tcBorders>
            <w:vAlign w:val="center"/>
          </w:tcPr>
          <w:p w14:paraId="5086869F" w14:textId="77777777" w:rsidR="005E6518" w:rsidRPr="00387ED0" w:rsidRDefault="005E6518" w:rsidP="008E19E3">
            <w:pPr>
              <w:spacing w:line="260" w:lineRule="atLeast"/>
              <w:rPr>
                <w:rFonts w:ascii="Arial" w:hAnsi="Arial" w:cs="Arial"/>
                <w:b/>
                <w:i/>
                <w:iCs/>
                <w:sz w:val="20"/>
                <w:szCs w:val="20"/>
              </w:rPr>
            </w:pPr>
          </w:p>
          <w:p w14:paraId="53E76890" w14:textId="77777777" w:rsidR="005E6518" w:rsidRPr="00747A42" w:rsidRDefault="005E6518" w:rsidP="008E19E3">
            <w:pPr>
              <w:spacing w:line="260" w:lineRule="atLeast"/>
              <w:rPr>
                <w:rFonts w:ascii="Arial" w:hAnsi="Arial" w:cs="Arial"/>
                <w:bCs/>
                <w:i/>
                <w:iCs/>
                <w:sz w:val="20"/>
                <w:szCs w:val="20"/>
              </w:rPr>
            </w:pPr>
            <w:r>
              <w:rPr>
                <w:rFonts w:ascii="Arial" w:hAnsi="Arial" w:cs="Arial"/>
                <w:bCs/>
                <w:i/>
                <w:iCs/>
                <w:sz w:val="20"/>
                <w:szCs w:val="20"/>
              </w:rPr>
              <w:t>V</w:t>
            </w:r>
            <w:r w:rsidRPr="00D776D1">
              <w:rPr>
                <w:rFonts w:ascii="Arial" w:hAnsi="Arial" w:cs="Arial"/>
                <w:bCs/>
                <w:i/>
                <w:iCs/>
                <w:sz w:val="20"/>
                <w:szCs w:val="20"/>
              </w:rPr>
              <w:t>pisan</w:t>
            </w:r>
            <w:r>
              <w:rPr>
                <w:rFonts w:ascii="Arial" w:hAnsi="Arial" w:cs="Arial"/>
                <w:bCs/>
                <w:i/>
                <w:iCs/>
                <w:sz w:val="20"/>
                <w:szCs w:val="20"/>
              </w:rPr>
              <w:t>/a</w:t>
            </w:r>
            <w:r w:rsidRPr="00D776D1">
              <w:rPr>
                <w:rFonts w:ascii="Arial" w:hAnsi="Arial" w:cs="Arial"/>
                <w:bCs/>
                <w:i/>
                <w:iCs/>
                <w:sz w:val="20"/>
                <w:szCs w:val="20"/>
              </w:rPr>
              <w:t xml:space="preserve"> v imenik pooblaščenih inženirjev</w:t>
            </w:r>
            <w:r>
              <w:rPr>
                <w:rFonts w:ascii="Arial" w:hAnsi="Arial" w:cs="Arial"/>
                <w:bCs/>
                <w:i/>
                <w:iCs/>
                <w:sz w:val="20"/>
                <w:szCs w:val="20"/>
              </w:rPr>
              <w:t xml:space="preserve"> (</w:t>
            </w:r>
            <w:r w:rsidRPr="00D776D1">
              <w:rPr>
                <w:rFonts w:ascii="Arial" w:hAnsi="Arial" w:cs="Arial"/>
                <w:bCs/>
                <w:i/>
                <w:iCs/>
                <w:sz w:val="20"/>
                <w:szCs w:val="20"/>
              </w:rPr>
              <w:t>IZS ali ZAPS</w:t>
            </w:r>
            <w:r>
              <w:rPr>
                <w:rFonts w:ascii="Arial" w:hAnsi="Arial" w:cs="Arial"/>
                <w:bCs/>
                <w:i/>
                <w:iCs/>
                <w:sz w:val="20"/>
                <w:szCs w:val="20"/>
              </w:rPr>
              <w:t>):</w:t>
            </w:r>
          </w:p>
          <w:p w14:paraId="6FA33E3E" w14:textId="77777777" w:rsidR="005E6518" w:rsidRPr="00387ED0" w:rsidRDefault="005E6518" w:rsidP="008E19E3">
            <w:pPr>
              <w:spacing w:line="260" w:lineRule="atLeast"/>
              <w:rPr>
                <w:rFonts w:ascii="Arial" w:hAnsi="Arial" w:cs="Arial"/>
                <w:b/>
                <w:i/>
                <w:iCs/>
                <w:sz w:val="20"/>
                <w:szCs w:val="20"/>
              </w:rPr>
            </w:pPr>
          </w:p>
        </w:tc>
        <w:tc>
          <w:tcPr>
            <w:tcW w:w="4962" w:type="dxa"/>
            <w:tcBorders>
              <w:top w:val="single" w:sz="4" w:space="0" w:color="auto"/>
              <w:left w:val="single" w:sz="4" w:space="0" w:color="auto"/>
              <w:bottom w:val="single" w:sz="4" w:space="0" w:color="auto"/>
              <w:right w:val="single" w:sz="4" w:space="0" w:color="auto"/>
            </w:tcBorders>
            <w:vAlign w:val="center"/>
          </w:tcPr>
          <w:p w14:paraId="6497B9DF" w14:textId="77777777" w:rsidR="005E6518" w:rsidRPr="006F42CE" w:rsidRDefault="005E6518" w:rsidP="008E19E3">
            <w:pPr>
              <w:spacing w:before="60" w:after="60"/>
              <w:rPr>
                <w:rFonts w:ascii="Arial" w:hAnsi="Arial" w:cs="Arial"/>
                <w:iCs/>
                <w:sz w:val="20"/>
                <w:szCs w:val="20"/>
              </w:rPr>
            </w:pPr>
          </w:p>
        </w:tc>
      </w:tr>
    </w:tbl>
    <w:p w14:paraId="00AE7756" w14:textId="77777777" w:rsidR="00D776D1" w:rsidRDefault="00D776D1">
      <w:pPr>
        <w:rPr>
          <w:rFonts w:ascii="Arial" w:hAnsi="Arial" w:cs="Arial"/>
          <w:b/>
          <w:sz w:val="20"/>
          <w:szCs w:val="20"/>
          <w:lang w:eastAsia="en-US"/>
        </w:rPr>
      </w:pPr>
    </w:p>
    <w:tbl>
      <w:tblPr>
        <w:tblW w:w="9640" w:type="dxa"/>
        <w:tblInd w:w="-147" w:type="dxa"/>
        <w:tblLook w:val="01E0" w:firstRow="1" w:lastRow="1" w:firstColumn="1" w:lastColumn="1" w:noHBand="0" w:noVBand="0"/>
      </w:tblPr>
      <w:tblGrid>
        <w:gridCol w:w="4678"/>
        <w:gridCol w:w="4962"/>
      </w:tblGrid>
      <w:tr w:rsidR="005E6518" w:rsidRPr="005E6518" w14:paraId="62823043" w14:textId="77777777" w:rsidTr="008E19E3">
        <w:trPr>
          <w:trHeight w:val="57"/>
        </w:trPr>
        <w:tc>
          <w:tcPr>
            <w:tcW w:w="9640" w:type="dxa"/>
            <w:gridSpan w:val="2"/>
            <w:tcBorders>
              <w:top w:val="single" w:sz="4" w:space="0" w:color="auto"/>
              <w:left w:val="single" w:sz="4" w:space="0" w:color="auto"/>
              <w:bottom w:val="single" w:sz="4" w:space="0" w:color="auto"/>
              <w:right w:val="single" w:sz="4" w:space="0" w:color="auto"/>
            </w:tcBorders>
          </w:tcPr>
          <w:p w14:paraId="58D0EF89" w14:textId="64D69738" w:rsidR="005E6518" w:rsidRPr="005E6518" w:rsidRDefault="005E6518" w:rsidP="008E19E3">
            <w:pPr>
              <w:spacing w:line="260" w:lineRule="atLeast"/>
              <w:jc w:val="both"/>
              <w:rPr>
                <w:rFonts w:ascii="Arial" w:hAnsi="Arial" w:cs="Arial"/>
                <w:b/>
                <w:bCs/>
                <w:color w:val="000000" w:themeColor="text1"/>
                <w:sz w:val="20"/>
                <w:szCs w:val="20"/>
              </w:rPr>
            </w:pPr>
            <w:r w:rsidRPr="005E6518">
              <w:rPr>
                <w:rFonts w:ascii="Arial" w:hAnsi="Arial" w:cs="Arial"/>
                <w:b/>
                <w:bCs/>
                <w:color w:val="000000" w:themeColor="text1"/>
                <w:sz w:val="20"/>
                <w:szCs w:val="20"/>
              </w:rPr>
              <w:t>ODGOVORNI PROJEKTANT NAČRTA PRESTAVITVE OZ. ZAŠČITE ELEKTROVODOV IN JAVNE RAZSVETLJAVE</w:t>
            </w:r>
          </w:p>
        </w:tc>
      </w:tr>
      <w:tr w:rsidR="005E6518" w:rsidRPr="006F42CE" w14:paraId="256610DB" w14:textId="77777777" w:rsidTr="008E19E3">
        <w:tc>
          <w:tcPr>
            <w:tcW w:w="4678" w:type="dxa"/>
            <w:tcBorders>
              <w:top w:val="single" w:sz="4" w:space="0" w:color="auto"/>
              <w:left w:val="single" w:sz="4" w:space="0" w:color="auto"/>
              <w:bottom w:val="single" w:sz="4" w:space="0" w:color="auto"/>
              <w:right w:val="single" w:sz="4" w:space="0" w:color="auto"/>
            </w:tcBorders>
            <w:vAlign w:val="center"/>
          </w:tcPr>
          <w:p w14:paraId="37825DD8" w14:textId="77777777" w:rsidR="005E6518" w:rsidRPr="00387ED0" w:rsidRDefault="005E6518" w:rsidP="008E19E3">
            <w:pPr>
              <w:spacing w:line="260" w:lineRule="atLeast"/>
              <w:rPr>
                <w:rFonts w:ascii="Arial" w:hAnsi="Arial" w:cs="Arial"/>
                <w:b/>
                <w:bCs/>
                <w:i/>
                <w:iCs/>
                <w:sz w:val="20"/>
                <w:szCs w:val="20"/>
              </w:rPr>
            </w:pPr>
          </w:p>
          <w:p w14:paraId="1F5709B4" w14:textId="77777777" w:rsidR="005E6518" w:rsidRPr="00387ED0" w:rsidRDefault="005E6518" w:rsidP="008E19E3">
            <w:pPr>
              <w:spacing w:line="260" w:lineRule="atLeast"/>
              <w:rPr>
                <w:rFonts w:ascii="Arial" w:hAnsi="Arial" w:cs="Arial"/>
                <w:b/>
                <w:bCs/>
                <w:i/>
                <w:iCs/>
                <w:sz w:val="20"/>
                <w:szCs w:val="20"/>
              </w:rPr>
            </w:pPr>
            <w:r>
              <w:rPr>
                <w:rFonts w:ascii="Arial" w:hAnsi="Arial" w:cs="Arial"/>
                <w:b/>
                <w:bCs/>
                <w:i/>
                <w:iCs/>
                <w:sz w:val="20"/>
                <w:szCs w:val="20"/>
              </w:rPr>
              <w:t>Ime in priimek:</w:t>
            </w:r>
          </w:p>
          <w:p w14:paraId="691BF6E2" w14:textId="77777777" w:rsidR="005E6518" w:rsidRPr="00387ED0" w:rsidRDefault="005E6518" w:rsidP="008E19E3">
            <w:pPr>
              <w:spacing w:line="260" w:lineRule="atLeast"/>
              <w:rPr>
                <w:rFonts w:ascii="Arial" w:hAnsi="Arial" w:cs="Arial"/>
                <w:b/>
                <w:bCs/>
                <w:i/>
                <w:iCs/>
                <w:sz w:val="20"/>
                <w:szCs w:val="20"/>
              </w:rPr>
            </w:pPr>
          </w:p>
        </w:tc>
        <w:tc>
          <w:tcPr>
            <w:tcW w:w="4962" w:type="dxa"/>
            <w:tcBorders>
              <w:top w:val="single" w:sz="4" w:space="0" w:color="auto"/>
              <w:left w:val="single" w:sz="4" w:space="0" w:color="auto"/>
              <w:bottom w:val="single" w:sz="4" w:space="0" w:color="auto"/>
              <w:right w:val="single" w:sz="4" w:space="0" w:color="auto"/>
            </w:tcBorders>
            <w:vAlign w:val="center"/>
          </w:tcPr>
          <w:p w14:paraId="70DB3AA7" w14:textId="77777777" w:rsidR="005E6518" w:rsidRPr="006F42CE" w:rsidRDefault="005E6518" w:rsidP="008E19E3">
            <w:pPr>
              <w:spacing w:before="60" w:after="60"/>
              <w:rPr>
                <w:rFonts w:ascii="Arial" w:hAnsi="Arial" w:cs="Arial"/>
                <w:iCs/>
                <w:sz w:val="20"/>
                <w:szCs w:val="20"/>
              </w:rPr>
            </w:pPr>
          </w:p>
        </w:tc>
      </w:tr>
      <w:tr w:rsidR="005E6518" w:rsidRPr="006F42CE" w14:paraId="3AF8C877" w14:textId="77777777" w:rsidTr="008E19E3">
        <w:tc>
          <w:tcPr>
            <w:tcW w:w="4678" w:type="dxa"/>
            <w:tcBorders>
              <w:top w:val="single" w:sz="4" w:space="0" w:color="auto"/>
              <w:left w:val="single" w:sz="4" w:space="0" w:color="auto"/>
              <w:bottom w:val="single" w:sz="4" w:space="0" w:color="auto"/>
              <w:right w:val="single" w:sz="4" w:space="0" w:color="auto"/>
            </w:tcBorders>
            <w:vAlign w:val="center"/>
          </w:tcPr>
          <w:p w14:paraId="57A16285" w14:textId="77777777" w:rsidR="005E6518" w:rsidRPr="00387ED0" w:rsidRDefault="005E6518" w:rsidP="008E19E3">
            <w:pPr>
              <w:spacing w:line="260" w:lineRule="atLeast"/>
              <w:rPr>
                <w:rFonts w:ascii="Arial" w:hAnsi="Arial" w:cs="Arial"/>
                <w:b/>
                <w:i/>
                <w:iCs/>
                <w:sz w:val="20"/>
                <w:szCs w:val="20"/>
              </w:rPr>
            </w:pPr>
          </w:p>
          <w:p w14:paraId="654D74A9" w14:textId="77777777" w:rsidR="005E6518" w:rsidRPr="00747A42" w:rsidRDefault="005E6518" w:rsidP="008E19E3">
            <w:pPr>
              <w:spacing w:line="260" w:lineRule="atLeast"/>
              <w:rPr>
                <w:rFonts w:ascii="Arial" w:hAnsi="Arial" w:cs="Arial"/>
                <w:bCs/>
                <w:i/>
                <w:iCs/>
                <w:sz w:val="20"/>
                <w:szCs w:val="20"/>
              </w:rPr>
            </w:pPr>
            <w:r>
              <w:rPr>
                <w:rFonts w:ascii="Arial" w:hAnsi="Arial" w:cs="Arial"/>
                <w:bCs/>
                <w:i/>
                <w:iCs/>
                <w:sz w:val="20"/>
                <w:szCs w:val="20"/>
              </w:rPr>
              <w:t>V</w:t>
            </w:r>
            <w:r w:rsidRPr="00D776D1">
              <w:rPr>
                <w:rFonts w:ascii="Arial" w:hAnsi="Arial" w:cs="Arial"/>
                <w:bCs/>
                <w:i/>
                <w:iCs/>
                <w:sz w:val="20"/>
                <w:szCs w:val="20"/>
              </w:rPr>
              <w:t>pisan</w:t>
            </w:r>
            <w:r>
              <w:rPr>
                <w:rFonts w:ascii="Arial" w:hAnsi="Arial" w:cs="Arial"/>
                <w:bCs/>
                <w:i/>
                <w:iCs/>
                <w:sz w:val="20"/>
                <w:szCs w:val="20"/>
              </w:rPr>
              <w:t>/a</w:t>
            </w:r>
            <w:r w:rsidRPr="00D776D1">
              <w:rPr>
                <w:rFonts w:ascii="Arial" w:hAnsi="Arial" w:cs="Arial"/>
                <w:bCs/>
                <w:i/>
                <w:iCs/>
                <w:sz w:val="20"/>
                <w:szCs w:val="20"/>
              </w:rPr>
              <w:t xml:space="preserve"> v imenik pooblaščenih inženirjev</w:t>
            </w:r>
            <w:r>
              <w:rPr>
                <w:rFonts w:ascii="Arial" w:hAnsi="Arial" w:cs="Arial"/>
                <w:bCs/>
                <w:i/>
                <w:iCs/>
                <w:sz w:val="20"/>
                <w:szCs w:val="20"/>
              </w:rPr>
              <w:t xml:space="preserve"> (</w:t>
            </w:r>
            <w:r w:rsidRPr="00D776D1">
              <w:rPr>
                <w:rFonts w:ascii="Arial" w:hAnsi="Arial" w:cs="Arial"/>
                <w:bCs/>
                <w:i/>
                <w:iCs/>
                <w:sz w:val="20"/>
                <w:szCs w:val="20"/>
              </w:rPr>
              <w:t>IZS ali ZAPS</w:t>
            </w:r>
            <w:r>
              <w:rPr>
                <w:rFonts w:ascii="Arial" w:hAnsi="Arial" w:cs="Arial"/>
                <w:bCs/>
                <w:i/>
                <w:iCs/>
                <w:sz w:val="20"/>
                <w:szCs w:val="20"/>
              </w:rPr>
              <w:t>):</w:t>
            </w:r>
          </w:p>
          <w:p w14:paraId="67816A42" w14:textId="77777777" w:rsidR="005E6518" w:rsidRPr="00387ED0" w:rsidRDefault="005E6518" w:rsidP="008E19E3">
            <w:pPr>
              <w:spacing w:line="260" w:lineRule="atLeast"/>
              <w:rPr>
                <w:rFonts w:ascii="Arial" w:hAnsi="Arial" w:cs="Arial"/>
                <w:b/>
                <w:i/>
                <w:iCs/>
                <w:sz w:val="20"/>
                <w:szCs w:val="20"/>
              </w:rPr>
            </w:pPr>
          </w:p>
        </w:tc>
        <w:tc>
          <w:tcPr>
            <w:tcW w:w="4962" w:type="dxa"/>
            <w:tcBorders>
              <w:top w:val="single" w:sz="4" w:space="0" w:color="auto"/>
              <w:left w:val="single" w:sz="4" w:space="0" w:color="auto"/>
              <w:bottom w:val="single" w:sz="4" w:space="0" w:color="auto"/>
              <w:right w:val="single" w:sz="4" w:space="0" w:color="auto"/>
            </w:tcBorders>
            <w:vAlign w:val="center"/>
          </w:tcPr>
          <w:p w14:paraId="6AD65146" w14:textId="77777777" w:rsidR="005E6518" w:rsidRPr="006F42CE" w:rsidRDefault="005E6518" w:rsidP="008E19E3">
            <w:pPr>
              <w:spacing w:before="60" w:after="60"/>
              <w:rPr>
                <w:rFonts w:ascii="Arial" w:hAnsi="Arial" w:cs="Arial"/>
                <w:iCs/>
                <w:sz w:val="20"/>
                <w:szCs w:val="20"/>
              </w:rPr>
            </w:pPr>
          </w:p>
        </w:tc>
      </w:tr>
    </w:tbl>
    <w:p w14:paraId="60F71149" w14:textId="77777777" w:rsidR="00D776D1" w:rsidRDefault="00D776D1">
      <w:pPr>
        <w:rPr>
          <w:rFonts w:ascii="Arial" w:hAnsi="Arial" w:cs="Arial"/>
          <w:b/>
          <w:sz w:val="20"/>
          <w:szCs w:val="20"/>
          <w:lang w:eastAsia="en-US"/>
        </w:rPr>
      </w:pPr>
    </w:p>
    <w:tbl>
      <w:tblPr>
        <w:tblW w:w="9640" w:type="dxa"/>
        <w:tblInd w:w="-147" w:type="dxa"/>
        <w:tblLook w:val="01E0" w:firstRow="1" w:lastRow="1" w:firstColumn="1" w:lastColumn="1" w:noHBand="0" w:noVBand="0"/>
      </w:tblPr>
      <w:tblGrid>
        <w:gridCol w:w="4678"/>
        <w:gridCol w:w="4962"/>
      </w:tblGrid>
      <w:tr w:rsidR="005E6518" w:rsidRPr="005E6518" w14:paraId="0F0C6405" w14:textId="77777777" w:rsidTr="008E19E3">
        <w:trPr>
          <w:trHeight w:val="57"/>
        </w:trPr>
        <w:tc>
          <w:tcPr>
            <w:tcW w:w="9640" w:type="dxa"/>
            <w:gridSpan w:val="2"/>
            <w:tcBorders>
              <w:top w:val="single" w:sz="4" w:space="0" w:color="auto"/>
              <w:left w:val="single" w:sz="4" w:space="0" w:color="auto"/>
              <w:bottom w:val="single" w:sz="4" w:space="0" w:color="auto"/>
              <w:right w:val="single" w:sz="4" w:space="0" w:color="auto"/>
            </w:tcBorders>
          </w:tcPr>
          <w:p w14:paraId="62C7336A" w14:textId="682FF391" w:rsidR="005E6518" w:rsidRPr="005E6518" w:rsidRDefault="005E6518" w:rsidP="008E19E3">
            <w:pPr>
              <w:spacing w:line="260" w:lineRule="atLeast"/>
              <w:jc w:val="both"/>
              <w:rPr>
                <w:rFonts w:ascii="Arial" w:hAnsi="Arial" w:cs="Arial"/>
                <w:b/>
                <w:bCs/>
                <w:color w:val="000000" w:themeColor="text1"/>
                <w:sz w:val="20"/>
                <w:szCs w:val="20"/>
              </w:rPr>
            </w:pPr>
            <w:r w:rsidRPr="005E6518">
              <w:rPr>
                <w:rFonts w:ascii="Arial" w:hAnsi="Arial" w:cs="Arial"/>
                <w:b/>
                <w:bCs/>
                <w:color w:val="000000" w:themeColor="text1"/>
                <w:sz w:val="20"/>
                <w:szCs w:val="20"/>
              </w:rPr>
              <w:t>ODGOVORNI PROJEKTANT NAČRTA KRAJINSKE ARHITEKTURE</w:t>
            </w:r>
          </w:p>
        </w:tc>
      </w:tr>
      <w:tr w:rsidR="005E6518" w:rsidRPr="006F42CE" w14:paraId="7AD3A91A" w14:textId="77777777" w:rsidTr="008E19E3">
        <w:tc>
          <w:tcPr>
            <w:tcW w:w="4678" w:type="dxa"/>
            <w:tcBorders>
              <w:top w:val="single" w:sz="4" w:space="0" w:color="auto"/>
              <w:left w:val="single" w:sz="4" w:space="0" w:color="auto"/>
              <w:bottom w:val="single" w:sz="4" w:space="0" w:color="auto"/>
              <w:right w:val="single" w:sz="4" w:space="0" w:color="auto"/>
            </w:tcBorders>
            <w:vAlign w:val="center"/>
          </w:tcPr>
          <w:p w14:paraId="6965C69E" w14:textId="77777777" w:rsidR="005E6518" w:rsidRPr="00387ED0" w:rsidRDefault="005E6518" w:rsidP="008E19E3">
            <w:pPr>
              <w:spacing w:line="260" w:lineRule="atLeast"/>
              <w:rPr>
                <w:rFonts w:ascii="Arial" w:hAnsi="Arial" w:cs="Arial"/>
                <w:b/>
                <w:bCs/>
                <w:i/>
                <w:iCs/>
                <w:sz w:val="20"/>
                <w:szCs w:val="20"/>
              </w:rPr>
            </w:pPr>
          </w:p>
          <w:p w14:paraId="00817B16" w14:textId="77777777" w:rsidR="005E6518" w:rsidRPr="00387ED0" w:rsidRDefault="005E6518" w:rsidP="008E19E3">
            <w:pPr>
              <w:spacing w:line="260" w:lineRule="atLeast"/>
              <w:rPr>
                <w:rFonts w:ascii="Arial" w:hAnsi="Arial" w:cs="Arial"/>
                <w:b/>
                <w:bCs/>
                <w:i/>
                <w:iCs/>
                <w:sz w:val="20"/>
                <w:szCs w:val="20"/>
              </w:rPr>
            </w:pPr>
            <w:r>
              <w:rPr>
                <w:rFonts w:ascii="Arial" w:hAnsi="Arial" w:cs="Arial"/>
                <w:b/>
                <w:bCs/>
                <w:i/>
                <w:iCs/>
                <w:sz w:val="20"/>
                <w:szCs w:val="20"/>
              </w:rPr>
              <w:t>Ime in priimek:</w:t>
            </w:r>
          </w:p>
          <w:p w14:paraId="025BACC0" w14:textId="77777777" w:rsidR="005E6518" w:rsidRPr="00387ED0" w:rsidRDefault="005E6518" w:rsidP="008E19E3">
            <w:pPr>
              <w:spacing w:line="260" w:lineRule="atLeast"/>
              <w:rPr>
                <w:rFonts w:ascii="Arial" w:hAnsi="Arial" w:cs="Arial"/>
                <w:b/>
                <w:bCs/>
                <w:i/>
                <w:iCs/>
                <w:sz w:val="20"/>
                <w:szCs w:val="20"/>
              </w:rPr>
            </w:pPr>
          </w:p>
        </w:tc>
        <w:tc>
          <w:tcPr>
            <w:tcW w:w="4962" w:type="dxa"/>
            <w:tcBorders>
              <w:top w:val="single" w:sz="4" w:space="0" w:color="auto"/>
              <w:left w:val="single" w:sz="4" w:space="0" w:color="auto"/>
              <w:bottom w:val="single" w:sz="4" w:space="0" w:color="auto"/>
              <w:right w:val="single" w:sz="4" w:space="0" w:color="auto"/>
            </w:tcBorders>
            <w:vAlign w:val="center"/>
          </w:tcPr>
          <w:p w14:paraId="11FEE63F" w14:textId="77777777" w:rsidR="005E6518" w:rsidRPr="006F42CE" w:rsidRDefault="005E6518" w:rsidP="008E19E3">
            <w:pPr>
              <w:spacing w:before="60" w:after="60"/>
              <w:rPr>
                <w:rFonts w:ascii="Arial" w:hAnsi="Arial" w:cs="Arial"/>
                <w:iCs/>
                <w:sz w:val="20"/>
                <w:szCs w:val="20"/>
              </w:rPr>
            </w:pPr>
          </w:p>
        </w:tc>
      </w:tr>
      <w:tr w:rsidR="005E6518" w:rsidRPr="006F42CE" w14:paraId="43F8FBFA" w14:textId="77777777" w:rsidTr="008E19E3">
        <w:tc>
          <w:tcPr>
            <w:tcW w:w="4678" w:type="dxa"/>
            <w:tcBorders>
              <w:top w:val="single" w:sz="4" w:space="0" w:color="auto"/>
              <w:left w:val="single" w:sz="4" w:space="0" w:color="auto"/>
              <w:bottom w:val="single" w:sz="4" w:space="0" w:color="auto"/>
              <w:right w:val="single" w:sz="4" w:space="0" w:color="auto"/>
            </w:tcBorders>
            <w:vAlign w:val="center"/>
          </w:tcPr>
          <w:p w14:paraId="250B546D" w14:textId="77777777" w:rsidR="005E6518" w:rsidRPr="00387ED0" w:rsidRDefault="005E6518" w:rsidP="008E19E3">
            <w:pPr>
              <w:spacing w:line="260" w:lineRule="atLeast"/>
              <w:rPr>
                <w:rFonts w:ascii="Arial" w:hAnsi="Arial" w:cs="Arial"/>
                <w:b/>
                <w:i/>
                <w:iCs/>
                <w:sz w:val="20"/>
                <w:szCs w:val="20"/>
              </w:rPr>
            </w:pPr>
          </w:p>
          <w:p w14:paraId="3EB2B323" w14:textId="77777777" w:rsidR="005E6518" w:rsidRPr="00747A42" w:rsidRDefault="005E6518" w:rsidP="008E19E3">
            <w:pPr>
              <w:spacing w:line="260" w:lineRule="atLeast"/>
              <w:rPr>
                <w:rFonts w:ascii="Arial" w:hAnsi="Arial" w:cs="Arial"/>
                <w:bCs/>
                <w:i/>
                <w:iCs/>
                <w:sz w:val="20"/>
                <w:szCs w:val="20"/>
              </w:rPr>
            </w:pPr>
            <w:r>
              <w:rPr>
                <w:rFonts w:ascii="Arial" w:hAnsi="Arial" w:cs="Arial"/>
                <w:bCs/>
                <w:i/>
                <w:iCs/>
                <w:sz w:val="20"/>
                <w:szCs w:val="20"/>
              </w:rPr>
              <w:t>V</w:t>
            </w:r>
            <w:r w:rsidRPr="00D776D1">
              <w:rPr>
                <w:rFonts w:ascii="Arial" w:hAnsi="Arial" w:cs="Arial"/>
                <w:bCs/>
                <w:i/>
                <w:iCs/>
                <w:sz w:val="20"/>
                <w:szCs w:val="20"/>
              </w:rPr>
              <w:t>pisan</w:t>
            </w:r>
            <w:r>
              <w:rPr>
                <w:rFonts w:ascii="Arial" w:hAnsi="Arial" w:cs="Arial"/>
                <w:bCs/>
                <w:i/>
                <w:iCs/>
                <w:sz w:val="20"/>
                <w:szCs w:val="20"/>
              </w:rPr>
              <w:t>/a</w:t>
            </w:r>
            <w:r w:rsidRPr="00D776D1">
              <w:rPr>
                <w:rFonts w:ascii="Arial" w:hAnsi="Arial" w:cs="Arial"/>
                <w:bCs/>
                <w:i/>
                <w:iCs/>
                <w:sz w:val="20"/>
                <w:szCs w:val="20"/>
              </w:rPr>
              <w:t xml:space="preserve"> v imenik pooblaščenih inženirjev</w:t>
            </w:r>
            <w:r>
              <w:rPr>
                <w:rFonts w:ascii="Arial" w:hAnsi="Arial" w:cs="Arial"/>
                <w:bCs/>
                <w:i/>
                <w:iCs/>
                <w:sz w:val="20"/>
                <w:szCs w:val="20"/>
              </w:rPr>
              <w:t xml:space="preserve"> (</w:t>
            </w:r>
            <w:r w:rsidRPr="00D776D1">
              <w:rPr>
                <w:rFonts w:ascii="Arial" w:hAnsi="Arial" w:cs="Arial"/>
                <w:bCs/>
                <w:i/>
                <w:iCs/>
                <w:sz w:val="20"/>
                <w:szCs w:val="20"/>
              </w:rPr>
              <w:t>IZS ali ZAPS</w:t>
            </w:r>
            <w:r>
              <w:rPr>
                <w:rFonts w:ascii="Arial" w:hAnsi="Arial" w:cs="Arial"/>
                <w:bCs/>
                <w:i/>
                <w:iCs/>
                <w:sz w:val="20"/>
                <w:szCs w:val="20"/>
              </w:rPr>
              <w:t>):</w:t>
            </w:r>
          </w:p>
          <w:p w14:paraId="688F21E0" w14:textId="77777777" w:rsidR="005E6518" w:rsidRPr="00387ED0" w:rsidRDefault="005E6518" w:rsidP="008E19E3">
            <w:pPr>
              <w:spacing w:line="260" w:lineRule="atLeast"/>
              <w:rPr>
                <w:rFonts w:ascii="Arial" w:hAnsi="Arial" w:cs="Arial"/>
                <w:b/>
                <w:i/>
                <w:iCs/>
                <w:sz w:val="20"/>
                <w:szCs w:val="20"/>
              </w:rPr>
            </w:pPr>
          </w:p>
        </w:tc>
        <w:tc>
          <w:tcPr>
            <w:tcW w:w="4962" w:type="dxa"/>
            <w:tcBorders>
              <w:top w:val="single" w:sz="4" w:space="0" w:color="auto"/>
              <w:left w:val="single" w:sz="4" w:space="0" w:color="auto"/>
              <w:bottom w:val="single" w:sz="4" w:space="0" w:color="auto"/>
              <w:right w:val="single" w:sz="4" w:space="0" w:color="auto"/>
            </w:tcBorders>
            <w:vAlign w:val="center"/>
          </w:tcPr>
          <w:p w14:paraId="5613783F" w14:textId="77777777" w:rsidR="005E6518" w:rsidRPr="006F42CE" w:rsidRDefault="005E6518" w:rsidP="008E19E3">
            <w:pPr>
              <w:spacing w:before="60" w:after="60"/>
              <w:rPr>
                <w:rFonts w:ascii="Arial" w:hAnsi="Arial" w:cs="Arial"/>
                <w:iCs/>
                <w:sz w:val="20"/>
                <w:szCs w:val="20"/>
              </w:rPr>
            </w:pPr>
          </w:p>
        </w:tc>
      </w:tr>
    </w:tbl>
    <w:p w14:paraId="50568A3D" w14:textId="77777777" w:rsidR="00D776D1" w:rsidRDefault="00D776D1">
      <w:pPr>
        <w:rPr>
          <w:rFonts w:ascii="Arial" w:hAnsi="Arial" w:cs="Arial"/>
          <w:b/>
          <w:sz w:val="20"/>
          <w:szCs w:val="20"/>
          <w:lang w:eastAsia="en-US"/>
        </w:rPr>
      </w:pPr>
    </w:p>
    <w:p w14:paraId="32FA6E1D" w14:textId="77777777" w:rsidR="005E6518" w:rsidRDefault="005E6518">
      <w:r>
        <w:br w:type="page"/>
      </w:r>
    </w:p>
    <w:tbl>
      <w:tblPr>
        <w:tblW w:w="9640" w:type="dxa"/>
        <w:tblInd w:w="-147" w:type="dxa"/>
        <w:tblLook w:val="01E0" w:firstRow="1" w:lastRow="1" w:firstColumn="1" w:lastColumn="1" w:noHBand="0" w:noVBand="0"/>
      </w:tblPr>
      <w:tblGrid>
        <w:gridCol w:w="4678"/>
        <w:gridCol w:w="4962"/>
      </w:tblGrid>
      <w:tr w:rsidR="005E6518" w:rsidRPr="005E6518" w14:paraId="179583FE" w14:textId="77777777" w:rsidTr="008E19E3">
        <w:trPr>
          <w:trHeight w:val="57"/>
        </w:trPr>
        <w:tc>
          <w:tcPr>
            <w:tcW w:w="9640" w:type="dxa"/>
            <w:gridSpan w:val="2"/>
            <w:tcBorders>
              <w:top w:val="single" w:sz="4" w:space="0" w:color="auto"/>
              <w:left w:val="single" w:sz="4" w:space="0" w:color="auto"/>
              <w:bottom w:val="single" w:sz="4" w:space="0" w:color="auto"/>
              <w:right w:val="single" w:sz="4" w:space="0" w:color="auto"/>
            </w:tcBorders>
          </w:tcPr>
          <w:p w14:paraId="589CEF4F" w14:textId="12A7BD86" w:rsidR="005E6518" w:rsidRPr="005E6518" w:rsidRDefault="005E6518" w:rsidP="008E19E3">
            <w:pPr>
              <w:spacing w:line="260" w:lineRule="atLeast"/>
              <w:jc w:val="both"/>
              <w:rPr>
                <w:rFonts w:ascii="Arial" w:hAnsi="Arial" w:cs="Arial"/>
                <w:b/>
                <w:bCs/>
                <w:sz w:val="20"/>
                <w:szCs w:val="20"/>
              </w:rPr>
            </w:pPr>
            <w:r w:rsidRPr="005E6518">
              <w:rPr>
                <w:rFonts w:ascii="Arial" w:hAnsi="Arial" w:cs="Arial"/>
                <w:b/>
                <w:bCs/>
                <w:color w:val="000000" w:themeColor="text1"/>
                <w:sz w:val="20"/>
                <w:szCs w:val="20"/>
              </w:rPr>
              <w:lastRenderedPageBreak/>
              <w:t>STROKOVNJAK S PODROČJA LETALSKE TEHNOLOGIJE</w:t>
            </w:r>
          </w:p>
        </w:tc>
      </w:tr>
      <w:tr w:rsidR="005E6518" w:rsidRPr="006F42CE" w14:paraId="2391A534" w14:textId="77777777" w:rsidTr="008E19E3">
        <w:tc>
          <w:tcPr>
            <w:tcW w:w="4678" w:type="dxa"/>
            <w:tcBorders>
              <w:top w:val="single" w:sz="4" w:space="0" w:color="auto"/>
              <w:left w:val="single" w:sz="4" w:space="0" w:color="auto"/>
              <w:bottom w:val="single" w:sz="4" w:space="0" w:color="auto"/>
              <w:right w:val="single" w:sz="4" w:space="0" w:color="auto"/>
            </w:tcBorders>
            <w:vAlign w:val="center"/>
          </w:tcPr>
          <w:p w14:paraId="5DF55607" w14:textId="77777777" w:rsidR="005E6518" w:rsidRPr="00387ED0" w:rsidRDefault="005E6518" w:rsidP="008E19E3">
            <w:pPr>
              <w:spacing w:line="260" w:lineRule="atLeast"/>
              <w:rPr>
                <w:rFonts w:ascii="Arial" w:hAnsi="Arial" w:cs="Arial"/>
                <w:b/>
                <w:bCs/>
                <w:i/>
                <w:iCs/>
                <w:sz w:val="20"/>
                <w:szCs w:val="20"/>
              </w:rPr>
            </w:pPr>
          </w:p>
          <w:p w14:paraId="27F23192" w14:textId="77777777" w:rsidR="005E6518" w:rsidRPr="00387ED0" w:rsidRDefault="005E6518" w:rsidP="008E19E3">
            <w:pPr>
              <w:spacing w:line="260" w:lineRule="atLeast"/>
              <w:rPr>
                <w:rFonts w:ascii="Arial" w:hAnsi="Arial" w:cs="Arial"/>
                <w:b/>
                <w:bCs/>
                <w:i/>
                <w:iCs/>
                <w:sz w:val="20"/>
                <w:szCs w:val="20"/>
              </w:rPr>
            </w:pPr>
            <w:r>
              <w:rPr>
                <w:rFonts w:ascii="Arial" w:hAnsi="Arial" w:cs="Arial"/>
                <w:b/>
                <w:bCs/>
                <w:i/>
                <w:iCs/>
                <w:sz w:val="20"/>
                <w:szCs w:val="20"/>
              </w:rPr>
              <w:t>Ime in priimek:</w:t>
            </w:r>
          </w:p>
          <w:p w14:paraId="11647E84" w14:textId="77777777" w:rsidR="005E6518" w:rsidRPr="00387ED0" w:rsidRDefault="005E6518" w:rsidP="008E19E3">
            <w:pPr>
              <w:spacing w:line="260" w:lineRule="atLeast"/>
              <w:rPr>
                <w:rFonts w:ascii="Arial" w:hAnsi="Arial" w:cs="Arial"/>
                <w:b/>
                <w:bCs/>
                <w:i/>
                <w:iCs/>
                <w:sz w:val="20"/>
                <w:szCs w:val="20"/>
              </w:rPr>
            </w:pPr>
          </w:p>
        </w:tc>
        <w:tc>
          <w:tcPr>
            <w:tcW w:w="4962" w:type="dxa"/>
            <w:tcBorders>
              <w:top w:val="single" w:sz="4" w:space="0" w:color="auto"/>
              <w:left w:val="single" w:sz="4" w:space="0" w:color="auto"/>
              <w:bottom w:val="single" w:sz="4" w:space="0" w:color="auto"/>
              <w:right w:val="single" w:sz="4" w:space="0" w:color="auto"/>
            </w:tcBorders>
            <w:vAlign w:val="center"/>
          </w:tcPr>
          <w:p w14:paraId="57564493" w14:textId="77777777" w:rsidR="005E6518" w:rsidRPr="006F42CE" w:rsidRDefault="005E6518" w:rsidP="008E19E3">
            <w:pPr>
              <w:spacing w:before="60" w:after="60"/>
              <w:rPr>
                <w:rFonts w:ascii="Arial" w:hAnsi="Arial" w:cs="Arial"/>
                <w:iCs/>
                <w:sz w:val="20"/>
                <w:szCs w:val="20"/>
              </w:rPr>
            </w:pPr>
          </w:p>
        </w:tc>
      </w:tr>
      <w:tr w:rsidR="005E6518" w:rsidRPr="006F42CE" w14:paraId="1FF6527A" w14:textId="77777777" w:rsidTr="008E19E3">
        <w:tc>
          <w:tcPr>
            <w:tcW w:w="4678" w:type="dxa"/>
            <w:tcBorders>
              <w:top w:val="single" w:sz="4" w:space="0" w:color="auto"/>
              <w:left w:val="single" w:sz="4" w:space="0" w:color="auto"/>
              <w:bottom w:val="single" w:sz="4" w:space="0" w:color="auto"/>
              <w:right w:val="single" w:sz="4" w:space="0" w:color="auto"/>
            </w:tcBorders>
            <w:vAlign w:val="center"/>
          </w:tcPr>
          <w:p w14:paraId="257B81A7" w14:textId="77777777" w:rsidR="005E6518" w:rsidRPr="00387ED0" w:rsidRDefault="005E6518" w:rsidP="008E19E3">
            <w:pPr>
              <w:spacing w:line="260" w:lineRule="atLeast"/>
              <w:rPr>
                <w:rFonts w:ascii="Arial" w:hAnsi="Arial" w:cs="Arial"/>
                <w:b/>
                <w:i/>
                <w:iCs/>
                <w:sz w:val="20"/>
                <w:szCs w:val="20"/>
              </w:rPr>
            </w:pPr>
          </w:p>
          <w:p w14:paraId="0E299B45" w14:textId="10C478B5" w:rsidR="005E6518" w:rsidRPr="00747A42" w:rsidRDefault="005E6518" w:rsidP="008E19E3">
            <w:pPr>
              <w:spacing w:line="260" w:lineRule="atLeast"/>
              <w:rPr>
                <w:rFonts w:ascii="Arial" w:hAnsi="Arial" w:cs="Arial"/>
                <w:bCs/>
                <w:i/>
                <w:iCs/>
                <w:sz w:val="20"/>
                <w:szCs w:val="20"/>
              </w:rPr>
            </w:pPr>
            <w:r>
              <w:rPr>
                <w:rFonts w:ascii="Arial" w:hAnsi="Arial" w:cs="Arial"/>
                <w:bCs/>
                <w:i/>
                <w:iCs/>
                <w:sz w:val="20"/>
                <w:szCs w:val="20"/>
              </w:rPr>
              <w:t xml:space="preserve">Št. </w:t>
            </w:r>
            <w:r w:rsidRPr="005E6518">
              <w:rPr>
                <w:rFonts w:ascii="Arial" w:hAnsi="Arial" w:cs="Arial"/>
                <w:bCs/>
                <w:i/>
                <w:iCs/>
                <w:sz w:val="20"/>
                <w:szCs w:val="20"/>
              </w:rPr>
              <w:t>let delovnih izkušenj na področju priprave glavnih načrtov za letališča in idejnih rešitev za letališča</w:t>
            </w:r>
            <w:r>
              <w:rPr>
                <w:rFonts w:ascii="Arial" w:hAnsi="Arial" w:cs="Arial"/>
                <w:bCs/>
                <w:i/>
                <w:iCs/>
                <w:sz w:val="20"/>
                <w:szCs w:val="20"/>
              </w:rPr>
              <w:t>:</w:t>
            </w:r>
          </w:p>
          <w:p w14:paraId="6D3650FF" w14:textId="77777777" w:rsidR="005E6518" w:rsidRPr="00387ED0" w:rsidRDefault="005E6518" w:rsidP="008E19E3">
            <w:pPr>
              <w:spacing w:line="260" w:lineRule="atLeast"/>
              <w:rPr>
                <w:rFonts w:ascii="Arial" w:hAnsi="Arial" w:cs="Arial"/>
                <w:b/>
                <w:i/>
                <w:iCs/>
                <w:sz w:val="20"/>
                <w:szCs w:val="20"/>
              </w:rPr>
            </w:pPr>
          </w:p>
        </w:tc>
        <w:tc>
          <w:tcPr>
            <w:tcW w:w="4962" w:type="dxa"/>
            <w:tcBorders>
              <w:top w:val="single" w:sz="4" w:space="0" w:color="auto"/>
              <w:left w:val="single" w:sz="4" w:space="0" w:color="auto"/>
              <w:bottom w:val="single" w:sz="4" w:space="0" w:color="auto"/>
              <w:right w:val="single" w:sz="4" w:space="0" w:color="auto"/>
            </w:tcBorders>
            <w:vAlign w:val="center"/>
          </w:tcPr>
          <w:p w14:paraId="57CE49E9" w14:textId="77777777" w:rsidR="005E6518" w:rsidRPr="006F42CE" w:rsidRDefault="005E6518" w:rsidP="008E19E3">
            <w:pPr>
              <w:spacing w:before="60" w:after="60"/>
              <w:rPr>
                <w:rFonts w:ascii="Arial" w:hAnsi="Arial" w:cs="Arial"/>
                <w:iCs/>
                <w:sz w:val="20"/>
                <w:szCs w:val="20"/>
              </w:rPr>
            </w:pPr>
          </w:p>
        </w:tc>
      </w:tr>
    </w:tbl>
    <w:p w14:paraId="517B33B5" w14:textId="5B0FA1A1" w:rsidR="00D776D1" w:rsidRDefault="00D776D1" w:rsidP="005E6518">
      <w:pPr>
        <w:pStyle w:val="Odstavekseznama"/>
        <w:tabs>
          <w:tab w:val="num" w:pos="720"/>
        </w:tabs>
        <w:spacing w:line="260" w:lineRule="atLeast"/>
        <w:ind w:left="0"/>
        <w:jc w:val="both"/>
        <w:rPr>
          <w:rFonts w:ascii="Arial" w:hAnsi="Arial" w:cs="Arial"/>
          <w:color w:val="000000" w:themeColor="text1"/>
          <w:sz w:val="20"/>
          <w:szCs w:val="20"/>
        </w:rPr>
      </w:pPr>
    </w:p>
    <w:tbl>
      <w:tblPr>
        <w:tblW w:w="9640" w:type="dxa"/>
        <w:tblInd w:w="-147" w:type="dxa"/>
        <w:tblLook w:val="01E0" w:firstRow="1" w:lastRow="1" w:firstColumn="1" w:lastColumn="1" w:noHBand="0" w:noVBand="0"/>
      </w:tblPr>
      <w:tblGrid>
        <w:gridCol w:w="4678"/>
        <w:gridCol w:w="4962"/>
      </w:tblGrid>
      <w:tr w:rsidR="005E6518" w:rsidRPr="005E6518" w14:paraId="3EBC4257" w14:textId="77777777" w:rsidTr="008E19E3">
        <w:trPr>
          <w:trHeight w:val="57"/>
        </w:trPr>
        <w:tc>
          <w:tcPr>
            <w:tcW w:w="9640" w:type="dxa"/>
            <w:gridSpan w:val="2"/>
            <w:tcBorders>
              <w:top w:val="single" w:sz="4" w:space="0" w:color="auto"/>
              <w:left w:val="single" w:sz="4" w:space="0" w:color="auto"/>
              <w:bottom w:val="single" w:sz="4" w:space="0" w:color="auto"/>
              <w:right w:val="single" w:sz="4" w:space="0" w:color="auto"/>
            </w:tcBorders>
          </w:tcPr>
          <w:p w14:paraId="11492926" w14:textId="281EB2E9" w:rsidR="005E6518" w:rsidRPr="005E6518" w:rsidRDefault="005E6518" w:rsidP="008E19E3">
            <w:pPr>
              <w:spacing w:line="260" w:lineRule="atLeast"/>
              <w:jc w:val="both"/>
              <w:rPr>
                <w:rFonts w:ascii="Arial" w:hAnsi="Arial" w:cs="Arial"/>
                <w:b/>
                <w:bCs/>
                <w:color w:val="000000" w:themeColor="text1"/>
                <w:sz w:val="20"/>
                <w:szCs w:val="20"/>
              </w:rPr>
            </w:pPr>
            <w:r w:rsidRPr="005E6518">
              <w:rPr>
                <w:rFonts w:ascii="Arial" w:hAnsi="Arial" w:cs="Arial"/>
                <w:b/>
                <w:bCs/>
                <w:color w:val="000000" w:themeColor="text1"/>
                <w:sz w:val="20"/>
                <w:szCs w:val="20"/>
              </w:rPr>
              <w:t>STROKOVNJAK S PODROČJA TEHNOLOGIJE SKLADIŠČENJA LETALSKIH GORIV IN MAZIV</w:t>
            </w:r>
          </w:p>
        </w:tc>
      </w:tr>
      <w:tr w:rsidR="005E6518" w:rsidRPr="006F42CE" w14:paraId="02D1E595" w14:textId="77777777" w:rsidTr="008E19E3">
        <w:tc>
          <w:tcPr>
            <w:tcW w:w="4678" w:type="dxa"/>
            <w:tcBorders>
              <w:top w:val="single" w:sz="4" w:space="0" w:color="auto"/>
              <w:left w:val="single" w:sz="4" w:space="0" w:color="auto"/>
              <w:bottom w:val="single" w:sz="4" w:space="0" w:color="auto"/>
              <w:right w:val="single" w:sz="4" w:space="0" w:color="auto"/>
            </w:tcBorders>
            <w:vAlign w:val="center"/>
          </w:tcPr>
          <w:p w14:paraId="5749CB89" w14:textId="77777777" w:rsidR="005E6518" w:rsidRPr="00387ED0" w:rsidRDefault="005E6518" w:rsidP="008E19E3">
            <w:pPr>
              <w:spacing w:line="260" w:lineRule="atLeast"/>
              <w:rPr>
                <w:rFonts w:ascii="Arial" w:hAnsi="Arial" w:cs="Arial"/>
                <w:b/>
                <w:bCs/>
                <w:i/>
                <w:iCs/>
                <w:sz w:val="20"/>
                <w:szCs w:val="20"/>
              </w:rPr>
            </w:pPr>
          </w:p>
          <w:p w14:paraId="45122EFF" w14:textId="77777777" w:rsidR="005E6518" w:rsidRPr="00387ED0" w:rsidRDefault="005E6518" w:rsidP="008E19E3">
            <w:pPr>
              <w:spacing w:line="260" w:lineRule="atLeast"/>
              <w:rPr>
                <w:rFonts w:ascii="Arial" w:hAnsi="Arial" w:cs="Arial"/>
                <w:b/>
                <w:bCs/>
                <w:i/>
                <w:iCs/>
                <w:sz w:val="20"/>
                <w:szCs w:val="20"/>
              </w:rPr>
            </w:pPr>
            <w:r>
              <w:rPr>
                <w:rFonts w:ascii="Arial" w:hAnsi="Arial" w:cs="Arial"/>
                <w:b/>
                <w:bCs/>
                <w:i/>
                <w:iCs/>
                <w:sz w:val="20"/>
                <w:szCs w:val="20"/>
              </w:rPr>
              <w:t>Ime in priimek:</w:t>
            </w:r>
          </w:p>
          <w:p w14:paraId="65A1B983" w14:textId="77777777" w:rsidR="005E6518" w:rsidRPr="00387ED0" w:rsidRDefault="005E6518" w:rsidP="008E19E3">
            <w:pPr>
              <w:spacing w:line="260" w:lineRule="atLeast"/>
              <w:rPr>
                <w:rFonts w:ascii="Arial" w:hAnsi="Arial" w:cs="Arial"/>
                <w:b/>
                <w:bCs/>
                <w:i/>
                <w:iCs/>
                <w:sz w:val="20"/>
                <w:szCs w:val="20"/>
              </w:rPr>
            </w:pPr>
          </w:p>
        </w:tc>
        <w:tc>
          <w:tcPr>
            <w:tcW w:w="4962" w:type="dxa"/>
            <w:tcBorders>
              <w:top w:val="single" w:sz="4" w:space="0" w:color="auto"/>
              <w:left w:val="single" w:sz="4" w:space="0" w:color="auto"/>
              <w:bottom w:val="single" w:sz="4" w:space="0" w:color="auto"/>
              <w:right w:val="single" w:sz="4" w:space="0" w:color="auto"/>
            </w:tcBorders>
            <w:vAlign w:val="center"/>
          </w:tcPr>
          <w:p w14:paraId="0856BE5F" w14:textId="77777777" w:rsidR="005E6518" w:rsidRPr="006F42CE" w:rsidRDefault="005E6518" w:rsidP="008E19E3">
            <w:pPr>
              <w:spacing w:before="60" w:after="60"/>
              <w:rPr>
                <w:rFonts w:ascii="Arial" w:hAnsi="Arial" w:cs="Arial"/>
                <w:iCs/>
                <w:sz w:val="20"/>
                <w:szCs w:val="20"/>
              </w:rPr>
            </w:pPr>
          </w:p>
        </w:tc>
      </w:tr>
    </w:tbl>
    <w:p w14:paraId="646E027E" w14:textId="0AA83F67" w:rsidR="00B56F9E" w:rsidRDefault="00B56F9E" w:rsidP="00B56F9E">
      <w:pPr>
        <w:pStyle w:val="Odstavekseznama"/>
        <w:tabs>
          <w:tab w:val="num" w:pos="720"/>
        </w:tabs>
        <w:spacing w:line="260" w:lineRule="atLeast"/>
        <w:ind w:left="0"/>
        <w:jc w:val="both"/>
        <w:rPr>
          <w:rFonts w:ascii="Arial" w:hAnsi="Arial" w:cs="Arial"/>
          <w:color w:val="000000" w:themeColor="text1"/>
          <w:sz w:val="20"/>
          <w:szCs w:val="20"/>
        </w:rPr>
      </w:pPr>
    </w:p>
    <w:p w14:paraId="352A29B8" w14:textId="77777777" w:rsidR="00B56F9E" w:rsidRPr="007472EC" w:rsidRDefault="00B56F9E" w:rsidP="00B56F9E">
      <w:pPr>
        <w:pStyle w:val="Odstavekseznama"/>
        <w:tabs>
          <w:tab w:val="num" w:pos="720"/>
        </w:tabs>
        <w:spacing w:line="260" w:lineRule="atLeast"/>
        <w:ind w:left="0"/>
        <w:jc w:val="both"/>
        <w:rPr>
          <w:rFonts w:ascii="Arial" w:hAnsi="Arial" w:cs="Arial"/>
          <w:color w:val="000000" w:themeColor="text1"/>
          <w:sz w:val="20"/>
          <w:szCs w:val="20"/>
        </w:rPr>
      </w:pPr>
    </w:p>
    <w:tbl>
      <w:tblPr>
        <w:tblW w:w="9640" w:type="dxa"/>
        <w:tblInd w:w="-147" w:type="dxa"/>
        <w:tblLook w:val="01E0" w:firstRow="1" w:lastRow="1" w:firstColumn="1" w:lastColumn="1" w:noHBand="0" w:noVBand="0"/>
      </w:tblPr>
      <w:tblGrid>
        <w:gridCol w:w="3191"/>
        <w:gridCol w:w="6449"/>
      </w:tblGrid>
      <w:tr w:rsidR="00E6352B" w:rsidRPr="00F41505" w14:paraId="5C5154D7" w14:textId="77777777" w:rsidTr="008E19E3">
        <w:tc>
          <w:tcPr>
            <w:tcW w:w="3191" w:type="dxa"/>
            <w:tcBorders>
              <w:top w:val="single" w:sz="4" w:space="0" w:color="auto"/>
              <w:left w:val="single" w:sz="4" w:space="0" w:color="auto"/>
              <w:bottom w:val="single" w:sz="4" w:space="0" w:color="auto"/>
              <w:right w:val="single" w:sz="4" w:space="0" w:color="auto"/>
            </w:tcBorders>
          </w:tcPr>
          <w:p w14:paraId="52044A7A" w14:textId="77777777" w:rsidR="00E6352B" w:rsidRPr="00F41505" w:rsidRDefault="00E6352B" w:rsidP="008E19E3">
            <w:pPr>
              <w:spacing w:line="260" w:lineRule="atLeast"/>
              <w:rPr>
                <w:rFonts w:ascii="Arial" w:hAnsi="Arial" w:cs="Arial"/>
                <w:i/>
                <w:iCs/>
                <w:sz w:val="20"/>
              </w:rPr>
            </w:pPr>
          </w:p>
        </w:tc>
        <w:tc>
          <w:tcPr>
            <w:tcW w:w="6449" w:type="dxa"/>
            <w:tcBorders>
              <w:top w:val="single" w:sz="4" w:space="0" w:color="auto"/>
              <w:left w:val="single" w:sz="4" w:space="0" w:color="auto"/>
              <w:bottom w:val="single" w:sz="4" w:space="0" w:color="auto"/>
              <w:right w:val="single" w:sz="4" w:space="0" w:color="auto"/>
            </w:tcBorders>
          </w:tcPr>
          <w:p w14:paraId="09AA10C0" w14:textId="77777777" w:rsidR="00E6352B" w:rsidRPr="00F41505" w:rsidRDefault="00E6352B" w:rsidP="008E19E3">
            <w:pPr>
              <w:spacing w:before="60" w:after="60"/>
              <w:jc w:val="both"/>
              <w:rPr>
                <w:rFonts w:ascii="Arial" w:hAnsi="Arial" w:cs="Arial"/>
                <w:b/>
                <w:bCs/>
                <w:iCs/>
                <w:sz w:val="20"/>
                <w:szCs w:val="20"/>
              </w:rPr>
            </w:pPr>
            <w:r w:rsidRPr="00F41505">
              <w:rPr>
                <w:rFonts w:ascii="Arial" w:hAnsi="Arial" w:cs="Arial"/>
                <w:b/>
                <w:bCs/>
                <w:iCs/>
                <w:sz w:val="20"/>
                <w:szCs w:val="20"/>
              </w:rPr>
              <w:t>S podpisom izjave pod kazensko in materialno odgovornostjo izjavljamo, da so navedeni podatki resnični in da bomo v primeru preverjanja s strani naročnika to dokazali z ustreznimi listinami.</w:t>
            </w:r>
          </w:p>
        </w:tc>
      </w:tr>
      <w:tr w:rsidR="00E6352B" w:rsidRPr="00F41505" w14:paraId="36FB892A" w14:textId="77777777" w:rsidTr="008E19E3">
        <w:tc>
          <w:tcPr>
            <w:tcW w:w="3191" w:type="dxa"/>
            <w:tcBorders>
              <w:top w:val="single" w:sz="4" w:space="0" w:color="auto"/>
              <w:left w:val="single" w:sz="4" w:space="0" w:color="auto"/>
              <w:bottom w:val="single" w:sz="4" w:space="0" w:color="auto"/>
              <w:right w:val="single" w:sz="4" w:space="0" w:color="auto"/>
            </w:tcBorders>
          </w:tcPr>
          <w:p w14:paraId="373093B3" w14:textId="77777777" w:rsidR="00E6352B" w:rsidRPr="00F41505" w:rsidRDefault="00E6352B" w:rsidP="008E19E3">
            <w:pPr>
              <w:spacing w:line="260" w:lineRule="atLeast"/>
              <w:jc w:val="both"/>
              <w:rPr>
                <w:rFonts w:ascii="Arial" w:hAnsi="Arial" w:cs="Arial"/>
                <w:i/>
                <w:iCs/>
                <w:sz w:val="20"/>
              </w:rPr>
            </w:pPr>
            <w:r w:rsidRPr="00F41505">
              <w:rPr>
                <w:rFonts w:ascii="Arial" w:hAnsi="Arial" w:cs="Arial"/>
                <w:b/>
                <w:i/>
                <w:iCs/>
                <w:sz w:val="20"/>
              </w:rPr>
              <w:t>Podpis pooblaščene osebe pri ponudniku oziroma v primeru skupne ponudbe pooblaščene osebe vodilnega partnerja</w:t>
            </w:r>
            <w:r>
              <w:rPr>
                <w:rFonts w:ascii="Arial" w:hAnsi="Arial" w:cs="Arial"/>
                <w:b/>
                <w:i/>
                <w:iCs/>
                <w:sz w:val="20"/>
              </w:rPr>
              <w:t xml:space="preserve"> </w:t>
            </w:r>
            <w:r w:rsidRPr="00F41505">
              <w:rPr>
                <w:rFonts w:ascii="Arial" w:hAnsi="Arial" w:cs="Arial"/>
                <w:i/>
                <w:iCs/>
                <w:sz w:val="20"/>
              </w:rPr>
              <w:t>(</w:t>
            </w:r>
            <w:r w:rsidRPr="00F41505">
              <w:rPr>
                <w:rFonts w:ascii="Arial" w:hAnsi="Arial" w:cs="Arial"/>
                <w:i/>
                <w:iCs/>
                <w:sz w:val="16"/>
                <w:szCs w:val="16"/>
              </w:rPr>
              <w:t>ime in priimek, lastnoročni ali elektronski podpis in datum podpisa</w:t>
            </w:r>
            <w:r w:rsidRPr="00F41505">
              <w:rPr>
                <w:rFonts w:ascii="Arial" w:hAnsi="Arial" w:cs="Arial"/>
                <w:i/>
                <w:iCs/>
                <w:sz w:val="20"/>
              </w:rPr>
              <w:t>)</w:t>
            </w:r>
            <w:r w:rsidRPr="00565F99">
              <w:rPr>
                <w:rFonts w:ascii="Arial" w:hAnsi="Arial" w:cs="Arial"/>
                <w:b/>
                <w:bCs/>
                <w:i/>
                <w:iCs/>
                <w:sz w:val="20"/>
              </w:rPr>
              <w:t>:</w:t>
            </w:r>
          </w:p>
        </w:tc>
        <w:tc>
          <w:tcPr>
            <w:tcW w:w="6449" w:type="dxa"/>
            <w:tcBorders>
              <w:top w:val="single" w:sz="4" w:space="0" w:color="auto"/>
              <w:left w:val="single" w:sz="4" w:space="0" w:color="auto"/>
              <w:bottom w:val="single" w:sz="4" w:space="0" w:color="auto"/>
              <w:right w:val="single" w:sz="4" w:space="0" w:color="auto"/>
            </w:tcBorders>
          </w:tcPr>
          <w:p w14:paraId="5D9EFA77" w14:textId="77777777" w:rsidR="00E6352B" w:rsidRPr="00F41505" w:rsidRDefault="00E6352B" w:rsidP="008E19E3">
            <w:pPr>
              <w:spacing w:before="60" w:after="60"/>
              <w:rPr>
                <w:rFonts w:ascii="Arial" w:hAnsi="Arial" w:cs="Arial"/>
                <w:b/>
                <w:bCs/>
                <w:iCs/>
                <w:sz w:val="20"/>
                <w:szCs w:val="20"/>
              </w:rPr>
            </w:pPr>
          </w:p>
        </w:tc>
      </w:tr>
    </w:tbl>
    <w:p w14:paraId="4FD061B6" w14:textId="48D58750" w:rsidR="00333C5B" w:rsidRDefault="00333C5B">
      <w:pPr>
        <w:rPr>
          <w:rFonts w:ascii="Arial" w:hAnsi="Arial" w:cs="Arial"/>
          <w:b/>
          <w:sz w:val="20"/>
          <w:szCs w:val="20"/>
          <w:lang w:eastAsia="en-US"/>
        </w:rPr>
      </w:pPr>
      <w:r>
        <w:rPr>
          <w:rFonts w:ascii="Arial" w:hAnsi="Arial" w:cs="Arial"/>
          <w:b/>
          <w:sz w:val="20"/>
          <w:szCs w:val="20"/>
          <w:lang w:eastAsia="en-US"/>
        </w:rPr>
        <w:br w:type="page"/>
      </w:r>
    </w:p>
    <w:p w14:paraId="700C9254" w14:textId="38D7F4A0" w:rsidR="0013142F" w:rsidRPr="003A3127" w:rsidRDefault="0013142F" w:rsidP="0013142F">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747A42">
        <w:rPr>
          <w:rFonts w:ascii="Arial" w:hAnsi="Arial" w:cs="Arial"/>
          <w:b/>
          <w:sz w:val="20"/>
          <w:szCs w:val="20"/>
          <w:lang w:eastAsia="en-US"/>
        </w:rPr>
        <w:lastRenderedPageBreak/>
        <w:t>Obrazec 4:</w:t>
      </w:r>
      <w:r w:rsidRPr="007D0D2E">
        <w:rPr>
          <w:rFonts w:ascii="Arial" w:hAnsi="Arial" w:cs="Arial"/>
          <w:b/>
          <w:sz w:val="20"/>
          <w:szCs w:val="20"/>
          <w:lang w:eastAsia="en-US"/>
        </w:rPr>
        <w:t xml:space="preserve"> </w:t>
      </w:r>
      <w:r w:rsidR="002D6703" w:rsidRPr="007D0D2E">
        <w:rPr>
          <w:rFonts w:ascii="Arial" w:hAnsi="Arial" w:cs="Arial"/>
          <w:b/>
          <w:sz w:val="20"/>
          <w:szCs w:val="20"/>
          <w:lang w:eastAsia="en-US"/>
        </w:rPr>
        <w:t xml:space="preserve">SEZNAM REFERENC KADRA </w:t>
      </w:r>
      <w:r w:rsidR="00563EF4" w:rsidRPr="007D0D2E">
        <w:rPr>
          <w:rFonts w:ascii="Arial" w:hAnsi="Arial" w:cs="Arial"/>
          <w:b/>
          <w:sz w:val="20"/>
          <w:szCs w:val="20"/>
          <w:lang w:eastAsia="en-US"/>
        </w:rPr>
        <w:t>(za merilo)</w:t>
      </w:r>
    </w:p>
    <w:p w14:paraId="764057DA" w14:textId="77777777" w:rsidR="003C1364" w:rsidRDefault="003C1364" w:rsidP="00A52DB8">
      <w:pPr>
        <w:spacing w:line="260" w:lineRule="atLeast"/>
        <w:rPr>
          <w:rFonts w:ascii="Arial" w:hAnsi="Arial" w:cs="Arial"/>
          <w:b/>
          <w:sz w:val="20"/>
          <w:szCs w:val="20"/>
          <w:lang w:eastAsia="en-US"/>
        </w:rPr>
      </w:pPr>
    </w:p>
    <w:p w14:paraId="2A598849" w14:textId="1DBCFCF0" w:rsidR="002D6703" w:rsidRPr="00A52DB8" w:rsidRDefault="00A52DB8" w:rsidP="00A52DB8">
      <w:pPr>
        <w:spacing w:line="260" w:lineRule="atLeast"/>
        <w:rPr>
          <w:rFonts w:ascii="Arial" w:hAnsi="Arial" w:cs="Arial"/>
          <w:sz w:val="20"/>
          <w:szCs w:val="20"/>
          <w:u w:val="single"/>
          <w:lang w:eastAsia="en-US"/>
        </w:rPr>
      </w:pPr>
      <w:r w:rsidRPr="00A52DB8">
        <w:rPr>
          <w:rFonts w:ascii="Arial" w:hAnsi="Arial" w:cs="Arial"/>
          <w:sz w:val="20"/>
          <w:szCs w:val="20"/>
          <w:u w:val="single"/>
          <w:lang w:eastAsia="en-US"/>
        </w:rPr>
        <w:t>Pri ocenjevanju ponudb po merilu se upoštevajo reference vodje projekta</w:t>
      </w:r>
      <w:r w:rsidR="002D6703" w:rsidRPr="003A3127">
        <w:rPr>
          <w:rFonts w:ascii="Arial" w:hAnsi="Arial" w:cs="Arial"/>
          <w:sz w:val="20"/>
          <w:szCs w:val="20"/>
          <w:u w:val="single"/>
          <w:lang w:eastAsia="en-US"/>
        </w:rPr>
        <w:t>*</w:t>
      </w:r>
      <w:r w:rsidR="002D6703" w:rsidRPr="003A3127">
        <w:rPr>
          <w:rFonts w:ascii="Arial" w:hAnsi="Arial" w:cs="Arial"/>
          <w:sz w:val="20"/>
          <w:szCs w:val="20"/>
          <w:lang w:eastAsia="en-US"/>
        </w:rPr>
        <w:t>:</w:t>
      </w:r>
    </w:p>
    <w:p w14:paraId="3340EEBA" w14:textId="77777777" w:rsidR="002D6703" w:rsidRDefault="002D6703" w:rsidP="002D6703">
      <w:pPr>
        <w:tabs>
          <w:tab w:val="center" w:pos="4320"/>
          <w:tab w:val="right" w:pos="8640"/>
        </w:tabs>
        <w:spacing w:line="260" w:lineRule="atLeast"/>
        <w:jc w:val="both"/>
        <w:rPr>
          <w:rFonts w:ascii="Arial" w:hAnsi="Arial" w:cs="Arial"/>
          <w:bCs/>
          <w:sz w:val="20"/>
          <w:szCs w:val="20"/>
          <w:lang w:eastAsia="en-US"/>
        </w:rPr>
      </w:pPr>
    </w:p>
    <w:tbl>
      <w:tblPr>
        <w:tblW w:w="9640" w:type="dxa"/>
        <w:tblInd w:w="-147" w:type="dxa"/>
        <w:tblLook w:val="01E0" w:firstRow="1" w:lastRow="1" w:firstColumn="1" w:lastColumn="1" w:noHBand="0" w:noVBand="0"/>
      </w:tblPr>
      <w:tblGrid>
        <w:gridCol w:w="4678"/>
        <w:gridCol w:w="4962"/>
      </w:tblGrid>
      <w:tr w:rsidR="00387ED0" w:rsidRPr="00686167" w14:paraId="3975359F" w14:textId="77777777" w:rsidTr="00AD5A18">
        <w:trPr>
          <w:trHeight w:val="57"/>
        </w:trPr>
        <w:tc>
          <w:tcPr>
            <w:tcW w:w="9640" w:type="dxa"/>
            <w:gridSpan w:val="2"/>
            <w:tcBorders>
              <w:top w:val="single" w:sz="4" w:space="0" w:color="auto"/>
              <w:left w:val="single" w:sz="4" w:space="0" w:color="auto"/>
              <w:bottom w:val="single" w:sz="4" w:space="0" w:color="auto"/>
              <w:right w:val="single" w:sz="4" w:space="0" w:color="auto"/>
            </w:tcBorders>
          </w:tcPr>
          <w:p w14:paraId="490AABFF" w14:textId="21B6B792" w:rsidR="00387ED0" w:rsidRPr="00686167" w:rsidRDefault="00387ED0" w:rsidP="00AD5A18">
            <w:pPr>
              <w:spacing w:line="260" w:lineRule="atLeast"/>
              <w:jc w:val="both"/>
              <w:rPr>
                <w:rFonts w:ascii="Arial" w:hAnsi="Arial" w:cs="Arial"/>
                <w:b/>
                <w:bCs/>
                <w:sz w:val="20"/>
                <w:szCs w:val="20"/>
              </w:rPr>
            </w:pPr>
            <w:r w:rsidRPr="00686167">
              <w:rPr>
                <w:rFonts w:ascii="Arial" w:hAnsi="Arial" w:cs="Arial"/>
                <w:b/>
                <w:bCs/>
                <w:sz w:val="20"/>
                <w:szCs w:val="20"/>
              </w:rPr>
              <w:t>Referenčni projekt</w:t>
            </w:r>
            <w:r>
              <w:rPr>
                <w:rFonts w:ascii="Arial" w:hAnsi="Arial" w:cs="Arial"/>
                <w:b/>
                <w:bCs/>
                <w:sz w:val="20"/>
                <w:szCs w:val="20"/>
              </w:rPr>
              <w:t xml:space="preserve"> za VODJO PROJEKTA</w:t>
            </w:r>
            <w:r w:rsidRPr="00686167">
              <w:rPr>
                <w:rFonts w:ascii="Arial" w:hAnsi="Arial" w:cs="Arial"/>
                <w:b/>
                <w:bCs/>
                <w:sz w:val="20"/>
                <w:szCs w:val="20"/>
              </w:rPr>
              <w:t xml:space="preserve">, ki izpolnjuje zahteve glede referenc iz </w:t>
            </w:r>
            <w:r>
              <w:rPr>
                <w:rFonts w:ascii="Arial" w:hAnsi="Arial" w:cs="Arial"/>
                <w:b/>
                <w:bCs/>
                <w:sz w:val="20"/>
                <w:szCs w:val="20"/>
              </w:rPr>
              <w:t>podtočke 2 točke 2.3.10</w:t>
            </w:r>
            <w:r w:rsidRPr="00686167">
              <w:rPr>
                <w:rFonts w:ascii="Arial" w:hAnsi="Arial" w:cs="Arial"/>
                <w:b/>
                <w:bCs/>
                <w:sz w:val="20"/>
                <w:szCs w:val="20"/>
              </w:rPr>
              <w:t xml:space="preserve"> razpisne dokumentacije</w:t>
            </w:r>
          </w:p>
        </w:tc>
      </w:tr>
      <w:tr w:rsidR="00387ED0" w:rsidRPr="006F42CE" w14:paraId="0D63EF48" w14:textId="77777777" w:rsidTr="00387ED0">
        <w:tc>
          <w:tcPr>
            <w:tcW w:w="4678" w:type="dxa"/>
            <w:tcBorders>
              <w:top w:val="single" w:sz="4" w:space="0" w:color="auto"/>
              <w:left w:val="single" w:sz="4" w:space="0" w:color="auto"/>
              <w:bottom w:val="single" w:sz="4" w:space="0" w:color="auto"/>
              <w:right w:val="single" w:sz="4" w:space="0" w:color="auto"/>
            </w:tcBorders>
            <w:vAlign w:val="center"/>
          </w:tcPr>
          <w:p w14:paraId="6096E263" w14:textId="77777777" w:rsidR="00387ED0" w:rsidRPr="00387ED0" w:rsidRDefault="00387ED0" w:rsidP="00387ED0">
            <w:pPr>
              <w:spacing w:line="260" w:lineRule="atLeast"/>
              <w:rPr>
                <w:rFonts w:ascii="Arial" w:hAnsi="Arial" w:cs="Arial"/>
                <w:b/>
                <w:bCs/>
                <w:i/>
                <w:iCs/>
                <w:sz w:val="20"/>
                <w:szCs w:val="20"/>
              </w:rPr>
            </w:pPr>
          </w:p>
          <w:p w14:paraId="1777D0B3" w14:textId="77777777" w:rsidR="00387ED0" w:rsidRPr="00387ED0" w:rsidRDefault="00387ED0" w:rsidP="00387ED0">
            <w:pPr>
              <w:spacing w:line="260" w:lineRule="atLeast"/>
              <w:rPr>
                <w:rFonts w:ascii="Arial" w:hAnsi="Arial" w:cs="Arial"/>
                <w:b/>
                <w:bCs/>
                <w:i/>
                <w:iCs/>
                <w:sz w:val="20"/>
                <w:szCs w:val="20"/>
              </w:rPr>
            </w:pPr>
            <w:r w:rsidRPr="00387ED0">
              <w:rPr>
                <w:rFonts w:ascii="Arial" w:hAnsi="Arial" w:cs="Arial"/>
                <w:b/>
                <w:bCs/>
                <w:i/>
                <w:iCs/>
                <w:sz w:val="20"/>
                <w:szCs w:val="20"/>
              </w:rPr>
              <w:t>Naziv referenčnega projekta:</w:t>
            </w:r>
          </w:p>
          <w:p w14:paraId="6A8E299C" w14:textId="77777777" w:rsidR="00387ED0" w:rsidRPr="00387ED0" w:rsidRDefault="00387ED0" w:rsidP="00387ED0">
            <w:pPr>
              <w:spacing w:line="260" w:lineRule="atLeast"/>
              <w:rPr>
                <w:rFonts w:ascii="Arial" w:hAnsi="Arial" w:cs="Arial"/>
                <w:b/>
                <w:bCs/>
                <w:i/>
                <w:iCs/>
                <w:sz w:val="20"/>
                <w:szCs w:val="20"/>
              </w:rPr>
            </w:pPr>
          </w:p>
        </w:tc>
        <w:tc>
          <w:tcPr>
            <w:tcW w:w="4962" w:type="dxa"/>
            <w:tcBorders>
              <w:top w:val="single" w:sz="4" w:space="0" w:color="auto"/>
              <w:left w:val="single" w:sz="4" w:space="0" w:color="auto"/>
              <w:bottom w:val="single" w:sz="4" w:space="0" w:color="auto"/>
              <w:right w:val="single" w:sz="4" w:space="0" w:color="auto"/>
            </w:tcBorders>
            <w:vAlign w:val="center"/>
          </w:tcPr>
          <w:p w14:paraId="6ADF238E" w14:textId="77777777" w:rsidR="00387ED0" w:rsidRPr="006F42CE" w:rsidRDefault="00387ED0" w:rsidP="00AD5A18">
            <w:pPr>
              <w:spacing w:before="60" w:after="60"/>
              <w:rPr>
                <w:rFonts w:ascii="Arial" w:hAnsi="Arial" w:cs="Arial"/>
                <w:iCs/>
                <w:sz w:val="20"/>
                <w:szCs w:val="20"/>
              </w:rPr>
            </w:pPr>
          </w:p>
        </w:tc>
      </w:tr>
      <w:tr w:rsidR="00387ED0" w:rsidRPr="006F42CE" w14:paraId="1EA71462" w14:textId="77777777" w:rsidTr="00387ED0">
        <w:tc>
          <w:tcPr>
            <w:tcW w:w="4678" w:type="dxa"/>
            <w:tcBorders>
              <w:top w:val="single" w:sz="4" w:space="0" w:color="auto"/>
              <w:left w:val="single" w:sz="4" w:space="0" w:color="auto"/>
              <w:bottom w:val="single" w:sz="4" w:space="0" w:color="auto"/>
              <w:right w:val="single" w:sz="4" w:space="0" w:color="auto"/>
            </w:tcBorders>
            <w:vAlign w:val="center"/>
          </w:tcPr>
          <w:p w14:paraId="4DDF57D3" w14:textId="77777777" w:rsidR="00387ED0" w:rsidRPr="00387ED0" w:rsidRDefault="00387ED0" w:rsidP="00387ED0">
            <w:pPr>
              <w:spacing w:line="260" w:lineRule="atLeast"/>
              <w:rPr>
                <w:rFonts w:ascii="Arial" w:hAnsi="Arial" w:cs="Arial"/>
                <w:b/>
                <w:i/>
                <w:iCs/>
                <w:sz w:val="20"/>
                <w:szCs w:val="20"/>
              </w:rPr>
            </w:pPr>
          </w:p>
          <w:p w14:paraId="0C391C1D" w14:textId="0BF292F9" w:rsidR="00387ED0" w:rsidRPr="00747A42" w:rsidRDefault="00387ED0" w:rsidP="00387ED0">
            <w:pPr>
              <w:spacing w:line="260" w:lineRule="atLeast"/>
              <w:rPr>
                <w:rFonts w:ascii="Arial" w:hAnsi="Arial" w:cs="Arial"/>
                <w:bCs/>
                <w:i/>
                <w:iCs/>
                <w:sz w:val="20"/>
                <w:szCs w:val="20"/>
              </w:rPr>
            </w:pPr>
            <w:r w:rsidRPr="00747A42">
              <w:rPr>
                <w:rFonts w:ascii="Arial" w:hAnsi="Arial" w:cs="Arial"/>
                <w:bCs/>
                <w:i/>
                <w:iCs/>
                <w:sz w:val="20"/>
                <w:szCs w:val="20"/>
              </w:rPr>
              <w:t xml:space="preserve">Naročnik </w:t>
            </w:r>
            <w:r w:rsidR="00747A42" w:rsidRPr="00747A42">
              <w:rPr>
                <w:rFonts w:ascii="Arial" w:hAnsi="Arial" w:cs="Arial"/>
                <w:bCs/>
                <w:i/>
                <w:iCs/>
                <w:sz w:val="20"/>
                <w:szCs w:val="20"/>
              </w:rPr>
              <w:t>in kontaktna oseba naročnika (ime in priimek ter tel. št.):</w:t>
            </w:r>
          </w:p>
          <w:p w14:paraId="05F82B94" w14:textId="77777777" w:rsidR="00387ED0" w:rsidRPr="00387ED0" w:rsidRDefault="00387ED0" w:rsidP="00387ED0">
            <w:pPr>
              <w:spacing w:line="260" w:lineRule="atLeast"/>
              <w:rPr>
                <w:rFonts w:ascii="Arial" w:hAnsi="Arial" w:cs="Arial"/>
                <w:b/>
                <w:i/>
                <w:iCs/>
                <w:sz w:val="20"/>
                <w:szCs w:val="20"/>
              </w:rPr>
            </w:pPr>
          </w:p>
        </w:tc>
        <w:tc>
          <w:tcPr>
            <w:tcW w:w="4962" w:type="dxa"/>
            <w:tcBorders>
              <w:top w:val="single" w:sz="4" w:space="0" w:color="auto"/>
              <w:left w:val="single" w:sz="4" w:space="0" w:color="auto"/>
              <w:bottom w:val="single" w:sz="4" w:space="0" w:color="auto"/>
              <w:right w:val="single" w:sz="4" w:space="0" w:color="auto"/>
            </w:tcBorders>
            <w:vAlign w:val="center"/>
          </w:tcPr>
          <w:p w14:paraId="1CAC723B" w14:textId="77777777" w:rsidR="00387ED0" w:rsidRPr="006F42CE" w:rsidRDefault="00387ED0" w:rsidP="00AD5A18">
            <w:pPr>
              <w:spacing w:before="60" w:after="60"/>
              <w:rPr>
                <w:rFonts w:ascii="Arial" w:hAnsi="Arial" w:cs="Arial"/>
                <w:iCs/>
                <w:sz w:val="20"/>
                <w:szCs w:val="20"/>
              </w:rPr>
            </w:pPr>
          </w:p>
        </w:tc>
      </w:tr>
      <w:tr w:rsidR="00387ED0" w:rsidRPr="006F42CE" w14:paraId="316CBA1E" w14:textId="77777777" w:rsidTr="00387ED0">
        <w:tc>
          <w:tcPr>
            <w:tcW w:w="4678" w:type="dxa"/>
            <w:tcBorders>
              <w:top w:val="single" w:sz="4" w:space="0" w:color="auto"/>
              <w:left w:val="single" w:sz="4" w:space="0" w:color="auto"/>
              <w:bottom w:val="single" w:sz="4" w:space="0" w:color="auto"/>
              <w:right w:val="single" w:sz="4" w:space="0" w:color="auto"/>
            </w:tcBorders>
            <w:vAlign w:val="center"/>
          </w:tcPr>
          <w:p w14:paraId="4E6DDF39" w14:textId="77777777" w:rsidR="00387ED0" w:rsidRPr="00387ED0" w:rsidRDefault="00387ED0" w:rsidP="00387ED0">
            <w:pPr>
              <w:spacing w:line="260" w:lineRule="atLeast"/>
              <w:rPr>
                <w:rFonts w:ascii="Arial" w:hAnsi="Arial" w:cs="Arial"/>
                <w:i/>
                <w:iCs/>
                <w:sz w:val="20"/>
                <w:szCs w:val="20"/>
              </w:rPr>
            </w:pPr>
            <w:r w:rsidRPr="00387ED0">
              <w:rPr>
                <w:rFonts w:ascii="Arial" w:hAnsi="Arial" w:cs="Arial"/>
                <w:i/>
                <w:iCs/>
                <w:sz w:val="20"/>
                <w:szCs w:val="20"/>
              </w:rPr>
              <w:t>Obdobje izvedbe (od mesec leto – do mesec leto):</w:t>
            </w:r>
          </w:p>
        </w:tc>
        <w:tc>
          <w:tcPr>
            <w:tcW w:w="4962" w:type="dxa"/>
            <w:tcBorders>
              <w:top w:val="single" w:sz="4" w:space="0" w:color="auto"/>
              <w:left w:val="single" w:sz="4" w:space="0" w:color="auto"/>
              <w:bottom w:val="single" w:sz="4" w:space="0" w:color="auto"/>
              <w:right w:val="single" w:sz="4" w:space="0" w:color="auto"/>
            </w:tcBorders>
          </w:tcPr>
          <w:p w14:paraId="6819660C" w14:textId="77777777" w:rsidR="00387ED0" w:rsidRPr="006F42CE" w:rsidRDefault="00387ED0" w:rsidP="00AD5A18">
            <w:pPr>
              <w:spacing w:before="60" w:after="60"/>
              <w:jc w:val="both"/>
              <w:rPr>
                <w:rFonts w:ascii="Arial" w:hAnsi="Arial" w:cs="Arial"/>
                <w:iCs/>
                <w:sz w:val="20"/>
                <w:szCs w:val="20"/>
              </w:rPr>
            </w:pPr>
          </w:p>
        </w:tc>
      </w:tr>
      <w:tr w:rsidR="00387ED0" w:rsidRPr="001E2FEF" w14:paraId="5D66143D" w14:textId="77777777" w:rsidTr="00387ED0">
        <w:trPr>
          <w:trHeight w:val="1809"/>
        </w:trPr>
        <w:tc>
          <w:tcPr>
            <w:tcW w:w="4678" w:type="dxa"/>
            <w:tcBorders>
              <w:top w:val="single" w:sz="4" w:space="0" w:color="auto"/>
              <w:left w:val="single" w:sz="4" w:space="0" w:color="auto"/>
              <w:bottom w:val="single" w:sz="4" w:space="0" w:color="auto"/>
              <w:right w:val="single" w:sz="4" w:space="0" w:color="auto"/>
            </w:tcBorders>
          </w:tcPr>
          <w:p w14:paraId="132A851F" w14:textId="77777777" w:rsidR="00387ED0" w:rsidRPr="00387ED0" w:rsidRDefault="00387ED0" w:rsidP="00387ED0">
            <w:pPr>
              <w:spacing w:line="260" w:lineRule="atLeast"/>
              <w:jc w:val="both"/>
              <w:rPr>
                <w:rFonts w:ascii="Arial" w:eastAsia="Calibri" w:hAnsi="Arial" w:cs="Arial"/>
                <w:i/>
                <w:iCs/>
                <w:sz w:val="20"/>
                <w:szCs w:val="20"/>
                <w:lang w:eastAsia="en-US"/>
              </w:rPr>
            </w:pPr>
            <w:r w:rsidRPr="00387ED0">
              <w:rPr>
                <w:rFonts w:ascii="Arial" w:eastAsia="Calibri" w:hAnsi="Arial" w:cs="Arial"/>
                <w:i/>
                <w:iCs/>
                <w:sz w:val="20"/>
                <w:szCs w:val="20"/>
                <w:lang w:eastAsia="en-US"/>
              </w:rPr>
              <w:t>Kot vodja projekta oz. odgovorni vodja projekta je sodeloval pri izdelavi projekta državne prometne infrastrukture (</w:t>
            </w:r>
            <w:r w:rsidRPr="00387ED0">
              <w:rPr>
                <w:rFonts w:ascii="Arial" w:eastAsia="Calibri" w:hAnsi="Arial" w:cs="Arial"/>
                <w:i/>
                <w:iCs/>
                <w:sz w:val="20"/>
                <w:szCs w:val="20"/>
                <w:u w:val="single"/>
                <w:lang w:eastAsia="en-US"/>
              </w:rPr>
              <w:t>ustrezno označi</w:t>
            </w:r>
            <w:r w:rsidRPr="00387ED0">
              <w:rPr>
                <w:rFonts w:ascii="Arial" w:eastAsia="Calibri" w:hAnsi="Arial" w:cs="Arial"/>
                <w:i/>
                <w:iCs/>
                <w:sz w:val="20"/>
                <w:szCs w:val="20"/>
                <w:lang w:eastAsia="en-US"/>
              </w:rPr>
              <w:t>):</w:t>
            </w:r>
          </w:p>
          <w:p w14:paraId="5DFF5D47" w14:textId="77777777" w:rsidR="00387ED0" w:rsidRPr="00387ED0" w:rsidRDefault="00387ED0" w:rsidP="00387ED0">
            <w:pPr>
              <w:spacing w:line="260" w:lineRule="atLeast"/>
              <w:jc w:val="both"/>
              <w:rPr>
                <w:rFonts w:ascii="Arial" w:eastAsia="Calibri" w:hAnsi="Arial" w:cs="Arial"/>
                <w:b/>
                <w:bCs/>
                <w:i/>
                <w:iCs/>
                <w:sz w:val="20"/>
                <w:szCs w:val="20"/>
              </w:rPr>
            </w:pPr>
          </w:p>
          <w:p w14:paraId="28AA589E" w14:textId="77777777" w:rsidR="00387ED0" w:rsidRPr="00387ED0" w:rsidRDefault="00387ED0" w:rsidP="00387ED0">
            <w:pPr>
              <w:spacing w:line="260" w:lineRule="atLeast"/>
              <w:jc w:val="both"/>
              <w:rPr>
                <w:rFonts w:ascii="Arial" w:eastAsia="Calibri" w:hAnsi="Arial" w:cs="Arial"/>
                <w:b/>
                <w:bCs/>
                <w:i/>
                <w:iCs/>
                <w:sz w:val="20"/>
                <w:szCs w:val="20"/>
              </w:rPr>
            </w:pPr>
          </w:p>
          <w:p w14:paraId="2A16677D" w14:textId="77777777" w:rsidR="00387ED0" w:rsidRPr="00387ED0" w:rsidRDefault="00387ED0" w:rsidP="00387ED0">
            <w:pPr>
              <w:spacing w:line="260" w:lineRule="atLeast"/>
              <w:jc w:val="both"/>
              <w:rPr>
                <w:rFonts w:ascii="Arial" w:eastAsia="Calibri" w:hAnsi="Arial" w:cs="Arial"/>
                <w:b/>
                <w:bCs/>
                <w:i/>
                <w:iCs/>
                <w:sz w:val="20"/>
                <w:szCs w:val="20"/>
              </w:rPr>
            </w:pPr>
          </w:p>
          <w:p w14:paraId="388CE1D4" w14:textId="77777777" w:rsidR="00387ED0" w:rsidRPr="00387ED0" w:rsidRDefault="00387ED0" w:rsidP="00387ED0">
            <w:pPr>
              <w:spacing w:line="260" w:lineRule="atLeast"/>
              <w:jc w:val="both"/>
              <w:rPr>
                <w:rFonts w:ascii="Arial" w:eastAsia="Calibri" w:hAnsi="Arial" w:cs="Arial"/>
                <w:b/>
                <w:bCs/>
                <w:i/>
                <w:iCs/>
                <w:sz w:val="20"/>
                <w:szCs w:val="20"/>
              </w:rPr>
            </w:pPr>
          </w:p>
        </w:tc>
        <w:tc>
          <w:tcPr>
            <w:tcW w:w="4962" w:type="dxa"/>
            <w:tcBorders>
              <w:top w:val="single" w:sz="4" w:space="0" w:color="auto"/>
              <w:left w:val="single" w:sz="4" w:space="0" w:color="auto"/>
              <w:bottom w:val="single" w:sz="4" w:space="0" w:color="auto"/>
              <w:right w:val="single" w:sz="4" w:space="0" w:color="auto"/>
            </w:tcBorders>
            <w:vAlign w:val="center"/>
          </w:tcPr>
          <w:p w14:paraId="4BF5131B" w14:textId="77777777" w:rsidR="00387ED0" w:rsidRDefault="00387ED0" w:rsidP="00387ED0">
            <w:pPr>
              <w:pStyle w:val="Odstavekseznama"/>
              <w:ind w:left="0"/>
              <w:contextualSpacing/>
              <w:rPr>
                <w:rFonts w:ascii="Arial" w:eastAsia="Calibri" w:hAnsi="Arial" w:cs="Arial"/>
                <w:sz w:val="20"/>
                <w:szCs w:val="20"/>
                <w:lang w:eastAsia="en-US"/>
              </w:rPr>
            </w:pPr>
          </w:p>
          <w:p w14:paraId="13EAE201" w14:textId="77777777" w:rsidR="00387ED0" w:rsidRDefault="00387ED0" w:rsidP="00005CA1">
            <w:pPr>
              <w:pStyle w:val="Odstavekseznama"/>
              <w:numPr>
                <w:ilvl w:val="0"/>
                <w:numId w:val="48"/>
              </w:numPr>
              <w:contextualSpacing/>
              <w:rPr>
                <w:rFonts w:ascii="Arial" w:eastAsia="Calibri" w:hAnsi="Arial" w:cs="Arial"/>
                <w:sz w:val="20"/>
                <w:szCs w:val="20"/>
                <w:lang w:eastAsia="en-US"/>
              </w:rPr>
            </w:pPr>
            <w:r w:rsidRPr="00D86A48">
              <w:rPr>
                <w:rFonts w:ascii="Arial" w:eastAsia="Calibri" w:hAnsi="Arial" w:cs="Arial"/>
                <w:sz w:val="20"/>
                <w:szCs w:val="20"/>
              </w:rPr>
              <w:t xml:space="preserve">IDP </w:t>
            </w:r>
            <w:r w:rsidRPr="00D86A48">
              <w:rPr>
                <w:rFonts w:ascii="Arial" w:hAnsi="Arial" w:cs="Arial"/>
                <w:sz w:val="20"/>
                <w:szCs w:val="20"/>
              </w:rPr>
              <w:t>(po ZGO-1</w:t>
            </w:r>
            <w:r w:rsidRPr="00D86A48">
              <w:rPr>
                <w:rFonts w:ascii="Arial" w:hAnsi="Arial" w:cs="Arial"/>
                <w:sz w:val="20"/>
                <w:szCs w:val="20"/>
                <w:lang w:eastAsia="x-none"/>
              </w:rPr>
              <w:t xml:space="preserve">) </w:t>
            </w:r>
            <w:r w:rsidRPr="00D86A48">
              <w:rPr>
                <w:rFonts w:ascii="Arial" w:eastAsia="Calibri" w:hAnsi="Arial" w:cs="Arial"/>
                <w:sz w:val="20"/>
                <w:szCs w:val="20"/>
                <w:lang w:eastAsia="en-US"/>
              </w:rPr>
              <w:t>v okviru priprave ŠV/PIZ</w:t>
            </w:r>
          </w:p>
          <w:p w14:paraId="34ED091F" w14:textId="77777777" w:rsidR="00387ED0" w:rsidRDefault="00387ED0" w:rsidP="00387ED0">
            <w:pPr>
              <w:pStyle w:val="Odstavekseznama"/>
              <w:ind w:left="720"/>
              <w:contextualSpacing/>
              <w:jc w:val="center"/>
              <w:rPr>
                <w:rFonts w:ascii="Arial" w:eastAsia="Calibri" w:hAnsi="Arial" w:cs="Arial"/>
                <w:sz w:val="20"/>
                <w:szCs w:val="20"/>
                <w:lang w:eastAsia="en-US"/>
              </w:rPr>
            </w:pPr>
          </w:p>
          <w:p w14:paraId="0483AC0D" w14:textId="77777777" w:rsidR="00387ED0" w:rsidRDefault="00387ED0" w:rsidP="00387ED0">
            <w:pPr>
              <w:pStyle w:val="Odstavekseznama"/>
              <w:ind w:left="0"/>
              <w:contextualSpacing/>
              <w:jc w:val="center"/>
              <w:rPr>
                <w:rFonts w:ascii="Arial" w:eastAsia="Calibri" w:hAnsi="Arial" w:cs="Arial"/>
                <w:sz w:val="20"/>
                <w:szCs w:val="20"/>
                <w:lang w:eastAsia="en-US"/>
              </w:rPr>
            </w:pPr>
            <w:r>
              <w:rPr>
                <w:rFonts w:ascii="Arial" w:eastAsia="Calibri" w:hAnsi="Arial" w:cs="Arial"/>
                <w:sz w:val="20"/>
                <w:szCs w:val="20"/>
                <w:lang w:eastAsia="en-US"/>
              </w:rPr>
              <w:t>ali</w:t>
            </w:r>
          </w:p>
          <w:p w14:paraId="4A6C34A1" w14:textId="77777777" w:rsidR="00387ED0" w:rsidRPr="00D86A48" w:rsidRDefault="00387ED0" w:rsidP="00387ED0">
            <w:pPr>
              <w:pStyle w:val="Odstavekseznama"/>
              <w:ind w:left="360"/>
              <w:contextualSpacing/>
              <w:rPr>
                <w:rFonts w:ascii="Arial" w:eastAsia="Calibri" w:hAnsi="Arial" w:cs="Arial"/>
                <w:sz w:val="20"/>
                <w:szCs w:val="20"/>
                <w:lang w:eastAsia="en-US"/>
              </w:rPr>
            </w:pPr>
          </w:p>
          <w:p w14:paraId="342BF063" w14:textId="77777777" w:rsidR="00387ED0" w:rsidRPr="004C3C21" w:rsidRDefault="00387ED0" w:rsidP="00005CA1">
            <w:pPr>
              <w:pStyle w:val="Odstavekseznama"/>
              <w:numPr>
                <w:ilvl w:val="0"/>
                <w:numId w:val="48"/>
              </w:numPr>
              <w:contextualSpacing/>
              <w:rPr>
                <w:rFonts w:ascii="Arial" w:eastAsia="Calibri" w:hAnsi="Arial" w:cs="Arial"/>
                <w:sz w:val="20"/>
                <w:szCs w:val="20"/>
                <w:lang w:eastAsia="en-US"/>
              </w:rPr>
            </w:pPr>
            <w:r w:rsidRPr="004C3C21">
              <w:rPr>
                <w:rFonts w:ascii="Arial" w:eastAsia="Calibri" w:hAnsi="Arial" w:cs="Arial"/>
                <w:sz w:val="20"/>
                <w:szCs w:val="20"/>
                <w:lang w:eastAsia="en-US"/>
              </w:rPr>
              <w:t>IDP (po ZGO-1) za DPN</w:t>
            </w:r>
          </w:p>
          <w:p w14:paraId="14B1CF06" w14:textId="77777777" w:rsidR="00387ED0" w:rsidRDefault="00387ED0" w:rsidP="00387ED0">
            <w:pPr>
              <w:contextualSpacing/>
              <w:rPr>
                <w:rFonts w:ascii="Arial" w:eastAsia="Calibri" w:hAnsi="Arial" w:cs="Arial"/>
                <w:sz w:val="20"/>
                <w:szCs w:val="20"/>
                <w:lang w:eastAsia="en-US"/>
              </w:rPr>
            </w:pPr>
          </w:p>
          <w:p w14:paraId="045FD07B" w14:textId="77777777" w:rsidR="00387ED0" w:rsidRPr="004C3C21" w:rsidRDefault="00387ED0" w:rsidP="00387ED0">
            <w:pPr>
              <w:pStyle w:val="Odstavekseznama"/>
              <w:ind w:left="0"/>
              <w:contextualSpacing/>
              <w:jc w:val="center"/>
              <w:rPr>
                <w:rFonts w:ascii="Arial" w:eastAsia="Calibri" w:hAnsi="Arial" w:cs="Arial"/>
                <w:sz w:val="20"/>
                <w:szCs w:val="20"/>
                <w:lang w:eastAsia="en-US"/>
              </w:rPr>
            </w:pPr>
            <w:r w:rsidRPr="004C3C21">
              <w:rPr>
                <w:rFonts w:ascii="Arial" w:eastAsia="Calibri" w:hAnsi="Arial" w:cs="Arial"/>
                <w:sz w:val="20"/>
                <w:szCs w:val="20"/>
                <w:lang w:eastAsia="en-US"/>
              </w:rPr>
              <w:t>ali</w:t>
            </w:r>
          </w:p>
          <w:p w14:paraId="6ACDB41B" w14:textId="77777777" w:rsidR="00387ED0" w:rsidRDefault="00387ED0" w:rsidP="00387ED0">
            <w:pPr>
              <w:contextualSpacing/>
              <w:rPr>
                <w:rFonts w:ascii="Arial" w:eastAsia="Calibri" w:hAnsi="Arial" w:cs="Arial"/>
                <w:sz w:val="20"/>
                <w:szCs w:val="20"/>
                <w:lang w:eastAsia="en-US"/>
              </w:rPr>
            </w:pPr>
          </w:p>
          <w:p w14:paraId="70835D34" w14:textId="77777777" w:rsidR="00387ED0" w:rsidRDefault="00387ED0" w:rsidP="00005CA1">
            <w:pPr>
              <w:pStyle w:val="Odstavekseznama"/>
              <w:numPr>
                <w:ilvl w:val="0"/>
                <w:numId w:val="48"/>
              </w:numPr>
              <w:contextualSpacing/>
              <w:rPr>
                <w:rFonts w:ascii="Arial" w:eastAsia="Calibri" w:hAnsi="Arial" w:cs="Arial"/>
                <w:sz w:val="20"/>
                <w:szCs w:val="20"/>
                <w:lang w:eastAsia="en-US"/>
              </w:rPr>
            </w:pPr>
            <w:r w:rsidRPr="004C3C21">
              <w:rPr>
                <w:rFonts w:ascii="Arial" w:eastAsia="Calibri" w:hAnsi="Arial" w:cs="Arial"/>
                <w:sz w:val="20"/>
                <w:szCs w:val="20"/>
                <w:lang w:eastAsia="en-US"/>
              </w:rPr>
              <w:t>PGD (po ZGO-1) ali DGD ali PZI.</w:t>
            </w:r>
          </w:p>
          <w:p w14:paraId="2B75B323" w14:textId="69E4E370" w:rsidR="00387ED0" w:rsidRPr="001E2FEF" w:rsidRDefault="00387ED0" w:rsidP="00387ED0">
            <w:pPr>
              <w:pStyle w:val="Odstavekseznama"/>
              <w:spacing w:after="120"/>
              <w:ind w:left="0"/>
              <w:jc w:val="both"/>
              <w:rPr>
                <w:rFonts w:ascii="Arial" w:eastAsia="Calibri" w:hAnsi="Arial" w:cs="Arial"/>
                <w:sz w:val="20"/>
                <w:szCs w:val="20"/>
                <w:lang w:eastAsia="en-US"/>
              </w:rPr>
            </w:pPr>
          </w:p>
        </w:tc>
      </w:tr>
      <w:tr w:rsidR="00387ED0" w:rsidRPr="001E2FEF" w14:paraId="37F825CA" w14:textId="77777777" w:rsidTr="00387ED0">
        <w:trPr>
          <w:trHeight w:val="1030"/>
        </w:trPr>
        <w:tc>
          <w:tcPr>
            <w:tcW w:w="4678" w:type="dxa"/>
            <w:tcBorders>
              <w:top w:val="single" w:sz="4" w:space="0" w:color="auto"/>
              <w:left w:val="single" w:sz="4" w:space="0" w:color="auto"/>
              <w:bottom w:val="single" w:sz="4" w:space="0" w:color="auto"/>
              <w:right w:val="single" w:sz="4" w:space="0" w:color="auto"/>
            </w:tcBorders>
          </w:tcPr>
          <w:p w14:paraId="30234FCA" w14:textId="77777777" w:rsidR="00387ED0" w:rsidRPr="00387ED0" w:rsidRDefault="00387ED0" w:rsidP="00387ED0">
            <w:pPr>
              <w:spacing w:line="260" w:lineRule="atLeast"/>
              <w:jc w:val="both"/>
              <w:rPr>
                <w:rFonts w:ascii="Arial" w:eastAsia="Calibri" w:hAnsi="Arial" w:cs="Arial"/>
                <w:i/>
                <w:iCs/>
                <w:sz w:val="20"/>
                <w:szCs w:val="20"/>
              </w:rPr>
            </w:pPr>
            <w:r w:rsidRPr="00387ED0">
              <w:rPr>
                <w:rFonts w:ascii="Arial" w:eastAsia="Calibri" w:hAnsi="Arial" w:cs="Arial"/>
                <w:i/>
                <w:iCs/>
                <w:sz w:val="20"/>
                <w:szCs w:val="20"/>
              </w:rPr>
              <w:t>Krajši opis referenčnega projekta, iz katerega bo razvidno, ali po vsebini ustreza vsem zahtevam naročnika:</w:t>
            </w:r>
          </w:p>
          <w:p w14:paraId="55B8B3E0" w14:textId="77777777" w:rsidR="00387ED0" w:rsidRPr="00387ED0" w:rsidRDefault="00387ED0" w:rsidP="00387ED0">
            <w:pPr>
              <w:spacing w:line="260" w:lineRule="atLeast"/>
              <w:jc w:val="both"/>
              <w:rPr>
                <w:rFonts w:ascii="Arial" w:eastAsia="Calibri" w:hAnsi="Arial" w:cs="Arial"/>
                <w:b/>
                <w:bCs/>
                <w:i/>
                <w:iCs/>
                <w:sz w:val="20"/>
                <w:szCs w:val="20"/>
              </w:rPr>
            </w:pPr>
          </w:p>
          <w:p w14:paraId="29D97AC2" w14:textId="77777777" w:rsidR="00387ED0" w:rsidRPr="00387ED0" w:rsidRDefault="00387ED0" w:rsidP="00387ED0">
            <w:pPr>
              <w:spacing w:line="260" w:lineRule="atLeast"/>
              <w:jc w:val="both"/>
              <w:rPr>
                <w:rFonts w:ascii="Arial" w:eastAsia="Calibri" w:hAnsi="Arial" w:cs="Arial"/>
                <w:b/>
                <w:bCs/>
                <w:i/>
                <w:iCs/>
                <w:sz w:val="20"/>
                <w:szCs w:val="20"/>
              </w:rPr>
            </w:pPr>
          </w:p>
          <w:p w14:paraId="17472AE9" w14:textId="77777777" w:rsidR="00387ED0" w:rsidRPr="00387ED0" w:rsidRDefault="00387ED0" w:rsidP="00387ED0">
            <w:pPr>
              <w:spacing w:line="260" w:lineRule="atLeast"/>
              <w:jc w:val="both"/>
              <w:rPr>
                <w:rFonts w:ascii="Arial" w:eastAsia="Calibri" w:hAnsi="Arial" w:cs="Arial"/>
                <w:b/>
                <w:bCs/>
                <w:i/>
                <w:iCs/>
                <w:sz w:val="20"/>
                <w:szCs w:val="20"/>
              </w:rPr>
            </w:pPr>
          </w:p>
        </w:tc>
        <w:tc>
          <w:tcPr>
            <w:tcW w:w="4962" w:type="dxa"/>
            <w:tcBorders>
              <w:top w:val="single" w:sz="4" w:space="0" w:color="auto"/>
              <w:left w:val="single" w:sz="4" w:space="0" w:color="auto"/>
              <w:bottom w:val="single" w:sz="4" w:space="0" w:color="auto"/>
              <w:right w:val="single" w:sz="4" w:space="0" w:color="auto"/>
            </w:tcBorders>
          </w:tcPr>
          <w:p w14:paraId="2045FC98" w14:textId="77777777" w:rsidR="00387ED0" w:rsidRPr="001E2FEF" w:rsidRDefault="00387ED0" w:rsidP="00AD5A18">
            <w:pPr>
              <w:pStyle w:val="Odstavekseznama"/>
              <w:spacing w:after="120"/>
              <w:ind w:left="0"/>
              <w:rPr>
                <w:rFonts w:ascii="Arial" w:eastAsia="Calibri" w:hAnsi="Arial" w:cs="Arial"/>
                <w:sz w:val="20"/>
                <w:szCs w:val="20"/>
                <w:lang w:eastAsia="en-US"/>
              </w:rPr>
            </w:pPr>
          </w:p>
        </w:tc>
      </w:tr>
      <w:tr w:rsidR="00387ED0" w:rsidRPr="001E2FEF" w14:paraId="68AC7139" w14:textId="77777777" w:rsidTr="00387ED0">
        <w:trPr>
          <w:trHeight w:val="585"/>
        </w:trPr>
        <w:tc>
          <w:tcPr>
            <w:tcW w:w="4678" w:type="dxa"/>
            <w:tcBorders>
              <w:top w:val="single" w:sz="4" w:space="0" w:color="auto"/>
              <w:left w:val="single" w:sz="4" w:space="0" w:color="auto"/>
              <w:bottom w:val="single" w:sz="4" w:space="0" w:color="auto"/>
              <w:right w:val="single" w:sz="4" w:space="0" w:color="auto"/>
            </w:tcBorders>
          </w:tcPr>
          <w:p w14:paraId="45CE96AA" w14:textId="77777777" w:rsidR="00387ED0" w:rsidRPr="00387ED0" w:rsidRDefault="00387ED0" w:rsidP="00387ED0">
            <w:pPr>
              <w:spacing w:line="260" w:lineRule="atLeast"/>
              <w:jc w:val="both"/>
              <w:rPr>
                <w:rFonts w:ascii="Arial" w:eastAsia="Calibri" w:hAnsi="Arial" w:cs="Arial"/>
                <w:i/>
                <w:iCs/>
                <w:sz w:val="20"/>
                <w:szCs w:val="20"/>
              </w:rPr>
            </w:pPr>
            <w:r w:rsidRPr="00387ED0">
              <w:rPr>
                <w:rFonts w:ascii="Arial" w:eastAsia="Calibri" w:hAnsi="Arial" w:cs="Arial"/>
                <w:i/>
                <w:iCs/>
                <w:sz w:val="20"/>
                <w:szCs w:val="20"/>
              </w:rPr>
              <w:t>Številka in datum Ur. lista RS z objavo Uredbe o DPN (</w:t>
            </w:r>
            <w:r w:rsidRPr="00387ED0">
              <w:rPr>
                <w:rFonts w:ascii="Arial" w:eastAsia="Calibri" w:hAnsi="Arial" w:cs="Arial"/>
                <w:i/>
                <w:iCs/>
                <w:sz w:val="20"/>
                <w:szCs w:val="20"/>
                <w:u w:val="single"/>
              </w:rPr>
              <w:t>v primeru izdelave IDP (po ZGO-1) za DPN</w:t>
            </w:r>
            <w:r w:rsidRPr="00387ED0">
              <w:rPr>
                <w:rFonts w:ascii="Arial" w:eastAsia="Calibri" w:hAnsi="Arial" w:cs="Arial"/>
                <w:i/>
                <w:iCs/>
                <w:sz w:val="20"/>
                <w:szCs w:val="20"/>
              </w:rPr>
              <w:t>):</w:t>
            </w:r>
          </w:p>
        </w:tc>
        <w:tc>
          <w:tcPr>
            <w:tcW w:w="4962" w:type="dxa"/>
            <w:tcBorders>
              <w:top w:val="single" w:sz="4" w:space="0" w:color="auto"/>
              <w:left w:val="single" w:sz="4" w:space="0" w:color="auto"/>
              <w:bottom w:val="single" w:sz="4" w:space="0" w:color="auto"/>
              <w:right w:val="single" w:sz="4" w:space="0" w:color="auto"/>
            </w:tcBorders>
            <w:vAlign w:val="center"/>
          </w:tcPr>
          <w:p w14:paraId="2176E142" w14:textId="77777777" w:rsidR="00387ED0" w:rsidRPr="001E2FEF" w:rsidRDefault="00387ED0" w:rsidP="00AD5A18">
            <w:pPr>
              <w:pStyle w:val="Odstavekseznama"/>
              <w:spacing w:after="120"/>
              <w:ind w:left="0"/>
              <w:rPr>
                <w:rFonts w:ascii="Arial" w:eastAsia="Calibri" w:hAnsi="Arial" w:cs="Arial"/>
                <w:sz w:val="20"/>
                <w:szCs w:val="20"/>
                <w:lang w:eastAsia="en-US"/>
              </w:rPr>
            </w:pPr>
          </w:p>
        </w:tc>
      </w:tr>
    </w:tbl>
    <w:p w14:paraId="2F38E41C" w14:textId="77777777" w:rsidR="002D6703" w:rsidRDefault="002D6703" w:rsidP="002D6703">
      <w:pPr>
        <w:spacing w:line="260" w:lineRule="atLeast"/>
        <w:jc w:val="both"/>
        <w:rPr>
          <w:rFonts w:ascii="Arial" w:hAnsi="Arial" w:cs="Arial"/>
          <w:sz w:val="20"/>
          <w:lang w:eastAsia="en-US"/>
        </w:rPr>
      </w:pPr>
    </w:p>
    <w:p w14:paraId="236DF9A8" w14:textId="742F08CC" w:rsidR="002D6703" w:rsidRPr="003A3127" w:rsidRDefault="002D6703" w:rsidP="002D6703">
      <w:pPr>
        <w:spacing w:line="260" w:lineRule="atLeast"/>
        <w:jc w:val="both"/>
        <w:rPr>
          <w:rFonts w:ascii="Arial" w:hAnsi="Arial" w:cs="Arial"/>
          <w:sz w:val="20"/>
          <w:lang w:eastAsia="en-US"/>
        </w:rPr>
      </w:pPr>
      <w:r w:rsidRPr="003A3127">
        <w:rPr>
          <w:rFonts w:ascii="Arial" w:hAnsi="Arial" w:cs="Arial"/>
          <w:sz w:val="20"/>
          <w:lang w:eastAsia="en-US"/>
        </w:rPr>
        <w:t>*Kot merilo bo naročnik točkoval le referenc</w:t>
      </w:r>
      <w:r>
        <w:rPr>
          <w:rFonts w:ascii="Arial" w:hAnsi="Arial" w:cs="Arial"/>
          <w:sz w:val="20"/>
          <w:lang w:eastAsia="en-US"/>
        </w:rPr>
        <w:t>o</w:t>
      </w:r>
      <w:r w:rsidRPr="003A3127">
        <w:rPr>
          <w:rFonts w:ascii="Arial" w:hAnsi="Arial" w:cs="Arial"/>
          <w:sz w:val="20"/>
          <w:lang w:eastAsia="en-US"/>
        </w:rPr>
        <w:t xml:space="preserve">, </w:t>
      </w:r>
      <w:r w:rsidRPr="00345E5D">
        <w:rPr>
          <w:rFonts w:ascii="Arial" w:eastAsiaTheme="minorHAnsi" w:hAnsi="Arial" w:cs="Arial"/>
          <w:sz w:val="20"/>
          <w:szCs w:val="20"/>
          <w:lang w:eastAsia="en-US"/>
        </w:rPr>
        <w:t>ki j</w:t>
      </w:r>
      <w:r w:rsidR="0009538F">
        <w:rPr>
          <w:rFonts w:ascii="Arial" w:eastAsiaTheme="minorHAnsi" w:hAnsi="Arial" w:cs="Arial"/>
          <w:sz w:val="20"/>
          <w:szCs w:val="20"/>
          <w:lang w:eastAsia="en-US"/>
        </w:rPr>
        <w:t>e</w:t>
      </w:r>
      <w:r w:rsidRPr="00345E5D">
        <w:rPr>
          <w:rFonts w:ascii="Arial" w:eastAsiaTheme="minorHAnsi" w:hAnsi="Arial" w:cs="Arial"/>
          <w:sz w:val="20"/>
          <w:szCs w:val="20"/>
          <w:lang w:eastAsia="en-US"/>
        </w:rPr>
        <w:t xml:space="preserve"> ponudnik </w:t>
      </w:r>
      <w:r w:rsidRPr="00303020">
        <w:rPr>
          <w:rFonts w:ascii="Arial" w:eastAsiaTheme="minorHAnsi" w:hAnsi="Arial" w:cs="Arial"/>
          <w:b/>
          <w:bCs/>
          <w:sz w:val="20"/>
          <w:szCs w:val="20"/>
          <w:lang w:eastAsia="en-US"/>
        </w:rPr>
        <w:t>ni</w:t>
      </w:r>
      <w:r>
        <w:rPr>
          <w:rFonts w:ascii="Arial" w:eastAsiaTheme="minorHAnsi" w:hAnsi="Arial" w:cs="Arial"/>
          <w:sz w:val="20"/>
          <w:szCs w:val="20"/>
          <w:lang w:eastAsia="en-US"/>
        </w:rPr>
        <w:t xml:space="preserve"> </w:t>
      </w:r>
      <w:r w:rsidRPr="00345E5D">
        <w:rPr>
          <w:rFonts w:ascii="Arial" w:eastAsiaTheme="minorHAnsi" w:hAnsi="Arial" w:cs="Arial"/>
          <w:sz w:val="20"/>
          <w:szCs w:val="20"/>
          <w:lang w:eastAsia="en-US"/>
        </w:rPr>
        <w:t>navedel kot dokazilo o izpolnjevanju pogojev</w:t>
      </w:r>
      <w:r>
        <w:rPr>
          <w:rFonts w:ascii="Arial" w:eastAsiaTheme="minorHAnsi" w:hAnsi="Arial" w:cs="Arial"/>
          <w:sz w:val="20"/>
          <w:szCs w:val="20"/>
          <w:lang w:eastAsia="en-US"/>
        </w:rPr>
        <w:t xml:space="preserve"> </w:t>
      </w:r>
      <w:r w:rsidRPr="003A3127">
        <w:rPr>
          <w:rFonts w:ascii="Arial" w:hAnsi="Arial" w:cs="Arial"/>
          <w:sz w:val="20"/>
          <w:lang w:eastAsia="en-US"/>
        </w:rPr>
        <w:t>(na obrazcu 3).</w:t>
      </w:r>
    </w:p>
    <w:p w14:paraId="4D0F78F3" w14:textId="77777777" w:rsidR="002D6703" w:rsidRPr="003A3127" w:rsidRDefault="002D6703" w:rsidP="002D6703">
      <w:pPr>
        <w:spacing w:line="260" w:lineRule="atLeast"/>
        <w:jc w:val="both"/>
        <w:rPr>
          <w:rFonts w:ascii="Arial" w:hAnsi="Arial" w:cs="Arial"/>
          <w:sz w:val="20"/>
          <w:lang w:eastAsia="en-US"/>
        </w:rPr>
      </w:pPr>
    </w:p>
    <w:p w14:paraId="659FD0BA" w14:textId="77777777" w:rsidR="002D6703" w:rsidRPr="003A3127" w:rsidRDefault="002D6703" w:rsidP="002D6703">
      <w:pPr>
        <w:spacing w:line="260" w:lineRule="atLeast"/>
        <w:jc w:val="both"/>
        <w:rPr>
          <w:rFonts w:ascii="Arial" w:hAnsi="Arial" w:cs="Arial"/>
          <w:sz w:val="20"/>
          <w:lang w:eastAsia="en-US"/>
        </w:rPr>
      </w:pPr>
      <w:r>
        <w:rPr>
          <w:rFonts w:ascii="Arial" w:hAnsi="Arial" w:cs="Arial"/>
          <w:sz w:val="20"/>
          <w:lang w:eastAsia="en-US"/>
        </w:rPr>
        <w:t>P</w:t>
      </w:r>
      <w:r w:rsidRPr="003A3127">
        <w:rPr>
          <w:rFonts w:ascii="Arial" w:hAnsi="Arial" w:cs="Arial"/>
          <w:sz w:val="20"/>
          <w:lang w:eastAsia="en-US"/>
        </w:rPr>
        <w:t>rilog</w:t>
      </w:r>
      <w:r>
        <w:rPr>
          <w:rFonts w:ascii="Arial" w:hAnsi="Arial" w:cs="Arial"/>
          <w:sz w:val="20"/>
          <w:lang w:eastAsia="en-US"/>
        </w:rPr>
        <w:t>e</w:t>
      </w:r>
      <w:r w:rsidRPr="003A3127">
        <w:rPr>
          <w:rFonts w:ascii="Arial" w:hAnsi="Arial" w:cs="Arial"/>
          <w:sz w:val="20"/>
          <w:lang w:eastAsia="en-US"/>
        </w:rPr>
        <w:t>:</w:t>
      </w:r>
    </w:p>
    <w:p w14:paraId="0935F379" w14:textId="7E0253E0" w:rsidR="00173E6C" w:rsidRPr="00173E6C" w:rsidRDefault="00AD0C32" w:rsidP="00005CA1">
      <w:pPr>
        <w:pStyle w:val="Odstavekseznama"/>
        <w:numPr>
          <w:ilvl w:val="0"/>
          <w:numId w:val="35"/>
        </w:numPr>
        <w:suppressAutoHyphens/>
        <w:spacing w:line="260" w:lineRule="atLeast"/>
        <w:jc w:val="both"/>
        <w:rPr>
          <w:rFonts w:ascii="Arial" w:hAnsi="Arial" w:cs="Arial"/>
          <w:sz w:val="20"/>
          <w:lang w:eastAsia="en-US"/>
        </w:rPr>
      </w:pPr>
      <w:r w:rsidRPr="00C450DE">
        <w:rPr>
          <w:rFonts w:ascii="Arial" w:hAnsi="Arial" w:cs="Arial"/>
          <w:sz w:val="20"/>
          <w:lang w:eastAsia="en-US"/>
        </w:rPr>
        <w:t xml:space="preserve">za </w:t>
      </w:r>
      <w:r w:rsidR="0009538F" w:rsidRPr="00C450DE">
        <w:rPr>
          <w:rFonts w:ascii="Arial" w:hAnsi="Arial" w:cs="Arial"/>
          <w:sz w:val="20"/>
          <w:lang w:eastAsia="en-US"/>
        </w:rPr>
        <w:t xml:space="preserve">IDP (po ZGO-1) za ŠV/PIZ: sklep Vlade RS o potrditvi variante ali sklep Vlade o seznanitvi z varianto, če to ni na voljo, potem šteje datum izdelave ŠV/PIZ, prevzete s strani naročnika </w:t>
      </w:r>
      <w:r w:rsidR="00C450DE">
        <w:rPr>
          <w:rFonts w:ascii="Arial" w:hAnsi="Arial" w:cs="Arial"/>
          <w:sz w:val="20"/>
          <w:lang w:eastAsia="en-US"/>
        </w:rPr>
        <w:t>(</w:t>
      </w:r>
      <w:r w:rsidR="00C450DE" w:rsidRPr="00C450DE">
        <w:rPr>
          <w:rFonts w:ascii="Arial" w:hAnsi="Arial" w:cs="Arial"/>
          <w:sz w:val="20"/>
          <w:lang w:eastAsia="en-US"/>
        </w:rPr>
        <w:t>potrjeno referenčno potrdilo</w:t>
      </w:r>
      <w:r w:rsidR="00C450DE">
        <w:rPr>
          <w:rFonts w:ascii="Arial" w:hAnsi="Arial" w:cs="Arial"/>
          <w:sz w:val="20"/>
          <w:lang w:eastAsia="en-US"/>
        </w:rPr>
        <w:t xml:space="preserve">) </w:t>
      </w:r>
      <w:r w:rsidR="0009538F" w:rsidRPr="00C450DE">
        <w:rPr>
          <w:rFonts w:ascii="Arial" w:hAnsi="Arial" w:cs="Arial"/>
          <w:sz w:val="20"/>
          <w:lang w:eastAsia="en-US"/>
        </w:rPr>
        <w:t>ali</w:t>
      </w:r>
    </w:p>
    <w:p w14:paraId="7C6DA70B" w14:textId="7F605640" w:rsidR="002D6703" w:rsidRDefault="00AD0C32" w:rsidP="00005CA1">
      <w:pPr>
        <w:pStyle w:val="Odstavekseznama"/>
        <w:numPr>
          <w:ilvl w:val="0"/>
          <w:numId w:val="35"/>
        </w:numPr>
        <w:suppressAutoHyphens/>
        <w:spacing w:line="260" w:lineRule="atLeast"/>
        <w:jc w:val="both"/>
        <w:rPr>
          <w:rFonts w:ascii="Arial" w:hAnsi="Arial" w:cs="Arial"/>
          <w:sz w:val="20"/>
          <w:lang w:eastAsia="en-US"/>
        </w:rPr>
      </w:pPr>
      <w:r>
        <w:rPr>
          <w:rFonts w:ascii="Arial" w:hAnsi="Arial" w:cs="Arial"/>
          <w:sz w:val="20"/>
          <w:lang w:eastAsia="en-US"/>
        </w:rPr>
        <w:t xml:space="preserve">za </w:t>
      </w:r>
      <w:r w:rsidR="0009538F" w:rsidRPr="0009538F">
        <w:rPr>
          <w:rFonts w:ascii="Arial" w:hAnsi="Arial" w:cs="Arial"/>
          <w:sz w:val="20"/>
          <w:lang w:eastAsia="en-US"/>
        </w:rPr>
        <w:t>PGD (po ZGO-1) ali DGD ali PZI: potrdilo naročnika, iz katerega mora biti razviden datum zaključka ter da je projekt izdelan strokovno, kvalitetno in v pogodbeno dogovorjenem roku</w:t>
      </w:r>
      <w:r w:rsidR="00C450DE">
        <w:rPr>
          <w:rFonts w:ascii="Arial" w:hAnsi="Arial" w:cs="Arial"/>
          <w:sz w:val="20"/>
          <w:lang w:eastAsia="en-US"/>
        </w:rPr>
        <w:t xml:space="preserve"> </w:t>
      </w:r>
      <w:r w:rsidR="00C450DE" w:rsidRPr="00C450DE">
        <w:rPr>
          <w:rFonts w:ascii="Arial" w:hAnsi="Arial" w:cs="Arial"/>
          <w:sz w:val="20"/>
          <w:lang w:eastAsia="en-US"/>
        </w:rPr>
        <w:t>(potrjeno referenčno potrdilo)</w:t>
      </w:r>
      <w:r w:rsidR="00C450DE">
        <w:rPr>
          <w:rFonts w:ascii="Arial" w:hAnsi="Arial" w:cs="Arial"/>
          <w:sz w:val="20"/>
          <w:lang w:eastAsia="en-US"/>
        </w:rPr>
        <w:t>.</w:t>
      </w:r>
    </w:p>
    <w:p w14:paraId="103C9991" w14:textId="77777777" w:rsidR="003C1364" w:rsidRDefault="003C1364" w:rsidP="003C1364">
      <w:pPr>
        <w:suppressAutoHyphens/>
        <w:spacing w:line="260" w:lineRule="atLeast"/>
        <w:jc w:val="both"/>
        <w:rPr>
          <w:rFonts w:ascii="Arial" w:hAnsi="Arial" w:cs="Arial"/>
          <w:sz w:val="20"/>
          <w:lang w:eastAsia="en-US"/>
        </w:rPr>
      </w:pPr>
    </w:p>
    <w:p w14:paraId="6553BEA3" w14:textId="77777777" w:rsidR="00173E6C" w:rsidRPr="003C1364" w:rsidRDefault="00173E6C" w:rsidP="003C1364">
      <w:pPr>
        <w:suppressAutoHyphens/>
        <w:spacing w:line="260" w:lineRule="atLeast"/>
        <w:jc w:val="both"/>
        <w:rPr>
          <w:rFonts w:ascii="Arial" w:hAnsi="Arial" w:cs="Arial"/>
          <w:sz w:val="20"/>
          <w:lang w:eastAsia="en-US"/>
        </w:rPr>
      </w:pPr>
    </w:p>
    <w:tbl>
      <w:tblPr>
        <w:tblW w:w="9640" w:type="dxa"/>
        <w:tblInd w:w="-147" w:type="dxa"/>
        <w:tblLook w:val="01E0" w:firstRow="1" w:lastRow="1" w:firstColumn="1" w:lastColumn="1" w:noHBand="0" w:noVBand="0"/>
      </w:tblPr>
      <w:tblGrid>
        <w:gridCol w:w="3191"/>
        <w:gridCol w:w="6449"/>
      </w:tblGrid>
      <w:tr w:rsidR="003C1364" w:rsidRPr="00F41505" w14:paraId="52CC8285" w14:textId="77777777" w:rsidTr="00AD5A18">
        <w:tc>
          <w:tcPr>
            <w:tcW w:w="3191" w:type="dxa"/>
            <w:tcBorders>
              <w:top w:val="single" w:sz="4" w:space="0" w:color="auto"/>
              <w:left w:val="single" w:sz="4" w:space="0" w:color="auto"/>
              <w:bottom w:val="single" w:sz="4" w:space="0" w:color="auto"/>
              <w:right w:val="single" w:sz="4" w:space="0" w:color="auto"/>
            </w:tcBorders>
          </w:tcPr>
          <w:p w14:paraId="7FDC028C" w14:textId="77777777" w:rsidR="003C1364" w:rsidRPr="00F41505" w:rsidRDefault="003C1364" w:rsidP="00AD5A18">
            <w:pPr>
              <w:spacing w:line="260" w:lineRule="atLeast"/>
              <w:rPr>
                <w:rFonts w:ascii="Arial" w:hAnsi="Arial" w:cs="Arial"/>
                <w:i/>
                <w:iCs/>
                <w:sz w:val="20"/>
              </w:rPr>
            </w:pPr>
          </w:p>
        </w:tc>
        <w:tc>
          <w:tcPr>
            <w:tcW w:w="6449" w:type="dxa"/>
            <w:tcBorders>
              <w:top w:val="single" w:sz="4" w:space="0" w:color="auto"/>
              <w:left w:val="single" w:sz="4" w:space="0" w:color="auto"/>
              <w:bottom w:val="single" w:sz="4" w:space="0" w:color="auto"/>
              <w:right w:val="single" w:sz="4" w:space="0" w:color="auto"/>
            </w:tcBorders>
          </w:tcPr>
          <w:p w14:paraId="365AC1E0" w14:textId="77777777" w:rsidR="003C1364" w:rsidRPr="00F41505" w:rsidRDefault="003C1364" w:rsidP="00AD5A18">
            <w:pPr>
              <w:spacing w:before="60" w:after="60"/>
              <w:jc w:val="both"/>
              <w:rPr>
                <w:rFonts w:ascii="Arial" w:hAnsi="Arial" w:cs="Arial"/>
                <w:b/>
                <w:bCs/>
                <w:iCs/>
                <w:sz w:val="20"/>
                <w:szCs w:val="20"/>
              </w:rPr>
            </w:pPr>
            <w:r w:rsidRPr="00F41505">
              <w:rPr>
                <w:rFonts w:ascii="Arial" w:hAnsi="Arial" w:cs="Arial"/>
                <w:b/>
                <w:bCs/>
                <w:iCs/>
                <w:sz w:val="20"/>
                <w:szCs w:val="20"/>
              </w:rPr>
              <w:t>S podpisom izjave pod kazensko in materialno odgovornostjo izjavljamo, da so navedeni podatki resnični in da bomo v primeru preverjanja s strani naročnika to dokazali z ustreznimi listinami.</w:t>
            </w:r>
          </w:p>
        </w:tc>
      </w:tr>
      <w:tr w:rsidR="003C1364" w:rsidRPr="00F41505" w14:paraId="1D440D44" w14:textId="77777777" w:rsidTr="00AD5A18">
        <w:tc>
          <w:tcPr>
            <w:tcW w:w="3191" w:type="dxa"/>
            <w:tcBorders>
              <w:top w:val="single" w:sz="4" w:space="0" w:color="auto"/>
              <w:left w:val="single" w:sz="4" w:space="0" w:color="auto"/>
              <w:bottom w:val="single" w:sz="4" w:space="0" w:color="auto"/>
              <w:right w:val="single" w:sz="4" w:space="0" w:color="auto"/>
            </w:tcBorders>
          </w:tcPr>
          <w:p w14:paraId="0AB8017C" w14:textId="77777777" w:rsidR="003C1364" w:rsidRPr="00F41505" w:rsidRDefault="003C1364" w:rsidP="00AD5A18">
            <w:pPr>
              <w:spacing w:line="260" w:lineRule="atLeast"/>
              <w:jc w:val="both"/>
              <w:rPr>
                <w:rFonts w:ascii="Arial" w:hAnsi="Arial" w:cs="Arial"/>
                <w:i/>
                <w:iCs/>
                <w:sz w:val="20"/>
              </w:rPr>
            </w:pPr>
            <w:r w:rsidRPr="00F41505">
              <w:rPr>
                <w:rFonts w:ascii="Arial" w:hAnsi="Arial" w:cs="Arial"/>
                <w:b/>
                <w:i/>
                <w:iCs/>
                <w:sz w:val="20"/>
              </w:rPr>
              <w:t xml:space="preserve">Podpis pooblaščene osebe pri ponudniku oziroma v primeru skupne ponudbe pooblaščene osebe vodilnega partnerja </w:t>
            </w:r>
            <w:r w:rsidRPr="00F41505">
              <w:rPr>
                <w:rFonts w:ascii="Arial" w:hAnsi="Arial" w:cs="Arial"/>
                <w:i/>
                <w:iCs/>
                <w:sz w:val="20"/>
              </w:rPr>
              <w:t>(</w:t>
            </w:r>
            <w:r w:rsidRPr="00F41505">
              <w:rPr>
                <w:rFonts w:ascii="Arial" w:hAnsi="Arial" w:cs="Arial"/>
                <w:i/>
                <w:iCs/>
                <w:sz w:val="16"/>
                <w:szCs w:val="16"/>
              </w:rPr>
              <w:t>ime in priimek, lastnoročni ali elektronski podpis in datum podpisa</w:t>
            </w:r>
            <w:r w:rsidRPr="00F41505">
              <w:rPr>
                <w:rFonts w:ascii="Arial" w:hAnsi="Arial" w:cs="Arial"/>
                <w:i/>
                <w:iCs/>
                <w:sz w:val="20"/>
              </w:rPr>
              <w:t>)</w:t>
            </w:r>
            <w:r w:rsidRPr="00565F99">
              <w:rPr>
                <w:rFonts w:ascii="Arial" w:hAnsi="Arial" w:cs="Arial"/>
                <w:b/>
                <w:bCs/>
                <w:i/>
                <w:iCs/>
                <w:sz w:val="20"/>
              </w:rPr>
              <w:t>:</w:t>
            </w:r>
          </w:p>
        </w:tc>
        <w:tc>
          <w:tcPr>
            <w:tcW w:w="6449" w:type="dxa"/>
            <w:tcBorders>
              <w:top w:val="single" w:sz="4" w:space="0" w:color="auto"/>
              <w:left w:val="single" w:sz="4" w:space="0" w:color="auto"/>
              <w:bottom w:val="single" w:sz="4" w:space="0" w:color="auto"/>
              <w:right w:val="single" w:sz="4" w:space="0" w:color="auto"/>
            </w:tcBorders>
          </w:tcPr>
          <w:p w14:paraId="501DAB5E" w14:textId="77777777" w:rsidR="003C1364" w:rsidRPr="00F41505" w:rsidRDefault="003C1364" w:rsidP="00AD5A18">
            <w:pPr>
              <w:spacing w:before="60" w:after="60"/>
              <w:rPr>
                <w:rFonts w:ascii="Arial" w:hAnsi="Arial" w:cs="Arial"/>
                <w:b/>
                <w:bCs/>
                <w:iCs/>
                <w:sz w:val="20"/>
                <w:szCs w:val="20"/>
              </w:rPr>
            </w:pPr>
          </w:p>
        </w:tc>
      </w:tr>
    </w:tbl>
    <w:p w14:paraId="60756B7C" w14:textId="77777777" w:rsidR="00173E6C" w:rsidRDefault="00173E6C">
      <w:pPr>
        <w:rPr>
          <w:rFonts w:ascii="Arial" w:hAnsi="Arial" w:cs="Arial"/>
          <w:b/>
          <w:sz w:val="20"/>
          <w:szCs w:val="20"/>
          <w:lang w:eastAsia="en-US"/>
        </w:rPr>
      </w:pPr>
      <w:r>
        <w:rPr>
          <w:rFonts w:ascii="Arial" w:hAnsi="Arial" w:cs="Arial"/>
          <w:b/>
          <w:sz w:val="20"/>
          <w:szCs w:val="20"/>
          <w:lang w:eastAsia="en-US"/>
        </w:rPr>
        <w:br w:type="page"/>
      </w:r>
    </w:p>
    <w:p w14:paraId="5252DDD2" w14:textId="2F1F57BB" w:rsidR="002C7955" w:rsidRPr="009C5FFE" w:rsidRDefault="002C7955" w:rsidP="009C5FFE">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A93C7A">
        <w:rPr>
          <w:rFonts w:ascii="Arial" w:hAnsi="Arial" w:cs="Arial"/>
          <w:b/>
          <w:sz w:val="20"/>
          <w:szCs w:val="20"/>
          <w:lang w:eastAsia="en-US"/>
        </w:rPr>
        <w:lastRenderedPageBreak/>
        <w:t xml:space="preserve">Obrazec </w:t>
      </w:r>
      <w:r>
        <w:rPr>
          <w:rFonts w:ascii="Arial" w:hAnsi="Arial" w:cs="Arial"/>
          <w:b/>
          <w:sz w:val="20"/>
          <w:szCs w:val="20"/>
          <w:lang w:eastAsia="en-US"/>
        </w:rPr>
        <w:t>5</w:t>
      </w:r>
      <w:r w:rsidRPr="00A93C7A">
        <w:rPr>
          <w:rFonts w:ascii="Arial" w:hAnsi="Arial" w:cs="Arial"/>
          <w:b/>
          <w:sz w:val="20"/>
          <w:szCs w:val="20"/>
          <w:lang w:eastAsia="en-US"/>
        </w:rPr>
        <w:t>: IZJAVA REFERENČNEGA NAROČNIKA – REFERENCE PONUDNIKA</w:t>
      </w:r>
      <w:r w:rsidR="00C97114">
        <w:rPr>
          <w:rFonts w:ascii="Arial" w:hAnsi="Arial" w:cs="Arial"/>
          <w:b/>
          <w:sz w:val="20"/>
          <w:szCs w:val="20"/>
          <w:lang w:eastAsia="en-US"/>
        </w:rPr>
        <w:t xml:space="preserve"> </w:t>
      </w:r>
      <w:r w:rsidR="00C97114" w:rsidRPr="00C97114">
        <w:rPr>
          <w:rFonts w:ascii="Arial" w:hAnsi="Arial" w:cs="Arial"/>
          <w:b/>
          <w:sz w:val="20"/>
          <w:szCs w:val="20"/>
          <w:lang w:eastAsia="en-US"/>
        </w:rPr>
        <w:t>IN KADRA</w:t>
      </w:r>
    </w:p>
    <w:p w14:paraId="705BD687" w14:textId="77777777" w:rsidR="009B5945" w:rsidRDefault="009B5945" w:rsidP="002C7955">
      <w:pPr>
        <w:spacing w:line="260" w:lineRule="atLeast"/>
        <w:rPr>
          <w:rFonts w:ascii="Arial" w:hAnsi="Arial" w:cs="Arial"/>
          <w:sz w:val="20"/>
          <w:szCs w:val="20"/>
          <w:lang w:eastAsia="en-US"/>
        </w:rPr>
      </w:pPr>
    </w:p>
    <w:p w14:paraId="0BC31CE6" w14:textId="77777777" w:rsidR="00C60C0E" w:rsidRPr="004B45E8" w:rsidRDefault="00C60C0E" w:rsidP="00C60C0E">
      <w:pPr>
        <w:spacing w:line="260" w:lineRule="atLeast"/>
        <w:rPr>
          <w:rFonts w:ascii="Arial" w:hAnsi="Arial" w:cs="Arial"/>
          <w:b/>
          <w:sz w:val="20"/>
          <w:szCs w:val="20"/>
          <w:lang w:eastAsia="en-US"/>
        </w:rPr>
      </w:pPr>
      <w:r w:rsidRPr="004B45E8">
        <w:rPr>
          <w:rFonts w:ascii="Arial" w:hAnsi="Arial" w:cs="Arial"/>
          <w:b/>
          <w:sz w:val="20"/>
          <w:szCs w:val="20"/>
          <w:lang w:eastAsia="en-US"/>
        </w:rPr>
        <w:t xml:space="preserve">*Reference kadra – za izpolnjevanje merila: DA / NE </w:t>
      </w:r>
      <w:r w:rsidRPr="004B45E8">
        <w:rPr>
          <w:rFonts w:ascii="Arial" w:hAnsi="Arial" w:cs="Arial"/>
          <w:sz w:val="20"/>
          <w:szCs w:val="20"/>
          <w:lang w:eastAsia="en-US"/>
        </w:rPr>
        <w:t>(obkrožiti)</w:t>
      </w:r>
    </w:p>
    <w:p w14:paraId="57384BB7" w14:textId="77777777" w:rsidR="00C60C0E" w:rsidRPr="004B45E8" w:rsidRDefault="00C60C0E" w:rsidP="00C60C0E">
      <w:pPr>
        <w:spacing w:line="260" w:lineRule="atLeast"/>
        <w:rPr>
          <w:rFonts w:ascii="Arial" w:hAnsi="Arial" w:cs="Arial"/>
          <w:sz w:val="20"/>
          <w:szCs w:val="20"/>
          <w:lang w:eastAsia="en-US"/>
        </w:rPr>
      </w:pPr>
    </w:p>
    <w:p w14:paraId="25BD931C" w14:textId="77777777" w:rsidR="00C60C0E" w:rsidRPr="004B45E8" w:rsidRDefault="00C60C0E" w:rsidP="00C60C0E">
      <w:pPr>
        <w:spacing w:line="260" w:lineRule="atLeast"/>
        <w:rPr>
          <w:rFonts w:ascii="Arial" w:hAnsi="Arial" w:cs="Arial"/>
          <w:sz w:val="20"/>
          <w:szCs w:val="20"/>
          <w:lang w:eastAsia="en-US"/>
        </w:rPr>
      </w:pPr>
      <w:r w:rsidRPr="004B45E8">
        <w:rPr>
          <w:rFonts w:ascii="Arial" w:hAnsi="Arial" w:cs="Arial"/>
          <w:b/>
          <w:sz w:val="20"/>
          <w:szCs w:val="20"/>
          <w:lang w:eastAsia="en-US"/>
        </w:rPr>
        <w:t xml:space="preserve">**Reference kadra – za izpolnjevanje pogoja: DA / NE </w:t>
      </w:r>
      <w:r w:rsidRPr="004B45E8">
        <w:rPr>
          <w:rFonts w:ascii="Arial" w:hAnsi="Arial" w:cs="Arial"/>
          <w:sz w:val="20"/>
          <w:szCs w:val="20"/>
          <w:lang w:eastAsia="en-US"/>
        </w:rPr>
        <w:t>(obkrožiti)</w:t>
      </w:r>
    </w:p>
    <w:p w14:paraId="74C154A9" w14:textId="77777777" w:rsidR="00C60C0E" w:rsidRPr="004B45E8" w:rsidRDefault="00C60C0E" w:rsidP="00C60C0E">
      <w:pPr>
        <w:spacing w:line="260" w:lineRule="atLeast"/>
        <w:rPr>
          <w:rFonts w:ascii="Arial" w:hAnsi="Arial" w:cs="Arial"/>
          <w:sz w:val="20"/>
          <w:szCs w:val="20"/>
          <w:lang w:eastAsia="en-US"/>
        </w:rPr>
      </w:pPr>
    </w:p>
    <w:p w14:paraId="37D9E024" w14:textId="77777777" w:rsidR="00C60C0E" w:rsidRPr="004B45E8" w:rsidRDefault="00C60C0E" w:rsidP="00C60C0E">
      <w:pPr>
        <w:spacing w:line="260" w:lineRule="atLeast"/>
        <w:rPr>
          <w:rFonts w:ascii="Arial" w:hAnsi="Arial" w:cs="Arial"/>
          <w:b/>
          <w:sz w:val="20"/>
          <w:szCs w:val="20"/>
          <w:lang w:eastAsia="en-US"/>
        </w:rPr>
      </w:pPr>
      <w:r w:rsidRPr="004B45E8">
        <w:rPr>
          <w:rFonts w:ascii="Arial" w:hAnsi="Arial" w:cs="Arial"/>
          <w:b/>
          <w:sz w:val="20"/>
          <w:szCs w:val="20"/>
          <w:lang w:eastAsia="en-US"/>
        </w:rPr>
        <w:t xml:space="preserve">**Reference ponudnika – za izpolnjevanje pogoja: DA / NE </w:t>
      </w:r>
      <w:r w:rsidRPr="004B45E8">
        <w:rPr>
          <w:rFonts w:ascii="Arial" w:hAnsi="Arial" w:cs="Arial"/>
          <w:sz w:val="20"/>
          <w:szCs w:val="20"/>
          <w:lang w:eastAsia="en-US"/>
        </w:rPr>
        <w:t>(obkrožiti)</w:t>
      </w:r>
    </w:p>
    <w:p w14:paraId="3C788B96" w14:textId="77777777" w:rsidR="00C60C0E" w:rsidRPr="004B45E8" w:rsidRDefault="00C60C0E" w:rsidP="00C60C0E">
      <w:pPr>
        <w:spacing w:line="260" w:lineRule="atLeast"/>
        <w:rPr>
          <w:rFonts w:ascii="Arial" w:hAnsi="Arial" w:cs="Arial"/>
          <w:b/>
          <w:sz w:val="20"/>
          <w:szCs w:val="20"/>
          <w:lang w:eastAsia="en-US"/>
        </w:rPr>
      </w:pPr>
    </w:p>
    <w:p w14:paraId="778FD068" w14:textId="77777777" w:rsidR="00C60C0E" w:rsidRPr="004B45E8" w:rsidRDefault="00C60C0E" w:rsidP="00C60C0E">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Naziv in naslov referenčnega naročnika (potrjevalca reference):</w:t>
      </w:r>
    </w:p>
    <w:p w14:paraId="633B1A98" w14:textId="77777777" w:rsidR="00C60C0E" w:rsidRPr="004B45E8" w:rsidRDefault="00C60C0E" w:rsidP="00C60C0E">
      <w:pPr>
        <w:spacing w:line="260" w:lineRule="atLeast"/>
        <w:jc w:val="both"/>
        <w:rPr>
          <w:rFonts w:ascii="Arial" w:eastAsia="Calibri" w:hAnsi="Arial" w:cs="Arial"/>
          <w:sz w:val="20"/>
          <w:szCs w:val="20"/>
          <w:lang w:eastAsia="en-US"/>
        </w:rPr>
      </w:pPr>
    </w:p>
    <w:p w14:paraId="6D7819F3" w14:textId="77777777" w:rsidR="00C60C0E" w:rsidRPr="004B45E8" w:rsidRDefault="00C60C0E" w:rsidP="00C60C0E">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w:t>
      </w:r>
      <w:r>
        <w:rPr>
          <w:rFonts w:ascii="Arial" w:eastAsia="Calibri" w:hAnsi="Arial" w:cs="Arial"/>
          <w:sz w:val="20"/>
          <w:szCs w:val="20"/>
          <w:lang w:eastAsia="en-US"/>
        </w:rPr>
        <w:t>_____</w:t>
      </w:r>
    </w:p>
    <w:p w14:paraId="33886C39" w14:textId="77777777" w:rsidR="00C60C0E" w:rsidRPr="004B45E8" w:rsidRDefault="00C60C0E" w:rsidP="00C60C0E">
      <w:pPr>
        <w:spacing w:line="260" w:lineRule="atLeast"/>
        <w:jc w:val="both"/>
        <w:rPr>
          <w:rFonts w:ascii="Arial" w:eastAsia="Calibri" w:hAnsi="Arial" w:cs="Arial"/>
          <w:sz w:val="20"/>
          <w:szCs w:val="20"/>
          <w:lang w:eastAsia="en-US"/>
        </w:rPr>
      </w:pPr>
    </w:p>
    <w:p w14:paraId="13ACA4BF" w14:textId="77777777" w:rsidR="00C60C0E" w:rsidRPr="004B45E8" w:rsidRDefault="00C60C0E" w:rsidP="00C60C0E">
      <w:pPr>
        <w:tabs>
          <w:tab w:val="left" w:pos="708"/>
        </w:tabs>
        <w:spacing w:line="260" w:lineRule="atLeast"/>
        <w:jc w:val="both"/>
        <w:rPr>
          <w:rFonts w:ascii="Arial" w:hAnsi="Arial"/>
          <w:sz w:val="20"/>
          <w:szCs w:val="20"/>
          <w:lang w:eastAsia="en-US"/>
        </w:rPr>
      </w:pPr>
      <w:r w:rsidRPr="004B45E8">
        <w:rPr>
          <w:rFonts w:ascii="Arial" w:hAnsi="Arial"/>
          <w:color w:val="000000"/>
          <w:sz w:val="20"/>
          <w:szCs w:val="20"/>
          <w:lang w:eastAsia="en-US"/>
        </w:rPr>
        <w:t xml:space="preserve">Pod kazensko in materialno odgovornostjo izjavljamo, da </w:t>
      </w:r>
      <w:r w:rsidRPr="004B45E8">
        <w:rPr>
          <w:rFonts w:ascii="Arial" w:hAnsi="Arial"/>
          <w:sz w:val="20"/>
          <w:szCs w:val="20"/>
          <w:lang w:eastAsia="en-US"/>
        </w:rPr>
        <w:t xml:space="preserve">je </w:t>
      </w:r>
      <w:r w:rsidRPr="004B45E8">
        <w:rPr>
          <w:rFonts w:ascii="Arial" w:hAnsi="Arial"/>
          <w:bCs/>
          <w:color w:val="000000"/>
          <w:sz w:val="20"/>
          <w:szCs w:val="20"/>
          <w:lang w:eastAsia="en-US"/>
        </w:rPr>
        <w:t>____________________________</w:t>
      </w:r>
      <w:r w:rsidRPr="004B45E8">
        <w:rPr>
          <w:rFonts w:ascii="Arial" w:hAnsi="Arial"/>
          <w:sz w:val="20"/>
          <w:szCs w:val="20"/>
          <w:lang w:eastAsia="en-US"/>
        </w:rPr>
        <w:t xml:space="preserve"> </w:t>
      </w:r>
      <w:r w:rsidRPr="004B45E8">
        <w:rPr>
          <w:rFonts w:ascii="Arial" w:hAnsi="Arial"/>
          <w:i/>
          <w:sz w:val="20"/>
          <w:szCs w:val="20"/>
          <w:lang w:eastAsia="en-US"/>
        </w:rPr>
        <w:t xml:space="preserve">(navesti naziv ponudnika/navesti ime in priimek kadra) </w:t>
      </w:r>
      <w:r w:rsidRPr="004B45E8">
        <w:rPr>
          <w:rFonts w:ascii="Arial" w:hAnsi="Arial"/>
          <w:sz w:val="20"/>
          <w:szCs w:val="20"/>
          <w:lang w:eastAsia="en-US"/>
        </w:rPr>
        <w:t>kot</w:t>
      </w:r>
      <w:r w:rsidRPr="004B45E8">
        <w:rPr>
          <w:rFonts w:ascii="Arial" w:hAnsi="Arial"/>
          <w:i/>
          <w:sz w:val="20"/>
          <w:szCs w:val="20"/>
          <w:lang w:eastAsia="en-US"/>
        </w:rPr>
        <w:t xml:space="preserve"> ________________________________ (navesti, v kakšni vlogi je kader sodeloval) </w:t>
      </w:r>
      <w:r w:rsidRPr="004B45E8">
        <w:rPr>
          <w:rFonts w:ascii="Arial" w:hAnsi="Arial"/>
          <w:sz w:val="20"/>
          <w:szCs w:val="20"/>
          <w:lang w:eastAsia="en-US"/>
        </w:rPr>
        <w:t>v času od _______________ do _____________ na podlagi pogodbe/naročilnice št. ____________________________, sklenjene z nami kot naročnikom, za izvedbo _______________________________________________, s pogodbeno vrednostjo _________________________, v skladu z določili prej navedene pogodbe/naročilnice, uspešno izvedel pogodbena dela.</w:t>
      </w:r>
    </w:p>
    <w:p w14:paraId="6138E54A" w14:textId="77777777" w:rsidR="00C60C0E" w:rsidRPr="004B45E8" w:rsidRDefault="00C60C0E" w:rsidP="00C60C0E">
      <w:pPr>
        <w:tabs>
          <w:tab w:val="center" w:pos="4320"/>
          <w:tab w:val="right" w:pos="8640"/>
        </w:tabs>
        <w:spacing w:line="260" w:lineRule="atLeast"/>
        <w:jc w:val="both"/>
        <w:rPr>
          <w:rFonts w:ascii="Arial" w:hAnsi="Arial" w:cs="Arial"/>
          <w:sz w:val="20"/>
          <w:lang w:eastAsia="en-US"/>
        </w:rPr>
      </w:pPr>
    </w:p>
    <w:p w14:paraId="5EC120AC" w14:textId="77777777" w:rsidR="00C60C0E" w:rsidRPr="00A93C7A" w:rsidRDefault="00C60C0E" w:rsidP="00C60C0E">
      <w:pPr>
        <w:tabs>
          <w:tab w:val="left" w:pos="708"/>
        </w:tabs>
        <w:spacing w:line="260" w:lineRule="atLeast"/>
        <w:jc w:val="both"/>
        <w:rPr>
          <w:rFonts w:ascii="Arial" w:hAnsi="Arial"/>
          <w:sz w:val="20"/>
          <w:szCs w:val="20"/>
          <w:lang w:eastAsia="en-US"/>
        </w:rPr>
      </w:pPr>
      <w:r w:rsidRPr="008E3F01">
        <w:rPr>
          <w:rFonts w:ascii="Arial" w:hAnsi="Arial"/>
          <w:sz w:val="20"/>
          <w:szCs w:val="20"/>
          <w:lang w:eastAsia="en-US"/>
        </w:rPr>
        <w:t>Dela so</w:t>
      </w:r>
      <w:r w:rsidRPr="008E3F01">
        <w:rPr>
          <w:rFonts w:ascii="Arial" w:hAnsi="Arial" w:cs="Arial"/>
          <w:sz w:val="20"/>
          <w:szCs w:val="20"/>
          <w:lang w:eastAsia="en-US"/>
        </w:rPr>
        <w:t xml:space="preserve"> bila opravljena v zahtevanem obsegu, obdobju, kvalitetno, strokovno in v dogovorjenih rokih.</w:t>
      </w:r>
    </w:p>
    <w:p w14:paraId="320F49B1" w14:textId="77777777" w:rsidR="00C60C0E" w:rsidRDefault="00C60C0E" w:rsidP="00C60C0E">
      <w:pPr>
        <w:tabs>
          <w:tab w:val="center" w:pos="4320"/>
          <w:tab w:val="right" w:pos="8640"/>
        </w:tabs>
        <w:spacing w:line="260" w:lineRule="atLeast"/>
        <w:jc w:val="both"/>
        <w:rPr>
          <w:rFonts w:ascii="Arial" w:hAnsi="Arial" w:cs="Arial"/>
          <w:sz w:val="20"/>
          <w:lang w:eastAsia="en-US"/>
        </w:rPr>
      </w:pPr>
    </w:p>
    <w:p w14:paraId="0F8AD1A9" w14:textId="77777777" w:rsidR="00C60C0E" w:rsidRPr="004B45E8" w:rsidRDefault="00C60C0E" w:rsidP="00C60C0E">
      <w:pPr>
        <w:tabs>
          <w:tab w:val="center" w:pos="4320"/>
          <w:tab w:val="right" w:pos="8640"/>
        </w:tabs>
        <w:spacing w:line="260" w:lineRule="atLeast"/>
        <w:jc w:val="both"/>
        <w:rPr>
          <w:rFonts w:ascii="Arial" w:hAnsi="Arial" w:cs="Arial"/>
          <w:sz w:val="20"/>
          <w:lang w:eastAsia="en-US"/>
        </w:rPr>
      </w:pPr>
      <w:r w:rsidRPr="004B45E8">
        <w:rPr>
          <w:rFonts w:ascii="Arial" w:hAnsi="Arial" w:cs="Arial"/>
          <w:sz w:val="20"/>
          <w:lang w:eastAsia="en-US"/>
        </w:rPr>
        <w:t>Navedba naziva in vsebine referenc</w:t>
      </w:r>
      <w:r>
        <w:rPr>
          <w:rFonts w:ascii="Arial" w:hAnsi="Arial" w:cs="Arial"/>
          <w:sz w:val="20"/>
          <w:lang w:eastAsia="en-US"/>
        </w:rPr>
        <w:t xml:space="preserve"> (z navedbo podtočk posamezne zahteve)</w:t>
      </w:r>
      <w:r w:rsidRPr="004B45E8">
        <w:rPr>
          <w:rFonts w:ascii="Arial" w:hAnsi="Arial" w:cs="Arial"/>
          <w:sz w:val="20"/>
          <w:lang w:eastAsia="en-US"/>
        </w:rPr>
        <w:t xml:space="preserve"> v skladu z zahtevo iz razpisne dokumentacije:</w:t>
      </w:r>
    </w:p>
    <w:p w14:paraId="5B9A0960" w14:textId="77777777" w:rsidR="00C60C0E" w:rsidRPr="004B45E8" w:rsidRDefault="00C60C0E" w:rsidP="00C60C0E">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3F667E91" w14:textId="77777777" w:rsidR="00C60C0E" w:rsidRPr="004B45E8" w:rsidRDefault="00C60C0E" w:rsidP="00C60C0E">
      <w:pPr>
        <w:tabs>
          <w:tab w:val="left" w:pos="708"/>
        </w:tabs>
        <w:spacing w:line="260" w:lineRule="atLeast"/>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5A126095" w14:textId="77777777" w:rsidR="00C60C0E" w:rsidRPr="004B45E8" w:rsidRDefault="00C60C0E" w:rsidP="00C60C0E">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0E102127" w14:textId="77777777" w:rsidR="00C60C0E" w:rsidRPr="004B45E8" w:rsidRDefault="00C60C0E" w:rsidP="00C60C0E">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1BD493A9" w14:textId="77777777" w:rsidR="00C60C0E" w:rsidRPr="004B45E8" w:rsidRDefault="00C60C0E" w:rsidP="00C60C0E">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4531809A" w14:textId="77777777" w:rsidR="00C60C0E" w:rsidRPr="004B45E8" w:rsidRDefault="00C60C0E" w:rsidP="00C60C0E">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171F755B" w14:textId="77777777" w:rsidR="00C60C0E" w:rsidRPr="004B45E8" w:rsidRDefault="00C60C0E" w:rsidP="00C60C0E">
      <w:pPr>
        <w:spacing w:line="260" w:lineRule="atLeast"/>
        <w:jc w:val="both"/>
        <w:rPr>
          <w:rFonts w:ascii="Arial" w:hAnsi="Arial" w:cs="Arial"/>
          <w:sz w:val="20"/>
          <w:szCs w:val="20"/>
          <w:lang w:eastAsia="en-US"/>
        </w:rPr>
      </w:pPr>
    </w:p>
    <w:p w14:paraId="2CE5DCA2" w14:textId="77777777" w:rsidR="00C60C0E" w:rsidRPr="004B45E8" w:rsidRDefault="00C60C0E" w:rsidP="00C60C0E">
      <w:pPr>
        <w:spacing w:line="260" w:lineRule="atLeast"/>
        <w:jc w:val="both"/>
        <w:rPr>
          <w:rFonts w:ascii="Arial" w:hAnsi="Arial" w:cs="Arial"/>
          <w:sz w:val="20"/>
          <w:szCs w:val="20"/>
          <w:lang w:eastAsia="en-US"/>
        </w:rPr>
      </w:pPr>
      <w:r w:rsidRPr="004B45E8">
        <w:rPr>
          <w:rFonts w:ascii="Arial" w:hAnsi="Arial" w:cs="Arial"/>
          <w:sz w:val="20"/>
          <w:szCs w:val="20"/>
          <w:lang w:eastAsia="en-US"/>
        </w:rPr>
        <w:t>Predmetno izjavo je mogoče preveriti pri osebi:</w:t>
      </w:r>
    </w:p>
    <w:p w14:paraId="094DEBA7" w14:textId="77777777" w:rsidR="00C60C0E" w:rsidRPr="004B45E8" w:rsidRDefault="00C60C0E" w:rsidP="00C60C0E">
      <w:pPr>
        <w:spacing w:line="260" w:lineRule="atLeast"/>
        <w:jc w:val="both"/>
        <w:rPr>
          <w:rFonts w:ascii="Arial" w:hAnsi="Arial" w:cs="Arial"/>
          <w:bCs/>
          <w:color w:val="000000"/>
          <w:sz w:val="20"/>
          <w:szCs w:val="20"/>
        </w:rPr>
      </w:pPr>
      <w:r w:rsidRPr="004B45E8">
        <w:rPr>
          <w:rFonts w:ascii="Arial" w:hAnsi="Arial" w:cs="Arial"/>
          <w:bCs/>
          <w:color w:val="000000"/>
          <w:sz w:val="20"/>
          <w:szCs w:val="20"/>
        </w:rPr>
        <w:t>__________________________________</w:t>
      </w:r>
    </w:p>
    <w:p w14:paraId="0D560D02" w14:textId="77777777" w:rsidR="00C60C0E" w:rsidRPr="004B45E8" w:rsidRDefault="00C60C0E" w:rsidP="00C60C0E">
      <w:pPr>
        <w:spacing w:line="260" w:lineRule="atLeast"/>
        <w:jc w:val="both"/>
        <w:rPr>
          <w:rFonts w:ascii="Arial" w:hAnsi="Arial" w:cs="Arial"/>
          <w:sz w:val="20"/>
          <w:szCs w:val="20"/>
          <w:lang w:eastAsia="en-US"/>
        </w:rPr>
      </w:pPr>
      <w:r w:rsidRPr="004B45E8">
        <w:rPr>
          <w:rFonts w:ascii="Arial" w:hAnsi="Arial" w:cs="Arial"/>
          <w:bCs/>
          <w:color w:val="000000"/>
          <w:sz w:val="20"/>
          <w:szCs w:val="20"/>
        </w:rPr>
        <w:t>na telefonski številki __________________ ali elektronskem naslovu: ___________________</w:t>
      </w:r>
      <w:r>
        <w:rPr>
          <w:rFonts w:ascii="Arial" w:hAnsi="Arial" w:cs="Arial"/>
          <w:bCs/>
          <w:color w:val="000000"/>
          <w:sz w:val="20"/>
          <w:szCs w:val="20"/>
        </w:rPr>
        <w:t>_______</w:t>
      </w:r>
      <w:r w:rsidRPr="004B45E8">
        <w:rPr>
          <w:rFonts w:ascii="Arial" w:hAnsi="Arial" w:cs="Arial"/>
          <w:bCs/>
          <w:color w:val="000000"/>
          <w:sz w:val="20"/>
          <w:szCs w:val="20"/>
        </w:rPr>
        <w:t>.</w:t>
      </w:r>
    </w:p>
    <w:p w14:paraId="393DC711" w14:textId="77777777" w:rsidR="00C60C0E" w:rsidRPr="004B45E8" w:rsidRDefault="00C60C0E" w:rsidP="00C60C0E">
      <w:pPr>
        <w:spacing w:line="260" w:lineRule="atLeast"/>
        <w:jc w:val="both"/>
        <w:rPr>
          <w:rFonts w:ascii="Arial" w:eastAsia="Calibri" w:hAnsi="Arial" w:cs="Arial"/>
          <w:sz w:val="20"/>
          <w:szCs w:val="22"/>
          <w:lang w:eastAsia="en-US"/>
        </w:rPr>
      </w:pPr>
    </w:p>
    <w:p w14:paraId="120A99A4" w14:textId="77777777" w:rsidR="00C60C0E" w:rsidRPr="004B45E8" w:rsidRDefault="00C60C0E" w:rsidP="00C60C0E">
      <w:pPr>
        <w:spacing w:line="260" w:lineRule="atLeast"/>
        <w:jc w:val="both"/>
        <w:rPr>
          <w:rFonts w:ascii="Arial" w:eastAsia="Calibri" w:hAnsi="Arial" w:cs="Arial"/>
          <w:sz w:val="20"/>
          <w:szCs w:val="22"/>
          <w:lang w:eastAsia="en-US"/>
        </w:rPr>
      </w:pPr>
    </w:p>
    <w:tbl>
      <w:tblPr>
        <w:tblW w:w="0" w:type="auto"/>
        <w:tblLook w:val="04A0" w:firstRow="1" w:lastRow="0" w:firstColumn="1" w:lastColumn="0" w:noHBand="0" w:noVBand="1"/>
      </w:tblPr>
      <w:tblGrid>
        <w:gridCol w:w="2919"/>
        <w:gridCol w:w="2042"/>
        <w:gridCol w:w="4109"/>
      </w:tblGrid>
      <w:tr w:rsidR="00C60C0E" w:rsidRPr="004B45E8" w14:paraId="4E58E41A" w14:textId="77777777" w:rsidTr="00DE515E">
        <w:tc>
          <w:tcPr>
            <w:tcW w:w="3085" w:type="dxa"/>
            <w:vAlign w:val="center"/>
            <w:hideMark/>
          </w:tcPr>
          <w:p w14:paraId="3BB4E07A" w14:textId="77777777" w:rsidR="00C60C0E" w:rsidRPr="004B45E8" w:rsidRDefault="00C60C0E" w:rsidP="00DE515E">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Kraj: ______________</w:t>
            </w:r>
          </w:p>
          <w:p w14:paraId="25146F21" w14:textId="77777777" w:rsidR="00C60C0E" w:rsidRPr="004B45E8" w:rsidRDefault="00C60C0E" w:rsidP="00DE515E">
            <w:pPr>
              <w:spacing w:line="260" w:lineRule="atLeast"/>
              <w:rPr>
                <w:rFonts w:ascii="Arial" w:eastAsia="Calibri" w:hAnsi="Arial" w:cs="Arial"/>
                <w:sz w:val="20"/>
                <w:szCs w:val="22"/>
                <w:lang w:eastAsia="en-US"/>
              </w:rPr>
            </w:pPr>
          </w:p>
          <w:p w14:paraId="1BF8116B" w14:textId="77777777" w:rsidR="00C60C0E" w:rsidRPr="004B45E8" w:rsidRDefault="00C60C0E" w:rsidP="00DE515E">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Datum: ____________</w:t>
            </w:r>
          </w:p>
        </w:tc>
        <w:tc>
          <w:tcPr>
            <w:tcW w:w="2268" w:type="dxa"/>
            <w:vAlign w:val="center"/>
            <w:hideMark/>
          </w:tcPr>
          <w:p w14:paraId="16C0F3D7" w14:textId="77777777" w:rsidR="00C60C0E" w:rsidRDefault="00C60C0E" w:rsidP="00DE515E">
            <w:pPr>
              <w:spacing w:line="260" w:lineRule="atLeast"/>
              <w:jc w:val="center"/>
              <w:rPr>
                <w:rFonts w:ascii="Arial" w:eastAsia="Calibri" w:hAnsi="Arial" w:cs="Arial"/>
                <w:sz w:val="20"/>
                <w:szCs w:val="22"/>
                <w:lang w:eastAsia="en-US"/>
              </w:rPr>
            </w:pPr>
          </w:p>
          <w:p w14:paraId="03573AE7" w14:textId="77777777" w:rsidR="00C60C0E" w:rsidRDefault="00C60C0E" w:rsidP="00DE515E">
            <w:pPr>
              <w:spacing w:line="260" w:lineRule="atLeast"/>
              <w:jc w:val="center"/>
              <w:rPr>
                <w:rFonts w:ascii="Arial" w:eastAsia="Calibri" w:hAnsi="Arial" w:cs="Arial"/>
                <w:sz w:val="20"/>
                <w:szCs w:val="22"/>
                <w:lang w:eastAsia="en-US"/>
              </w:rPr>
            </w:pPr>
          </w:p>
          <w:p w14:paraId="447B6172" w14:textId="77777777" w:rsidR="00C60C0E" w:rsidRDefault="00C60C0E" w:rsidP="00DE515E">
            <w:pPr>
              <w:spacing w:line="260" w:lineRule="atLeast"/>
              <w:jc w:val="center"/>
              <w:rPr>
                <w:rFonts w:ascii="Arial" w:eastAsia="Calibri" w:hAnsi="Arial" w:cs="Arial"/>
                <w:sz w:val="20"/>
                <w:szCs w:val="22"/>
                <w:lang w:eastAsia="en-US"/>
              </w:rPr>
            </w:pPr>
          </w:p>
          <w:p w14:paraId="4C562EBA" w14:textId="77777777" w:rsidR="00C60C0E" w:rsidRDefault="00C60C0E" w:rsidP="00DE515E">
            <w:pPr>
              <w:spacing w:line="260" w:lineRule="atLeast"/>
              <w:jc w:val="center"/>
              <w:rPr>
                <w:rFonts w:ascii="Arial" w:eastAsia="Calibri" w:hAnsi="Arial" w:cs="Arial"/>
                <w:sz w:val="20"/>
                <w:szCs w:val="22"/>
                <w:lang w:eastAsia="en-US"/>
              </w:rPr>
            </w:pPr>
          </w:p>
          <w:p w14:paraId="214B6705" w14:textId="77777777" w:rsidR="00C60C0E" w:rsidRPr="004B45E8" w:rsidRDefault="00C60C0E" w:rsidP="00DE515E">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žig</w:t>
            </w:r>
          </w:p>
        </w:tc>
        <w:tc>
          <w:tcPr>
            <w:tcW w:w="4253" w:type="dxa"/>
            <w:vAlign w:val="center"/>
          </w:tcPr>
          <w:p w14:paraId="64BBEF4D" w14:textId="77777777" w:rsidR="00C60C0E" w:rsidRPr="004B45E8" w:rsidRDefault="00C60C0E" w:rsidP="00DE515E">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Ime</w:t>
            </w:r>
            <w:r>
              <w:rPr>
                <w:rFonts w:ascii="Arial" w:eastAsia="Calibri" w:hAnsi="Arial" w:cs="Arial"/>
                <w:sz w:val="20"/>
                <w:szCs w:val="22"/>
                <w:lang w:eastAsia="en-US"/>
              </w:rPr>
              <w:t xml:space="preserve"> in priimek </w:t>
            </w:r>
            <w:r w:rsidRPr="004B45E8">
              <w:rPr>
                <w:rFonts w:ascii="Arial" w:eastAsia="Calibri" w:hAnsi="Arial" w:cs="Arial"/>
                <w:sz w:val="20"/>
                <w:szCs w:val="22"/>
                <w:lang w:eastAsia="en-US"/>
              </w:rPr>
              <w:t xml:space="preserve">odgovorne osebe potrjevalca </w:t>
            </w:r>
          </w:p>
          <w:p w14:paraId="18D83790" w14:textId="77777777" w:rsidR="00C60C0E" w:rsidRPr="004B45E8" w:rsidRDefault="00C60C0E" w:rsidP="00DE515E">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reference: __________________________</w:t>
            </w:r>
          </w:p>
          <w:p w14:paraId="39D859F1" w14:textId="77777777" w:rsidR="00C60C0E" w:rsidRPr="004B45E8" w:rsidRDefault="00C60C0E" w:rsidP="00DE515E">
            <w:pPr>
              <w:spacing w:line="260" w:lineRule="atLeast"/>
              <w:jc w:val="both"/>
              <w:rPr>
                <w:rFonts w:ascii="Arial" w:eastAsia="Calibri" w:hAnsi="Arial" w:cs="Arial"/>
                <w:sz w:val="20"/>
                <w:szCs w:val="22"/>
                <w:lang w:eastAsia="en-US"/>
              </w:rPr>
            </w:pPr>
          </w:p>
          <w:p w14:paraId="3BFF4918" w14:textId="77777777" w:rsidR="00C60C0E" w:rsidRDefault="00C60C0E" w:rsidP="00DE515E">
            <w:pPr>
              <w:spacing w:line="260" w:lineRule="atLeast"/>
              <w:jc w:val="center"/>
              <w:rPr>
                <w:rFonts w:ascii="Arial" w:eastAsia="Calibri" w:hAnsi="Arial" w:cs="Arial"/>
                <w:sz w:val="20"/>
                <w:szCs w:val="22"/>
                <w:lang w:eastAsia="en-US"/>
              </w:rPr>
            </w:pPr>
          </w:p>
          <w:p w14:paraId="4BA3EFB1" w14:textId="77777777" w:rsidR="00C60C0E" w:rsidRPr="004B45E8" w:rsidRDefault="00C60C0E" w:rsidP="00DE515E">
            <w:pPr>
              <w:spacing w:line="260" w:lineRule="atLeast"/>
              <w:jc w:val="center"/>
              <w:rPr>
                <w:rFonts w:ascii="Arial" w:eastAsia="Calibri" w:hAnsi="Arial" w:cs="Arial"/>
                <w:sz w:val="20"/>
                <w:szCs w:val="22"/>
                <w:lang w:eastAsia="en-US"/>
              </w:rPr>
            </w:pPr>
          </w:p>
          <w:p w14:paraId="6B2F2833" w14:textId="77777777" w:rsidR="00C60C0E" w:rsidRPr="004B45E8" w:rsidRDefault="00C60C0E" w:rsidP="00DE515E">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podpis</w:t>
            </w:r>
          </w:p>
          <w:p w14:paraId="0B2610A3" w14:textId="77777777" w:rsidR="00C60C0E" w:rsidRPr="004B45E8" w:rsidRDefault="00C60C0E" w:rsidP="00DE515E">
            <w:pPr>
              <w:spacing w:line="260" w:lineRule="atLeast"/>
              <w:rPr>
                <w:rFonts w:ascii="Arial" w:eastAsia="Calibri" w:hAnsi="Arial" w:cs="Arial"/>
                <w:sz w:val="20"/>
                <w:szCs w:val="22"/>
                <w:lang w:eastAsia="en-US"/>
              </w:rPr>
            </w:pPr>
          </w:p>
        </w:tc>
      </w:tr>
    </w:tbl>
    <w:p w14:paraId="43339DB3" w14:textId="77777777" w:rsidR="00C60C0E" w:rsidRPr="004B45E8" w:rsidRDefault="00C60C0E" w:rsidP="00C60C0E">
      <w:pPr>
        <w:tabs>
          <w:tab w:val="center" w:pos="4320"/>
          <w:tab w:val="right" w:pos="8640"/>
        </w:tabs>
        <w:spacing w:line="260" w:lineRule="atLeast"/>
        <w:jc w:val="both"/>
        <w:rPr>
          <w:rFonts w:ascii="Arial" w:hAnsi="Arial" w:cs="Arial"/>
          <w:i/>
          <w:sz w:val="18"/>
          <w:szCs w:val="18"/>
        </w:rPr>
      </w:pPr>
    </w:p>
    <w:p w14:paraId="2E35B737" w14:textId="77777777" w:rsidR="00C60C0E" w:rsidRPr="004B45E8" w:rsidRDefault="00C60C0E" w:rsidP="00C60C0E">
      <w:pPr>
        <w:tabs>
          <w:tab w:val="center" w:pos="4320"/>
          <w:tab w:val="right" w:pos="8640"/>
        </w:tabs>
        <w:spacing w:line="260" w:lineRule="atLeast"/>
        <w:jc w:val="both"/>
        <w:rPr>
          <w:rFonts w:ascii="Arial" w:hAnsi="Arial" w:cs="Arial"/>
          <w:i/>
          <w:sz w:val="18"/>
          <w:szCs w:val="18"/>
        </w:rPr>
      </w:pPr>
    </w:p>
    <w:p w14:paraId="5DC294FE" w14:textId="77777777" w:rsidR="00C60C0E" w:rsidRDefault="00C60C0E" w:rsidP="00C60C0E">
      <w:pPr>
        <w:tabs>
          <w:tab w:val="center" w:pos="4320"/>
          <w:tab w:val="right" w:pos="8640"/>
        </w:tabs>
        <w:spacing w:line="260" w:lineRule="atLeast"/>
        <w:jc w:val="both"/>
        <w:rPr>
          <w:rFonts w:ascii="Arial" w:hAnsi="Arial" w:cs="Arial"/>
          <w:i/>
          <w:sz w:val="18"/>
          <w:szCs w:val="18"/>
        </w:rPr>
      </w:pPr>
    </w:p>
    <w:p w14:paraId="0CDAB037" w14:textId="77777777" w:rsidR="00C60C0E" w:rsidRPr="004B45E8" w:rsidRDefault="00C60C0E" w:rsidP="00C60C0E">
      <w:pPr>
        <w:tabs>
          <w:tab w:val="center" w:pos="4320"/>
          <w:tab w:val="right" w:pos="8640"/>
        </w:tabs>
        <w:spacing w:line="260" w:lineRule="atLeast"/>
        <w:jc w:val="both"/>
        <w:rPr>
          <w:rFonts w:ascii="Arial" w:hAnsi="Arial" w:cs="Arial"/>
          <w:i/>
          <w:sz w:val="18"/>
          <w:szCs w:val="18"/>
        </w:rPr>
      </w:pPr>
    </w:p>
    <w:p w14:paraId="3CA6DC96" w14:textId="77777777" w:rsidR="00C60C0E" w:rsidRDefault="00C60C0E" w:rsidP="00C60C0E">
      <w:pPr>
        <w:tabs>
          <w:tab w:val="center" w:pos="4320"/>
          <w:tab w:val="right" w:pos="8640"/>
        </w:tabs>
        <w:spacing w:line="260" w:lineRule="atLeast"/>
        <w:jc w:val="both"/>
        <w:rPr>
          <w:rFonts w:ascii="Arial" w:hAnsi="Arial" w:cs="Arial"/>
          <w:i/>
          <w:sz w:val="18"/>
          <w:szCs w:val="18"/>
        </w:rPr>
      </w:pPr>
    </w:p>
    <w:p w14:paraId="68693F94" w14:textId="77777777" w:rsidR="00C60C0E" w:rsidRPr="004B45E8" w:rsidRDefault="00C60C0E" w:rsidP="00C60C0E">
      <w:pPr>
        <w:tabs>
          <w:tab w:val="center" w:pos="4320"/>
          <w:tab w:val="right" w:pos="8640"/>
        </w:tabs>
        <w:spacing w:line="260" w:lineRule="atLeast"/>
        <w:jc w:val="both"/>
        <w:rPr>
          <w:rFonts w:ascii="Arial" w:hAnsi="Arial" w:cs="Arial"/>
          <w:i/>
          <w:sz w:val="18"/>
          <w:szCs w:val="18"/>
        </w:rPr>
      </w:pPr>
    </w:p>
    <w:p w14:paraId="28B90FD9" w14:textId="77777777" w:rsidR="00C60C0E" w:rsidRPr="004B45E8" w:rsidRDefault="00C60C0E" w:rsidP="00C60C0E">
      <w:pPr>
        <w:tabs>
          <w:tab w:val="center" w:pos="4320"/>
          <w:tab w:val="right" w:pos="8640"/>
        </w:tabs>
        <w:spacing w:line="260" w:lineRule="atLeast"/>
        <w:jc w:val="both"/>
        <w:rPr>
          <w:rFonts w:ascii="Arial" w:hAnsi="Arial" w:cs="Arial"/>
          <w:i/>
          <w:sz w:val="18"/>
          <w:szCs w:val="18"/>
        </w:rPr>
      </w:pPr>
      <w:r w:rsidRPr="004B45E8">
        <w:rPr>
          <w:rFonts w:ascii="Arial" w:hAnsi="Arial" w:cs="Arial"/>
          <w:i/>
          <w:sz w:val="18"/>
          <w:szCs w:val="18"/>
        </w:rPr>
        <w:t>*Dokazovanje izpolnjevanja meril: Ponudnik mora ponudbi obvezno priložiti potrjen obrazec.</w:t>
      </w:r>
    </w:p>
    <w:p w14:paraId="5EA1ADB4" w14:textId="77777777" w:rsidR="00C60C0E" w:rsidRPr="004B45E8" w:rsidRDefault="00C60C0E" w:rsidP="00C60C0E">
      <w:pPr>
        <w:tabs>
          <w:tab w:val="center" w:pos="4320"/>
          <w:tab w:val="right" w:pos="8640"/>
        </w:tabs>
        <w:spacing w:line="260" w:lineRule="atLeast"/>
        <w:jc w:val="both"/>
        <w:rPr>
          <w:rFonts w:ascii="Arial" w:hAnsi="Arial" w:cs="Arial"/>
          <w:i/>
          <w:sz w:val="18"/>
          <w:szCs w:val="18"/>
        </w:rPr>
      </w:pPr>
    </w:p>
    <w:p w14:paraId="7B91C33B" w14:textId="77777777" w:rsidR="00C60C0E" w:rsidRDefault="00C60C0E" w:rsidP="00C60C0E">
      <w:pPr>
        <w:tabs>
          <w:tab w:val="center" w:pos="4320"/>
          <w:tab w:val="right" w:pos="8640"/>
        </w:tabs>
        <w:spacing w:line="260" w:lineRule="atLeast"/>
        <w:jc w:val="both"/>
        <w:rPr>
          <w:rFonts w:ascii="Arial" w:hAnsi="Arial" w:cs="Arial"/>
          <w:i/>
          <w:sz w:val="18"/>
          <w:szCs w:val="18"/>
        </w:rPr>
      </w:pPr>
      <w:r w:rsidRPr="004B45E8">
        <w:rPr>
          <w:rFonts w:ascii="Arial" w:hAnsi="Arial" w:cs="Arial"/>
          <w:i/>
          <w:sz w:val="18"/>
          <w:szCs w:val="18"/>
        </w:rPr>
        <w:t>**Dokazovanje izpolnjevanja pogojev: Naročnik si pridržuje pravico, da sam preveri izpolnjevanje referenc oz. da od ponudnika zahteva predložitev obrazca oz. dokazil v fazi preverjanja ponudb, ponudnik pa obrazec oz. dokazila lahko priloži že tudi v ponudbi.</w:t>
      </w:r>
    </w:p>
    <w:p w14:paraId="21FB9D68" w14:textId="77777777" w:rsidR="00C60C0E" w:rsidRDefault="00C60C0E" w:rsidP="00C60C0E">
      <w:pPr>
        <w:tabs>
          <w:tab w:val="center" w:pos="4320"/>
          <w:tab w:val="right" w:pos="8640"/>
        </w:tabs>
        <w:spacing w:line="260" w:lineRule="atLeast"/>
        <w:jc w:val="both"/>
        <w:rPr>
          <w:rFonts w:ascii="Arial" w:hAnsi="Arial" w:cs="Arial"/>
          <w:i/>
          <w:sz w:val="18"/>
          <w:szCs w:val="18"/>
        </w:rPr>
      </w:pPr>
    </w:p>
    <w:p w14:paraId="5928C2B9" w14:textId="77777777" w:rsidR="00C60C0E" w:rsidRDefault="00C60C0E">
      <w:pPr>
        <w:rPr>
          <w:rFonts w:ascii="Arial" w:hAnsi="Arial" w:cs="Arial"/>
          <w:b/>
          <w:sz w:val="20"/>
          <w:szCs w:val="20"/>
          <w:lang w:eastAsia="en-US"/>
        </w:rPr>
      </w:pPr>
      <w:r>
        <w:rPr>
          <w:rFonts w:ascii="Arial" w:hAnsi="Arial" w:cs="Arial"/>
          <w:b/>
          <w:sz w:val="20"/>
          <w:szCs w:val="20"/>
          <w:lang w:eastAsia="en-US"/>
        </w:rPr>
        <w:br w:type="page"/>
      </w:r>
    </w:p>
    <w:p w14:paraId="576AD162" w14:textId="1EFFDF5D" w:rsidR="00C66A28" w:rsidRPr="00A93C7A" w:rsidRDefault="00C66A28" w:rsidP="00C66A28">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A93C7A">
        <w:rPr>
          <w:rFonts w:ascii="Arial" w:hAnsi="Arial" w:cs="Arial"/>
          <w:b/>
          <w:sz w:val="20"/>
          <w:szCs w:val="20"/>
          <w:lang w:eastAsia="en-US"/>
        </w:rPr>
        <w:lastRenderedPageBreak/>
        <w:t xml:space="preserve">Obrazec </w:t>
      </w:r>
      <w:r>
        <w:rPr>
          <w:rFonts w:ascii="Arial" w:hAnsi="Arial" w:cs="Arial"/>
          <w:b/>
          <w:sz w:val="20"/>
          <w:szCs w:val="20"/>
          <w:lang w:eastAsia="en-US"/>
        </w:rPr>
        <w:t>6</w:t>
      </w:r>
      <w:r w:rsidRPr="00A93C7A">
        <w:rPr>
          <w:rFonts w:ascii="Arial" w:hAnsi="Arial" w:cs="Arial"/>
          <w:b/>
          <w:sz w:val="20"/>
          <w:szCs w:val="20"/>
          <w:lang w:eastAsia="en-US"/>
        </w:rPr>
        <w:t xml:space="preserve">: IZJAVA </w:t>
      </w:r>
      <w:r>
        <w:rPr>
          <w:rFonts w:ascii="Arial" w:hAnsi="Arial" w:cs="Arial"/>
          <w:b/>
          <w:sz w:val="20"/>
          <w:szCs w:val="20"/>
          <w:lang w:eastAsia="en-US"/>
        </w:rPr>
        <w:t>GOSPODARSKEGA SUBJEKTA</w:t>
      </w:r>
    </w:p>
    <w:p w14:paraId="37EF837B" w14:textId="77777777" w:rsidR="00C66A28" w:rsidRDefault="00C66A28" w:rsidP="00C66A28">
      <w:pPr>
        <w:tabs>
          <w:tab w:val="center" w:pos="4320"/>
          <w:tab w:val="right" w:pos="8640"/>
        </w:tabs>
        <w:spacing w:line="260" w:lineRule="atLeast"/>
        <w:jc w:val="both"/>
        <w:rPr>
          <w:rFonts w:ascii="Arial" w:hAnsi="Arial" w:cs="Arial"/>
          <w:i/>
          <w:sz w:val="18"/>
          <w:szCs w:val="18"/>
        </w:rPr>
      </w:pPr>
    </w:p>
    <w:p w14:paraId="7A93C837" w14:textId="77777777" w:rsidR="00C66A28" w:rsidRDefault="00C66A28" w:rsidP="00C66A28">
      <w:pPr>
        <w:tabs>
          <w:tab w:val="center" w:pos="4320"/>
          <w:tab w:val="right" w:pos="8640"/>
        </w:tabs>
        <w:spacing w:line="260" w:lineRule="atLeast"/>
        <w:jc w:val="both"/>
        <w:rPr>
          <w:rFonts w:ascii="Arial" w:hAnsi="Arial" w:cs="Arial"/>
          <w:i/>
          <w:sz w:val="18"/>
          <w:szCs w:val="18"/>
        </w:rPr>
      </w:pPr>
    </w:p>
    <w:p w14:paraId="1274F193" w14:textId="77777777" w:rsidR="00C66A28" w:rsidRPr="00862DC3" w:rsidRDefault="00C66A28" w:rsidP="00C66A28">
      <w:pPr>
        <w:tabs>
          <w:tab w:val="left" w:pos="2002"/>
        </w:tabs>
        <w:rPr>
          <w:rFonts w:ascii="Arial" w:hAnsi="Arial" w:cs="Arial"/>
          <w:sz w:val="20"/>
          <w:szCs w:val="20"/>
        </w:rPr>
      </w:pPr>
      <w:r w:rsidRPr="00862DC3">
        <w:rPr>
          <w:rFonts w:ascii="Arial" w:hAnsi="Arial" w:cs="Arial"/>
          <w:sz w:val="20"/>
          <w:szCs w:val="20"/>
        </w:rPr>
        <w:t xml:space="preserve">Gospodarski subjekt: </w:t>
      </w:r>
      <w:r w:rsidRPr="00862DC3">
        <w:rPr>
          <w:rFonts w:ascii="Arial" w:hAnsi="Arial" w:cs="Arial"/>
          <w:sz w:val="20"/>
          <w:szCs w:val="20"/>
        </w:rPr>
        <w:tab/>
        <w:t>.....................................................</w:t>
      </w:r>
    </w:p>
    <w:p w14:paraId="2B64572A" w14:textId="77777777" w:rsidR="00C66A28" w:rsidRPr="00862DC3" w:rsidRDefault="00C66A28" w:rsidP="00C66A28">
      <w:pPr>
        <w:tabs>
          <w:tab w:val="left" w:pos="2002"/>
        </w:tabs>
        <w:rPr>
          <w:rFonts w:ascii="Arial" w:hAnsi="Arial" w:cs="Arial"/>
          <w:sz w:val="20"/>
          <w:szCs w:val="20"/>
        </w:rPr>
      </w:pPr>
      <w:r>
        <w:rPr>
          <w:rFonts w:ascii="Arial" w:hAnsi="Arial" w:cs="Arial"/>
          <w:sz w:val="20"/>
          <w:szCs w:val="20"/>
        </w:rPr>
        <w:tab/>
      </w:r>
      <w:r w:rsidRPr="00862DC3">
        <w:rPr>
          <w:rFonts w:ascii="Arial" w:hAnsi="Arial" w:cs="Arial"/>
          <w:sz w:val="20"/>
          <w:szCs w:val="20"/>
        </w:rPr>
        <w:t>.....................................................</w:t>
      </w:r>
    </w:p>
    <w:p w14:paraId="4370BA07" w14:textId="77777777" w:rsidR="00C66A28" w:rsidRPr="00862DC3" w:rsidRDefault="00C66A28" w:rsidP="00C66A28">
      <w:pPr>
        <w:tabs>
          <w:tab w:val="left" w:pos="2002"/>
        </w:tabs>
        <w:rPr>
          <w:rFonts w:ascii="Arial" w:hAnsi="Arial" w:cs="Arial"/>
          <w:sz w:val="20"/>
          <w:szCs w:val="20"/>
        </w:rPr>
      </w:pPr>
      <w:r>
        <w:rPr>
          <w:rFonts w:ascii="Arial" w:hAnsi="Arial" w:cs="Arial"/>
          <w:sz w:val="20"/>
          <w:szCs w:val="20"/>
        </w:rPr>
        <w:tab/>
      </w:r>
      <w:r w:rsidRPr="00862DC3">
        <w:rPr>
          <w:rFonts w:ascii="Arial" w:hAnsi="Arial" w:cs="Arial"/>
          <w:sz w:val="20"/>
          <w:szCs w:val="20"/>
        </w:rPr>
        <w:t>.....................................................</w:t>
      </w:r>
    </w:p>
    <w:p w14:paraId="569D7B3A" w14:textId="77777777" w:rsidR="00C66A28" w:rsidRPr="00862DC3" w:rsidRDefault="00C66A28" w:rsidP="00C66A28">
      <w:pPr>
        <w:rPr>
          <w:rFonts w:ascii="Arial" w:hAnsi="Arial" w:cs="Arial"/>
          <w:b/>
          <w:sz w:val="20"/>
          <w:szCs w:val="20"/>
        </w:rPr>
      </w:pPr>
    </w:p>
    <w:p w14:paraId="728D545B" w14:textId="77777777" w:rsidR="00C66A28" w:rsidRDefault="00C66A28" w:rsidP="00C66A28">
      <w:pPr>
        <w:rPr>
          <w:rFonts w:ascii="Arial" w:hAnsi="Arial" w:cs="Arial"/>
          <w:b/>
          <w:sz w:val="20"/>
          <w:szCs w:val="20"/>
        </w:rPr>
      </w:pPr>
    </w:p>
    <w:p w14:paraId="32EA23AA" w14:textId="77777777" w:rsidR="00C66A28" w:rsidRDefault="00C66A28" w:rsidP="00C66A28">
      <w:pPr>
        <w:rPr>
          <w:rFonts w:ascii="Arial" w:hAnsi="Arial" w:cs="Arial"/>
          <w:b/>
          <w:sz w:val="20"/>
          <w:szCs w:val="20"/>
        </w:rPr>
      </w:pPr>
    </w:p>
    <w:p w14:paraId="5B670D4B" w14:textId="77777777" w:rsidR="00C66A28" w:rsidRDefault="00C66A28" w:rsidP="00C66A28">
      <w:pPr>
        <w:rPr>
          <w:rFonts w:ascii="Arial" w:hAnsi="Arial" w:cs="Arial"/>
          <w:b/>
          <w:sz w:val="20"/>
          <w:szCs w:val="20"/>
        </w:rPr>
      </w:pPr>
    </w:p>
    <w:p w14:paraId="1B75DC9A" w14:textId="77777777" w:rsidR="00C66A28" w:rsidRPr="00862DC3" w:rsidRDefault="00C66A28" w:rsidP="00C66A28">
      <w:pPr>
        <w:rPr>
          <w:rFonts w:ascii="Arial" w:hAnsi="Arial" w:cs="Arial"/>
          <w:b/>
          <w:sz w:val="20"/>
          <w:szCs w:val="20"/>
        </w:rPr>
      </w:pPr>
    </w:p>
    <w:p w14:paraId="139CB812" w14:textId="77777777" w:rsidR="00C66A28" w:rsidRPr="00862DC3" w:rsidRDefault="00C66A28" w:rsidP="00C66A28">
      <w:pPr>
        <w:spacing w:after="120"/>
        <w:jc w:val="center"/>
        <w:rPr>
          <w:rFonts w:ascii="Arial" w:hAnsi="Arial" w:cs="Arial"/>
          <w:b/>
          <w:sz w:val="20"/>
          <w:szCs w:val="20"/>
        </w:rPr>
      </w:pPr>
      <w:r w:rsidRPr="00862DC3">
        <w:rPr>
          <w:rFonts w:ascii="Arial" w:hAnsi="Arial" w:cs="Arial"/>
          <w:b/>
          <w:sz w:val="20"/>
          <w:szCs w:val="20"/>
        </w:rPr>
        <w:t xml:space="preserve">I Z J A V A </w:t>
      </w:r>
    </w:p>
    <w:p w14:paraId="7E4E3FE2" w14:textId="77777777" w:rsidR="00C66A28" w:rsidRDefault="00C66A28" w:rsidP="00C66A28">
      <w:pPr>
        <w:spacing w:after="120"/>
        <w:rPr>
          <w:rFonts w:ascii="Arial" w:hAnsi="Arial" w:cs="Arial"/>
          <w:color w:val="000000"/>
          <w:sz w:val="20"/>
          <w:szCs w:val="20"/>
        </w:rPr>
      </w:pPr>
    </w:p>
    <w:p w14:paraId="1AF5CDE5" w14:textId="77777777" w:rsidR="00C66A28" w:rsidRPr="00862DC3" w:rsidRDefault="00C66A28" w:rsidP="00C66A28">
      <w:pPr>
        <w:spacing w:after="120"/>
        <w:rPr>
          <w:rFonts w:ascii="Arial" w:hAnsi="Arial" w:cs="Arial"/>
          <w:color w:val="000000"/>
          <w:sz w:val="20"/>
          <w:szCs w:val="20"/>
        </w:rPr>
      </w:pPr>
    </w:p>
    <w:p w14:paraId="62E8895B" w14:textId="5A636F62" w:rsidR="00C66A28" w:rsidRPr="00862DC3" w:rsidRDefault="00C66A28" w:rsidP="00C66A28">
      <w:pPr>
        <w:spacing w:after="120"/>
        <w:jc w:val="both"/>
        <w:rPr>
          <w:rFonts w:ascii="Arial" w:hAnsi="Arial" w:cs="Arial"/>
          <w:color w:val="000000"/>
          <w:sz w:val="20"/>
          <w:szCs w:val="20"/>
        </w:rPr>
      </w:pPr>
      <w:r w:rsidRPr="00862DC3">
        <w:rPr>
          <w:rFonts w:ascii="Arial" w:hAnsi="Arial" w:cs="Arial"/>
          <w:color w:val="000000"/>
          <w:sz w:val="20"/>
          <w:szCs w:val="20"/>
        </w:rPr>
        <w:t>Pod materialno in kazensko odgovornostjo izjavljamo, da nismo v enem od spodaj navedenih položajev, ki jih</w:t>
      </w:r>
      <w:r w:rsidR="009773B5">
        <w:rPr>
          <w:rFonts w:ascii="Arial" w:hAnsi="Arial" w:cs="Arial"/>
          <w:color w:val="000000"/>
          <w:sz w:val="20"/>
          <w:szCs w:val="20"/>
        </w:rPr>
        <w:t xml:space="preserve"> </w:t>
      </w:r>
      <w:r w:rsidRPr="00862DC3">
        <w:rPr>
          <w:rFonts w:ascii="Arial" w:hAnsi="Arial" w:cs="Arial"/>
          <w:color w:val="000000"/>
          <w:sz w:val="20"/>
          <w:szCs w:val="20"/>
        </w:rPr>
        <w:t>opredeljuje</w:t>
      </w:r>
      <w:r w:rsidR="009773B5">
        <w:rPr>
          <w:rFonts w:ascii="Arial" w:hAnsi="Arial" w:cs="Arial"/>
          <w:color w:val="000000"/>
          <w:sz w:val="20"/>
          <w:szCs w:val="20"/>
        </w:rPr>
        <w:t xml:space="preserve"> </w:t>
      </w:r>
      <w:r w:rsidRPr="00862DC3">
        <w:rPr>
          <w:rFonts w:ascii="Arial" w:hAnsi="Arial" w:cs="Arial"/>
          <w:sz w:val="20"/>
          <w:szCs w:val="20"/>
        </w:rPr>
        <w:t>prvi odstavek 5k člena UREDBE SVETA (EU) 2022/576 z dne 8. aprila 2022 o spremembi Uredbe (EU) št. 833/2014 o omejevalnih ukrepih zaradi delovanja Rusije, ki povzroča destabilizacijo razmer v Ukrajini</w:t>
      </w:r>
      <w:r w:rsidRPr="00862DC3">
        <w:rPr>
          <w:rFonts w:ascii="Arial" w:hAnsi="Arial" w:cs="Arial"/>
          <w:color w:val="000000"/>
          <w:sz w:val="20"/>
          <w:szCs w:val="20"/>
        </w:rPr>
        <w:t>:</w:t>
      </w:r>
    </w:p>
    <w:p w14:paraId="0DEA469F" w14:textId="77777777" w:rsidR="00C66A28" w:rsidRPr="00862DC3" w:rsidRDefault="00C66A28" w:rsidP="00C66A28">
      <w:pPr>
        <w:rPr>
          <w:rFonts w:ascii="Arial" w:hAnsi="Arial" w:cs="Arial"/>
          <w:b/>
          <w:sz w:val="20"/>
          <w:szCs w:val="20"/>
        </w:rPr>
      </w:pPr>
    </w:p>
    <w:p w14:paraId="5C3EEB91" w14:textId="77777777" w:rsidR="003E7C48" w:rsidRDefault="00C66A28" w:rsidP="002B441A">
      <w:pPr>
        <w:pStyle w:val="Odstavekseznama"/>
        <w:numPr>
          <w:ilvl w:val="0"/>
          <w:numId w:val="28"/>
        </w:numPr>
        <w:tabs>
          <w:tab w:val="left" w:pos="709"/>
        </w:tabs>
        <w:spacing w:after="120"/>
        <w:jc w:val="both"/>
        <w:rPr>
          <w:rFonts w:ascii="Arial" w:hAnsi="Arial" w:cs="Arial"/>
          <w:sz w:val="20"/>
          <w:szCs w:val="20"/>
        </w:rPr>
      </w:pPr>
      <w:r w:rsidRPr="003E7C48">
        <w:rPr>
          <w:rFonts w:ascii="Arial" w:hAnsi="Arial" w:cs="Arial"/>
          <w:sz w:val="20"/>
          <w:szCs w:val="20"/>
        </w:rPr>
        <w:t>ruski državljan ali fizična ali pravna oseba, subjekt ali organ s sedežem v Rusiji</w:t>
      </w:r>
      <w:r w:rsidR="009773B5" w:rsidRPr="003E7C48">
        <w:rPr>
          <w:rFonts w:ascii="Arial" w:hAnsi="Arial" w:cs="Arial"/>
          <w:sz w:val="20"/>
          <w:szCs w:val="20"/>
        </w:rPr>
        <w:t>,</w:t>
      </w:r>
    </w:p>
    <w:p w14:paraId="11603DA0" w14:textId="77777777" w:rsidR="003E7C48" w:rsidRDefault="00C66A28" w:rsidP="002B441A">
      <w:pPr>
        <w:pStyle w:val="Odstavekseznama"/>
        <w:numPr>
          <w:ilvl w:val="0"/>
          <w:numId w:val="28"/>
        </w:numPr>
        <w:tabs>
          <w:tab w:val="left" w:pos="709"/>
        </w:tabs>
        <w:spacing w:after="120"/>
        <w:jc w:val="both"/>
        <w:rPr>
          <w:rFonts w:ascii="Arial" w:hAnsi="Arial" w:cs="Arial"/>
          <w:sz w:val="20"/>
          <w:szCs w:val="20"/>
        </w:rPr>
      </w:pPr>
      <w:r w:rsidRPr="003E7C48">
        <w:rPr>
          <w:rFonts w:ascii="Arial" w:hAnsi="Arial" w:cs="Arial"/>
          <w:sz w:val="20"/>
          <w:szCs w:val="20"/>
        </w:rPr>
        <w:t>pravna oseba, subjekt ali organ, katerega več kot 50-odstotni delež je v neposredni ali posredni lasti subjekta iz točke (a) tega odstavka, ali</w:t>
      </w:r>
    </w:p>
    <w:p w14:paraId="27AD8F27" w14:textId="77777777" w:rsidR="003E7C48" w:rsidRDefault="00C66A28" w:rsidP="002B441A">
      <w:pPr>
        <w:pStyle w:val="Odstavekseznama"/>
        <w:numPr>
          <w:ilvl w:val="0"/>
          <w:numId w:val="28"/>
        </w:numPr>
        <w:tabs>
          <w:tab w:val="left" w:pos="709"/>
        </w:tabs>
        <w:spacing w:after="120"/>
        <w:jc w:val="both"/>
        <w:rPr>
          <w:rFonts w:ascii="Arial" w:hAnsi="Arial" w:cs="Arial"/>
          <w:sz w:val="20"/>
          <w:szCs w:val="20"/>
        </w:rPr>
      </w:pPr>
      <w:r w:rsidRPr="003E7C48">
        <w:rPr>
          <w:rFonts w:ascii="Arial" w:hAnsi="Arial" w:cs="Arial"/>
          <w:sz w:val="20"/>
          <w:szCs w:val="20"/>
        </w:rPr>
        <w:t>fizična ali pravna oseba, subjekt ali organ, ki deluje v imenu ali po navodilih subjekta iz točke (a) ali (b) tega odstavka</w:t>
      </w:r>
      <w:r w:rsidR="009773B5" w:rsidRPr="003E7C48">
        <w:rPr>
          <w:rFonts w:ascii="Arial" w:hAnsi="Arial" w:cs="Arial"/>
          <w:sz w:val="20"/>
          <w:szCs w:val="20"/>
        </w:rPr>
        <w:t>,</w:t>
      </w:r>
    </w:p>
    <w:p w14:paraId="1E6CA5B9" w14:textId="3CBC87AB" w:rsidR="00C66A28" w:rsidRPr="003E7C48" w:rsidRDefault="00C66A28" w:rsidP="002B441A">
      <w:pPr>
        <w:pStyle w:val="Odstavekseznama"/>
        <w:numPr>
          <w:ilvl w:val="0"/>
          <w:numId w:val="28"/>
        </w:numPr>
        <w:tabs>
          <w:tab w:val="left" w:pos="709"/>
        </w:tabs>
        <w:spacing w:after="120"/>
        <w:jc w:val="both"/>
        <w:rPr>
          <w:rFonts w:ascii="Arial" w:hAnsi="Arial" w:cs="Arial"/>
          <w:sz w:val="20"/>
          <w:szCs w:val="20"/>
        </w:rPr>
      </w:pPr>
      <w:r w:rsidRPr="003E7C48">
        <w:rPr>
          <w:rFonts w:ascii="Arial" w:hAnsi="Arial" w:cs="Arial"/>
          <w:sz w:val="20"/>
          <w:szCs w:val="20"/>
        </w:rPr>
        <w:t xml:space="preserve">podizvajalec, dobavitelj ali subjekt, na katerega zmogljivosti se sklicuje ponudnik, če predstavljajo več kot 10 % vrednosti naročila. </w:t>
      </w:r>
    </w:p>
    <w:p w14:paraId="491E618B" w14:textId="77777777" w:rsidR="00C66A28" w:rsidRPr="00855AA2" w:rsidRDefault="00C66A28" w:rsidP="00C66A28">
      <w:pPr>
        <w:tabs>
          <w:tab w:val="left" w:pos="709"/>
        </w:tabs>
        <w:spacing w:after="120"/>
        <w:jc w:val="both"/>
        <w:rPr>
          <w:rFonts w:ascii="Arial" w:hAnsi="Arial" w:cs="Arial"/>
          <w:sz w:val="20"/>
          <w:szCs w:val="20"/>
        </w:rPr>
      </w:pPr>
    </w:p>
    <w:p w14:paraId="2D90DD96" w14:textId="77777777" w:rsidR="00C66A28" w:rsidRDefault="00C66A28" w:rsidP="00C66A28">
      <w:pPr>
        <w:rPr>
          <w:rFonts w:ascii="Arial" w:hAnsi="Arial" w:cs="Arial"/>
          <w:sz w:val="20"/>
          <w:szCs w:val="20"/>
        </w:rPr>
      </w:pPr>
    </w:p>
    <w:p w14:paraId="29919B9C" w14:textId="77777777" w:rsidR="00C66A28" w:rsidRDefault="00C66A28" w:rsidP="00C66A28">
      <w:pPr>
        <w:rPr>
          <w:rFonts w:ascii="Arial" w:hAnsi="Arial" w:cs="Arial"/>
          <w:sz w:val="20"/>
          <w:szCs w:val="20"/>
        </w:rPr>
      </w:pPr>
    </w:p>
    <w:p w14:paraId="520B7A86" w14:textId="77777777" w:rsidR="00C66A28" w:rsidRDefault="00C66A28" w:rsidP="00C66A28">
      <w:pPr>
        <w:rPr>
          <w:rFonts w:ascii="Arial" w:hAnsi="Arial" w:cs="Arial"/>
          <w:sz w:val="20"/>
          <w:szCs w:val="20"/>
        </w:rPr>
      </w:pPr>
    </w:p>
    <w:p w14:paraId="1D685221" w14:textId="77777777" w:rsidR="00C66A28" w:rsidRDefault="00C66A28" w:rsidP="00C66A28">
      <w:pPr>
        <w:rPr>
          <w:rFonts w:ascii="Arial" w:hAnsi="Arial" w:cs="Arial"/>
          <w:sz w:val="20"/>
          <w:szCs w:val="20"/>
        </w:rPr>
      </w:pPr>
    </w:p>
    <w:p w14:paraId="46238199" w14:textId="77777777" w:rsidR="00C66A28" w:rsidRPr="00862DC3" w:rsidRDefault="00C66A28" w:rsidP="00C66A28">
      <w:pPr>
        <w:rPr>
          <w:rFonts w:ascii="Arial" w:hAnsi="Arial" w:cs="Arial"/>
          <w:sz w:val="20"/>
          <w:szCs w:val="20"/>
        </w:rPr>
      </w:pPr>
    </w:p>
    <w:p w14:paraId="5B2F9A9B" w14:textId="77777777" w:rsidR="00C66A28" w:rsidRPr="00862DC3" w:rsidRDefault="00C66A28" w:rsidP="00C66A28">
      <w:pPr>
        <w:rPr>
          <w:rFonts w:ascii="Arial" w:hAnsi="Arial" w:cs="Arial"/>
          <w:sz w:val="20"/>
          <w:szCs w:val="20"/>
        </w:rPr>
      </w:pPr>
    </w:p>
    <w:p w14:paraId="4C4B05D9" w14:textId="70FE5576" w:rsidR="00C66A28" w:rsidRPr="00862DC3" w:rsidRDefault="00C66A28" w:rsidP="00C66A28">
      <w:pPr>
        <w:rPr>
          <w:rFonts w:ascii="Arial" w:hAnsi="Arial" w:cs="Arial"/>
          <w:sz w:val="20"/>
          <w:szCs w:val="20"/>
        </w:rPr>
      </w:pPr>
      <w:r w:rsidRPr="00862DC3">
        <w:rPr>
          <w:rFonts w:ascii="Arial" w:hAnsi="Arial" w:cs="Arial"/>
          <w:sz w:val="20"/>
          <w:szCs w:val="20"/>
        </w:rPr>
        <w:t>V _______________, dne</w:t>
      </w:r>
      <w:r w:rsidR="00F2296D">
        <w:rPr>
          <w:rFonts w:ascii="Arial" w:hAnsi="Arial" w:cs="Arial"/>
          <w:sz w:val="20"/>
          <w:szCs w:val="20"/>
        </w:rPr>
        <w:t xml:space="preserve"> </w:t>
      </w:r>
      <w:r w:rsidRPr="00862DC3">
        <w:rPr>
          <w:rFonts w:ascii="Arial" w:hAnsi="Arial" w:cs="Arial"/>
          <w:sz w:val="20"/>
          <w:szCs w:val="20"/>
        </w:rPr>
        <w:t>___________        GOSPODARSKI SUBJEKT (podpis) ________</w:t>
      </w:r>
      <w:r w:rsidR="009773B5">
        <w:rPr>
          <w:rFonts w:ascii="Arial" w:hAnsi="Arial" w:cs="Arial"/>
          <w:sz w:val="20"/>
          <w:szCs w:val="20"/>
        </w:rPr>
        <w:t>_______</w:t>
      </w:r>
    </w:p>
    <w:p w14:paraId="752C31FE" w14:textId="77777777" w:rsidR="00C66A28" w:rsidRDefault="00C66A28" w:rsidP="00C66A28">
      <w:pPr>
        <w:rPr>
          <w:rFonts w:ascii="Tahoma" w:hAnsi="Tahoma" w:cs="Tahoma"/>
        </w:rPr>
      </w:pPr>
    </w:p>
    <w:p w14:paraId="3B86C726" w14:textId="77777777" w:rsidR="00C66A28" w:rsidRDefault="00C66A28" w:rsidP="00C66A28">
      <w:pPr>
        <w:rPr>
          <w:rFonts w:ascii="Tahoma" w:hAnsi="Tahoma" w:cs="Tahoma"/>
        </w:rPr>
      </w:pPr>
    </w:p>
    <w:p w14:paraId="474481EE" w14:textId="77777777" w:rsidR="00FC1790" w:rsidRDefault="00FC1790" w:rsidP="002C7955">
      <w:pPr>
        <w:tabs>
          <w:tab w:val="center" w:pos="4320"/>
          <w:tab w:val="right" w:pos="8640"/>
        </w:tabs>
        <w:spacing w:line="260" w:lineRule="atLeast"/>
        <w:jc w:val="both"/>
        <w:rPr>
          <w:rFonts w:ascii="Arial" w:hAnsi="Arial" w:cs="Arial"/>
          <w:i/>
          <w:sz w:val="18"/>
          <w:szCs w:val="18"/>
        </w:rPr>
      </w:pPr>
    </w:p>
    <w:p w14:paraId="22362CCA" w14:textId="77777777" w:rsidR="00CE38DD" w:rsidRDefault="00CE38DD" w:rsidP="002C7955">
      <w:pPr>
        <w:tabs>
          <w:tab w:val="center" w:pos="4320"/>
          <w:tab w:val="right" w:pos="8640"/>
        </w:tabs>
        <w:spacing w:line="260" w:lineRule="atLeast"/>
        <w:jc w:val="both"/>
        <w:rPr>
          <w:rFonts w:ascii="Arial" w:hAnsi="Arial" w:cs="Arial"/>
          <w:i/>
          <w:sz w:val="18"/>
          <w:szCs w:val="18"/>
        </w:rPr>
      </w:pPr>
    </w:p>
    <w:p w14:paraId="0FBC2D2B" w14:textId="77777777" w:rsidR="00C66A28" w:rsidRDefault="00C66A28" w:rsidP="002C7955">
      <w:pPr>
        <w:tabs>
          <w:tab w:val="center" w:pos="4320"/>
          <w:tab w:val="right" w:pos="8640"/>
        </w:tabs>
        <w:spacing w:line="260" w:lineRule="atLeast"/>
        <w:jc w:val="both"/>
        <w:rPr>
          <w:rFonts w:ascii="Arial" w:hAnsi="Arial" w:cs="Arial"/>
          <w:i/>
          <w:sz w:val="18"/>
          <w:szCs w:val="18"/>
        </w:rPr>
      </w:pPr>
    </w:p>
    <w:p w14:paraId="1A570822" w14:textId="77777777" w:rsidR="00C66A28" w:rsidRDefault="00C66A28" w:rsidP="002C7955">
      <w:pPr>
        <w:tabs>
          <w:tab w:val="center" w:pos="4320"/>
          <w:tab w:val="right" w:pos="8640"/>
        </w:tabs>
        <w:spacing w:line="260" w:lineRule="atLeast"/>
        <w:jc w:val="both"/>
        <w:rPr>
          <w:rFonts w:ascii="Arial" w:hAnsi="Arial" w:cs="Arial"/>
          <w:i/>
          <w:sz w:val="18"/>
          <w:szCs w:val="18"/>
        </w:rPr>
      </w:pPr>
    </w:p>
    <w:p w14:paraId="6D93B8C0" w14:textId="77777777" w:rsidR="00C66A28" w:rsidRDefault="00C66A28" w:rsidP="002C7955">
      <w:pPr>
        <w:tabs>
          <w:tab w:val="center" w:pos="4320"/>
          <w:tab w:val="right" w:pos="8640"/>
        </w:tabs>
        <w:spacing w:line="260" w:lineRule="atLeast"/>
        <w:jc w:val="both"/>
        <w:rPr>
          <w:rFonts w:ascii="Arial" w:hAnsi="Arial" w:cs="Arial"/>
          <w:i/>
          <w:sz w:val="18"/>
          <w:szCs w:val="18"/>
        </w:rPr>
      </w:pPr>
    </w:p>
    <w:p w14:paraId="345E0DA9" w14:textId="77777777" w:rsidR="00C66A28" w:rsidRDefault="00C66A28" w:rsidP="002C7955">
      <w:pPr>
        <w:tabs>
          <w:tab w:val="center" w:pos="4320"/>
          <w:tab w:val="right" w:pos="8640"/>
        </w:tabs>
        <w:spacing w:line="260" w:lineRule="atLeast"/>
        <w:jc w:val="both"/>
        <w:rPr>
          <w:rFonts w:ascii="Arial" w:hAnsi="Arial" w:cs="Arial"/>
          <w:i/>
          <w:sz w:val="18"/>
          <w:szCs w:val="18"/>
        </w:rPr>
      </w:pPr>
    </w:p>
    <w:p w14:paraId="3CD6A796" w14:textId="77777777" w:rsidR="00C66A28" w:rsidRDefault="00C66A28" w:rsidP="002C7955">
      <w:pPr>
        <w:tabs>
          <w:tab w:val="center" w:pos="4320"/>
          <w:tab w:val="right" w:pos="8640"/>
        </w:tabs>
        <w:spacing w:line="260" w:lineRule="atLeast"/>
        <w:jc w:val="both"/>
        <w:rPr>
          <w:rFonts w:ascii="Arial" w:hAnsi="Arial" w:cs="Arial"/>
          <w:i/>
          <w:sz w:val="18"/>
          <w:szCs w:val="18"/>
        </w:rPr>
      </w:pPr>
    </w:p>
    <w:p w14:paraId="42707629" w14:textId="77777777" w:rsidR="00C66A28" w:rsidRDefault="00C66A28" w:rsidP="002C7955">
      <w:pPr>
        <w:tabs>
          <w:tab w:val="center" w:pos="4320"/>
          <w:tab w:val="right" w:pos="8640"/>
        </w:tabs>
        <w:spacing w:line="260" w:lineRule="atLeast"/>
        <w:jc w:val="both"/>
        <w:rPr>
          <w:rFonts w:ascii="Arial" w:hAnsi="Arial" w:cs="Arial"/>
          <w:i/>
          <w:sz w:val="18"/>
          <w:szCs w:val="18"/>
        </w:rPr>
      </w:pPr>
    </w:p>
    <w:p w14:paraId="5BE60DE3" w14:textId="77777777" w:rsidR="00C66A28" w:rsidRDefault="00C66A28" w:rsidP="002C7955">
      <w:pPr>
        <w:tabs>
          <w:tab w:val="center" w:pos="4320"/>
          <w:tab w:val="right" w:pos="8640"/>
        </w:tabs>
        <w:spacing w:line="260" w:lineRule="atLeast"/>
        <w:jc w:val="both"/>
        <w:rPr>
          <w:rFonts w:ascii="Arial" w:hAnsi="Arial" w:cs="Arial"/>
          <w:i/>
          <w:sz w:val="18"/>
          <w:szCs w:val="18"/>
        </w:rPr>
      </w:pPr>
    </w:p>
    <w:p w14:paraId="7A016514" w14:textId="77777777" w:rsidR="00C66A28" w:rsidRDefault="00C66A28" w:rsidP="002C7955">
      <w:pPr>
        <w:tabs>
          <w:tab w:val="center" w:pos="4320"/>
          <w:tab w:val="right" w:pos="8640"/>
        </w:tabs>
        <w:spacing w:line="260" w:lineRule="atLeast"/>
        <w:jc w:val="both"/>
        <w:rPr>
          <w:rFonts w:ascii="Arial" w:hAnsi="Arial" w:cs="Arial"/>
          <w:i/>
          <w:sz w:val="18"/>
          <w:szCs w:val="18"/>
        </w:rPr>
      </w:pPr>
    </w:p>
    <w:p w14:paraId="533D8384" w14:textId="77777777" w:rsidR="00C66A28" w:rsidRDefault="00C66A28" w:rsidP="002C7955">
      <w:pPr>
        <w:tabs>
          <w:tab w:val="center" w:pos="4320"/>
          <w:tab w:val="right" w:pos="8640"/>
        </w:tabs>
        <w:spacing w:line="260" w:lineRule="atLeast"/>
        <w:jc w:val="both"/>
        <w:rPr>
          <w:rFonts w:ascii="Arial" w:hAnsi="Arial" w:cs="Arial"/>
          <w:i/>
          <w:sz w:val="18"/>
          <w:szCs w:val="18"/>
        </w:rPr>
      </w:pPr>
    </w:p>
    <w:p w14:paraId="00F0827B" w14:textId="77777777" w:rsidR="00C66A28" w:rsidRDefault="00C66A28" w:rsidP="002C7955">
      <w:pPr>
        <w:tabs>
          <w:tab w:val="center" w:pos="4320"/>
          <w:tab w:val="right" w:pos="8640"/>
        </w:tabs>
        <w:spacing w:line="260" w:lineRule="atLeast"/>
        <w:jc w:val="both"/>
        <w:rPr>
          <w:rFonts w:ascii="Arial" w:hAnsi="Arial" w:cs="Arial"/>
          <w:i/>
          <w:sz w:val="18"/>
          <w:szCs w:val="18"/>
        </w:rPr>
      </w:pPr>
    </w:p>
    <w:p w14:paraId="094D1C00" w14:textId="77777777" w:rsidR="00C66A28" w:rsidRDefault="00C66A28" w:rsidP="002C7955">
      <w:pPr>
        <w:tabs>
          <w:tab w:val="center" w:pos="4320"/>
          <w:tab w:val="right" w:pos="8640"/>
        </w:tabs>
        <w:spacing w:line="260" w:lineRule="atLeast"/>
        <w:jc w:val="both"/>
        <w:rPr>
          <w:rFonts w:ascii="Arial" w:hAnsi="Arial" w:cs="Arial"/>
          <w:i/>
          <w:sz w:val="18"/>
          <w:szCs w:val="18"/>
        </w:rPr>
      </w:pPr>
    </w:p>
    <w:p w14:paraId="40C90391" w14:textId="77777777" w:rsidR="00C66A28" w:rsidRDefault="00C66A28" w:rsidP="002C7955">
      <w:pPr>
        <w:tabs>
          <w:tab w:val="center" w:pos="4320"/>
          <w:tab w:val="right" w:pos="8640"/>
        </w:tabs>
        <w:spacing w:line="260" w:lineRule="atLeast"/>
        <w:jc w:val="both"/>
        <w:rPr>
          <w:rFonts w:ascii="Arial" w:hAnsi="Arial" w:cs="Arial"/>
          <w:i/>
          <w:sz w:val="18"/>
          <w:szCs w:val="18"/>
        </w:rPr>
      </w:pPr>
    </w:p>
    <w:p w14:paraId="35018F51" w14:textId="77777777" w:rsidR="00C66A28" w:rsidRDefault="00C66A28" w:rsidP="002C7955">
      <w:pPr>
        <w:tabs>
          <w:tab w:val="center" w:pos="4320"/>
          <w:tab w:val="right" w:pos="8640"/>
        </w:tabs>
        <w:spacing w:line="260" w:lineRule="atLeast"/>
        <w:jc w:val="both"/>
        <w:rPr>
          <w:rFonts w:ascii="Arial" w:hAnsi="Arial" w:cs="Arial"/>
          <w:i/>
          <w:sz w:val="18"/>
          <w:szCs w:val="18"/>
        </w:rPr>
      </w:pPr>
    </w:p>
    <w:p w14:paraId="1EBA3D85" w14:textId="77777777" w:rsidR="00C66A28" w:rsidRDefault="00C66A28" w:rsidP="002C7955">
      <w:pPr>
        <w:tabs>
          <w:tab w:val="center" w:pos="4320"/>
          <w:tab w:val="right" w:pos="8640"/>
        </w:tabs>
        <w:spacing w:line="260" w:lineRule="atLeast"/>
        <w:jc w:val="both"/>
        <w:rPr>
          <w:rFonts w:ascii="Arial" w:hAnsi="Arial" w:cs="Arial"/>
          <w:i/>
          <w:sz w:val="18"/>
          <w:szCs w:val="18"/>
        </w:rPr>
      </w:pPr>
    </w:p>
    <w:p w14:paraId="642088E7" w14:textId="77777777" w:rsidR="00C66A28" w:rsidRDefault="00C66A28" w:rsidP="002C7955">
      <w:pPr>
        <w:tabs>
          <w:tab w:val="center" w:pos="4320"/>
          <w:tab w:val="right" w:pos="8640"/>
        </w:tabs>
        <w:spacing w:line="260" w:lineRule="atLeast"/>
        <w:jc w:val="both"/>
        <w:rPr>
          <w:rFonts w:ascii="Arial" w:hAnsi="Arial" w:cs="Arial"/>
          <w:i/>
          <w:sz w:val="18"/>
          <w:szCs w:val="18"/>
        </w:rPr>
      </w:pPr>
    </w:p>
    <w:p w14:paraId="3B5F0C70" w14:textId="77777777" w:rsidR="00C66A28" w:rsidRDefault="00C66A28" w:rsidP="002C7955">
      <w:pPr>
        <w:tabs>
          <w:tab w:val="center" w:pos="4320"/>
          <w:tab w:val="right" w:pos="8640"/>
        </w:tabs>
        <w:spacing w:line="260" w:lineRule="atLeast"/>
        <w:jc w:val="both"/>
        <w:rPr>
          <w:rFonts w:ascii="Arial" w:hAnsi="Arial" w:cs="Arial"/>
          <w:i/>
          <w:sz w:val="18"/>
          <w:szCs w:val="18"/>
        </w:rPr>
      </w:pPr>
    </w:p>
    <w:p w14:paraId="79728479" w14:textId="77777777" w:rsidR="00C66A28" w:rsidRDefault="00C66A28" w:rsidP="002C7955">
      <w:pPr>
        <w:tabs>
          <w:tab w:val="center" w:pos="4320"/>
          <w:tab w:val="right" w:pos="8640"/>
        </w:tabs>
        <w:spacing w:line="260" w:lineRule="atLeast"/>
        <w:jc w:val="both"/>
        <w:rPr>
          <w:rFonts w:ascii="Arial" w:hAnsi="Arial" w:cs="Arial"/>
          <w:i/>
          <w:sz w:val="18"/>
          <w:szCs w:val="18"/>
        </w:rPr>
      </w:pPr>
    </w:p>
    <w:p w14:paraId="2E15F5C7" w14:textId="77777777" w:rsidR="00C66A28" w:rsidRDefault="00C66A28" w:rsidP="002C7955">
      <w:pPr>
        <w:tabs>
          <w:tab w:val="center" w:pos="4320"/>
          <w:tab w:val="right" w:pos="8640"/>
        </w:tabs>
        <w:spacing w:line="260" w:lineRule="atLeast"/>
        <w:jc w:val="both"/>
        <w:rPr>
          <w:rFonts w:ascii="Arial" w:hAnsi="Arial" w:cs="Arial"/>
          <w:i/>
          <w:sz w:val="18"/>
          <w:szCs w:val="18"/>
        </w:rPr>
      </w:pPr>
    </w:p>
    <w:p w14:paraId="264A7AFC" w14:textId="05C4442A" w:rsidR="007160D7" w:rsidRPr="00E17C53" w:rsidRDefault="007160D7" w:rsidP="00FB55C9">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hAnsi="Arial" w:cs="Arial"/>
          <w:b/>
          <w:sz w:val="20"/>
          <w:szCs w:val="20"/>
        </w:rPr>
      </w:pPr>
      <w:r w:rsidRPr="00E17C53">
        <w:rPr>
          <w:rFonts w:ascii="Arial" w:hAnsi="Arial" w:cs="Arial"/>
          <w:b/>
          <w:sz w:val="20"/>
          <w:szCs w:val="20"/>
        </w:rPr>
        <w:lastRenderedPageBreak/>
        <w:t xml:space="preserve">Obrazec </w:t>
      </w:r>
      <w:r>
        <w:rPr>
          <w:rFonts w:ascii="Arial" w:hAnsi="Arial" w:cs="Arial"/>
          <w:b/>
          <w:sz w:val="20"/>
          <w:szCs w:val="20"/>
        </w:rPr>
        <w:t>7</w:t>
      </w:r>
      <w:r w:rsidRPr="00E17C53">
        <w:rPr>
          <w:rFonts w:ascii="Arial" w:hAnsi="Arial" w:cs="Arial"/>
          <w:b/>
          <w:sz w:val="20"/>
          <w:szCs w:val="20"/>
        </w:rPr>
        <w:t xml:space="preserve">: IZJAVA O </w:t>
      </w:r>
      <w:r>
        <w:rPr>
          <w:rFonts w:ascii="Arial" w:hAnsi="Arial" w:cs="Arial"/>
          <w:b/>
          <w:sz w:val="20"/>
          <w:szCs w:val="20"/>
        </w:rPr>
        <w:t xml:space="preserve">NEOBSTOJU OKOLIŠČIN ZA OMEJITEV POSLOVANJA </w:t>
      </w:r>
    </w:p>
    <w:p w14:paraId="6E7AAC29" w14:textId="77777777" w:rsidR="007160D7" w:rsidRDefault="007160D7" w:rsidP="007160D7">
      <w:pPr>
        <w:spacing w:line="260" w:lineRule="atLeast"/>
        <w:jc w:val="both"/>
        <w:rPr>
          <w:rFonts w:ascii="Arial" w:hAnsi="Arial" w:cs="Arial"/>
          <w:b/>
          <w:sz w:val="20"/>
          <w:szCs w:val="20"/>
          <w:lang w:eastAsia="en-US"/>
        </w:rPr>
      </w:pPr>
    </w:p>
    <w:p w14:paraId="112D8817" w14:textId="6B04C0D0" w:rsidR="007160D7" w:rsidRPr="006A6D80" w:rsidRDefault="007160D7" w:rsidP="00FB55C9">
      <w:pPr>
        <w:spacing w:line="260" w:lineRule="atLeast"/>
        <w:jc w:val="both"/>
        <w:rPr>
          <w:rFonts w:ascii="Arial" w:hAnsi="Arial" w:cs="Arial"/>
          <w:b/>
          <w:sz w:val="20"/>
          <w:szCs w:val="20"/>
          <w:lang w:eastAsia="en-US"/>
        </w:rPr>
      </w:pPr>
      <w:r w:rsidRPr="00E17C53">
        <w:rPr>
          <w:rFonts w:ascii="Arial" w:hAnsi="Arial" w:cs="Arial"/>
          <w:b/>
          <w:sz w:val="20"/>
          <w:szCs w:val="20"/>
          <w:lang w:eastAsia="en-US"/>
        </w:rPr>
        <w:t>Predmet javnega naročila:</w:t>
      </w:r>
      <w:r>
        <w:rPr>
          <w:rFonts w:ascii="Arial" w:hAnsi="Arial" w:cs="Arial"/>
          <w:b/>
          <w:sz w:val="20"/>
          <w:szCs w:val="20"/>
          <w:lang w:eastAsia="en-US"/>
        </w:rPr>
        <w:t xml:space="preserve"> </w:t>
      </w:r>
      <w:r w:rsidR="00904CFF" w:rsidRPr="00904CFF">
        <w:rPr>
          <w:rFonts w:ascii="Arial" w:hAnsi="Arial" w:cs="Arial"/>
          <w:b/>
          <w:sz w:val="20"/>
          <w:szCs w:val="20"/>
          <w:lang w:eastAsia="en-US"/>
        </w:rPr>
        <w:t>Izdelava strokovnih podlag (SP) za fazo ŠV in fazo DPN ter sodelovanje v postopku do sprejema Uredbe o DPN za Letališče Edvarda Rusjana Maribor</w:t>
      </w:r>
    </w:p>
    <w:p w14:paraId="1ACA93FA" w14:textId="77777777" w:rsidR="007160D7" w:rsidRPr="00A55D7D" w:rsidRDefault="007160D7" w:rsidP="007160D7">
      <w:pPr>
        <w:spacing w:line="260" w:lineRule="atLeast"/>
        <w:jc w:val="both"/>
        <w:rPr>
          <w:rFonts w:ascii="Arial" w:hAnsi="Arial" w:cs="Arial"/>
          <w:b/>
          <w:bCs/>
          <w:sz w:val="20"/>
          <w:szCs w:val="20"/>
          <w:lang w:eastAsia="en-US"/>
        </w:rPr>
      </w:pPr>
    </w:p>
    <w:p w14:paraId="689BAB72" w14:textId="2EE4EFA4" w:rsidR="007160D7" w:rsidRPr="00E17C53" w:rsidRDefault="007160D7" w:rsidP="007160D7">
      <w:pPr>
        <w:spacing w:line="260" w:lineRule="atLeast"/>
        <w:rPr>
          <w:rFonts w:ascii="Arial" w:hAnsi="Arial" w:cs="Arial"/>
          <w:b/>
          <w:sz w:val="20"/>
          <w:szCs w:val="20"/>
          <w:lang w:eastAsia="en-US"/>
        </w:rPr>
      </w:pPr>
      <w:r w:rsidRPr="00E17C53">
        <w:rPr>
          <w:rFonts w:ascii="Arial" w:hAnsi="Arial" w:cs="Arial"/>
          <w:b/>
          <w:sz w:val="20"/>
          <w:szCs w:val="20"/>
          <w:lang w:eastAsia="en-US"/>
        </w:rPr>
        <w:t xml:space="preserve">Naročnik: Ministrstvo </w:t>
      </w:r>
      <w:r>
        <w:rPr>
          <w:rFonts w:ascii="Arial" w:hAnsi="Arial" w:cs="Arial"/>
          <w:b/>
          <w:sz w:val="20"/>
          <w:szCs w:val="20"/>
          <w:lang w:eastAsia="en-US"/>
        </w:rPr>
        <w:t>za infrastrukturo</w:t>
      </w:r>
      <w:r w:rsidR="00464AC2">
        <w:rPr>
          <w:rFonts w:ascii="Arial" w:hAnsi="Arial" w:cs="Arial"/>
          <w:b/>
          <w:sz w:val="20"/>
          <w:szCs w:val="20"/>
          <w:lang w:eastAsia="en-US"/>
        </w:rPr>
        <w:t xml:space="preserve"> in energetiko</w:t>
      </w:r>
      <w:r>
        <w:rPr>
          <w:rFonts w:ascii="Arial" w:hAnsi="Arial" w:cs="Arial"/>
          <w:b/>
          <w:sz w:val="20"/>
          <w:szCs w:val="20"/>
          <w:lang w:eastAsia="en-US"/>
        </w:rPr>
        <w:t xml:space="preserve">, </w:t>
      </w:r>
      <w:r w:rsidR="007B1CB2">
        <w:rPr>
          <w:rFonts w:ascii="Arial" w:hAnsi="Arial" w:cs="Arial"/>
          <w:b/>
          <w:sz w:val="20"/>
          <w:szCs w:val="20"/>
          <w:lang w:eastAsia="en-US"/>
        </w:rPr>
        <w:t>Langusova ulica 4</w:t>
      </w:r>
      <w:r w:rsidRPr="00E17C53">
        <w:rPr>
          <w:rFonts w:ascii="Arial" w:hAnsi="Arial" w:cs="Arial"/>
          <w:b/>
          <w:sz w:val="20"/>
          <w:szCs w:val="20"/>
          <w:lang w:eastAsia="en-US"/>
        </w:rPr>
        <w:t>, 1000 Ljubljana</w:t>
      </w:r>
    </w:p>
    <w:p w14:paraId="370D1526" w14:textId="77777777" w:rsidR="007160D7" w:rsidRPr="00E17C53" w:rsidRDefault="007160D7" w:rsidP="007160D7">
      <w:pPr>
        <w:spacing w:line="260" w:lineRule="atLeast"/>
        <w:rPr>
          <w:rFonts w:ascii="Arial" w:hAnsi="Arial" w:cs="Arial"/>
          <w:sz w:val="20"/>
          <w:szCs w:val="20"/>
          <w:lang w:eastAsia="en-US"/>
        </w:rPr>
      </w:pPr>
    </w:p>
    <w:p w14:paraId="3B67C8DA" w14:textId="5865CA3A" w:rsidR="007160D7" w:rsidRPr="00B978E4" w:rsidRDefault="007160D7" w:rsidP="007160D7">
      <w:pPr>
        <w:spacing w:line="260" w:lineRule="atLeast"/>
        <w:jc w:val="both"/>
        <w:rPr>
          <w:rFonts w:ascii="Arial" w:eastAsiaTheme="minorHAnsi" w:hAnsi="Arial" w:cs="Arial"/>
          <w:sz w:val="20"/>
          <w:szCs w:val="20"/>
          <w:lang w:eastAsia="en-US"/>
        </w:rPr>
      </w:pPr>
      <w:r w:rsidRPr="00B978E4">
        <w:rPr>
          <w:rFonts w:ascii="Arial" w:eastAsiaTheme="minorHAnsi" w:hAnsi="Arial" w:cs="Arial"/>
          <w:sz w:val="20"/>
          <w:szCs w:val="20"/>
          <w:lang w:eastAsia="en-US"/>
        </w:rPr>
        <w:t>Kot odgovorna oseba poslovnega subjekta ______________________ (naziv poslovnega subjekta) izjavljam, da za nas kot poslovni subjekt velja, da funkcionarji naročnika Ministrstva za infrastrukturo</w:t>
      </w:r>
      <w:r w:rsidR="00464AC2">
        <w:rPr>
          <w:rFonts w:ascii="Arial" w:eastAsiaTheme="minorHAnsi" w:hAnsi="Arial" w:cs="Arial"/>
          <w:sz w:val="20"/>
          <w:szCs w:val="20"/>
          <w:lang w:eastAsia="en-US"/>
        </w:rPr>
        <w:t xml:space="preserve"> in energetiko</w:t>
      </w:r>
      <w:r w:rsidRPr="00B978E4">
        <w:rPr>
          <w:rFonts w:ascii="Arial" w:eastAsiaTheme="minorHAnsi" w:hAnsi="Arial" w:cs="Arial"/>
          <w:sz w:val="20"/>
          <w:szCs w:val="20"/>
          <w:lang w:eastAsia="en-US"/>
        </w:rPr>
        <w:t xml:space="preserve"> (</w:t>
      </w:r>
      <w:r w:rsidRPr="00301FBE">
        <w:rPr>
          <w:rFonts w:ascii="Arial" w:eastAsiaTheme="minorHAnsi" w:hAnsi="Arial" w:cs="Arial"/>
          <w:sz w:val="20"/>
          <w:szCs w:val="20"/>
          <w:lang w:eastAsia="en-US"/>
        </w:rPr>
        <w:t>m</w:t>
      </w:r>
      <w:r w:rsidR="00AA1F8F" w:rsidRPr="00301FBE">
        <w:rPr>
          <w:rFonts w:ascii="Arial" w:eastAsiaTheme="minorHAnsi" w:hAnsi="Arial" w:cs="Arial"/>
          <w:sz w:val="20"/>
          <w:szCs w:val="20"/>
          <w:lang w:eastAsia="en-US"/>
        </w:rPr>
        <w:t>inister</w:t>
      </w:r>
      <w:r w:rsidR="00AA1F8F">
        <w:rPr>
          <w:rFonts w:ascii="Arial" w:eastAsiaTheme="minorHAnsi" w:hAnsi="Arial" w:cs="Arial"/>
          <w:sz w:val="20"/>
          <w:szCs w:val="20"/>
          <w:lang w:eastAsia="en-US"/>
        </w:rPr>
        <w:t xml:space="preserve"> </w:t>
      </w:r>
      <w:r w:rsidR="003464A7">
        <w:rPr>
          <w:rFonts w:ascii="Arial" w:eastAsiaTheme="minorHAnsi" w:hAnsi="Arial" w:cs="Arial"/>
          <w:sz w:val="20"/>
          <w:szCs w:val="20"/>
          <w:lang w:eastAsia="en-US"/>
        </w:rPr>
        <w:t>Jernej Vrtovec</w:t>
      </w:r>
      <w:r w:rsidRPr="00B978E4">
        <w:rPr>
          <w:rFonts w:ascii="Arial" w:eastAsiaTheme="minorHAnsi" w:hAnsi="Arial" w:cs="Arial"/>
          <w:sz w:val="20"/>
          <w:szCs w:val="20"/>
          <w:lang w:eastAsia="en-US"/>
        </w:rPr>
        <w:t xml:space="preserve">, </w:t>
      </w:r>
      <w:r w:rsidR="00F173C3" w:rsidRPr="00F173C3">
        <w:rPr>
          <w:rFonts w:ascii="Arial" w:eastAsiaTheme="minorHAnsi" w:hAnsi="Arial" w:cs="Arial"/>
          <w:sz w:val="20"/>
          <w:szCs w:val="20"/>
          <w:lang w:eastAsia="en-US"/>
        </w:rPr>
        <w:t xml:space="preserve">dr. Tomaž Žagar, </w:t>
      </w:r>
      <w:r w:rsidR="002132E1" w:rsidRPr="002132E1">
        <w:rPr>
          <w:rFonts w:ascii="Arial" w:eastAsiaTheme="minorHAnsi" w:hAnsi="Arial" w:cs="Arial"/>
          <w:sz w:val="20"/>
          <w:szCs w:val="20"/>
          <w:lang w:eastAsia="en-US"/>
        </w:rPr>
        <w:t xml:space="preserve">mag. Damijan Jaklin, </w:t>
      </w:r>
      <w:r w:rsidR="002132E1">
        <w:rPr>
          <w:rFonts w:ascii="Arial" w:eastAsiaTheme="minorHAnsi" w:hAnsi="Arial" w:cs="Arial"/>
          <w:sz w:val="20"/>
          <w:szCs w:val="20"/>
          <w:lang w:eastAsia="en-US"/>
        </w:rPr>
        <w:t xml:space="preserve">Marko Dvornik, </w:t>
      </w:r>
      <w:r w:rsidR="00F173C3" w:rsidRPr="00F173C3">
        <w:rPr>
          <w:rFonts w:ascii="Arial" w:eastAsiaTheme="minorHAnsi" w:hAnsi="Arial" w:cs="Arial"/>
          <w:sz w:val="20"/>
          <w:szCs w:val="20"/>
          <w:lang w:eastAsia="en-US"/>
        </w:rPr>
        <w:t>mag. Alenka Bratušek, mag. Andrej Rajh</w:t>
      </w:r>
      <w:r w:rsidRPr="00B978E4">
        <w:rPr>
          <w:rFonts w:ascii="Arial" w:eastAsiaTheme="minorHAnsi" w:hAnsi="Arial" w:cs="Arial"/>
          <w:sz w:val="20"/>
          <w:szCs w:val="20"/>
          <w:lang w:eastAsia="en-US"/>
        </w:rPr>
        <w:t>) oziroma njihovi družinski člani po našem vedenju niso udeleženi kot poslovodje, člani poslovodstva ali zakoniti zastopniki v več kot 5% deležu pri ustanoviteljskih pravicah, upravljanju ali kapitalu.</w:t>
      </w:r>
    </w:p>
    <w:p w14:paraId="17911D87" w14:textId="77777777" w:rsidR="007160D7" w:rsidRPr="00B978E4" w:rsidRDefault="007160D7" w:rsidP="007160D7">
      <w:pPr>
        <w:spacing w:after="160" w:line="259" w:lineRule="auto"/>
        <w:rPr>
          <w:rFonts w:ascii="Arial" w:eastAsiaTheme="minorHAnsi" w:hAnsi="Arial" w:cs="Arial"/>
          <w:sz w:val="20"/>
          <w:szCs w:val="20"/>
          <w:lang w:eastAsia="en-US"/>
        </w:rPr>
      </w:pPr>
    </w:p>
    <w:p w14:paraId="35267EB6" w14:textId="77777777" w:rsidR="007160D7" w:rsidRPr="00B978E4" w:rsidRDefault="007160D7" w:rsidP="007160D7">
      <w:pPr>
        <w:spacing w:after="160" w:line="259" w:lineRule="auto"/>
        <w:rPr>
          <w:rFonts w:ascii="Arial" w:eastAsiaTheme="minorHAnsi" w:hAnsi="Arial" w:cs="Arial"/>
          <w:sz w:val="20"/>
          <w:szCs w:val="20"/>
          <w:lang w:eastAsia="en-US"/>
        </w:rPr>
      </w:pPr>
    </w:p>
    <w:p w14:paraId="16E84ACE" w14:textId="4055B04D" w:rsidR="007160D7" w:rsidRPr="00B978E4" w:rsidRDefault="007160D7" w:rsidP="007160D7">
      <w:pPr>
        <w:spacing w:after="160" w:line="259" w:lineRule="auto"/>
        <w:rPr>
          <w:rFonts w:ascii="Arial" w:eastAsiaTheme="minorHAnsi" w:hAnsi="Arial" w:cs="Arial"/>
          <w:sz w:val="20"/>
          <w:szCs w:val="20"/>
          <w:lang w:eastAsia="en-US"/>
        </w:rPr>
      </w:pPr>
      <w:r w:rsidRPr="00B978E4">
        <w:rPr>
          <w:rFonts w:ascii="Arial" w:eastAsiaTheme="minorHAnsi" w:hAnsi="Arial" w:cs="Arial"/>
          <w:sz w:val="20"/>
          <w:szCs w:val="20"/>
          <w:lang w:eastAsia="en-US"/>
        </w:rPr>
        <w:t>Kraj in datum                                                                           Ime in priimek zakonitega zastopnika</w:t>
      </w:r>
    </w:p>
    <w:p w14:paraId="688A8CA9" w14:textId="77777777" w:rsidR="007160D7" w:rsidRPr="00B978E4" w:rsidRDefault="007160D7" w:rsidP="007160D7">
      <w:pPr>
        <w:spacing w:after="160" w:line="259" w:lineRule="auto"/>
        <w:rPr>
          <w:rFonts w:ascii="Arial" w:eastAsiaTheme="minorHAnsi" w:hAnsi="Arial" w:cs="Arial"/>
          <w:sz w:val="20"/>
          <w:szCs w:val="20"/>
          <w:lang w:eastAsia="en-US"/>
        </w:rPr>
      </w:pPr>
      <w:r w:rsidRPr="00B978E4">
        <w:rPr>
          <w:rFonts w:ascii="Arial" w:eastAsiaTheme="minorHAnsi" w:hAnsi="Arial" w:cs="Arial"/>
          <w:sz w:val="20"/>
          <w:szCs w:val="20"/>
          <w:lang w:eastAsia="en-US"/>
        </w:rPr>
        <w:t xml:space="preserve">___________                                                                           _____________________________ </w:t>
      </w:r>
    </w:p>
    <w:p w14:paraId="264328B5" w14:textId="77777777" w:rsidR="007160D7" w:rsidRPr="00B978E4" w:rsidRDefault="007160D7" w:rsidP="007160D7">
      <w:pPr>
        <w:spacing w:after="160" w:line="259" w:lineRule="auto"/>
        <w:rPr>
          <w:rFonts w:ascii="Arial" w:eastAsiaTheme="minorHAnsi" w:hAnsi="Arial" w:cs="Arial"/>
          <w:sz w:val="20"/>
          <w:szCs w:val="20"/>
          <w:lang w:eastAsia="en-US"/>
        </w:rPr>
      </w:pPr>
    </w:p>
    <w:p w14:paraId="5991D30F" w14:textId="0AF5B745" w:rsidR="007160D7" w:rsidRPr="00B978E4" w:rsidRDefault="007160D7" w:rsidP="007160D7">
      <w:pPr>
        <w:spacing w:after="160" w:line="259" w:lineRule="auto"/>
        <w:rPr>
          <w:rFonts w:ascii="Arial" w:eastAsiaTheme="minorHAnsi" w:hAnsi="Arial" w:cs="Arial"/>
          <w:sz w:val="20"/>
          <w:szCs w:val="20"/>
          <w:lang w:eastAsia="en-US"/>
        </w:rPr>
      </w:pPr>
      <w:r w:rsidRPr="00B978E4">
        <w:rPr>
          <w:rFonts w:ascii="Arial" w:eastAsiaTheme="minorHAnsi" w:hAnsi="Arial" w:cs="Arial"/>
          <w:sz w:val="20"/>
          <w:szCs w:val="20"/>
          <w:lang w:eastAsia="en-US"/>
        </w:rPr>
        <w:t xml:space="preserve">                                           </w:t>
      </w:r>
      <w:r w:rsidR="00BF3377">
        <w:rPr>
          <w:rFonts w:ascii="Arial" w:eastAsiaTheme="minorHAnsi" w:hAnsi="Arial" w:cs="Arial"/>
          <w:sz w:val="20"/>
          <w:szCs w:val="20"/>
          <w:lang w:eastAsia="en-US"/>
        </w:rPr>
        <w:t xml:space="preserve">    </w:t>
      </w:r>
      <w:r w:rsidRPr="00B978E4">
        <w:rPr>
          <w:rFonts w:ascii="Arial" w:eastAsiaTheme="minorHAnsi" w:hAnsi="Arial" w:cs="Arial"/>
          <w:sz w:val="20"/>
          <w:szCs w:val="20"/>
          <w:lang w:eastAsia="en-US"/>
        </w:rPr>
        <w:t xml:space="preserve">žig                                             Podpis zakonitega zastopnika </w:t>
      </w:r>
    </w:p>
    <w:p w14:paraId="4A5ADF02" w14:textId="6C8ED147" w:rsidR="007160D7" w:rsidRPr="00B978E4" w:rsidRDefault="007160D7" w:rsidP="007160D7">
      <w:pPr>
        <w:spacing w:after="160" w:line="259" w:lineRule="auto"/>
        <w:rPr>
          <w:rFonts w:ascii="Arial" w:eastAsiaTheme="minorHAnsi" w:hAnsi="Arial" w:cs="Arial"/>
          <w:sz w:val="20"/>
          <w:szCs w:val="20"/>
          <w:lang w:eastAsia="en-US"/>
        </w:rPr>
      </w:pPr>
      <w:r w:rsidRPr="00B978E4">
        <w:rPr>
          <w:rFonts w:ascii="Arial" w:eastAsiaTheme="minorHAnsi" w:hAnsi="Arial" w:cs="Arial"/>
          <w:sz w:val="20"/>
          <w:szCs w:val="20"/>
          <w:lang w:eastAsia="en-US"/>
        </w:rPr>
        <w:t xml:space="preserve">                                                                                               </w:t>
      </w:r>
      <w:r w:rsidR="00BF3377">
        <w:rPr>
          <w:rFonts w:ascii="Arial" w:eastAsiaTheme="minorHAnsi" w:hAnsi="Arial" w:cs="Arial"/>
          <w:sz w:val="20"/>
          <w:szCs w:val="20"/>
          <w:lang w:eastAsia="en-US"/>
        </w:rPr>
        <w:t xml:space="preserve"> </w:t>
      </w:r>
      <w:r w:rsidRPr="00B978E4">
        <w:rPr>
          <w:rFonts w:ascii="Arial" w:eastAsiaTheme="minorHAnsi" w:hAnsi="Arial" w:cs="Arial"/>
          <w:sz w:val="20"/>
          <w:szCs w:val="20"/>
          <w:lang w:eastAsia="en-US"/>
        </w:rPr>
        <w:t xml:space="preserve"> _________________________</w:t>
      </w:r>
      <w:r w:rsidR="00BF3377">
        <w:rPr>
          <w:rFonts w:ascii="Arial" w:eastAsiaTheme="minorHAnsi" w:hAnsi="Arial" w:cs="Arial"/>
          <w:sz w:val="20"/>
          <w:szCs w:val="20"/>
          <w:lang w:eastAsia="en-US"/>
        </w:rPr>
        <w:t>____</w:t>
      </w:r>
      <w:r w:rsidRPr="00B978E4">
        <w:rPr>
          <w:rFonts w:ascii="Arial" w:eastAsiaTheme="minorHAnsi" w:hAnsi="Arial" w:cs="Arial"/>
          <w:sz w:val="20"/>
          <w:szCs w:val="20"/>
          <w:lang w:eastAsia="en-US"/>
        </w:rPr>
        <w:t xml:space="preserve"> </w:t>
      </w:r>
    </w:p>
    <w:p w14:paraId="3A7EDAD7" w14:textId="77777777" w:rsidR="007160D7" w:rsidRDefault="007160D7">
      <w:pPr>
        <w:rPr>
          <w:rFonts w:ascii="Arial" w:hAnsi="Arial" w:cs="Arial"/>
          <w:b/>
          <w:sz w:val="20"/>
          <w:szCs w:val="20"/>
          <w:lang w:eastAsia="en-US"/>
        </w:rPr>
      </w:pPr>
      <w:r>
        <w:rPr>
          <w:rFonts w:ascii="Arial" w:hAnsi="Arial" w:cs="Arial"/>
          <w:b/>
          <w:sz w:val="20"/>
          <w:szCs w:val="20"/>
          <w:lang w:eastAsia="en-US"/>
        </w:rPr>
        <w:br w:type="page"/>
      </w:r>
    </w:p>
    <w:p w14:paraId="27DBB362" w14:textId="77777777" w:rsidR="00050E24" w:rsidRPr="00464BCA" w:rsidRDefault="00050E24" w:rsidP="00050E24">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464BCA">
        <w:rPr>
          <w:rFonts w:ascii="Arial" w:hAnsi="Arial" w:cs="Arial"/>
          <w:b/>
          <w:sz w:val="20"/>
          <w:szCs w:val="20"/>
          <w:lang w:eastAsia="en-US"/>
        </w:rPr>
        <w:lastRenderedPageBreak/>
        <w:t>Obrazec 8: VZOREC POGODBE O IZVEDBI JAVNEGA NAROČILA</w:t>
      </w:r>
    </w:p>
    <w:p w14:paraId="327D6D86" w14:textId="77777777" w:rsidR="00050E24" w:rsidRPr="00464BCA" w:rsidRDefault="00050E24" w:rsidP="00050E24">
      <w:pPr>
        <w:spacing w:line="260" w:lineRule="atLeast"/>
        <w:jc w:val="both"/>
        <w:rPr>
          <w:rFonts w:ascii="Arial" w:hAnsi="Arial" w:cs="Arial"/>
          <w:b/>
          <w:bCs/>
          <w:sz w:val="20"/>
          <w:szCs w:val="20"/>
          <w:lang w:eastAsia="en-US"/>
        </w:rPr>
      </w:pPr>
    </w:p>
    <w:p w14:paraId="10DF8CFE" w14:textId="36E7FE8F" w:rsidR="00050E24" w:rsidRPr="00464BCA" w:rsidRDefault="00050E24" w:rsidP="00050E24">
      <w:pPr>
        <w:spacing w:line="260" w:lineRule="atLeast"/>
        <w:jc w:val="both"/>
        <w:rPr>
          <w:rFonts w:ascii="Arial" w:hAnsi="Arial" w:cs="Arial"/>
          <w:sz w:val="20"/>
          <w:szCs w:val="20"/>
        </w:rPr>
      </w:pPr>
      <w:r w:rsidRPr="00464BCA">
        <w:rPr>
          <w:rFonts w:ascii="Arial" w:hAnsi="Arial" w:cs="Arial"/>
          <w:b/>
          <w:sz w:val="20"/>
          <w:szCs w:val="20"/>
        </w:rPr>
        <w:t>Ministrstvo za infrastrukturo</w:t>
      </w:r>
      <w:r w:rsidR="00301FBE">
        <w:rPr>
          <w:rFonts w:ascii="Arial" w:hAnsi="Arial" w:cs="Arial"/>
          <w:b/>
          <w:sz w:val="20"/>
          <w:szCs w:val="20"/>
        </w:rPr>
        <w:t xml:space="preserve"> in energetiko</w:t>
      </w:r>
      <w:r w:rsidRPr="00464BCA">
        <w:rPr>
          <w:rFonts w:ascii="Arial" w:hAnsi="Arial" w:cs="Arial"/>
          <w:sz w:val="20"/>
          <w:szCs w:val="20"/>
        </w:rPr>
        <w:t xml:space="preserve">, </w:t>
      </w:r>
      <w:r w:rsidR="007B1CB2">
        <w:rPr>
          <w:rFonts w:ascii="Arial" w:hAnsi="Arial" w:cs="Arial"/>
          <w:sz w:val="20"/>
          <w:szCs w:val="20"/>
        </w:rPr>
        <w:t>Langusova ulica 4</w:t>
      </w:r>
      <w:r w:rsidRPr="00464BCA">
        <w:rPr>
          <w:rFonts w:ascii="Arial" w:hAnsi="Arial" w:cs="Arial"/>
          <w:sz w:val="20"/>
          <w:szCs w:val="20"/>
        </w:rPr>
        <w:t>, 1000 Ljubljana, z davčno številko</w:t>
      </w:r>
      <w:r w:rsidR="00AC724B">
        <w:rPr>
          <w:rFonts w:ascii="Arial" w:hAnsi="Arial" w:cs="Arial"/>
          <w:sz w:val="20"/>
          <w:szCs w:val="20"/>
        </w:rPr>
        <w:t xml:space="preserve"> </w:t>
      </w:r>
      <w:r w:rsidR="00AC724B" w:rsidRPr="00AC724B">
        <w:rPr>
          <w:rFonts w:ascii="Arial" w:hAnsi="Arial" w:cs="Arial"/>
          <w:sz w:val="20"/>
          <w:szCs w:val="20"/>
        </w:rPr>
        <w:t>67013023</w:t>
      </w:r>
      <w:r w:rsidRPr="00464BCA">
        <w:rPr>
          <w:rFonts w:ascii="Arial" w:hAnsi="Arial" w:cs="Arial"/>
          <w:sz w:val="20"/>
          <w:szCs w:val="20"/>
        </w:rPr>
        <w:t>, matično številko</w:t>
      </w:r>
      <w:r w:rsidR="00243120">
        <w:rPr>
          <w:rFonts w:ascii="Arial" w:hAnsi="Arial" w:cs="Arial"/>
          <w:sz w:val="20"/>
          <w:szCs w:val="20"/>
        </w:rPr>
        <w:t xml:space="preserve"> </w:t>
      </w:r>
      <w:r w:rsidR="00243120" w:rsidRPr="00243120">
        <w:rPr>
          <w:rFonts w:ascii="Arial" w:hAnsi="Arial" w:cs="Arial"/>
          <w:sz w:val="20"/>
          <w:szCs w:val="20"/>
        </w:rPr>
        <w:t>2632870000</w:t>
      </w:r>
      <w:r w:rsidRPr="00464BCA">
        <w:rPr>
          <w:rFonts w:ascii="Arial" w:hAnsi="Arial" w:cs="Arial"/>
          <w:sz w:val="20"/>
          <w:szCs w:val="20"/>
        </w:rPr>
        <w:t>, ki ga zastopa</w:t>
      </w:r>
      <w:r w:rsidR="007B0D25">
        <w:rPr>
          <w:rFonts w:ascii="Arial" w:hAnsi="Arial" w:cs="Arial"/>
          <w:sz w:val="20"/>
          <w:szCs w:val="20"/>
        </w:rPr>
        <w:t xml:space="preserve"> </w:t>
      </w:r>
      <w:r w:rsidR="0003581C">
        <w:rPr>
          <w:rFonts w:ascii="Arial" w:hAnsi="Arial" w:cs="Arial"/>
          <w:sz w:val="20"/>
          <w:szCs w:val="20"/>
        </w:rPr>
        <w:t>Jernej Vrtovec</w:t>
      </w:r>
      <w:r w:rsidR="00A826E6">
        <w:rPr>
          <w:rFonts w:ascii="Arial" w:hAnsi="Arial" w:cs="Arial"/>
          <w:sz w:val="20"/>
          <w:szCs w:val="20"/>
        </w:rPr>
        <w:t>, minister</w:t>
      </w:r>
      <w:r w:rsidR="0003581C">
        <w:rPr>
          <w:rFonts w:ascii="Arial" w:hAnsi="Arial" w:cs="Arial"/>
          <w:sz w:val="20"/>
          <w:szCs w:val="20"/>
        </w:rPr>
        <w:t xml:space="preserve"> </w:t>
      </w:r>
      <w:r w:rsidRPr="00464BCA">
        <w:rPr>
          <w:rFonts w:ascii="Arial" w:hAnsi="Arial" w:cs="Arial"/>
          <w:sz w:val="20"/>
          <w:szCs w:val="20"/>
        </w:rPr>
        <w:t>(v nadaljevanju: naročnik)</w:t>
      </w:r>
    </w:p>
    <w:p w14:paraId="6B30A18C" w14:textId="77777777" w:rsidR="00050E24" w:rsidRPr="00464BCA" w:rsidRDefault="00050E24" w:rsidP="00050E24">
      <w:pPr>
        <w:spacing w:line="260" w:lineRule="atLeast"/>
        <w:rPr>
          <w:rFonts w:ascii="Arial" w:hAnsi="Arial" w:cs="Arial"/>
          <w:sz w:val="20"/>
          <w:szCs w:val="20"/>
        </w:rPr>
      </w:pPr>
    </w:p>
    <w:p w14:paraId="43B25751" w14:textId="77777777" w:rsidR="00050E24" w:rsidRPr="00464BCA" w:rsidRDefault="00050E24" w:rsidP="00050E24">
      <w:pPr>
        <w:spacing w:line="260" w:lineRule="atLeast"/>
        <w:rPr>
          <w:rFonts w:ascii="Arial" w:hAnsi="Arial" w:cs="Arial"/>
          <w:sz w:val="20"/>
          <w:szCs w:val="20"/>
        </w:rPr>
      </w:pPr>
      <w:r w:rsidRPr="00464BCA">
        <w:rPr>
          <w:rFonts w:ascii="Arial" w:hAnsi="Arial" w:cs="Arial"/>
          <w:sz w:val="20"/>
          <w:szCs w:val="20"/>
        </w:rPr>
        <w:t>in</w:t>
      </w:r>
    </w:p>
    <w:p w14:paraId="2BCCA827" w14:textId="77777777" w:rsidR="00050E24" w:rsidRPr="00464BCA" w:rsidRDefault="00050E24" w:rsidP="00050E24">
      <w:pPr>
        <w:spacing w:line="260" w:lineRule="atLeast"/>
        <w:rPr>
          <w:rFonts w:ascii="Arial" w:hAnsi="Arial" w:cs="Arial"/>
          <w:sz w:val="20"/>
          <w:szCs w:val="20"/>
        </w:rPr>
      </w:pPr>
    </w:p>
    <w:p w14:paraId="655B9EF5" w14:textId="77777777" w:rsidR="00050E24" w:rsidRPr="00464BCA" w:rsidRDefault="00050E24" w:rsidP="00050E24">
      <w:pPr>
        <w:spacing w:line="260" w:lineRule="atLeast"/>
        <w:jc w:val="both"/>
        <w:rPr>
          <w:rFonts w:ascii="Arial" w:hAnsi="Arial" w:cs="Arial"/>
          <w:sz w:val="20"/>
          <w:szCs w:val="20"/>
        </w:rPr>
      </w:pPr>
      <w:r w:rsidRPr="00464BCA">
        <w:rPr>
          <w:rFonts w:ascii="Arial" w:hAnsi="Arial" w:cs="Arial"/>
          <w:sz w:val="20"/>
          <w:szCs w:val="20"/>
        </w:rPr>
        <w:t>______________________________________________, z davčno številko</w:t>
      </w:r>
      <w:r>
        <w:rPr>
          <w:rFonts w:ascii="Arial" w:hAnsi="Arial" w:cs="Arial"/>
          <w:sz w:val="20"/>
          <w:szCs w:val="20"/>
        </w:rPr>
        <w:t xml:space="preserve"> </w:t>
      </w:r>
      <w:r w:rsidRPr="00464BCA">
        <w:rPr>
          <w:rFonts w:ascii="Arial" w:hAnsi="Arial" w:cs="Arial"/>
          <w:sz w:val="20"/>
          <w:szCs w:val="20"/>
        </w:rPr>
        <w:t>_______________, matično številko</w:t>
      </w:r>
      <w:r>
        <w:rPr>
          <w:rFonts w:ascii="Arial" w:hAnsi="Arial" w:cs="Arial"/>
          <w:sz w:val="20"/>
          <w:szCs w:val="20"/>
        </w:rPr>
        <w:t xml:space="preserve"> </w:t>
      </w:r>
      <w:r w:rsidRPr="00464BCA">
        <w:rPr>
          <w:rFonts w:ascii="Arial" w:hAnsi="Arial" w:cs="Arial"/>
          <w:sz w:val="20"/>
          <w:szCs w:val="20"/>
        </w:rPr>
        <w:t>__</w:t>
      </w:r>
      <w:r>
        <w:rPr>
          <w:rFonts w:ascii="Arial" w:hAnsi="Arial" w:cs="Arial"/>
          <w:sz w:val="20"/>
          <w:szCs w:val="20"/>
        </w:rPr>
        <w:t>____</w:t>
      </w:r>
      <w:r w:rsidRPr="00464BCA">
        <w:rPr>
          <w:rFonts w:ascii="Arial" w:hAnsi="Arial" w:cs="Arial"/>
          <w:sz w:val="20"/>
          <w:szCs w:val="20"/>
        </w:rPr>
        <w:t>_____, ki ga zastopa ____</w:t>
      </w:r>
      <w:r>
        <w:rPr>
          <w:rFonts w:ascii="Arial" w:hAnsi="Arial" w:cs="Arial"/>
          <w:sz w:val="20"/>
          <w:szCs w:val="20"/>
        </w:rPr>
        <w:t>___</w:t>
      </w:r>
      <w:r w:rsidRPr="00464BCA">
        <w:rPr>
          <w:rFonts w:ascii="Arial" w:hAnsi="Arial" w:cs="Arial"/>
          <w:sz w:val="20"/>
          <w:szCs w:val="20"/>
        </w:rPr>
        <w:t>_______ (v nadaljevanju: izvajalec)</w:t>
      </w:r>
    </w:p>
    <w:p w14:paraId="06EDFF17" w14:textId="77777777" w:rsidR="00050E24" w:rsidRPr="00464BCA" w:rsidRDefault="00050E24" w:rsidP="00050E24">
      <w:pPr>
        <w:spacing w:line="260" w:lineRule="atLeast"/>
        <w:jc w:val="both"/>
        <w:rPr>
          <w:rFonts w:ascii="Arial" w:hAnsi="Arial" w:cs="Arial"/>
          <w:b/>
          <w:sz w:val="20"/>
          <w:szCs w:val="20"/>
        </w:rPr>
      </w:pPr>
    </w:p>
    <w:p w14:paraId="735FBFE9" w14:textId="77777777" w:rsidR="00050E24" w:rsidRPr="00464BCA" w:rsidRDefault="00050E24" w:rsidP="00050E24">
      <w:pPr>
        <w:spacing w:line="260" w:lineRule="atLeast"/>
        <w:jc w:val="both"/>
        <w:rPr>
          <w:rFonts w:ascii="Arial" w:hAnsi="Arial" w:cs="Arial"/>
          <w:b/>
          <w:sz w:val="20"/>
          <w:szCs w:val="20"/>
        </w:rPr>
      </w:pPr>
    </w:p>
    <w:p w14:paraId="3B525471" w14:textId="77777777" w:rsidR="00050E24" w:rsidRPr="00464BCA" w:rsidRDefault="00050E24" w:rsidP="00050E24">
      <w:pPr>
        <w:spacing w:line="260" w:lineRule="atLeast"/>
        <w:jc w:val="center"/>
        <w:rPr>
          <w:rFonts w:ascii="Arial" w:hAnsi="Arial" w:cs="Arial"/>
          <w:sz w:val="20"/>
          <w:szCs w:val="20"/>
        </w:rPr>
      </w:pPr>
      <w:r w:rsidRPr="00464BCA">
        <w:rPr>
          <w:rFonts w:ascii="Arial" w:hAnsi="Arial" w:cs="Arial"/>
          <w:sz w:val="20"/>
          <w:szCs w:val="20"/>
        </w:rPr>
        <w:t>skleneta</w:t>
      </w:r>
    </w:p>
    <w:p w14:paraId="607E4432" w14:textId="77777777" w:rsidR="00050E24" w:rsidRPr="00464BCA" w:rsidRDefault="00050E24" w:rsidP="00050E24">
      <w:pPr>
        <w:spacing w:line="260" w:lineRule="atLeast"/>
        <w:jc w:val="center"/>
        <w:rPr>
          <w:rFonts w:ascii="Arial" w:hAnsi="Arial" w:cs="Arial"/>
          <w:sz w:val="20"/>
          <w:szCs w:val="20"/>
        </w:rPr>
      </w:pPr>
    </w:p>
    <w:p w14:paraId="670B2780" w14:textId="77777777" w:rsidR="00050E24" w:rsidRPr="00464BCA" w:rsidRDefault="00050E24" w:rsidP="00050E24">
      <w:pPr>
        <w:spacing w:line="260" w:lineRule="atLeast"/>
        <w:jc w:val="center"/>
        <w:rPr>
          <w:rFonts w:ascii="Arial" w:eastAsia="Calibri" w:hAnsi="Arial" w:cs="Arial"/>
          <w:b/>
          <w:bCs/>
          <w:sz w:val="20"/>
          <w:szCs w:val="20"/>
        </w:rPr>
      </w:pPr>
      <w:r w:rsidRPr="00464BCA">
        <w:rPr>
          <w:rFonts w:ascii="Arial" w:eastAsia="Calibri" w:hAnsi="Arial" w:cs="Arial"/>
          <w:b/>
          <w:bCs/>
          <w:sz w:val="20"/>
          <w:szCs w:val="20"/>
        </w:rPr>
        <w:t>POGODBO O IZVEDBI JAVNEGA NAROČILA</w:t>
      </w:r>
    </w:p>
    <w:p w14:paraId="31F74493" w14:textId="77777777" w:rsidR="00050E24" w:rsidRPr="00464BCA" w:rsidRDefault="00050E24" w:rsidP="00050E24">
      <w:pPr>
        <w:spacing w:line="260" w:lineRule="atLeast"/>
        <w:jc w:val="center"/>
        <w:rPr>
          <w:rFonts w:ascii="Arial" w:eastAsia="Calibri" w:hAnsi="Arial" w:cs="Arial"/>
          <w:b/>
          <w:bCs/>
          <w:sz w:val="20"/>
          <w:szCs w:val="20"/>
        </w:rPr>
      </w:pPr>
      <w:r w:rsidRPr="00464BCA">
        <w:rPr>
          <w:rFonts w:ascii="Arial" w:eastAsia="Calibri" w:hAnsi="Arial" w:cs="Arial"/>
          <w:b/>
          <w:bCs/>
          <w:sz w:val="20"/>
          <w:szCs w:val="20"/>
        </w:rPr>
        <w:t>št. ……….</w:t>
      </w:r>
    </w:p>
    <w:p w14:paraId="760E8488" w14:textId="77777777" w:rsidR="00050E24" w:rsidRPr="00464BCA" w:rsidRDefault="00050E24" w:rsidP="00050E24">
      <w:pPr>
        <w:spacing w:line="260" w:lineRule="atLeast"/>
        <w:jc w:val="center"/>
        <w:rPr>
          <w:rFonts w:ascii="Arial" w:eastAsia="Calibri" w:hAnsi="Arial" w:cs="Arial"/>
          <w:b/>
          <w:bCs/>
          <w:sz w:val="20"/>
          <w:szCs w:val="20"/>
        </w:rPr>
      </w:pPr>
    </w:p>
    <w:p w14:paraId="25FF3A09" w14:textId="77777777" w:rsidR="00050E24" w:rsidRPr="00464BCA" w:rsidRDefault="00050E24" w:rsidP="00050E24">
      <w:pPr>
        <w:spacing w:line="260" w:lineRule="atLeast"/>
        <w:jc w:val="center"/>
        <w:rPr>
          <w:rFonts w:ascii="Arial" w:eastAsia="Calibri" w:hAnsi="Arial" w:cs="Arial"/>
          <w:b/>
          <w:sz w:val="20"/>
          <w:szCs w:val="20"/>
        </w:rPr>
      </w:pPr>
      <w:r w:rsidRPr="00464BCA">
        <w:rPr>
          <w:rFonts w:ascii="Arial" w:eastAsia="Calibri" w:hAnsi="Arial" w:cs="Arial"/>
          <w:b/>
          <w:sz w:val="20"/>
          <w:szCs w:val="20"/>
        </w:rPr>
        <w:t>za »</w:t>
      </w:r>
      <w:r w:rsidRPr="00060F49">
        <w:rPr>
          <w:rFonts w:ascii="Arial" w:hAnsi="Arial" w:cs="Arial"/>
          <w:b/>
          <w:bCs/>
          <w:sz w:val="20"/>
          <w:szCs w:val="20"/>
          <w:lang w:eastAsia="en-US"/>
        </w:rPr>
        <w:t>Izdelav</w:t>
      </w:r>
      <w:r w:rsidRPr="00464BCA">
        <w:rPr>
          <w:rFonts w:ascii="Arial" w:hAnsi="Arial" w:cs="Arial"/>
          <w:b/>
          <w:bCs/>
          <w:sz w:val="20"/>
          <w:szCs w:val="20"/>
          <w:lang w:eastAsia="en-US"/>
        </w:rPr>
        <w:t>o strokovnih podlag (SP) za fazo ŠV in fazo DPN ter sodelovanje v postopku do sprejema Uredbe o DPN za Letališče Edvarda Rusjana Maribor</w:t>
      </w:r>
      <w:r w:rsidRPr="00464BCA">
        <w:rPr>
          <w:rFonts w:ascii="Arial" w:eastAsia="Calibri" w:hAnsi="Arial" w:cs="Arial"/>
          <w:b/>
          <w:sz w:val="20"/>
          <w:szCs w:val="20"/>
        </w:rPr>
        <w:t>«</w:t>
      </w:r>
    </w:p>
    <w:p w14:paraId="4B624303" w14:textId="77777777" w:rsidR="00050E24" w:rsidRPr="00464BCA" w:rsidRDefault="00050E24" w:rsidP="00050E24">
      <w:pPr>
        <w:spacing w:line="260" w:lineRule="atLeast"/>
        <w:jc w:val="center"/>
        <w:rPr>
          <w:rFonts w:ascii="Arial" w:eastAsia="Calibri" w:hAnsi="Arial" w:cs="Arial"/>
          <w:b/>
          <w:bCs/>
          <w:sz w:val="20"/>
          <w:szCs w:val="20"/>
        </w:rPr>
      </w:pPr>
    </w:p>
    <w:p w14:paraId="13B19878" w14:textId="77777777" w:rsidR="00050E24" w:rsidRPr="00464BCA" w:rsidRDefault="00050E24" w:rsidP="00050E24">
      <w:pPr>
        <w:spacing w:line="260" w:lineRule="atLeast"/>
        <w:jc w:val="both"/>
        <w:rPr>
          <w:rFonts w:ascii="Arial" w:eastAsia="Calibri" w:hAnsi="Arial" w:cs="Arial"/>
          <w:sz w:val="20"/>
          <w:szCs w:val="20"/>
        </w:rPr>
      </w:pPr>
      <w:r w:rsidRPr="00464BCA">
        <w:rPr>
          <w:rFonts w:ascii="Arial" w:eastAsia="Calibri" w:hAnsi="Arial" w:cs="Arial"/>
          <w:sz w:val="20"/>
          <w:szCs w:val="20"/>
        </w:rPr>
        <w:t>Pogodba je sklenjena po izvedenem odprtem postopku oddaje javnega naročila na podlagi 40. člena Zakona o javnem naročanju (Ur. list RS, št. 91/15, 14/18, 121/21, 10/22, 74/22 – odl. US, 100/22 – ZNUZSZS, 28/23, 88/23 – ZOPNN-F in 83/25 – ZOUL; v nadaljevanju ZJN-3) in odločitve naročnika o oddaji javnega naročila št. ………………. z dne ………….</w:t>
      </w:r>
    </w:p>
    <w:p w14:paraId="1F32E6EC" w14:textId="77777777" w:rsidR="00050E24" w:rsidRPr="00464BCA" w:rsidRDefault="00050E24" w:rsidP="00050E24">
      <w:pPr>
        <w:spacing w:line="260" w:lineRule="atLeast"/>
        <w:jc w:val="both"/>
        <w:rPr>
          <w:rFonts w:ascii="Arial" w:eastAsia="Calibri" w:hAnsi="Arial" w:cs="Arial"/>
          <w:sz w:val="20"/>
          <w:szCs w:val="20"/>
        </w:rPr>
      </w:pPr>
      <w:r w:rsidRPr="00464BCA">
        <w:rPr>
          <w:rFonts w:ascii="Arial" w:eastAsia="Calibri" w:hAnsi="Arial" w:cs="Arial"/>
          <w:sz w:val="20"/>
          <w:szCs w:val="20"/>
        </w:rPr>
        <w:t xml:space="preserve"> </w:t>
      </w:r>
    </w:p>
    <w:p w14:paraId="7ED1AF77" w14:textId="77777777" w:rsidR="00050E24" w:rsidRPr="00464BCA" w:rsidRDefault="00050E24" w:rsidP="00050E24">
      <w:pPr>
        <w:spacing w:line="260" w:lineRule="atLeast"/>
        <w:rPr>
          <w:rFonts w:ascii="Arial" w:eastAsia="Calibri" w:hAnsi="Arial" w:cs="Arial"/>
          <w:b/>
          <w:sz w:val="20"/>
          <w:szCs w:val="20"/>
        </w:rPr>
      </w:pPr>
      <w:r w:rsidRPr="00464BCA">
        <w:rPr>
          <w:rFonts w:ascii="Arial" w:eastAsia="Calibri" w:hAnsi="Arial" w:cs="Arial"/>
          <w:b/>
          <w:sz w:val="20"/>
          <w:szCs w:val="20"/>
        </w:rPr>
        <w:t>I. PREDMET POGODBE</w:t>
      </w:r>
    </w:p>
    <w:p w14:paraId="4D45703A" w14:textId="77777777" w:rsidR="00050E24" w:rsidRPr="00464BCA" w:rsidRDefault="00050E24" w:rsidP="00050E24">
      <w:pPr>
        <w:spacing w:line="260" w:lineRule="atLeast"/>
        <w:jc w:val="center"/>
        <w:rPr>
          <w:rFonts w:ascii="Arial" w:eastAsia="Calibri" w:hAnsi="Arial" w:cs="Arial"/>
          <w:b/>
          <w:sz w:val="20"/>
          <w:szCs w:val="20"/>
        </w:rPr>
      </w:pPr>
    </w:p>
    <w:p w14:paraId="7BEF2E9E" w14:textId="77777777" w:rsidR="00050E24" w:rsidRPr="00464BCA" w:rsidRDefault="00050E24" w:rsidP="00005CA1">
      <w:pPr>
        <w:numPr>
          <w:ilvl w:val="0"/>
          <w:numId w:val="49"/>
        </w:numPr>
        <w:tabs>
          <w:tab w:val="clear" w:pos="648"/>
          <w:tab w:val="num" w:pos="1356"/>
          <w:tab w:val="num" w:pos="11129"/>
        </w:tabs>
        <w:spacing w:line="260" w:lineRule="atLeast"/>
        <w:jc w:val="center"/>
        <w:rPr>
          <w:rFonts w:ascii="Arial" w:eastAsia="Calibri" w:hAnsi="Arial" w:cs="Arial"/>
          <w:sz w:val="20"/>
          <w:szCs w:val="20"/>
        </w:rPr>
      </w:pPr>
    </w:p>
    <w:p w14:paraId="21DC6387" w14:textId="77777777" w:rsidR="00050E24" w:rsidRPr="00464BCA" w:rsidRDefault="00050E24" w:rsidP="00050E24">
      <w:pPr>
        <w:spacing w:line="260" w:lineRule="atLeast"/>
        <w:jc w:val="both"/>
        <w:rPr>
          <w:rFonts w:ascii="Arial" w:eastAsia="Calibri" w:hAnsi="Arial" w:cs="Arial"/>
          <w:sz w:val="20"/>
          <w:szCs w:val="20"/>
        </w:rPr>
      </w:pPr>
    </w:p>
    <w:p w14:paraId="1EE2FCE6" w14:textId="77777777" w:rsidR="00050E24" w:rsidRPr="00464BCA" w:rsidRDefault="00050E24" w:rsidP="00050E24">
      <w:pPr>
        <w:spacing w:line="260" w:lineRule="atLeast"/>
        <w:jc w:val="both"/>
        <w:rPr>
          <w:rFonts w:ascii="Arial" w:eastAsia="Calibri" w:hAnsi="Arial" w:cs="Arial"/>
          <w:sz w:val="20"/>
          <w:szCs w:val="20"/>
        </w:rPr>
      </w:pPr>
      <w:r w:rsidRPr="00464BCA">
        <w:rPr>
          <w:rFonts w:ascii="Arial" w:eastAsia="Calibri" w:hAnsi="Arial" w:cs="Arial"/>
          <w:sz w:val="20"/>
          <w:szCs w:val="20"/>
        </w:rPr>
        <w:t>Predmet pogodbe je »</w:t>
      </w:r>
      <w:r w:rsidRPr="001C2E2B">
        <w:rPr>
          <w:rFonts w:ascii="Arial" w:eastAsia="Calibri" w:hAnsi="Arial" w:cs="Arial"/>
          <w:sz w:val="20"/>
          <w:szCs w:val="20"/>
        </w:rPr>
        <w:t>Izdelava strokovnih podlag (SP) za fazo ŠV in fazo DPN ter sodelovanje v postopku do sprejema Uredbe o DPN za Letališče Edvarda Rusjana Maribor</w:t>
      </w:r>
      <w:r w:rsidRPr="00464BCA">
        <w:rPr>
          <w:rFonts w:ascii="Arial" w:eastAsia="Calibri" w:hAnsi="Arial" w:cs="Arial"/>
          <w:sz w:val="20"/>
          <w:szCs w:val="20"/>
        </w:rPr>
        <w:t>«.</w:t>
      </w:r>
    </w:p>
    <w:p w14:paraId="050CC8A4" w14:textId="77777777" w:rsidR="00050E24" w:rsidRPr="00464BCA" w:rsidRDefault="00050E24" w:rsidP="00050E24">
      <w:pPr>
        <w:spacing w:line="260" w:lineRule="atLeast"/>
        <w:jc w:val="both"/>
        <w:rPr>
          <w:rFonts w:ascii="Arial" w:eastAsia="Calibri" w:hAnsi="Arial" w:cs="Arial"/>
          <w:b/>
          <w:sz w:val="20"/>
          <w:szCs w:val="20"/>
        </w:rPr>
      </w:pPr>
    </w:p>
    <w:p w14:paraId="567A012F" w14:textId="77777777" w:rsidR="00050E24" w:rsidRPr="00464BCA" w:rsidRDefault="00050E24" w:rsidP="00005CA1">
      <w:pPr>
        <w:numPr>
          <w:ilvl w:val="0"/>
          <w:numId w:val="49"/>
        </w:numPr>
        <w:tabs>
          <w:tab w:val="clear" w:pos="648"/>
          <w:tab w:val="num" w:pos="1356"/>
          <w:tab w:val="num" w:pos="11129"/>
        </w:tabs>
        <w:spacing w:line="260" w:lineRule="atLeast"/>
        <w:jc w:val="center"/>
        <w:rPr>
          <w:rFonts w:ascii="Arial" w:eastAsia="Calibri" w:hAnsi="Arial" w:cs="Arial"/>
          <w:sz w:val="20"/>
          <w:szCs w:val="20"/>
        </w:rPr>
      </w:pPr>
    </w:p>
    <w:p w14:paraId="218C5E77" w14:textId="77777777" w:rsidR="00050E24" w:rsidRPr="00464BCA" w:rsidRDefault="00050E24" w:rsidP="00050E24">
      <w:pPr>
        <w:spacing w:line="260" w:lineRule="atLeast"/>
        <w:jc w:val="both"/>
        <w:rPr>
          <w:rFonts w:ascii="Arial" w:eastAsia="Calibri" w:hAnsi="Arial" w:cs="Arial"/>
          <w:sz w:val="20"/>
          <w:szCs w:val="20"/>
        </w:rPr>
      </w:pPr>
    </w:p>
    <w:p w14:paraId="2110AE69" w14:textId="77777777" w:rsidR="00050E24" w:rsidRPr="00464BCA" w:rsidRDefault="00050E24" w:rsidP="00050E24">
      <w:pPr>
        <w:spacing w:line="260" w:lineRule="atLeast"/>
        <w:jc w:val="both"/>
        <w:rPr>
          <w:rFonts w:ascii="Arial" w:eastAsia="Calibri" w:hAnsi="Arial" w:cs="Arial"/>
          <w:sz w:val="20"/>
          <w:szCs w:val="20"/>
        </w:rPr>
      </w:pPr>
      <w:r w:rsidRPr="00464BCA">
        <w:rPr>
          <w:rFonts w:ascii="Arial" w:eastAsia="Calibri" w:hAnsi="Arial" w:cs="Arial"/>
          <w:sz w:val="20"/>
          <w:szCs w:val="20"/>
        </w:rPr>
        <w:t>Podroben opis obsega del je podan v projektni nalogi, ki je sestavni del razpisne dokumentacije.</w:t>
      </w:r>
    </w:p>
    <w:p w14:paraId="17FFA7F2" w14:textId="77777777" w:rsidR="00050E24" w:rsidRPr="00464BCA" w:rsidRDefault="00050E24" w:rsidP="00050E24">
      <w:pPr>
        <w:spacing w:line="260" w:lineRule="atLeast"/>
        <w:jc w:val="both"/>
        <w:rPr>
          <w:rFonts w:ascii="Arial" w:eastAsia="Calibri" w:hAnsi="Arial" w:cs="Arial"/>
          <w:sz w:val="20"/>
          <w:szCs w:val="20"/>
        </w:rPr>
      </w:pPr>
    </w:p>
    <w:p w14:paraId="45DAB26D" w14:textId="77777777" w:rsidR="00050E24" w:rsidRPr="00464BCA" w:rsidRDefault="00050E24" w:rsidP="00050E24">
      <w:pPr>
        <w:spacing w:line="260" w:lineRule="atLeast"/>
        <w:jc w:val="both"/>
        <w:rPr>
          <w:rFonts w:ascii="Arial" w:eastAsia="Calibri" w:hAnsi="Arial" w:cs="Arial"/>
          <w:sz w:val="20"/>
          <w:szCs w:val="20"/>
        </w:rPr>
      </w:pPr>
      <w:r w:rsidRPr="00464BCA">
        <w:rPr>
          <w:rFonts w:ascii="Arial" w:eastAsia="Calibri" w:hAnsi="Arial" w:cs="Arial"/>
          <w:sz w:val="20"/>
          <w:szCs w:val="20"/>
        </w:rPr>
        <w:t>Izvajalec bo izvršil pogodbena dela v skladu in v obsegu z naslednjimi dokumenti:</w:t>
      </w:r>
    </w:p>
    <w:p w14:paraId="71FBCC52" w14:textId="77777777" w:rsidR="00050E24" w:rsidRPr="00464BCA" w:rsidRDefault="00050E24" w:rsidP="00050E24">
      <w:pPr>
        <w:spacing w:line="260" w:lineRule="atLeast"/>
        <w:jc w:val="both"/>
        <w:rPr>
          <w:rFonts w:ascii="Arial" w:eastAsia="Calibri" w:hAnsi="Arial" w:cs="Arial"/>
          <w:sz w:val="20"/>
          <w:szCs w:val="20"/>
        </w:rPr>
      </w:pPr>
      <w:r w:rsidRPr="00464BCA">
        <w:rPr>
          <w:rFonts w:ascii="Arial" w:eastAsia="Calibri" w:hAnsi="Arial" w:cs="Arial"/>
          <w:sz w:val="20"/>
          <w:szCs w:val="20"/>
        </w:rPr>
        <w:t>• pogodbo,</w:t>
      </w:r>
    </w:p>
    <w:p w14:paraId="63DA65FD" w14:textId="77777777" w:rsidR="00050E24" w:rsidRPr="00464BCA" w:rsidRDefault="00050E24" w:rsidP="00050E24">
      <w:pPr>
        <w:spacing w:line="260" w:lineRule="atLeast"/>
        <w:jc w:val="both"/>
        <w:rPr>
          <w:rFonts w:ascii="Arial" w:eastAsia="Calibri" w:hAnsi="Arial" w:cs="Arial"/>
          <w:sz w:val="20"/>
          <w:szCs w:val="20"/>
        </w:rPr>
      </w:pPr>
      <w:r w:rsidRPr="00464BCA">
        <w:rPr>
          <w:rFonts w:ascii="Arial" w:eastAsia="Calibri" w:hAnsi="Arial" w:cs="Arial"/>
          <w:sz w:val="20"/>
          <w:szCs w:val="20"/>
        </w:rPr>
        <w:t>• ponudbo z dne ………………….. s predračunom izvajalca in vsemi ostalimi prilogami ponudbe ter</w:t>
      </w:r>
    </w:p>
    <w:p w14:paraId="4C879305" w14:textId="77777777" w:rsidR="00050E24" w:rsidRPr="00464BCA" w:rsidRDefault="00050E24" w:rsidP="00050E24">
      <w:pPr>
        <w:spacing w:line="260" w:lineRule="atLeast"/>
        <w:jc w:val="both"/>
        <w:rPr>
          <w:rFonts w:ascii="Arial" w:eastAsia="Calibri" w:hAnsi="Arial" w:cs="Arial"/>
          <w:sz w:val="20"/>
          <w:szCs w:val="20"/>
        </w:rPr>
      </w:pPr>
      <w:r w:rsidRPr="00464BCA">
        <w:rPr>
          <w:rFonts w:ascii="Arial" w:eastAsia="Calibri" w:hAnsi="Arial" w:cs="Arial"/>
          <w:sz w:val="20"/>
          <w:szCs w:val="20"/>
        </w:rPr>
        <w:t>• razpisno dokumentacijo in projektno nalogo s prilogami.</w:t>
      </w:r>
    </w:p>
    <w:p w14:paraId="0820072E" w14:textId="77777777" w:rsidR="00050E24" w:rsidRPr="00464BCA" w:rsidRDefault="00050E24" w:rsidP="00050E24">
      <w:pPr>
        <w:spacing w:line="260" w:lineRule="atLeast"/>
        <w:jc w:val="both"/>
        <w:rPr>
          <w:rFonts w:ascii="Arial" w:eastAsia="Calibri" w:hAnsi="Arial" w:cs="Arial"/>
          <w:b/>
          <w:sz w:val="20"/>
          <w:szCs w:val="20"/>
        </w:rPr>
      </w:pPr>
    </w:p>
    <w:p w14:paraId="4FC01373" w14:textId="77777777" w:rsidR="00050E24" w:rsidRPr="00464BCA" w:rsidRDefault="00050E24" w:rsidP="00050E24">
      <w:pPr>
        <w:spacing w:line="260" w:lineRule="atLeast"/>
        <w:jc w:val="both"/>
        <w:rPr>
          <w:rFonts w:ascii="Arial" w:eastAsia="Calibri" w:hAnsi="Arial" w:cs="Arial"/>
          <w:b/>
          <w:sz w:val="20"/>
          <w:szCs w:val="20"/>
        </w:rPr>
      </w:pPr>
      <w:r w:rsidRPr="00464BCA">
        <w:rPr>
          <w:rFonts w:ascii="Arial" w:eastAsia="Calibri" w:hAnsi="Arial" w:cs="Arial"/>
          <w:b/>
          <w:sz w:val="20"/>
          <w:szCs w:val="20"/>
        </w:rPr>
        <w:t>II. POGODBENA VREDNOST DEL</w:t>
      </w:r>
    </w:p>
    <w:p w14:paraId="16B71545" w14:textId="77777777" w:rsidR="00050E24" w:rsidRPr="00464BCA" w:rsidRDefault="00050E24" w:rsidP="00005CA1">
      <w:pPr>
        <w:numPr>
          <w:ilvl w:val="0"/>
          <w:numId w:val="49"/>
        </w:numPr>
        <w:tabs>
          <w:tab w:val="clear" w:pos="648"/>
          <w:tab w:val="num" w:pos="1356"/>
          <w:tab w:val="num" w:pos="11129"/>
        </w:tabs>
        <w:spacing w:line="260" w:lineRule="atLeast"/>
        <w:jc w:val="center"/>
        <w:rPr>
          <w:rFonts w:ascii="Arial" w:eastAsia="Calibri" w:hAnsi="Arial" w:cs="Arial"/>
          <w:sz w:val="20"/>
          <w:szCs w:val="20"/>
        </w:rPr>
      </w:pPr>
    </w:p>
    <w:p w14:paraId="08B7C087" w14:textId="77777777" w:rsidR="00050E24" w:rsidRPr="00464BCA" w:rsidRDefault="00050E24" w:rsidP="00050E24">
      <w:pPr>
        <w:spacing w:line="260" w:lineRule="atLeast"/>
        <w:jc w:val="both"/>
        <w:rPr>
          <w:rFonts w:ascii="Arial" w:eastAsia="Calibri" w:hAnsi="Arial" w:cs="Arial"/>
          <w:sz w:val="20"/>
          <w:szCs w:val="20"/>
        </w:rPr>
      </w:pPr>
    </w:p>
    <w:p w14:paraId="0C61A0F6" w14:textId="77777777" w:rsidR="00050E24" w:rsidRPr="00464BCA" w:rsidRDefault="00050E24" w:rsidP="00050E24">
      <w:pPr>
        <w:spacing w:line="260" w:lineRule="atLeast"/>
        <w:jc w:val="both"/>
        <w:rPr>
          <w:rFonts w:ascii="Arial" w:eastAsia="Calibri" w:hAnsi="Arial" w:cs="Arial"/>
          <w:sz w:val="20"/>
          <w:szCs w:val="20"/>
        </w:rPr>
      </w:pPr>
      <w:r w:rsidRPr="00464BCA">
        <w:rPr>
          <w:rFonts w:ascii="Arial" w:eastAsia="Calibri" w:hAnsi="Arial" w:cs="Arial"/>
          <w:sz w:val="20"/>
          <w:szCs w:val="20"/>
        </w:rPr>
        <w:t>Skupna pogodbena vrednost del iz 1. člena te pogodbe znaša:</w:t>
      </w:r>
    </w:p>
    <w:p w14:paraId="1868AD66" w14:textId="77777777" w:rsidR="00050E24" w:rsidRPr="00464BCA" w:rsidRDefault="00050E24" w:rsidP="00050E24">
      <w:pPr>
        <w:spacing w:line="260" w:lineRule="atLeast"/>
        <w:jc w:val="both"/>
        <w:rPr>
          <w:rFonts w:ascii="Arial" w:eastAsia="Calibri" w:hAnsi="Arial" w:cs="Arial"/>
          <w:sz w:val="20"/>
          <w:szCs w:val="20"/>
        </w:rPr>
      </w:pPr>
    </w:p>
    <w:p w14:paraId="02D0E618" w14:textId="77777777" w:rsidR="00050E24" w:rsidRPr="00464BCA" w:rsidRDefault="00050E24" w:rsidP="00050E24">
      <w:pPr>
        <w:pStyle w:val="Odstavekseznama"/>
        <w:spacing w:line="260" w:lineRule="atLeast"/>
        <w:ind w:left="0"/>
        <w:jc w:val="both"/>
        <w:rPr>
          <w:rFonts w:ascii="Arial" w:eastAsia="Calibri" w:hAnsi="Arial" w:cs="Arial"/>
          <w:sz w:val="20"/>
          <w:szCs w:val="20"/>
        </w:rPr>
      </w:pPr>
      <w:r w:rsidRPr="00464BCA">
        <w:rPr>
          <w:rFonts w:ascii="Arial" w:eastAsia="Calibri" w:hAnsi="Arial" w:cs="Arial"/>
          <w:sz w:val="20"/>
          <w:szCs w:val="20"/>
        </w:rPr>
        <w:t>- brez davka na dodano vrednost:</w:t>
      </w:r>
      <w:r>
        <w:rPr>
          <w:rFonts w:ascii="Arial" w:eastAsia="Calibri" w:hAnsi="Arial" w:cs="Arial"/>
          <w:sz w:val="20"/>
          <w:szCs w:val="20"/>
        </w:rPr>
        <w:t xml:space="preserve"> </w:t>
      </w:r>
      <w:r w:rsidRPr="00464BCA">
        <w:rPr>
          <w:rFonts w:ascii="Arial" w:eastAsia="Calibri" w:hAnsi="Arial" w:cs="Arial"/>
          <w:sz w:val="20"/>
          <w:szCs w:val="20"/>
        </w:rPr>
        <w:t xml:space="preserve">_____________ EUR (z besedo: _________________________ ) </w:t>
      </w:r>
    </w:p>
    <w:p w14:paraId="2317D780" w14:textId="77777777" w:rsidR="00050E24" w:rsidRPr="00464BCA" w:rsidRDefault="00050E24" w:rsidP="00050E24">
      <w:pPr>
        <w:spacing w:line="260" w:lineRule="atLeast"/>
        <w:jc w:val="both"/>
        <w:rPr>
          <w:rFonts w:ascii="Arial" w:eastAsia="Calibri" w:hAnsi="Arial" w:cs="Arial"/>
          <w:sz w:val="20"/>
          <w:szCs w:val="20"/>
        </w:rPr>
      </w:pPr>
    </w:p>
    <w:p w14:paraId="64B3067E" w14:textId="77777777" w:rsidR="00050E24" w:rsidRPr="00464BCA" w:rsidRDefault="00050E24" w:rsidP="00050E24">
      <w:pPr>
        <w:spacing w:line="260" w:lineRule="atLeast"/>
        <w:jc w:val="both"/>
        <w:rPr>
          <w:rFonts w:ascii="Arial" w:eastAsia="Calibri" w:hAnsi="Arial" w:cs="Arial"/>
          <w:sz w:val="20"/>
          <w:szCs w:val="20"/>
        </w:rPr>
      </w:pPr>
      <w:r w:rsidRPr="00464BCA">
        <w:rPr>
          <w:rFonts w:ascii="Arial" w:eastAsia="Calibri" w:hAnsi="Arial" w:cs="Arial"/>
          <w:sz w:val="20"/>
          <w:szCs w:val="20"/>
        </w:rPr>
        <w:t>in</w:t>
      </w:r>
    </w:p>
    <w:p w14:paraId="430CFB12" w14:textId="77777777" w:rsidR="00050E24" w:rsidRPr="00464BCA" w:rsidRDefault="00050E24" w:rsidP="00050E24">
      <w:pPr>
        <w:spacing w:line="260" w:lineRule="atLeast"/>
        <w:jc w:val="both"/>
        <w:rPr>
          <w:rFonts w:ascii="Arial" w:eastAsia="Calibri" w:hAnsi="Arial" w:cs="Arial"/>
          <w:sz w:val="20"/>
          <w:szCs w:val="20"/>
        </w:rPr>
      </w:pPr>
    </w:p>
    <w:p w14:paraId="6408BF92" w14:textId="77777777" w:rsidR="00050E24" w:rsidRPr="00464BCA" w:rsidRDefault="00050E24" w:rsidP="00050E24">
      <w:pPr>
        <w:pStyle w:val="Odstavekseznama"/>
        <w:spacing w:line="260" w:lineRule="atLeast"/>
        <w:ind w:left="0"/>
        <w:jc w:val="both"/>
        <w:rPr>
          <w:rFonts w:ascii="Arial" w:eastAsia="Calibri" w:hAnsi="Arial" w:cs="Arial"/>
          <w:sz w:val="20"/>
          <w:szCs w:val="20"/>
        </w:rPr>
      </w:pPr>
      <w:r w:rsidRPr="00464BCA">
        <w:rPr>
          <w:rFonts w:ascii="Arial" w:eastAsia="Calibri" w:hAnsi="Arial" w:cs="Arial"/>
          <w:sz w:val="20"/>
          <w:szCs w:val="20"/>
        </w:rPr>
        <w:t>- z davkom na dodano vrednost:</w:t>
      </w:r>
      <w:r>
        <w:rPr>
          <w:rFonts w:ascii="Arial" w:eastAsia="Calibri" w:hAnsi="Arial" w:cs="Arial"/>
          <w:sz w:val="20"/>
          <w:szCs w:val="20"/>
        </w:rPr>
        <w:t xml:space="preserve"> </w:t>
      </w:r>
      <w:r w:rsidRPr="00464BCA">
        <w:rPr>
          <w:rFonts w:ascii="Arial" w:eastAsia="Calibri" w:hAnsi="Arial" w:cs="Arial"/>
          <w:sz w:val="20"/>
          <w:szCs w:val="20"/>
        </w:rPr>
        <w:t>_____________ EUR (z besedo: _________________________).</w:t>
      </w:r>
    </w:p>
    <w:p w14:paraId="3EAA42AB" w14:textId="77777777" w:rsidR="00050E24" w:rsidRDefault="00050E24" w:rsidP="00050E24">
      <w:pPr>
        <w:spacing w:line="260" w:lineRule="atLeast"/>
        <w:rPr>
          <w:rFonts w:ascii="Arial" w:eastAsia="Calibri" w:hAnsi="Arial" w:cs="Arial"/>
          <w:sz w:val="20"/>
          <w:szCs w:val="20"/>
        </w:rPr>
      </w:pPr>
    </w:p>
    <w:p w14:paraId="24CC72EA" w14:textId="77777777" w:rsidR="00050E24" w:rsidRPr="00464BCA" w:rsidRDefault="00050E24" w:rsidP="00050E24">
      <w:pPr>
        <w:spacing w:line="260" w:lineRule="atLeast"/>
        <w:rPr>
          <w:rFonts w:ascii="Arial" w:eastAsia="Calibri" w:hAnsi="Arial" w:cs="Arial"/>
          <w:sz w:val="20"/>
          <w:szCs w:val="20"/>
        </w:rPr>
      </w:pPr>
      <w:r w:rsidRPr="00464BCA">
        <w:rPr>
          <w:rFonts w:ascii="Arial" w:eastAsia="Calibri" w:hAnsi="Arial" w:cs="Arial"/>
          <w:sz w:val="20"/>
          <w:szCs w:val="20"/>
        </w:rPr>
        <w:t>Ponudba izvajalca z dne _________ je sestavni del te pogodbe.</w:t>
      </w:r>
    </w:p>
    <w:p w14:paraId="526137D9" w14:textId="77777777" w:rsidR="00050E24" w:rsidRPr="00464BCA" w:rsidRDefault="00050E24" w:rsidP="00050E24">
      <w:pPr>
        <w:spacing w:line="260" w:lineRule="atLeast"/>
        <w:jc w:val="both"/>
        <w:rPr>
          <w:rFonts w:ascii="Arial" w:eastAsia="Calibri" w:hAnsi="Arial" w:cs="Arial"/>
          <w:sz w:val="20"/>
          <w:szCs w:val="20"/>
        </w:rPr>
      </w:pPr>
    </w:p>
    <w:p w14:paraId="76A86C8D" w14:textId="77777777" w:rsidR="00050E24" w:rsidRPr="00464BCA" w:rsidRDefault="00050E24" w:rsidP="00050E24">
      <w:pPr>
        <w:spacing w:line="260" w:lineRule="atLeast"/>
        <w:jc w:val="both"/>
        <w:rPr>
          <w:rFonts w:ascii="Arial" w:eastAsia="Calibri" w:hAnsi="Arial" w:cs="Arial"/>
          <w:sz w:val="20"/>
          <w:szCs w:val="20"/>
        </w:rPr>
      </w:pPr>
      <w:r w:rsidRPr="00464BCA">
        <w:rPr>
          <w:rFonts w:ascii="Arial" w:eastAsia="Calibri" w:hAnsi="Arial" w:cs="Arial"/>
          <w:sz w:val="20"/>
          <w:szCs w:val="20"/>
        </w:rPr>
        <w:t xml:space="preserve">Cene na enoto brez DDV so fiksne za obdobje najmanj 12 mesecev od datuma sklenitve pogodbe. Po preteku tega obdobja se cene lahko usklajujejo z indeksom rasti cen življenjskih potrebščin v Republiki </w:t>
      </w:r>
      <w:r w:rsidRPr="00464BCA">
        <w:rPr>
          <w:rFonts w:ascii="Arial" w:eastAsia="Calibri" w:hAnsi="Arial" w:cs="Arial"/>
          <w:sz w:val="20"/>
          <w:szCs w:val="20"/>
        </w:rPr>
        <w:lastRenderedPageBreak/>
        <w:t xml:space="preserve">Sloveniji (v nadaljevanju: indeks), vendar ko ta kumulativno preseže 4 %, pri čemer je izhodišče za izračun indeksa indeks, ki je uradno objavljen po preteku tega obdobja. </w:t>
      </w:r>
    </w:p>
    <w:p w14:paraId="36594C91" w14:textId="77777777" w:rsidR="00050E24" w:rsidRPr="00464BCA" w:rsidRDefault="00050E24" w:rsidP="00050E24">
      <w:pPr>
        <w:spacing w:line="260" w:lineRule="atLeast"/>
        <w:jc w:val="both"/>
        <w:rPr>
          <w:rFonts w:ascii="Arial" w:eastAsia="Calibri" w:hAnsi="Arial" w:cs="Arial"/>
          <w:sz w:val="20"/>
          <w:szCs w:val="20"/>
        </w:rPr>
      </w:pPr>
    </w:p>
    <w:p w14:paraId="1ADB2D85" w14:textId="77777777" w:rsidR="00050E24" w:rsidRPr="00464BCA" w:rsidRDefault="00050E24" w:rsidP="00050E24">
      <w:pPr>
        <w:spacing w:line="260" w:lineRule="atLeast"/>
        <w:jc w:val="both"/>
        <w:rPr>
          <w:rFonts w:ascii="Arial" w:eastAsia="Calibri" w:hAnsi="Arial" w:cs="Arial"/>
          <w:sz w:val="20"/>
          <w:szCs w:val="20"/>
        </w:rPr>
      </w:pPr>
      <w:r w:rsidRPr="00464BCA">
        <w:rPr>
          <w:rFonts w:ascii="Arial" w:eastAsia="Calibri" w:hAnsi="Arial" w:cs="Arial"/>
          <w:sz w:val="20"/>
          <w:szCs w:val="20"/>
        </w:rPr>
        <w:t>Nadaljnja povišanja ali znižanja cen se lahko izvedejo, ko kumulativno povečanje ali zmanjšanje dogovorjenega indeksa cen ponovno preseže 4 % vrednosti od zadnjega povišanja oziroma znižanja cen.</w:t>
      </w:r>
    </w:p>
    <w:p w14:paraId="656E0ECC" w14:textId="77777777" w:rsidR="00050E24" w:rsidRPr="00464BCA" w:rsidRDefault="00050E24" w:rsidP="00050E24">
      <w:pPr>
        <w:spacing w:line="260" w:lineRule="atLeast"/>
        <w:jc w:val="both"/>
        <w:rPr>
          <w:rFonts w:ascii="Arial" w:eastAsia="Calibri" w:hAnsi="Arial" w:cs="Arial"/>
          <w:sz w:val="20"/>
          <w:szCs w:val="20"/>
        </w:rPr>
      </w:pPr>
    </w:p>
    <w:p w14:paraId="4A3A8CE3" w14:textId="77777777" w:rsidR="00050E24" w:rsidRPr="00464BCA" w:rsidRDefault="00050E24" w:rsidP="00050E24">
      <w:pPr>
        <w:spacing w:line="260" w:lineRule="atLeast"/>
        <w:jc w:val="both"/>
        <w:rPr>
          <w:rFonts w:ascii="Arial" w:eastAsia="Calibri" w:hAnsi="Arial" w:cs="Arial"/>
          <w:sz w:val="20"/>
          <w:szCs w:val="20"/>
        </w:rPr>
      </w:pPr>
      <w:r w:rsidRPr="00464BCA">
        <w:rPr>
          <w:rFonts w:ascii="Arial" w:eastAsia="Calibri" w:hAnsi="Arial" w:cs="Arial"/>
          <w:sz w:val="20"/>
          <w:szCs w:val="20"/>
        </w:rPr>
        <w:t>Cene se v vseh primerih iz prejšnjega odstavka lahko spremenijo največ v višini 80 % izračunanega indeksa</w:t>
      </w:r>
      <w:r w:rsidRPr="00464BCA">
        <w:t xml:space="preserve"> </w:t>
      </w:r>
      <w:r w:rsidRPr="00464BCA">
        <w:rPr>
          <w:rFonts w:ascii="Arial" w:eastAsia="Calibri" w:hAnsi="Arial" w:cs="Arial"/>
          <w:sz w:val="20"/>
          <w:szCs w:val="20"/>
        </w:rPr>
        <w:t>oz. skladno z veljavno zakonodajo</w:t>
      </w:r>
      <w:r>
        <w:rPr>
          <w:rFonts w:ascii="Arial" w:eastAsia="Calibri" w:hAnsi="Arial" w:cs="Arial"/>
          <w:sz w:val="20"/>
          <w:szCs w:val="20"/>
        </w:rPr>
        <w:t>.</w:t>
      </w:r>
      <w:r w:rsidRPr="00464BCA">
        <w:rPr>
          <w:rFonts w:ascii="Arial" w:eastAsia="Calibri" w:hAnsi="Arial" w:cs="Arial"/>
          <w:sz w:val="20"/>
          <w:szCs w:val="20"/>
        </w:rPr>
        <w:t xml:space="preserve"> Vsako spremembo cene bo moral izvajalec utemeljiti, kar bo podlaga za morebitna pogajanja, izvedena pred sklenitvijo aneksa k pogodbi.</w:t>
      </w:r>
    </w:p>
    <w:p w14:paraId="433BC611" w14:textId="77777777" w:rsidR="00050E24" w:rsidRPr="00464BCA" w:rsidRDefault="00050E24" w:rsidP="00050E24">
      <w:pPr>
        <w:spacing w:line="260" w:lineRule="atLeast"/>
        <w:jc w:val="both"/>
        <w:rPr>
          <w:rFonts w:ascii="Arial" w:eastAsia="Calibri" w:hAnsi="Arial" w:cs="Arial"/>
          <w:sz w:val="20"/>
          <w:szCs w:val="20"/>
        </w:rPr>
      </w:pPr>
    </w:p>
    <w:p w14:paraId="672A5FB4" w14:textId="77777777" w:rsidR="00050E24" w:rsidRPr="00464BCA" w:rsidRDefault="00050E24" w:rsidP="00050E24">
      <w:pPr>
        <w:spacing w:line="260" w:lineRule="atLeast"/>
        <w:jc w:val="both"/>
        <w:rPr>
          <w:rFonts w:ascii="Arial" w:eastAsia="Calibri" w:hAnsi="Arial" w:cs="Arial"/>
          <w:sz w:val="20"/>
          <w:szCs w:val="20"/>
        </w:rPr>
      </w:pPr>
      <w:r w:rsidRPr="00464BCA">
        <w:rPr>
          <w:rFonts w:ascii="Arial" w:eastAsia="Calibri" w:hAnsi="Arial" w:cs="Arial"/>
          <w:sz w:val="20"/>
          <w:szCs w:val="20"/>
        </w:rPr>
        <w:t xml:space="preserve">Pogodbena vrednost se obračuna mesečno na podlagi poročila o delu ter po naročenih in dejansko opravljenih urah iz postavk </w:t>
      </w:r>
      <w:r w:rsidRPr="003002B6">
        <w:rPr>
          <w:rFonts w:ascii="Arial" w:eastAsia="Calibri" w:hAnsi="Arial" w:cs="Arial"/>
          <w:sz w:val="20"/>
          <w:szCs w:val="20"/>
        </w:rPr>
        <w:t xml:space="preserve">št. </w:t>
      </w:r>
      <w:r w:rsidRPr="001C2E2B">
        <w:rPr>
          <w:rFonts w:ascii="Arial" w:eastAsia="Calibri" w:hAnsi="Arial" w:cs="Arial"/>
          <w:sz w:val="20"/>
          <w:szCs w:val="20"/>
        </w:rPr>
        <w:t>8.1 in 8.2</w:t>
      </w:r>
      <w:r w:rsidRPr="003002B6">
        <w:rPr>
          <w:rFonts w:ascii="Arial" w:eastAsia="Calibri" w:hAnsi="Arial" w:cs="Arial"/>
          <w:sz w:val="20"/>
          <w:szCs w:val="20"/>
        </w:rPr>
        <w:t xml:space="preserve"> ponudbenega predračuna.</w:t>
      </w:r>
    </w:p>
    <w:p w14:paraId="5FA65AF3" w14:textId="77777777" w:rsidR="00050E24" w:rsidRPr="00464BCA" w:rsidRDefault="00050E24" w:rsidP="00050E24">
      <w:pPr>
        <w:spacing w:line="260" w:lineRule="atLeast"/>
        <w:jc w:val="both"/>
        <w:rPr>
          <w:rFonts w:ascii="Arial" w:eastAsia="Calibri" w:hAnsi="Arial" w:cs="Arial"/>
          <w:strike/>
          <w:sz w:val="20"/>
          <w:szCs w:val="20"/>
        </w:rPr>
      </w:pPr>
    </w:p>
    <w:p w14:paraId="0BFBFEF6" w14:textId="77777777" w:rsidR="00050E24" w:rsidRPr="00464BCA" w:rsidRDefault="00050E24" w:rsidP="00050E24">
      <w:pPr>
        <w:spacing w:line="260" w:lineRule="atLeast"/>
        <w:jc w:val="both"/>
        <w:rPr>
          <w:rFonts w:ascii="Arial" w:eastAsia="Calibri" w:hAnsi="Arial" w:cs="Arial"/>
          <w:sz w:val="20"/>
          <w:szCs w:val="20"/>
        </w:rPr>
      </w:pPr>
      <w:r w:rsidRPr="00464BCA">
        <w:rPr>
          <w:rFonts w:ascii="Arial" w:eastAsia="Calibri" w:hAnsi="Arial" w:cs="Arial"/>
          <w:sz w:val="20"/>
          <w:szCs w:val="20"/>
        </w:rPr>
        <w:t>Naročnik si pridržuje pravico, da ne naroči celotne količine pogodbenih del, odvisno od razpoložljivih finančnih sredstev in dejanskih potreb.</w:t>
      </w:r>
    </w:p>
    <w:p w14:paraId="5D70DF4F" w14:textId="77777777" w:rsidR="00050E24" w:rsidRPr="00464BCA" w:rsidRDefault="00050E24" w:rsidP="00050E24">
      <w:pPr>
        <w:spacing w:line="260" w:lineRule="atLeast"/>
        <w:jc w:val="both"/>
        <w:rPr>
          <w:rFonts w:ascii="Arial" w:eastAsia="Calibri" w:hAnsi="Arial" w:cs="Arial"/>
          <w:sz w:val="20"/>
          <w:szCs w:val="20"/>
        </w:rPr>
      </w:pPr>
    </w:p>
    <w:p w14:paraId="4E33BF87" w14:textId="77777777" w:rsidR="00050E24" w:rsidRPr="00464BCA" w:rsidRDefault="00050E24" w:rsidP="00050E24">
      <w:pPr>
        <w:spacing w:line="260" w:lineRule="atLeast"/>
        <w:jc w:val="both"/>
        <w:rPr>
          <w:rFonts w:ascii="Arial" w:eastAsia="Calibri" w:hAnsi="Arial" w:cs="Arial"/>
          <w:sz w:val="20"/>
          <w:szCs w:val="20"/>
        </w:rPr>
      </w:pPr>
      <w:r w:rsidRPr="00464BCA">
        <w:rPr>
          <w:rFonts w:ascii="Arial" w:eastAsia="Calibri" w:hAnsi="Arial" w:cs="Arial"/>
          <w:sz w:val="20"/>
          <w:szCs w:val="20"/>
        </w:rPr>
        <w:t>Če izvajalec ne izvrši pogodbene obveznosti v skladu s pogodbo in razpisno ter ponudbeno dokumentacijo, lahko naročnik odstopi od pogodbe in zahteva odškodnino ali zniža pogodbeno ceno.</w:t>
      </w:r>
    </w:p>
    <w:p w14:paraId="3247721D" w14:textId="77777777" w:rsidR="00050E24" w:rsidRPr="00464BCA" w:rsidRDefault="00050E24" w:rsidP="00050E24">
      <w:pPr>
        <w:spacing w:line="260" w:lineRule="atLeast"/>
        <w:jc w:val="both"/>
        <w:rPr>
          <w:rFonts w:ascii="Arial" w:eastAsia="Calibri" w:hAnsi="Arial" w:cs="Arial"/>
          <w:sz w:val="20"/>
          <w:szCs w:val="20"/>
        </w:rPr>
      </w:pPr>
    </w:p>
    <w:p w14:paraId="79F194BA" w14:textId="77777777" w:rsidR="00050E24" w:rsidRPr="00464BCA" w:rsidRDefault="00050E24" w:rsidP="00050E24">
      <w:pPr>
        <w:spacing w:line="260" w:lineRule="atLeast"/>
        <w:jc w:val="both"/>
        <w:rPr>
          <w:rFonts w:ascii="Arial" w:eastAsia="Calibri" w:hAnsi="Arial" w:cs="Arial"/>
          <w:b/>
          <w:sz w:val="20"/>
          <w:szCs w:val="20"/>
        </w:rPr>
      </w:pPr>
      <w:r w:rsidRPr="00464BCA">
        <w:rPr>
          <w:rFonts w:ascii="Arial" w:eastAsia="Calibri" w:hAnsi="Arial" w:cs="Arial"/>
          <w:b/>
          <w:sz w:val="20"/>
          <w:szCs w:val="20"/>
        </w:rPr>
        <w:t>III. IZVEDBENI ROK</w:t>
      </w:r>
    </w:p>
    <w:p w14:paraId="43E3ADBD" w14:textId="77777777" w:rsidR="00050E24" w:rsidRPr="00464BCA" w:rsidRDefault="00050E24" w:rsidP="00050E24">
      <w:pPr>
        <w:spacing w:line="260" w:lineRule="atLeast"/>
        <w:jc w:val="both"/>
        <w:rPr>
          <w:rFonts w:ascii="Arial" w:eastAsia="Calibri" w:hAnsi="Arial" w:cs="Arial"/>
          <w:b/>
          <w:sz w:val="20"/>
          <w:szCs w:val="20"/>
        </w:rPr>
      </w:pPr>
    </w:p>
    <w:p w14:paraId="108D0368" w14:textId="77777777" w:rsidR="00050E24" w:rsidRPr="00464BCA" w:rsidRDefault="00050E24" w:rsidP="00005CA1">
      <w:pPr>
        <w:numPr>
          <w:ilvl w:val="0"/>
          <w:numId w:val="49"/>
        </w:numPr>
        <w:tabs>
          <w:tab w:val="clear" w:pos="648"/>
          <w:tab w:val="num" w:pos="1356"/>
          <w:tab w:val="num" w:pos="11129"/>
        </w:tabs>
        <w:spacing w:line="260" w:lineRule="atLeast"/>
        <w:jc w:val="center"/>
        <w:rPr>
          <w:rFonts w:ascii="Arial" w:eastAsia="Calibri" w:hAnsi="Arial" w:cs="Arial"/>
          <w:sz w:val="20"/>
          <w:szCs w:val="20"/>
        </w:rPr>
      </w:pPr>
    </w:p>
    <w:p w14:paraId="0CC854CC" w14:textId="77777777" w:rsidR="00050E24" w:rsidRPr="00464BCA" w:rsidRDefault="00050E24" w:rsidP="00050E24">
      <w:pPr>
        <w:spacing w:line="260" w:lineRule="atLeast"/>
        <w:jc w:val="both"/>
        <w:rPr>
          <w:rFonts w:ascii="Arial" w:eastAsia="Calibri" w:hAnsi="Arial" w:cs="Arial"/>
          <w:sz w:val="20"/>
          <w:szCs w:val="20"/>
        </w:rPr>
      </w:pPr>
    </w:p>
    <w:p w14:paraId="7C69C96F" w14:textId="77777777" w:rsidR="00050E24" w:rsidRPr="00464BCA" w:rsidRDefault="00050E24" w:rsidP="00050E24">
      <w:pPr>
        <w:spacing w:line="260" w:lineRule="atLeast"/>
        <w:jc w:val="both"/>
        <w:rPr>
          <w:rFonts w:ascii="Arial" w:hAnsi="Arial" w:cs="Arial"/>
          <w:strike/>
          <w:sz w:val="20"/>
          <w:szCs w:val="20"/>
        </w:rPr>
      </w:pPr>
      <w:r w:rsidRPr="00464BCA">
        <w:rPr>
          <w:rFonts w:ascii="Arial" w:hAnsi="Arial" w:cs="Arial"/>
          <w:sz w:val="20"/>
          <w:szCs w:val="20"/>
        </w:rPr>
        <w:t>Izvajalec se zavezuje, da bo pričel s pogodbenimi deli takoj po uvedbi v delo.</w:t>
      </w:r>
    </w:p>
    <w:p w14:paraId="0161916D" w14:textId="77777777" w:rsidR="00050E24" w:rsidRPr="00464BCA" w:rsidRDefault="00050E24" w:rsidP="00050E24">
      <w:pPr>
        <w:spacing w:line="260" w:lineRule="atLeast"/>
        <w:jc w:val="both"/>
        <w:rPr>
          <w:rFonts w:ascii="Arial" w:hAnsi="Arial" w:cs="Arial"/>
          <w:b/>
          <w:bCs/>
          <w:sz w:val="20"/>
          <w:szCs w:val="20"/>
        </w:rPr>
      </w:pPr>
    </w:p>
    <w:p w14:paraId="1714BDDE" w14:textId="25CFA613" w:rsidR="00050E24" w:rsidRPr="00464BCA" w:rsidRDefault="00050E24" w:rsidP="00050E24">
      <w:pPr>
        <w:spacing w:line="260" w:lineRule="atLeast"/>
        <w:jc w:val="both"/>
        <w:rPr>
          <w:rFonts w:ascii="Arial" w:hAnsi="Arial" w:cs="Arial"/>
          <w:sz w:val="20"/>
          <w:szCs w:val="20"/>
        </w:rPr>
      </w:pPr>
      <w:r w:rsidRPr="00464BCA">
        <w:rPr>
          <w:rFonts w:ascii="Arial" w:hAnsi="Arial" w:cs="Arial"/>
          <w:sz w:val="20"/>
          <w:szCs w:val="20"/>
        </w:rPr>
        <w:t xml:space="preserve">Pogodba </w:t>
      </w:r>
      <w:r>
        <w:rPr>
          <w:rFonts w:ascii="Arial" w:hAnsi="Arial" w:cs="Arial"/>
          <w:sz w:val="20"/>
          <w:szCs w:val="20"/>
        </w:rPr>
        <w:t>je</w:t>
      </w:r>
      <w:r w:rsidRPr="00464BCA">
        <w:rPr>
          <w:rFonts w:ascii="Arial" w:hAnsi="Arial" w:cs="Arial"/>
          <w:sz w:val="20"/>
          <w:szCs w:val="20"/>
        </w:rPr>
        <w:t xml:space="preserve"> sklenjena za obdobje </w:t>
      </w:r>
      <w:r w:rsidR="00804E7A">
        <w:rPr>
          <w:rFonts w:ascii="Arial" w:hAnsi="Arial" w:cs="Arial"/>
          <w:sz w:val="20"/>
          <w:szCs w:val="20"/>
        </w:rPr>
        <w:t>37</w:t>
      </w:r>
      <w:r w:rsidRPr="00464BCA">
        <w:rPr>
          <w:rFonts w:ascii="Arial" w:hAnsi="Arial" w:cs="Arial"/>
          <w:sz w:val="20"/>
          <w:szCs w:val="20"/>
        </w:rPr>
        <w:t xml:space="preserve"> mesecev od podpisa pogodbe. </w:t>
      </w:r>
    </w:p>
    <w:p w14:paraId="11C4BB21" w14:textId="77777777" w:rsidR="00050E24" w:rsidRPr="00464BCA" w:rsidRDefault="00050E24" w:rsidP="00050E24">
      <w:pPr>
        <w:spacing w:line="260" w:lineRule="atLeast"/>
        <w:jc w:val="both"/>
        <w:rPr>
          <w:rFonts w:ascii="Arial" w:hAnsi="Arial" w:cs="Arial"/>
          <w:sz w:val="20"/>
          <w:szCs w:val="20"/>
        </w:rPr>
      </w:pPr>
    </w:p>
    <w:p w14:paraId="434B98EC" w14:textId="77777777" w:rsidR="00050E24" w:rsidRPr="00464BCA" w:rsidRDefault="00050E24" w:rsidP="00050E24">
      <w:pPr>
        <w:spacing w:line="260" w:lineRule="atLeast"/>
        <w:jc w:val="both"/>
        <w:rPr>
          <w:rFonts w:ascii="Arial" w:hAnsi="Arial" w:cs="Arial"/>
          <w:bCs/>
          <w:sz w:val="20"/>
          <w:szCs w:val="20"/>
        </w:rPr>
      </w:pPr>
      <w:r w:rsidRPr="00464BCA">
        <w:rPr>
          <w:rFonts w:ascii="Arial" w:hAnsi="Arial" w:cs="Arial"/>
          <w:sz w:val="20"/>
          <w:szCs w:val="20"/>
        </w:rPr>
        <w:t>Roki posameznih aktivnosti so razvidni iz projektne naloge.</w:t>
      </w:r>
    </w:p>
    <w:p w14:paraId="46367335" w14:textId="77777777" w:rsidR="00050E24" w:rsidRPr="00464BCA" w:rsidRDefault="00050E24" w:rsidP="00050E24">
      <w:pPr>
        <w:spacing w:line="260" w:lineRule="atLeast"/>
        <w:jc w:val="both"/>
        <w:rPr>
          <w:rFonts w:ascii="Arial" w:hAnsi="Arial" w:cs="Arial"/>
          <w:bCs/>
          <w:sz w:val="20"/>
          <w:szCs w:val="20"/>
        </w:rPr>
      </w:pPr>
    </w:p>
    <w:p w14:paraId="31EE95C4" w14:textId="77777777" w:rsidR="00050E24" w:rsidRPr="00464BCA" w:rsidRDefault="00050E24" w:rsidP="00050E24">
      <w:pPr>
        <w:spacing w:line="260" w:lineRule="atLeast"/>
        <w:jc w:val="both"/>
        <w:rPr>
          <w:rFonts w:ascii="Arial" w:hAnsi="Arial" w:cs="Arial"/>
          <w:bCs/>
          <w:sz w:val="20"/>
          <w:szCs w:val="20"/>
        </w:rPr>
      </w:pPr>
      <w:r w:rsidRPr="00464BCA">
        <w:rPr>
          <w:rFonts w:ascii="Arial" w:hAnsi="Arial" w:cs="Arial"/>
          <w:bCs/>
          <w:sz w:val="20"/>
          <w:szCs w:val="20"/>
        </w:rPr>
        <w:t>Pogodba velja do izpolnitve vseh pogodbenih obveznosti.</w:t>
      </w:r>
    </w:p>
    <w:p w14:paraId="28F44E0E" w14:textId="77777777" w:rsidR="00050E24" w:rsidRPr="00464BCA" w:rsidRDefault="00050E24" w:rsidP="00050E24">
      <w:pPr>
        <w:spacing w:line="260" w:lineRule="atLeast"/>
        <w:jc w:val="both"/>
        <w:rPr>
          <w:rFonts w:ascii="Arial" w:hAnsi="Arial" w:cs="Arial"/>
          <w:bCs/>
          <w:sz w:val="20"/>
          <w:szCs w:val="20"/>
        </w:rPr>
      </w:pPr>
    </w:p>
    <w:p w14:paraId="3F633E5C" w14:textId="77777777" w:rsidR="00050E24" w:rsidRPr="00464BCA" w:rsidRDefault="00050E24" w:rsidP="00050E24">
      <w:pPr>
        <w:spacing w:line="260" w:lineRule="atLeast"/>
        <w:jc w:val="both"/>
        <w:rPr>
          <w:rFonts w:ascii="Arial" w:eastAsia="Calibri" w:hAnsi="Arial" w:cs="Arial"/>
          <w:b/>
          <w:sz w:val="20"/>
          <w:szCs w:val="20"/>
        </w:rPr>
      </w:pPr>
      <w:r w:rsidRPr="00464BCA">
        <w:rPr>
          <w:rFonts w:ascii="Arial" w:eastAsia="Calibri" w:hAnsi="Arial" w:cs="Arial"/>
          <w:b/>
          <w:sz w:val="20"/>
          <w:szCs w:val="20"/>
        </w:rPr>
        <w:t>IV. OBVEZNOSTI IN ODGOVORNOSTI IZVAJALCA</w:t>
      </w:r>
    </w:p>
    <w:p w14:paraId="5D5C3001" w14:textId="77777777" w:rsidR="00050E24" w:rsidRPr="009150E2" w:rsidRDefault="00050E24" w:rsidP="00050E24">
      <w:pPr>
        <w:spacing w:line="260" w:lineRule="atLeast"/>
        <w:jc w:val="both"/>
        <w:rPr>
          <w:rFonts w:ascii="Arial" w:eastAsia="Calibri" w:hAnsi="Arial" w:cs="Arial"/>
          <w:sz w:val="20"/>
          <w:szCs w:val="20"/>
        </w:rPr>
      </w:pPr>
    </w:p>
    <w:p w14:paraId="34AA7560" w14:textId="77777777" w:rsidR="00050E24" w:rsidRPr="009150E2" w:rsidRDefault="00050E24" w:rsidP="00005CA1">
      <w:pPr>
        <w:numPr>
          <w:ilvl w:val="0"/>
          <w:numId w:val="49"/>
        </w:numPr>
        <w:tabs>
          <w:tab w:val="clear" w:pos="648"/>
          <w:tab w:val="num" w:pos="1356"/>
          <w:tab w:val="num" w:pos="11129"/>
        </w:tabs>
        <w:spacing w:line="260" w:lineRule="atLeast"/>
        <w:jc w:val="center"/>
        <w:rPr>
          <w:rFonts w:ascii="Arial" w:eastAsia="Calibri" w:hAnsi="Arial" w:cs="Arial"/>
          <w:sz w:val="20"/>
          <w:szCs w:val="20"/>
        </w:rPr>
      </w:pPr>
    </w:p>
    <w:p w14:paraId="0A65A3A4" w14:textId="77777777" w:rsidR="00050E24" w:rsidRPr="009150E2" w:rsidRDefault="00050E24" w:rsidP="00050E24">
      <w:pPr>
        <w:spacing w:line="260" w:lineRule="atLeast"/>
        <w:jc w:val="both"/>
        <w:rPr>
          <w:rFonts w:ascii="Arial" w:eastAsia="Calibri" w:hAnsi="Arial" w:cs="Arial"/>
          <w:sz w:val="20"/>
          <w:szCs w:val="20"/>
        </w:rPr>
      </w:pPr>
    </w:p>
    <w:p w14:paraId="78439428" w14:textId="77777777" w:rsidR="00050E24" w:rsidRPr="009150E2" w:rsidRDefault="00050E24" w:rsidP="00050E24">
      <w:pPr>
        <w:overflowPunct w:val="0"/>
        <w:autoSpaceDE w:val="0"/>
        <w:autoSpaceDN w:val="0"/>
        <w:adjustRightInd w:val="0"/>
        <w:spacing w:line="260" w:lineRule="atLeast"/>
        <w:jc w:val="both"/>
        <w:textAlignment w:val="baseline"/>
        <w:rPr>
          <w:rFonts w:ascii="Arial" w:hAnsi="Arial" w:cs="Arial"/>
          <w:sz w:val="20"/>
          <w:szCs w:val="20"/>
        </w:rPr>
      </w:pPr>
      <w:r w:rsidRPr="009150E2">
        <w:rPr>
          <w:rFonts w:ascii="Arial" w:hAnsi="Arial" w:cs="Arial"/>
          <w:sz w:val="20"/>
          <w:szCs w:val="20"/>
        </w:rPr>
        <w:t>S to pogodbo se izvajalec zaveže opraviti v pogodbi določene storitve.</w:t>
      </w:r>
    </w:p>
    <w:p w14:paraId="5397AA9B" w14:textId="77777777" w:rsidR="00050E24" w:rsidRPr="009150E2" w:rsidRDefault="00050E24" w:rsidP="00050E24">
      <w:pPr>
        <w:overflowPunct w:val="0"/>
        <w:autoSpaceDE w:val="0"/>
        <w:autoSpaceDN w:val="0"/>
        <w:adjustRightInd w:val="0"/>
        <w:spacing w:line="260" w:lineRule="atLeast"/>
        <w:jc w:val="both"/>
        <w:textAlignment w:val="baseline"/>
        <w:rPr>
          <w:rFonts w:ascii="Arial" w:hAnsi="Arial" w:cs="Arial"/>
          <w:sz w:val="20"/>
          <w:szCs w:val="20"/>
        </w:rPr>
      </w:pPr>
    </w:p>
    <w:p w14:paraId="7C78E1AF" w14:textId="77777777" w:rsidR="00050E24" w:rsidRPr="009150E2" w:rsidRDefault="00050E24" w:rsidP="00050E24">
      <w:pPr>
        <w:overflowPunct w:val="0"/>
        <w:autoSpaceDE w:val="0"/>
        <w:autoSpaceDN w:val="0"/>
        <w:adjustRightInd w:val="0"/>
        <w:spacing w:line="260" w:lineRule="atLeast"/>
        <w:jc w:val="both"/>
        <w:textAlignment w:val="baseline"/>
        <w:rPr>
          <w:rFonts w:ascii="Arial" w:hAnsi="Arial" w:cs="Arial"/>
          <w:sz w:val="20"/>
          <w:szCs w:val="20"/>
        </w:rPr>
      </w:pPr>
      <w:r w:rsidRPr="009150E2">
        <w:rPr>
          <w:rFonts w:ascii="Arial" w:hAnsi="Arial" w:cs="Arial"/>
          <w:sz w:val="20"/>
          <w:szCs w:val="20"/>
        </w:rPr>
        <w:t xml:space="preserve">Izvajalec se obvezuje, da bo:  </w:t>
      </w:r>
    </w:p>
    <w:p w14:paraId="4476ED8F" w14:textId="77777777" w:rsidR="00050E24" w:rsidRPr="009150E2" w:rsidRDefault="00050E24" w:rsidP="00050E24">
      <w:pPr>
        <w:pStyle w:val="Odstavekseznama"/>
        <w:numPr>
          <w:ilvl w:val="0"/>
          <w:numId w:val="10"/>
        </w:numPr>
        <w:autoSpaceDE w:val="0"/>
        <w:autoSpaceDN w:val="0"/>
        <w:adjustRightInd w:val="0"/>
        <w:spacing w:line="260" w:lineRule="atLeast"/>
        <w:jc w:val="both"/>
        <w:rPr>
          <w:rFonts w:ascii="Arial" w:hAnsi="Arial" w:cs="Arial"/>
          <w:sz w:val="20"/>
          <w:szCs w:val="20"/>
        </w:rPr>
      </w:pPr>
      <w:r w:rsidRPr="009150E2">
        <w:rPr>
          <w:rFonts w:ascii="Arial" w:hAnsi="Arial" w:cs="Arial"/>
          <w:sz w:val="20"/>
          <w:szCs w:val="20"/>
        </w:rPr>
        <w:t xml:space="preserve">izvajal storitve po tej pogodbi po pravilih stroke, v skladu z navodili naročnika, s skrbnostjo dobrega gospodarja in v pogodbenem roku; </w:t>
      </w:r>
    </w:p>
    <w:p w14:paraId="218471E0" w14:textId="77777777" w:rsidR="00050E24" w:rsidRPr="009150E2" w:rsidRDefault="00050E24" w:rsidP="00050E24">
      <w:pPr>
        <w:pStyle w:val="Odstavekseznama"/>
        <w:numPr>
          <w:ilvl w:val="0"/>
          <w:numId w:val="10"/>
        </w:numPr>
        <w:autoSpaceDE w:val="0"/>
        <w:autoSpaceDN w:val="0"/>
        <w:adjustRightInd w:val="0"/>
        <w:spacing w:line="260" w:lineRule="atLeast"/>
        <w:jc w:val="both"/>
        <w:rPr>
          <w:rFonts w:ascii="Arial" w:hAnsi="Arial" w:cs="Arial"/>
          <w:sz w:val="20"/>
          <w:szCs w:val="20"/>
        </w:rPr>
      </w:pPr>
      <w:r w:rsidRPr="009150E2">
        <w:rPr>
          <w:rFonts w:ascii="Arial" w:hAnsi="Arial" w:cs="Arial"/>
          <w:sz w:val="20"/>
          <w:szCs w:val="20"/>
        </w:rPr>
        <w:t xml:space="preserve">pri izvajanju pogodbenih obveznosti uporabljal napredne tehnologije in metode glede na opremljenost naročnika;  </w:t>
      </w:r>
    </w:p>
    <w:p w14:paraId="71115991" w14:textId="77777777" w:rsidR="00050E24" w:rsidRPr="009150E2" w:rsidRDefault="00050E24" w:rsidP="00050E24">
      <w:pPr>
        <w:pStyle w:val="Odstavekseznama"/>
        <w:numPr>
          <w:ilvl w:val="0"/>
          <w:numId w:val="10"/>
        </w:numPr>
        <w:autoSpaceDE w:val="0"/>
        <w:autoSpaceDN w:val="0"/>
        <w:adjustRightInd w:val="0"/>
        <w:spacing w:line="260" w:lineRule="atLeast"/>
        <w:jc w:val="both"/>
        <w:rPr>
          <w:rFonts w:ascii="Arial" w:hAnsi="Arial" w:cs="Arial"/>
          <w:sz w:val="20"/>
          <w:szCs w:val="20"/>
        </w:rPr>
      </w:pPr>
      <w:r w:rsidRPr="009150E2">
        <w:rPr>
          <w:rFonts w:ascii="Arial" w:hAnsi="Arial" w:cs="Arial"/>
          <w:sz w:val="20"/>
          <w:szCs w:val="20"/>
        </w:rPr>
        <w:t>takoj pisno opozoril naročnika na okoliščine (tekoče probleme, nastale situacije), ki bi lahko otežile ali onemogočile kvalitetno, pravilno in pravočasno izvedbo storitev;</w:t>
      </w:r>
    </w:p>
    <w:p w14:paraId="41A5FC8C" w14:textId="77777777" w:rsidR="00050E24" w:rsidRPr="009150E2" w:rsidRDefault="00050E24" w:rsidP="00050E24">
      <w:pPr>
        <w:pStyle w:val="Odstavekseznama"/>
        <w:numPr>
          <w:ilvl w:val="0"/>
          <w:numId w:val="10"/>
        </w:numPr>
        <w:autoSpaceDE w:val="0"/>
        <w:autoSpaceDN w:val="0"/>
        <w:adjustRightInd w:val="0"/>
        <w:spacing w:line="260" w:lineRule="atLeast"/>
        <w:jc w:val="both"/>
        <w:rPr>
          <w:rFonts w:ascii="Arial" w:hAnsi="Arial" w:cs="Arial"/>
          <w:sz w:val="20"/>
          <w:szCs w:val="20"/>
        </w:rPr>
      </w:pPr>
      <w:r w:rsidRPr="009150E2">
        <w:rPr>
          <w:rFonts w:ascii="Arial" w:hAnsi="Arial" w:cs="Arial"/>
          <w:sz w:val="20"/>
          <w:szCs w:val="20"/>
        </w:rPr>
        <w:t xml:space="preserve">zagotovil, da bodo dela, prevzeta s to pogodbo, izvajali strokovni kadri, ki jih je navedel v ponudbi; </w:t>
      </w:r>
    </w:p>
    <w:p w14:paraId="17D65DDB" w14:textId="77777777" w:rsidR="00050E24" w:rsidRPr="009150E2" w:rsidRDefault="00050E24" w:rsidP="00050E24">
      <w:pPr>
        <w:pStyle w:val="Odstavekseznama"/>
        <w:numPr>
          <w:ilvl w:val="0"/>
          <w:numId w:val="10"/>
        </w:numPr>
        <w:autoSpaceDE w:val="0"/>
        <w:autoSpaceDN w:val="0"/>
        <w:adjustRightInd w:val="0"/>
        <w:spacing w:line="260" w:lineRule="atLeast"/>
        <w:jc w:val="both"/>
        <w:rPr>
          <w:rFonts w:ascii="Arial" w:hAnsi="Arial" w:cs="Arial"/>
          <w:sz w:val="20"/>
          <w:szCs w:val="20"/>
        </w:rPr>
      </w:pPr>
      <w:r w:rsidRPr="009150E2">
        <w:rPr>
          <w:rFonts w:ascii="Arial" w:hAnsi="Arial" w:cs="Arial"/>
          <w:sz w:val="20"/>
          <w:szCs w:val="20"/>
        </w:rPr>
        <w:t>v primeru zamenjave v ponudbi nominiranih strokovnih kadrov predložil ustrezna dokazila o izpolnjevanju pogojev in meril iz razpisne dokumentacije, strokovni kader pa zamenjal le po predhodnem soglasju naročnika;</w:t>
      </w:r>
    </w:p>
    <w:p w14:paraId="15DB499E" w14:textId="77777777" w:rsidR="00050E24" w:rsidRPr="009150E2" w:rsidRDefault="00050E24" w:rsidP="00050E24">
      <w:pPr>
        <w:pStyle w:val="Odstavekseznama"/>
        <w:numPr>
          <w:ilvl w:val="0"/>
          <w:numId w:val="10"/>
        </w:numPr>
        <w:autoSpaceDE w:val="0"/>
        <w:autoSpaceDN w:val="0"/>
        <w:adjustRightInd w:val="0"/>
        <w:spacing w:line="260" w:lineRule="atLeast"/>
        <w:jc w:val="both"/>
        <w:rPr>
          <w:rFonts w:ascii="Arial" w:hAnsi="Arial" w:cs="Arial"/>
          <w:sz w:val="20"/>
          <w:szCs w:val="20"/>
        </w:rPr>
      </w:pPr>
      <w:r w:rsidRPr="009150E2">
        <w:rPr>
          <w:rFonts w:ascii="Arial" w:hAnsi="Arial" w:cs="Arial"/>
          <w:sz w:val="20"/>
          <w:szCs w:val="20"/>
        </w:rPr>
        <w:t>zagotovil, da bo vodja projekta prisoten na vseh sestankih. Izjemoma, ob predhodnem dogovoru z naročnikom, je lahko tudi odsoten, vendar ga mora v tem primeru ustrezno zastopati kateri od ostalih članov interdisciplinarne delovne skupine, ki so bili nominirani v ponudbi;</w:t>
      </w:r>
    </w:p>
    <w:p w14:paraId="18A3E893" w14:textId="77777777" w:rsidR="00050E24" w:rsidRPr="009150E2" w:rsidRDefault="00050E24" w:rsidP="00050E24">
      <w:pPr>
        <w:pStyle w:val="Odstavekseznama"/>
        <w:numPr>
          <w:ilvl w:val="0"/>
          <w:numId w:val="10"/>
        </w:numPr>
        <w:autoSpaceDE w:val="0"/>
        <w:autoSpaceDN w:val="0"/>
        <w:adjustRightInd w:val="0"/>
        <w:spacing w:line="260" w:lineRule="atLeast"/>
        <w:jc w:val="both"/>
        <w:rPr>
          <w:rFonts w:ascii="Arial" w:hAnsi="Arial" w:cs="Arial"/>
          <w:sz w:val="20"/>
          <w:szCs w:val="20"/>
        </w:rPr>
      </w:pPr>
      <w:r w:rsidRPr="009150E2">
        <w:rPr>
          <w:rFonts w:ascii="Arial" w:hAnsi="Arial" w:cs="Arial"/>
          <w:sz w:val="20"/>
          <w:szCs w:val="20"/>
        </w:rPr>
        <w:t>zagotovil, da bodo odgovorni vodja naloge ter celotna delovna skupina v primeru zahteve naročnika prisotni na vseh delovnih sestankih;</w:t>
      </w:r>
    </w:p>
    <w:p w14:paraId="631E0F64" w14:textId="77777777" w:rsidR="00050E24" w:rsidRPr="009150E2" w:rsidRDefault="00050E24" w:rsidP="00050E24">
      <w:pPr>
        <w:pStyle w:val="Odstavekseznama"/>
        <w:numPr>
          <w:ilvl w:val="0"/>
          <w:numId w:val="10"/>
        </w:numPr>
        <w:autoSpaceDE w:val="0"/>
        <w:autoSpaceDN w:val="0"/>
        <w:adjustRightInd w:val="0"/>
        <w:spacing w:line="260" w:lineRule="atLeast"/>
        <w:jc w:val="both"/>
        <w:rPr>
          <w:rFonts w:ascii="Arial" w:hAnsi="Arial" w:cs="Arial"/>
          <w:sz w:val="20"/>
          <w:szCs w:val="20"/>
        </w:rPr>
      </w:pPr>
      <w:r w:rsidRPr="009150E2">
        <w:rPr>
          <w:rFonts w:ascii="Arial" w:hAnsi="Arial" w:cs="Arial"/>
          <w:sz w:val="20"/>
          <w:szCs w:val="20"/>
        </w:rPr>
        <w:t>zagotovil, da bo komunikacija z naročnikom ves čas izvajanja pogodbenih del potekala v slovenskem jeziku;</w:t>
      </w:r>
    </w:p>
    <w:p w14:paraId="13414DD1" w14:textId="77777777" w:rsidR="00050E24" w:rsidRPr="009150E2" w:rsidRDefault="00050E24" w:rsidP="00050E24">
      <w:pPr>
        <w:pStyle w:val="Odstavekseznama"/>
        <w:numPr>
          <w:ilvl w:val="0"/>
          <w:numId w:val="10"/>
        </w:numPr>
        <w:autoSpaceDE w:val="0"/>
        <w:autoSpaceDN w:val="0"/>
        <w:adjustRightInd w:val="0"/>
        <w:spacing w:line="260" w:lineRule="atLeast"/>
        <w:jc w:val="both"/>
        <w:rPr>
          <w:rFonts w:ascii="Arial" w:hAnsi="Arial" w:cs="Arial"/>
          <w:sz w:val="20"/>
          <w:szCs w:val="20"/>
        </w:rPr>
      </w:pPr>
      <w:r w:rsidRPr="009150E2">
        <w:rPr>
          <w:rFonts w:ascii="Arial" w:hAnsi="Arial" w:cs="Arial"/>
          <w:sz w:val="20"/>
          <w:szCs w:val="20"/>
        </w:rPr>
        <w:lastRenderedPageBreak/>
        <w:t>vso dokumentacijo pripravil in izdelal v slovenskem jeziku;</w:t>
      </w:r>
    </w:p>
    <w:p w14:paraId="4B530046" w14:textId="77777777" w:rsidR="00050E24" w:rsidRPr="009150E2" w:rsidRDefault="00050E24" w:rsidP="00050E24">
      <w:pPr>
        <w:pStyle w:val="Odstavekseznama"/>
        <w:numPr>
          <w:ilvl w:val="0"/>
          <w:numId w:val="10"/>
        </w:numPr>
        <w:autoSpaceDE w:val="0"/>
        <w:autoSpaceDN w:val="0"/>
        <w:adjustRightInd w:val="0"/>
        <w:spacing w:line="260" w:lineRule="atLeast"/>
        <w:jc w:val="both"/>
        <w:rPr>
          <w:rFonts w:ascii="Arial" w:hAnsi="Arial" w:cs="Arial"/>
          <w:sz w:val="20"/>
          <w:szCs w:val="20"/>
        </w:rPr>
      </w:pPr>
      <w:r w:rsidRPr="009150E2">
        <w:rPr>
          <w:rFonts w:ascii="Arial" w:hAnsi="Arial" w:cs="Arial"/>
          <w:sz w:val="20"/>
          <w:szCs w:val="20"/>
        </w:rPr>
        <w:t xml:space="preserve">omogočal ustrezen nadzor naročniku;  </w:t>
      </w:r>
    </w:p>
    <w:p w14:paraId="4A3E63DB" w14:textId="77777777" w:rsidR="00050E24" w:rsidRPr="009150E2" w:rsidRDefault="00050E24" w:rsidP="00050E24">
      <w:pPr>
        <w:pStyle w:val="Odstavekseznama"/>
        <w:numPr>
          <w:ilvl w:val="0"/>
          <w:numId w:val="10"/>
        </w:numPr>
        <w:autoSpaceDE w:val="0"/>
        <w:autoSpaceDN w:val="0"/>
        <w:adjustRightInd w:val="0"/>
        <w:spacing w:line="260" w:lineRule="atLeast"/>
        <w:jc w:val="both"/>
        <w:rPr>
          <w:rFonts w:ascii="Arial" w:hAnsi="Arial" w:cs="Arial"/>
          <w:sz w:val="20"/>
          <w:szCs w:val="20"/>
        </w:rPr>
      </w:pPr>
      <w:r w:rsidRPr="009150E2">
        <w:rPr>
          <w:rFonts w:ascii="Arial" w:hAnsi="Arial" w:cs="Arial"/>
          <w:sz w:val="20"/>
          <w:szCs w:val="20"/>
        </w:rPr>
        <w:t>plačal pogodbeno kazen, kot je določena v tej pogodbi, v primeru zamude, ki bo nastala po izključni krivdi izvajalca;</w:t>
      </w:r>
    </w:p>
    <w:p w14:paraId="5689AE03" w14:textId="77777777" w:rsidR="00050E24" w:rsidRPr="009150E2" w:rsidRDefault="00050E24" w:rsidP="00050E24">
      <w:pPr>
        <w:pStyle w:val="Odstavekseznama"/>
        <w:numPr>
          <w:ilvl w:val="0"/>
          <w:numId w:val="10"/>
        </w:numPr>
        <w:autoSpaceDE w:val="0"/>
        <w:autoSpaceDN w:val="0"/>
        <w:adjustRightInd w:val="0"/>
        <w:spacing w:line="260" w:lineRule="atLeast"/>
        <w:jc w:val="both"/>
        <w:rPr>
          <w:rFonts w:ascii="Arial" w:hAnsi="Arial" w:cs="Arial"/>
          <w:sz w:val="20"/>
          <w:szCs w:val="20"/>
        </w:rPr>
      </w:pPr>
      <w:r w:rsidRPr="009150E2">
        <w:rPr>
          <w:rFonts w:ascii="Arial" w:hAnsi="Arial" w:cs="Arial"/>
          <w:sz w:val="20"/>
          <w:szCs w:val="20"/>
        </w:rPr>
        <w:t>upošteval ostale obveznosti izvajalca, določene v projektni nalogi.</w:t>
      </w:r>
    </w:p>
    <w:p w14:paraId="7AE580AE" w14:textId="77777777" w:rsidR="00050E24" w:rsidRPr="009150E2" w:rsidRDefault="00050E24" w:rsidP="00050E24">
      <w:pPr>
        <w:overflowPunct w:val="0"/>
        <w:autoSpaceDE w:val="0"/>
        <w:autoSpaceDN w:val="0"/>
        <w:adjustRightInd w:val="0"/>
        <w:spacing w:line="260" w:lineRule="atLeast"/>
        <w:jc w:val="both"/>
        <w:textAlignment w:val="baseline"/>
        <w:rPr>
          <w:rFonts w:ascii="Arial" w:hAnsi="Arial" w:cs="Arial"/>
          <w:strike/>
          <w:sz w:val="20"/>
          <w:szCs w:val="20"/>
        </w:rPr>
      </w:pPr>
    </w:p>
    <w:p w14:paraId="51867A03" w14:textId="77777777" w:rsidR="00050E24" w:rsidRPr="009150E2" w:rsidRDefault="00050E24" w:rsidP="00050E24">
      <w:pPr>
        <w:overflowPunct w:val="0"/>
        <w:autoSpaceDE w:val="0"/>
        <w:autoSpaceDN w:val="0"/>
        <w:adjustRightInd w:val="0"/>
        <w:spacing w:line="260" w:lineRule="atLeast"/>
        <w:jc w:val="both"/>
        <w:textAlignment w:val="baseline"/>
        <w:rPr>
          <w:rFonts w:ascii="Arial" w:hAnsi="Arial" w:cs="Arial"/>
          <w:sz w:val="20"/>
          <w:szCs w:val="20"/>
        </w:rPr>
      </w:pPr>
      <w:r w:rsidRPr="009150E2">
        <w:rPr>
          <w:rFonts w:ascii="Arial" w:hAnsi="Arial" w:cs="Arial"/>
          <w:sz w:val="20"/>
          <w:szCs w:val="20"/>
        </w:rPr>
        <w:t>Način izvedbe storitev sme izvajalec izbrati v skladu s svojo strokovno presojo, če ga ne določi naročnik ali če iz vsebine in namena naročila ne izhaja kaj drugega.</w:t>
      </w:r>
    </w:p>
    <w:p w14:paraId="2F03A706" w14:textId="77777777" w:rsidR="00050E24" w:rsidRPr="009150E2" w:rsidRDefault="00050E24" w:rsidP="00050E24">
      <w:pPr>
        <w:overflowPunct w:val="0"/>
        <w:autoSpaceDE w:val="0"/>
        <w:autoSpaceDN w:val="0"/>
        <w:adjustRightInd w:val="0"/>
        <w:spacing w:line="260" w:lineRule="atLeast"/>
        <w:jc w:val="both"/>
        <w:textAlignment w:val="baseline"/>
        <w:rPr>
          <w:rFonts w:ascii="Arial" w:hAnsi="Arial" w:cs="Arial"/>
          <w:sz w:val="20"/>
          <w:szCs w:val="20"/>
        </w:rPr>
      </w:pPr>
    </w:p>
    <w:p w14:paraId="3A2B542B" w14:textId="77777777" w:rsidR="00050E24" w:rsidRPr="009150E2" w:rsidRDefault="00050E24" w:rsidP="00050E24">
      <w:pPr>
        <w:overflowPunct w:val="0"/>
        <w:autoSpaceDE w:val="0"/>
        <w:autoSpaceDN w:val="0"/>
        <w:adjustRightInd w:val="0"/>
        <w:spacing w:line="260" w:lineRule="atLeast"/>
        <w:jc w:val="both"/>
        <w:textAlignment w:val="baseline"/>
        <w:rPr>
          <w:rFonts w:ascii="Arial" w:hAnsi="Arial" w:cs="Arial"/>
          <w:sz w:val="20"/>
          <w:szCs w:val="20"/>
        </w:rPr>
      </w:pPr>
      <w:r w:rsidRPr="009150E2">
        <w:rPr>
          <w:rFonts w:ascii="Arial" w:hAnsi="Arial" w:cs="Arial"/>
          <w:sz w:val="20"/>
          <w:szCs w:val="20"/>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2B48B7EF" w14:textId="77777777" w:rsidR="00050E24" w:rsidRPr="009150E2" w:rsidRDefault="00050E24" w:rsidP="00050E24">
      <w:pPr>
        <w:overflowPunct w:val="0"/>
        <w:autoSpaceDE w:val="0"/>
        <w:autoSpaceDN w:val="0"/>
        <w:adjustRightInd w:val="0"/>
        <w:spacing w:line="260" w:lineRule="atLeast"/>
        <w:jc w:val="both"/>
        <w:textAlignment w:val="baseline"/>
        <w:rPr>
          <w:rFonts w:ascii="Arial" w:hAnsi="Arial" w:cs="Arial"/>
          <w:sz w:val="20"/>
          <w:szCs w:val="20"/>
        </w:rPr>
      </w:pPr>
    </w:p>
    <w:p w14:paraId="1FC51C26" w14:textId="77777777" w:rsidR="00050E24" w:rsidRPr="009150E2" w:rsidRDefault="00050E24" w:rsidP="00050E24">
      <w:pPr>
        <w:overflowPunct w:val="0"/>
        <w:autoSpaceDE w:val="0"/>
        <w:autoSpaceDN w:val="0"/>
        <w:adjustRightInd w:val="0"/>
        <w:spacing w:line="260" w:lineRule="atLeast"/>
        <w:jc w:val="both"/>
        <w:textAlignment w:val="baseline"/>
        <w:rPr>
          <w:rFonts w:ascii="Arial" w:hAnsi="Arial" w:cs="Arial"/>
          <w:sz w:val="20"/>
          <w:szCs w:val="20"/>
        </w:rPr>
      </w:pPr>
      <w:r w:rsidRPr="009150E2">
        <w:rPr>
          <w:rFonts w:ascii="Arial" w:hAnsi="Arial" w:cs="Arial"/>
          <w:sz w:val="20"/>
          <w:szCs w:val="20"/>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67D5ACDA" w14:textId="77777777" w:rsidR="00050E24" w:rsidRPr="000438A3" w:rsidRDefault="00050E24" w:rsidP="00050E24">
      <w:pPr>
        <w:spacing w:line="260" w:lineRule="atLeast"/>
        <w:jc w:val="both"/>
        <w:rPr>
          <w:rFonts w:ascii="Arial" w:eastAsia="Calibri" w:hAnsi="Arial" w:cs="Arial"/>
          <w:sz w:val="20"/>
          <w:szCs w:val="20"/>
        </w:rPr>
      </w:pPr>
    </w:p>
    <w:p w14:paraId="0B55193D" w14:textId="77777777" w:rsidR="00050E24" w:rsidRPr="000438A3" w:rsidRDefault="00050E24" w:rsidP="00050E24">
      <w:pPr>
        <w:spacing w:line="260" w:lineRule="atLeast"/>
        <w:jc w:val="both"/>
        <w:rPr>
          <w:rFonts w:ascii="Arial" w:eastAsia="Calibri" w:hAnsi="Arial" w:cs="Arial"/>
          <w:b/>
          <w:sz w:val="20"/>
          <w:szCs w:val="20"/>
        </w:rPr>
      </w:pPr>
      <w:r w:rsidRPr="000438A3">
        <w:rPr>
          <w:rFonts w:ascii="Arial" w:eastAsia="Calibri" w:hAnsi="Arial" w:cs="Arial"/>
          <w:b/>
          <w:sz w:val="20"/>
          <w:szCs w:val="20"/>
        </w:rPr>
        <w:t>V. OBVEZNOSTI IN ODGOVORNOSTI NAROČNIKA</w:t>
      </w:r>
    </w:p>
    <w:p w14:paraId="5AB5FE2B" w14:textId="77777777" w:rsidR="00050E24" w:rsidRPr="000438A3" w:rsidRDefault="00050E24" w:rsidP="00050E24">
      <w:pPr>
        <w:spacing w:line="260" w:lineRule="atLeast"/>
        <w:jc w:val="both"/>
        <w:rPr>
          <w:rFonts w:ascii="Arial" w:eastAsia="Calibri" w:hAnsi="Arial" w:cs="Arial"/>
          <w:sz w:val="20"/>
          <w:szCs w:val="20"/>
        </w:rPr>
      </w:pPr>
    </w:p>
    <w:p w14:paraId="12E49CA1" w14:textId="77777777" w:rsidR="00050E24" w:rsidRPr="000438A3" w:rsidRDefault="00050E24" w:rsidP="00005CA1">
      <w:pPr>
        <w:numPr>
          <w:ilvl w:val="0"/>
          <w:numId w:val="49"/>
        </w:numPr>
        <w:tabs>
          <w:tab w:val="clear" w:pos="648"/>
          <w:tab w:val="num" w:pos="1356"/>
          <w:tab w:val="num" w:pos="11129"/>
        </w:tabs>
        <w:spacing w:line="260" w:lineRule="atLeast"/>
        <w:jc w:val="center"/>
        <w:rPr>
          <w:rFonts w:ascii="Arial" w:eastAsia="Calibri" w:hAnsi="Arial" w:cs="Arial"/>
          <w:sz w:val="20"/>
          <w:szCs w:val="20"/>
        </w:rPr>
      </w:pPr>
    </w:p>
    <w:p w14:paraId="67597A44" w14:textId="77777777" w:rsidR="00050E24" w:rsidRPr="000438A3" w:rsidRDefault="00050E24" w:rsidP="00050E24">
      <w:pPr>
        <w:spacing w:line="260" w:lineRule="atLeast"/>
        <w:jc w:val="both"/>
        <w:rPr>
          <w:rFonts w:ascii="Arial" w:eastAsia="Calibri" w:hAnsi="Arial" w:cs="Arial"/>
          <w:sz w:val="20"/>
          <w:szCs w:val="20"/>
        </w:rPr>
      </w:pPr>
    </w:p>
    <w:p w14:paraId="6EB4823B" w14:textId="77777777" w:rsidR="00050E24" w:rsidRPr="000438A3" w:rsidRDefault="00050E24" w:rsidP="00050E24">
      <w:pPr>
        <w:overflowPunct w:val="0"/>
        <w:autoSpaceDE w:val="0"/>
        <w:autoSpaceDN w:val="0"/>
        <w:adjustRightInd w:val="0"/>
        <w:spacing w:line="260" w:lineRule="atLeast"/>
        <w:jc w:val="both"/>
        <w:textAlignment w:val="baseline"/>
        <w:rPr>
          <w:rFonts w:ascii="Arial" w:hAnsi="Arial" w:cs="Arial"/>
          <w:sz w:val="20"/>
          <w:szCs w:val="20"/>
        </w:rPr>
      </w:pPr>
      <w:r w:rsidRPr="000438A3">
        <w:rPr>
          <w:rFonts w:ascii="Arial" w:hAnsi="Arial" w:cs="Arial"/>
          <w:sz w:val="20"/>
          <w:szCs w:val="20"/>
        </w:rPr>
        <w:t>S to pogodbo se naročnik zaveže, da bo za opravljena dela po tej pogodbi izvajalcu plačal pogodbeno ceno oziroma posamezne količine dejansko opravljenega dela.</w:t>
      </w:r>
    </w:p>
    <w:p w14:paraId="1DF4F11F" w14:textId="77777777" w:rsidR="00050E24" w:rsidRPr="000438A3" w:rsidRDefault="00050E24" w:rsidP="00050E24">
      <w:pPr>
        <w:tabs>
          <w:tab w:val="center" w:pos="4320"/>
          <w:tab w:val="right" w:pos="8640"/>
        </w:tabs>
        <w:spacing w:line="260" w:lineRule="atLeast"/>
        <w:jc w:val="both"/>
        <w:rPr>
          <w:rFonts w:ascii="Arial" w:hAnsi="Arial" w:cs="Arial"/>
          <w:sz w:val="20"/>
          <w:szCs w:val="20"/>
        </w:rPr>
      </w:pPr>
    </w:p>
    <w:p w14:paraId="58D2E416" w14:textId="77777777" w:rsidR="00050E24" w:rsidRPr="003B136D" w:rsidRDefault="00050E24" w:rsidP="00050E24">
      <w:pPr>
        <w:overflowPunct w:val="0"/>
        <w:autoSpaceDE w:val="0"/>
        <w:autoSpaceDN w:val="0"/>
        <w:adjustRightInd w:val="0"/>
        <w:spacing w:line="260" w:lineRule="atLeast"/>
        <w:jc w:val="both"/>
        <w:textAlignment w:val="baseline"/>
        <w:rPr>
          <w:rFonts w:ascii="Arial" w:hAnsi="Arial" w:cs="Arial"/>
          <w:sz w:val="20"/>
          <w:szCs w:val="20"/>
        </w:rPr>
      </w:pPr>
      <w:r w:rsidRPr="000438A3">
        <w:rPr>
          <w:rFonts w:ascii="Arial" w:hAnsi="Arial" w:cs="Arial"/>
          <w:sz w:val="20"/>
          <w:szCs w:val="20"/>
        </w:rPr>
        <w:t xml:space="preserve">Naročnik </w:t>
      </w:r>
      <w:r w:rsidRPr="003B136D">
        <w:rPr>
          <w:rFonts w:ascii="Arial" w:hAnsi="Arial" w:cs="Arial"/>
          <w:sz w:val="20"/>
          <w:szCs w:val="20"/>
        </w:rPr>
        <w:t xml:space="preserve">se obvezuje, da bo: </w:t>
      </w:r>
    </w:p>
    <w:p w14:paraId="2D85182E" w14:textId="77777777" w:rsidR="00050E24" w:rsidRPr="003B136D" w:rsidRDefault="00050E24" w:rsidP="00005CA1">
      <w:pPr>
        <w:pStyle w:val="Odstavekseznama"/>
        <w:numPr>
          <w:ilvl w:val="0"/>
          <w:numId w:val="50"/>
        </w:numPr>
        <w:autoSpaceDE w:val="0"/>
        <w:autoSpaceDN w:val="0"/>
        <w:adjustRightInd w:val="0"/>
        <w:spacing w:line="260" w:lineRule="atLeast"/>
        <w:jc w:val="both"/>
        <w:rPr>
          <w:rFonts w:ascii="Arial" w:hAnsi="Arial" w:cs="Arial"/>
          <w:sz w:val="20"/>
          <w:szCs w:val="20"/>
        </w:rPr>
      </w:pPr>
      <w:r w:rsidRPr="003B136D">
        <w:rPr>
          <w:rFonts w:ascii="Arial" w:hAnsi="Arial" w:cs="Arial"/>
          <w:sz w:val="20"/>
          <w:szCs w:val="20"/>
        </w:rPr>
        <w:t xml:space="preserve">izpolnjeval vse predvidene obveznosti v rokih in na predviden način;  </w:t>
      </w:r>
    </w:p>
    <w:p w14:paraId="65FD5DAC" w14:textId="77777777" w:rsidR="00050E24" w:rsidRPr="003B136D" w:rsidRDefault="00050E24" w:rsidP="00005CA1">
      <w:pPr>
        <w:pStyle w:val="Odstavekseznama"/>
        <w:numPr>
          <w:ilvl w:val="0"/>
          <w:numId w:val="50"/>
        </w:numPr>
        <w:autoSpaceDE w:val="0"/>
        <w:autoSpaceDN w:val="0"/>
        <w:adjustRightInd w:val="0"/>
        <w:spacing w:line="260" w:lineRule="atLeast"/>
        <w:jc w:val="both"/>
        <w:rPr>
          <w:rFonts w:ascii="Arial" w:hAnsi="Arial" w:cs="Arial"/>
          <w:sz w:val="20"/>
          <w:szCs w:val="20"/>
        </w:rPr>
      </w:pPr>
      <w:r w:rsidRPr="003B136D">
        <w:rPr>
          <w:rFonts w:ascii="Arial" w:hAnsi="Arial" w:cs="Arial"/>
          <w:sz w:val="20"/>
          <w:szCs w:val="20"/>
        </w:rPr>
        <w:t xml:space="preserve">zagotovil razpoložljivost potrebnih človeških, informacijskih in finančnih virov;  </w:t>
      </w:r>
    </w:p>
    <w:p w14:paraId="43FF7BD5" w14:textId="77777777" w:rsidR="00050E24" w:rsidRPr="003B136D" w:rsidRDefault="00050E24" w:rsidP="00005CA1">
      <w:pPr>
        <w:pStyle w:val="Odstavekseznama"/>
        <w:numPr>
          <w:ilvl w:val="0"/>
          <w:numId w:val="50"/>
        </w:numPr>
        <w:autoSpaceDE w:val="0"/>
        <w:autoSpaceDN w:val="0"/>
        <w:adjustRightInd w:val="0"/>
        <w:spacing w:line="260" w:lineRule="atLeast"/>
        <w:jc w:val="both"/>
        <w:rPr>
          <w:rFonts w:ascii="Arial" w:hAnsi="Arial" w:cs="Arial"/>
          <w:sz w:val="20"/>
          <w:szCs w:val="20"/>
        </w:rPr>
      </w:pPr>
      <w:r w:rsidRPr="003B136D">
        <w:rPr>
          <w:rFonts w:ascii="Arial" w:hAnsi="Arial" w:cs="Arial"/>
          <w:sz w:val="20"/>
          <w:szCs w:val="20"/>
        </w:rPr>
        <w:t>izvajalcu omogočil dostop do dokumentacije, ki jo ima na razpolago in je potrebna za izvedbo prevzetih storitev;</w:t>
      </w:r>
    </w:p>
    <w:p w14:paraId="3B3E66E2" w14:textId="77777777" w:rsidR="00050E24" w:rsidRPr="003B136D" w:rsidRDefault="00050E24" w:rsidP="00005CA1">
      <w:pPr>
        <w:pStyle w:val="Odstavekseznama"/>
        <w:numPr>
          <w:ilvl w:val="0"/>
          <w:numId w:val="50"/>
        </w:numPr>
        <w:autoSpaceDE w:val="0"/>
        <w:autoSpaceDN w:val="0"/>
        <w:adjustRightInd w:val="0"/>
        <w:spacing w:line="260" w:lineRule="atLeast"/>
        <w:jc w:val="both"/>
        <w:rPr>
          <w:rFonts w:ascii="Arial" w:hAnsi="Arial" w:cs="Arial"/>
          <w:sz w:val="20"/>
          <w:szCs w:val="20"/>
        </w:rPr>
      </w:pPr>
      <w:r w:rsidRPr="003B136D">
        <w:rPr>
          <w:rFonts w:ascii="Arial" w:hAnsi="Arial" w:cs="Arial"/>
          <w:sz w:val="20"/>
          <w:szCs w:val="20"/>
        </w:rPr>
        <w:t>izvajalcu nudil prostor na sedežu naročnika z ustrezno opremo za potrebe koordinacije projekta z naročnikom;</w:t>
      </w:r>
    </w:p>
    <w:p w14:paraId="63FDB109" w14:textId="77777777" w:rsidR="00050E24" w:rsidRPr="003B136D" w:rsidRDefault="00050E24" w:rsidP="00005CA1">
      <w:pPr>
        <w:pStyle w:val="Odstavekseznama"/>
        <w:numPr>
          <w:ilvl w:val="0"/>
          <w:numId w:val="50"/>
        </w:numPr>
        <w:autoSpaceDE w:val="0"/>
        <w:autoSpaceDN w:val="0"/>
        <w:adjustRightInd w:val="0"/>
        <w:spacing w:line="260" w:lineRule="atLeast"/>
        <w:jc w:val="both"/>
        <w:rPr>
          <w:rFonts w:ascii="Arial" w:hAnsi="Arial" w:cs="Arial"/>
          <w:sz w:val="20"/>
          <w:szCs w:val="20"/>
        </w:rPr>
      </w:pPr>
      <w:r w:rsidRPr="003B136D">
        <w:rPr>
          <w:rFonts w:ascii="Arial" w:hAnsi="Arial" w:cs="Arial"/>
          <w:sz w:val="20"/>
          <w:szCs w:val="20"/>
        </w:rPr>
        <w:t>plačeval naročene storitve v dogovorjenih rokih.</w:t>
      </w:r>
    </w:p>
    <w:p w14:paraId="167D844F" w14:textId="77777777" w:rsidR="00050E24" w:rsidRPr="003B136D" w:rsidRDefault="00050E24" w:rsidP="00050E24">
      <w:pPr>
        <w:spacing w:line="260" w:lineRule="atLeast"/>
        <w:jc w:val="both"/>
        <w:rPr>
          <w:rFonts w:ascii="Arial" w:eastAsia="Calibri" w:hAnsi="Arial" w:cs="Arial"/>
          <w:b/>
          <w:sz w:val="20"/>
          <w:szCs w:val="20"/>
        </w:rPr>
      </w:pPr>
    </w:p>
    <w:p w14:paraId="68497C99" w14:textId="77777777" w:rsidR="00050E24" w:rsidRPr="003B136D" w:rsidRDefault="00050E24" w:rsidP="00050E24">
      <w:pPr>
        <w:spacing w:line="260" w:lineRule="atLeast"/>
        <w:jc w:val="both"/>
        <w:rPr>
          <w:rFonts w:ascii="Arial" w:eastAsia="Calibri" w:hAnsi="Arial" w:cs="Arial"/>
          <w:b/>
          <w:sz w:val="20"/>
          <w:szCs w:val="20"/>
        </w:rPr>
      </w:pPr>
      <w:r w:rsidRPr="003B136D">
        <w:rPr>
          <w:rFonts w:ascii="Arial" w:eastAsia="Calibri" w:hAnsi="Arial" w:cs="Arial"/>
          <w:b/>
          <w:sz w:val="20"/>
          <w:szCs w:val="20"/>
        </w:rPr>
        <w:t>VI. PREVZEM POGODBENEGA DELA</w:t>
      </w:r>
    </w:p>
    <w:p w14:paraId="663DF8BC" w14:textId="77777777" w:rsidR="00050E24" w:rsidRPr="003B136D" w:rsidRDefault="00050E24" w:rsidP="00050E24">
      <w:pPr>
        <w:spacing w:line="260" w:lineRule="atLeast"/>
        <w:jc w:val="both"/>
        <w:rPr>
          <w:rFonts w:ascii="Arial" w:eastAsia="Calibri" w:hAnsi="Arial" w:cs="Arial"/>
          <w:sz w:val="20"/>
          <w:szCs w:val="20"/>
        </w:rPr>
      </w:pPr>
    </w:p>
    <w:p w14:paraId="727C2780" w14:textId="77777777" w:rsidR="00050E24" w:rsidRPr="003B136D" w:rsidRDefault="00050E24" w:rsidP="00005CA1">
      <w:pPr>
        <w:numPr>
          <w:ilvl w:val="0"/>
          <w:numId w:val="49"/>
        </w:numPr>
        <w:tabs>
          <w:tab w:val="clear" w:pos="648"/>
          <w:tab w:val="num" w:pos="1356"/>
          <w:tab w:val="num" w:pos="11129"/>
        </w:tabs>
        <w:spacing w:line="260" w:lineRule="atLeast"/>
        <w:jc w:val="center"/>
        <w:rPr>
          <w:rFonts w:ascii="Arial" w:eastAsia="Calibri" w:hAnsi="Arial" w:cs="Arial"/>
          <w:sz w:val="20"/>
          <w:szCs w:val="20"/>
        </w:rPr>
      </w:pPr>
    </w:p>
    <w:p w14:paraId="20044639" w14:textId="77777777" w:rsidR="00050E24" w:rsidRPr="003B136D" w:rsidRDefault="00050E24" w:rsidP="00050E24">
      <w:pPr>
        <w:spacing w:line="260" w:lineRule="atLeast"/>
        <w:jc w:val="both"/>
        <w:rPr>
          <w:rFonts w:ascii="Arial" w:eastAsia="Calibri" w:hAnsi="Arial" w:cs="Arial"/>
          <w:sz w:val="20"/>
          <w:szCs w:val="20"/>
        </w:rPr>
      </w:pPr>
    </w:p>
    <w:p w14:paraId="5F06C1C3" w14:textId="77777777" w:rsidR="00050E24" w:rsidRPr="003B136D" w:rsidRDefault="00050E24" w:rsidP="00050E24">
      <w:pPr>
        <w:spacing w:line="260" w:lineRule="atLeast"/>
        <w:jc w:val="both"/>
        <w:rPr>
          <w:rFonts w:ascii="Arial" w:hAnsi="Arial" w:cs="Arial"/>
          <w:sz w:val="20"/>
          <w:szCs w:val="20"/>
        </w:rPr>
      </w:pPr>
      <w:r w:rsidRPr="003B136D">
        <w:rPr>
          <w:rFonts w:ascii="Arial" w:hAnsi="Arial" w:cs="Arial"/>
          <w:sz w:val="20"/>
          <w:szCs w:val="20"/>
        </w:rPr>
        <w:t>Prevzem izvršenega pogodbenega dela obsega:</w:t>
      </w:r>
    </w:p>
    <w:p w14:paraId="21443381" w14:textId="77777777" w:rsidR="00050E24" w:rsidRPr="003B136D" w:rsidRDefault="00050E24" w:rsidP="00005CA1">
      <w:pPr>
        <w:pStyle w:val="Odstavekseznama"/>
        <w:numPr>
          <w:ilvl w:val="0"/>
          <w:numId w:val="51"/>
        </w:numPr>
        <w:autoSpaceDE w:val="0"/>
        <w:autoSpaceDN w:val="0"/>
        <w:adjustRightInd w:val="0"/>
        <w:spacing w:line="260" w:lineRule="atLeast"/>
        <w:jc w:val="both"/>
        <w:rPr>
          <w:rFonts w:ascii="Arial" w:hAnsi="Arial" w:cs="Arial"/>
          <w:sz w:val="20"/>
          <w:szCs w:val="20"/>
        </w:rPr>
      </w:pPr>
      <w:r w:rsidRPr="003B136D">
        <w:rPr>
          <w:rFonts w:ascii="Arial" w:hAnsi="Arial" w:cs="Arial"/>
          <w:sz w:val="20"/>
          <w:szCs w:val="20"/>
        </w:rPr>
        <w:t>pregled oddanega dela s strani naročnika,</w:t>
      </w:r>
    </w:p>
    <w:p w14:paraId="50789149" w14:textId="77777777" w:rsidR="00050E24" w:rsidRPr="003B136D" w:rsidRDefault="00050E24" w:rsidP="00005CA1">
      <w:pPr>
        <w:pStyle w:val="Odstavekseznama"/>
        <w:numPr>
          <w:ilvl w:val="0"/>
          <w:numId w:val="51"/>
        </w:numPr>
        <w:autoSpaceDE w:val="0"/>
        <w:autoSpaceDN w:val="0"/>
        <w:adjustRightInd w:val="0"/>
        <w:spacing w:line="260" w:lineRule="atLeast"/>
        <w:jc w:val="both"/>
        <w:rPr>
          <w:rFonts w:ascii="Arial" w:hAnsi="Arial" w:cs="Arial"/>
          <w:sz w:val="20"/>
          <w:szCs w:val="20"/>
        </w:rPr>
      </w:pPr>
      <w:r w:rsidRPr="003B136D">
        <w:rPr>
          <w:rFonts w:ascii="Arial" w:hAnsi="Arial" w:cs="Arial"/>
          <w:sz w:val="20"/>
          <w:szCs w:val="20"/>
        </w:rPr>
        <w:t>odpravo napak oziroma pomanjkljivosti v roku in po navodilih naročnika in</w:t>
      </w:r>
    </w:p>
    <w:p w14:paraId="3C6A8AEA" w14:textId="77777777" w:rsidR="00050E24" w:rsidRPr="003B136D" w:rsidRDefault="00050E24" w:rsidP="00005CA1">
      <w:pPr>
        <w:pStyle w:val="Odstavekseznama"/>
        <w:numPr>
          <w:ilvl w:val="0"/>
          <w:numId w:val="51"/>
        </w:numPr>
        <w:autoSpaceDE w:val="0"/>
        <w:autoSpaceDN w:val="0"/>
        <w:adjustRightInd w:val="0"/>
        <w:spacing w:line="260" w:lineRule="atLeast"/>
        <w:jc w:val="both"/>
        <w:rPr>
          <w:rFonts w:ascii="Arial" w:hAnsi="Arial" w:cs="Arial"/>
          <w:sz w:val="20"/>
          <w:szCs w:val="20"/>
        </w:rPr>
      </w:pPr>
      <w:r w:rsidRPr="003B136D">
        <w:rPr>
          <w:rFonts w:ascii="Arial" w:hAnsi="Arial" w:cs="Arial"/>
          <w:sz w:val="20"/>
          <w:szCs w:val="20"/>
        </w:rPr>
        <w:t>dokončni kvalitativni prevzem izvršenega dela.</w:t>
      </w:r>
    </w:p>
    <w:p w14:paraId="5E601457" w14:textId="77777777" w:rsidR="00050E24" w:rsidRPr="003B136D" w:rsidRDefault="00050E24" w:rsidP="00050E24">
      <w:pPr>
        <w:spacing w:line="260" w:lineRule="atLeast"/>
        <w:jc w:val="both"/>
        <w:rPr>
          <w:rFonts w:ascii="Arial" w:hAnsi="Arial" w:cs="Arial"/>
          <w:sz w:val="20"/>
          <w:szCs w:val="20"/>
        </w:rPr>
      </w:pPr>
    </w:p>
    <w:p w14:paraId="26F92593" w14:textId="77777777" w:rsidR="00050E24" w:rsidRPr="003B136D" w:rsidRDefault="00050E24" w:rsidP="00050E24">
      <w:pPr>
        <w:spacing w:line="260" w:lineRule="atLeast"/>
        <w:jc w:val="both"/>
        <w:rPr>
          <w:rFonts w:ascii="Arial" w:hAnsi="Arial" w:cs="Arial"/>
          <w:sz w:val="20"/>
          <w:szCs w:val="20"/>
        </w:rPr>
      </w:pPr>
      <w:r w:rsidRPr="003B136D">
        <w:rPr>
          <w:rFonts w:ascii="Arial" w:hAnsi="Arial" w:cs="Arial"/>
          <w:sz w:val="20"/>
          <w:szCs w:val="20"/>
        </w:rPr>
        <w:t>Prevzem izvršenega pogodbenega dela obsega oddajo izdelane končne verzije posameznih gradiv za posamezno fazo v številu in obliki</w:t>
      </w:r>
      <w:r>
        <w:rPr>
          <w:rFonts w:ascii="Arial" w:hAnsi="Arial" w:cs="Arial"/>
          <w:sz w:val="20"/>
          <w:szCs w:val="20"/>
        </w:rPr>
        <w:t>,</w:t>
      </w:r>
      <w:r w:rsidRPr="003B136D">
        <w:rPr>
          <w:rFonts w:ascii="Arial" w:hAnsi="Arial" w:cs="Arial"/>
          <w:sz w:val="20"/>
          <w:szCs w:val="20"/>
        </w:rPr>
        <w:t xml:space="preserve"> kot izhaja iz projektne naloge. Prevzem se izvede in evidentira na sedežu naročnika ali v skladu z dogovorom z naročnikom.</w:t>
      </w:r>
    </w:p>
    <w:p w14:paraId="3F233552" w14:textId="77777777" w:rsidR="00050E24" w:rsidRPr="003B136D" w:rsidRDefault="00050E24" w:rsidP="00050E24">
      <w:pPr>
        <w:spacing w:line="260" w:lineRule="atLeast"/>
        <w:jc w:val="both"/>
        <w:rPr>
          <w:rFonts w:ascii="Arial" w:hAnsi="Arial" w:cs="Arial"/>
          <w:sz w:val="20"/>
          <w:szCs w:val="20"/>
        </w:rPr>
      </w:pPr>
    </w:p>
    <w:p w14:paraId="44C1581D" w14:textId="77777777" w:rsidR="00050E24" w:rsidRPr="003B136D" w:rsidRDefault="00050E24" w:rsidP="00050E24">
      <w:pPr>
        <w:spacing w:line="260" w:lineRule="atLeast"/>
        <w:jc w:val="both"/>
        <w:rPr>
          <w:rFonts w:ascii="Arial" w:hAnsi="Arial" w:cs="Arial"/>
          <w:sz w:val="20"/>
          <w:szCs w:val="20"/>
        </w:rPr>
      </w:pPr>
      <w:r w:rsidRPr="003B136D">
        <w:rPr>
          <w:rFonts w:ascii="Arial" w:hAnsi="Arial" w:cs="Arial"/>
          <w:sz w:val="20"/>
          <w:szCs w:val="20"/>
        </w:rPr>
        <w:t xml:space="preserve">Izvajalec se obveže, da bo ob dokončnem kvalitativnem prevzemu izvršenega dela predal naročniku vso dokumentacijo o storitvah in izdelkih.  </w:t>
      </w:r>
    </w:p>
    <w:p w14:paraId="485E3BC2" w14:textId="77777777" w:rsidR="00050E24" w:rsidRPr="003B136D" w:rsidRDefault="00050E24" w:rsidP="00050E24">
      <w:pPr>
        <w:overflowPunct w:val="0"/>
        <w:autoSpaceDE w:val="0"/>
        <w:autoSpaceDN w:val="0"/>
        <w:adjustRightInd w:val="0"/>
        <w:spacing w:line="260" w:lineRule="atLeast"/>
        <w:jc w:val="both"/>
        <w:textAlignment w:val="baseline"/>
        <w:rPr>
          <w:rFonts w:ascii="Arial" w:hAnsi="Arial" w:cs="Arial"/>
          <w:sz w:val="20"/>
          <w:szCs w:val="20"/>
        </w:rPr>
      </w:pPr>
    </w:p>
    <w:p w14:paraId="6227588B" w14:textId="77777777" w:rsidR="00050E24" w:rsidRPr="003B136D" w:rsidRDefault="00050E24" w:rsidP="00050E24">
      <w:pPr>
        <w:overflowPunct w:val="0"/>
        <w:autoSpaceDE w:val="0"/>
        <w:autoSpaceDN w:val="0"/>
        <w:adjustRightInd w:val="0"/>
        <w:spacing w:line="260" w:lineRule="atLeast"/>
        <w:jc w:val="both"/>
        <w:textAlignment w:val="baseline"/>
        <w:rPr>
          <w:rFonts w:ascii="Arial" w:hAnsi="Arial" w:cs="Arial"/>
          <w:strike/>
          <w:sz w:val="20"/>
          <w:szCs w:val="20"/>
        </w:rPr>
      </w:pPr>
      <w:r w:rsidRPr="003B136D">
        <w:rPr>
          <w:rFonts w:ascii="Arial" w:hAnsi="Arial" w:cs="Arial"/>
          <w:sz w:val="20"/>
          <w:szCs w:val="20"/>
        </w:rPr>
        <w:t xml:space="preserve">Preverjanje kvalitete in obsega realizacije predmeta pogodbe izvaja naročnik, ki po potrebi, za posamezne naloge predmeta, lahko organizira komisijo. </w:t>
      </w:r>
    </w:p>
    <w:p w14:paraId="1A7CA8E3" w14:textId="77777777" w:rsidR="00050E24" w:rsidRPr="003B136D" w:rsidRDefault="00050E24" w:rsidP="00050E24">
      <w:pPr>
        <w:spacing w:line="260" w:lineRule="atLeast"/>
        <w:jc w:val="both"/>
        <w:rPr>
          <w:rFonts w:ascii="Arial" w:hAnsi="Arial" w:cs="Arial"/>
          <w:sz w:val="20"/>
          <w:szCs w:val="20"/>
        </w:rPr>
      </w:pPr>
    </w:p>
    <w:p w14:paraId="3B67BE84" w14:textId="77777777" w:rsidR="00050E24" w:rsidRPr="003B136D" w:rsidRDefault="00050E24" w:rsidP="00050E24">
      <w:pPr>
        <w:spacing w:line="260" w:lineRule="atLeast"/>
        <w:jc w:val="both"/>
        <w:rPr>
          <w:rFonts w:ascii="Arial" w:hAnsi="Arial" w:cs="Arial"/>
          <w:sz w:val="20"/>
          <w:szCs w:val="20"/>
        </w:rPr>
      </w:pPr>
      <w:r w:rsidRPr="003B136D">
        <w:rPr>
          <w:rFonts w:ascii="Arial" w:hAnsi="Arial" w:cs="Arial"/>
          <w:sz w:val="20"/>
          <w:szCs w:val="20"/>
        </w:rPr>
        <w:t>Rezultati teh preverjanj morajo biti dokumentirani in so tudi pogoj za realizacijo plačil. Dokumentiranje je lahko v pisni ali elektronski obliki.</w:t>
      </w:r>
    </w:p>
    <w:p w14:paraId="1604B4AF" w14:textId="77777777" w:rsidR="00050E24" w:rsidRPr="003B136D" w:rsidRDefault="00050E24" w:rsidP="00050E24">
      <w:pPr>
        <w:spacing w:line="260" w:lineRule="atLeast"/>
        <w:jc w:val="both"/>
        <w:rPr>
          <w:rFonts w:ascii="Arial" w:hAnsi="Arial" w:cs="Arial"/>
          <w:sz w:val="20"/>
          <w:szCs w:val="20"/>
        </w:rPr>
      </w:pPr>
    </w:p>
    <w:p w14:paraId="4D94522C" w14:textId="77777777" w:rsidR="00050E24" w:rsidRDefault="00050E24" w:rsidP="00050E24">
      <w:pPr>
        <w:spacing w:line="260" w:lineRule="atLeast"/>
        <w:jc w:val="both"/>
        <w:rPr>
          <w:rFonts w:ascii="Arial" w:eastAsia="Calibri" w:hAnsi="Arial" w:cs="Arial"/>
          <w:b/>
          <w:sz w:val="20"/>
          <w:szCs w:val="20"/>
        </w:rPr>
      </w:pPr>
      <w:r w:rsidRPr="003B136D">
        <w:rPr>
          <w:rFonts w:ascii="Arial" w:eastAsia="Calibri" w:hAnsi="Arial" w:cs="Arial"/>
          <w:b/>
          <w:sz w:val="20"/>
          <w:szCs w:val="20"/>
        </w:rPr>
        <w:lastRenderedPageBreak/>
        <w:t>VII. POROČANJE</w:t>
      </w:r>
    </w:p>
    <w:p w14:paraId="4E214F74" w14:textId="77777777" w:rsidR="00050E24" w:rsidRPr="003B136D" w:rsidRDefault="00050E24" w:rsidP="00050E24">
      <w:pPr>
        <w:spacing w:line="260" w:lineRule="atLeast"/>
        <w:jc w:val="both"/>
        <w:rPr>
          <w:rFonts w:ascii="Arial" w:eastAsia="Calibri" w:hAnsi="Arial" w:cs="Arial"/>
          <w:b/>
          <w:sz w:val="20"/>
          <w:szCs w:val="20"/>
        </w:rPr>
      </w:pPr>
    </w:p>
    <w:p w14:paraId="6EF1FD70" w14:textId="77777777" w:rsidR="00050E24" w:rsidRPr="003B136D" w:rsidRDefault="00050E24" w:rsidP="00005CA1">
      <w:pPr>
        <w:keepNext/>
        <w:numPr>
          <w:ilvl w:val="0"/>
          <w:numId w:val="49"/>
        </w:numPr>
        <w:tabs>
          <w:tab w:val="num" w:pos="16087"/>
        </w:tabs>
        <w:spacing w:line="260" w:lineRule="atLeast"/>
        <w:jc w:val="center"/>
        <w:rPr>
          <w:rFonts w:ascii="Arial" w:hAnsi="Arial" w:cs="Arial"/>
          <w:sz w:val="20"/>
          <w:szCs w:val="20"/>
        </w:rPr>
      </w:pPr>
    </w:p>
    <w:p w14:paraId="5494ABE5" w14:textId="77777777" w:rsidR="00050E24" w:rsidRPr="003B136D" w:rsidRDefault="00050E24" w:rsidP="00050E24">
      <w:pPr>
        <w:spacing w:line="260" w:lineRule="atLeast"/>
        <w:jc w:val="both"/>
        <w:rPr>
          <w:rFonts w:ascii="Arial" w:hAnsi="Arial" w:cs="Arial"/>
          <w:sz w:val="20"/>
          <w:szCs w:val="20"/>
        </w:rPr>
      </w:pPr>
    </w:p>
    <w:p w14:paraId="669353EB" w14:textId="77777777" w:rsidR="00050E24" w:rsidRPr="003B136D" w:rsidRDefault="00050E24" w:rsidP="00050E24">
      <w:pPr>
        <w:spacing w:line="260" w:lineRule="atLeast"/>
        <w:jc w:val="both"/>
        <w:rPr>
          <w:rFonts w:ascii="Arial" w:hAnsi="Arial" w:cs="Arial"/>
          <w:sz w:val="20"/>
          <w:szCs w:val="20"/>
        </w:rPr>
      </w:pPr>
      <w:r w:rsidRPr="003B136D">
        <w:rPr>
          <w:rFonts w:ascii="Arial" w:hAnsi="Arial" w:cs="Arial"/>
          <w:sz w:val="20"/>
          <w:szCs w:val="20"/>
        </w:rPr>
        <w:t>Izvajalec je dolžan:</w:t>
      </w:r>
    </w:p>
    <w:p w14:paraId="3D075582" w14:textId="77777777" w:rsidR="00050E24" w:rsidRPr="003B136D" w:rsidRDefault="00050E24" w:rsidP="00005CA1">
      <w:pPr>
        <w:pStyle w:val="Odstavekseznama"/>
        <w:numPr>
          <w:ilvl w:val="0"/>
          <w:numId w:val="52"/>
        </w:numPr>
        <w:autoSpaceDE w:val="0"/>
        <w:autoSpaceDN w:val="0"/>
        <w:adjustRightInd w:val="0"/>
        <w:spacing w:line="260" w:lineRule="atLeast"/>
        <w:jc w:val="both"/>
        <w:rPr>
          <w:rFonts w:ascii="Arial" w:hAnsi="Arial" w:cs="Arial"/>
          <w:sz w:val="20"/>
          <w:szCs w:val="20"/>
        </w:rPr>
      </w:pPr>
      <w:r w:rsidRPr="003B136D">
        <w:rPr>
          <w:rFonts w:ascii="Arial" w:hAnsi="Arial" w:cs="Arial"/>
          <w:sz w:val="20"/>
          <w:szCs w:val="20"/>
        </w:rPr>
        <w:t>v času izvajanja te pogodbe naročniku v pisni obliki poročati o realizaciji storitev po zaključeni posamezni fazi;</w:t>
      </w:r>
    </w:p>
    <w:p w14:paraId="5D682EB9" w14:textId="77777777" w:rsidR="00050E24" w:rsidRPr="003B136D" w:rsidRDefault="00050E24" w:rsidP="00005CA1">
      <w:pPr>
        <w:pStyle w:val="Odstavekseznama"/>
        <w:numPr>
          <w:ilvl w:val="0"/>
          <w:numId w:val="52"/>
        </w:numPr>
        <w:autoSpaceDE w:val="0"/>
        <w:autoSpaceDN w:val="0"/>
        <w:adjustRightInd w:val="0"/>
        <w:spacing w:line="260" w:lineRule="atLeast"/>
        <w:jc w:val="both"/>
        <w:rPr>
          <w:rFonts w:ascii="Arial" w:hAnsi="Arial" w:cs="Arial"/>
          <w:sz w:val="20"/>
          <w:szCs w:val="20"/>
        </w:rPr>
      </w:pPr>
      <w:r w:rsidRPr="003B136D">
        <w:rPr>
          <w:rFonts w:ascii="Arial" w:hAnsi="Arial" w:cs="Arial"/>
          <w:sz w:val="20"/>
          <w:szCs w:val="20"/>
        </w:rPr>
        <w:t>takoj po dokončanju pogodbenih obveznosti pisno obvestiti naročnika, da so storitve po pogodbi končane.</w:t>
      </w:r>
    </w:p>
    <w:p w14:paraId="00D54887" w14:textId="77777777" w:rsidR="00050E24" w:rsidRPr="003B136D" w:rsidRDefault="00050E24" w:rsidP="00050E24">
      <w:pPr>
        <w:spacing w:line="260" w:lineRule="atLeast"/>
        <w:jc w:val="both"/>
        <w:rPr>
          <w:rFonts w:ascii="Arial" w:hAnsi="Arial" w:cs="Arial"/>
          <w:sz w:val="20"/>
          <w:szCs w:val="20"/>
        </w:rPr>
      </w:pPr>
    </w:p>
    <w:p w14:paraId="114C03F1" w14:textId="77777777" w:rsidR="00050E24" w:rsidRPr="003B136D" w:rsidRDefault="00050E24" w:rsidP="00050E24">
      <w:pPr>
        <w:spacing w:line="260" w:lineRule="atLeast"/>
        <w:jc w:val="both"/>
        <w:rPr>
          <w:rFonts w:ascii="Arial" w:hAnsi="Arial" w:cs="Arial"/>
          <w:sz w:val="20"/>
          <w:szCs w:val="20"/>
        </w:rPr>
      </w:pPr>
      <w:r w:rsidRPr="003B136D">
        <w:rPr>
          <w:rFonts w:ascii="Arial" w:hAnsi="Arial" w:cs="Arial"/>
          <w:sz w:val="20"/>
          <w:szCs w:val="20"/>
        </w:rPr>
        <w:t xml:space="preserve">Naročnik lahko zahteva vmesno poročilo v katerem koli trenutku med izvajanjem pogodbenega dela. Izvajalec se obveže, da bo po dokončanem pogodbenem delu predal naročniku vso dokumentacijo o storitvah in izdelkih.  </w:t>
      </w:r>
    </w:p>
    <w:p w14:paraId="2C3FDE10" w14:textId="77777777" w:rsidR="00050E24" w:rsidRPr="003B136D" w:rsidRDefault="00050E24" w:rsidP="00050E24">
      <w:pPr>
        <w:spacing w:line="260" w:lineRule="atLeast"/>
        <w:jc w:val="both"/>
        <w:rPr>
          <w:rFonts w:ascii="Arial" w:hAnsi="Arial" w:cs="Arial"/>
          <w:sz w:val="20"/>
          <w:szCs w:val="20"/>
        </w:rPr>
      </w:pPr>
    </w:p>
    <w:p w14:paraId="2936E2EB" w14:textId="77777777" w:rsidR="00050E24" w:rsidRPr="003B136D" w:rsidRDefault="00050E24" w:rsidP="00050E24">
      <w:pPr>
        <w:spacing w:line="260" w:lineRule="atLeast"/>
        <w:jc w:val="both"/>
        <w:rPr>
          <w:rFonts w:ascii="Arial" w:hAnsi="Arial" w:cs="Arial"/>
          <w:bCs/>
          <w:sz w:val="20"/>
          <w:szCs w:val="20"/>
        </w:rPr>
      </w:pPr>
      <w:r w:rsidRPr="003B136D">
        <w:rPr>
          <w:rFonts w:ascii="Arial" w:hAnsi="Arial" w:cs="Arial"/>
          <w:sz w:val="20"/>
          <w:szCs w:val="20"/>
        </w:rPr>
        <w:t xml:space="preserve">Naročnik fazna poročila in končno poročilo pisno potrdi ali zavrne najkasneje v roku 10 dni po prejemu. Dela so zaključena s potrditvijo končnega poročila o izvedbi del. </w:t>
      </w:r>
    </w:p>
    <w:p w14:paraId="39AC1E10" w14:textId="77777777" w:rsidR="00050E24" w:rsidRPr="003B136D" w:rsidRDefault="00050E24" w:rsidP="00050E24">
      <w:pPr>
        <w:spacing w:line="260" w:lineRule="atLeast"/>
        <w:jc w:val="both"/>
        <w:rPr>
          <w:rFonts w:ascii="Arial" w:hAnsi="Arial" w:cs="Arial"/>
          <w:sz w:val="20"/>
          <w:szCs w:val="20"/>
        </w:rPr>
      </w:pPr>
    </w:p>
    <w:p w14:paraId="1B0A0EFD" w14:textId="77777777" w:rsidR="00050E24" w:rsidRPr="003B136D" w:rsidRDefault="00050E24" w:rsidP="00050E24">
      <w:pPr>
        <w:spacing w:line="260" w:lineRule="atLeast"/>
        <w:jc w:val="both"/>
        <w:rPr>
          <w:rFonts w:ascii="Arial" w:hAnsi="Arial" w:cs="Arial"/>
          <w:sz w:val="20"/>
          <w:szCs w:val="20"/>
        </w:rPr>
      </w:pPr>
      <w:r w:rsidRPr="003B136D">
        <w:rPr>
          <w:rFonts w:ascii="Arial" w:hAnsi="Arial" w:cs="Arial"/>
          <w:sz w:val="20"/>
          <w:szCs w:val="20"/>
        </w:rPr>
        <w:t>Po pregledu in prevzemu izvršenega pogodbenega dela izvajalec ne odgovarja več za pomanjkljivosti, ki bi se mogle ugotoviti z običajnim pregledom, razen če je izvajalec zanje vedel, pa nanje ni opozoril naročnika oziroma za skrite napake.</w:t>
      </w:r>
    </w:p>
    <w:p w14:paraId="6BEDC07F" w14:textId="77777777" w:rsidR="00050E24" w:rsidRPr="003B136D" w:rsidRDefault="00050E24" w:rsidP="00050E24">
      <w:pPr>
        <w:spacing w:line="260" w:lineRule="atLeast"/>
        <w:jc w:val="both"/>
        <w:rPr>
          <w:rFonts w:ascii="Arial" w:hAnsi="Arial" w:cs="Arial"/>
          <w:sz w:val="20"/>
          <w:szCs w:val="20"/>
        </w:rPr>
      </w:pPr>
    </w:p>
    <w:p w14:paraId="1AFEB802" w14:textId="77777777" w:rsidR="00050E24" w:rsidRPr="003B136D" w:rsidRDefault="00050E24" w:rsidP="00050E24">
      <w:pPr>
        <w:spacing w:line="260" w:lineRule="atLeast"/>
        <w:jc w:val="both"/>
        <w:rPr>
          <w:rFonts w:ascii="Arial" w:eastAsia="Calibri" w:hAnsi="Arial" w:cs="Arial"/>
          <w:b/>
          <w:sz w:val="20"/>
          <w:szCs w:val="20"/>
        </w:rPr>
      </w:pPr>
      <w:r w:rsidRPr="003B136D">
        <w:rPr>
          <w:rFonts w:ascii="Arial" w:eastAsia="Calibri" w:hAnsi="Arial" w:cs="Arial"/>
          <w:b/>
          <w:sz w:val="20"/>
          <w:szCs w:val="20"/>
        </w:rPr>
        <w:t>VIII. PLAČILNI POGOJI</w:t>
      </w:r>
    </w:p>
    <w:p w14:paraId="38E5DF8C" w14:textId="77777777" w:rsidR="00050E24" w:rsidRPr="003B136D" w:rsidRDefault="00050E24" w:rsidP="00050E24">
      <w:pPr>
        <w:spacing w:line="260" w:lineRule="atLeast"/>
        <w:jc w:val="both"/>
        <w:rPr>
          <w:rFonts w:ascii="Arial" w:eastAsia="Calibri" w:hAnsi="Arial" w:cs="Arial"/>
          <w:sz w:val="20"/>
          <w:szCs w:val="20"/>
        </w:rPr>
      </w:pPr>
    </w:p>
    <w:p w14:paraId="65BDC7E3" w14:textId="77777777" w:rsidR="00050E24" w:rsidRPr="003B136D" w:rsidRDefault="00050E24" w:rsidP="00005CA1">
      <w:pPr>
        <w:numPr>
          <w:ilvl w:val="0"/>
          <w:numId w:val="49"/>
        </w:numPr>
        <w:tabs>
          <w:tab w:val="clear" w:pos="648"/>
          <w:tab w:val="num" w:pos="1356"/>
          <w:tab w:val="num" w:pos="11129"/>
        </w:tabs>
        <w:spacing w:line="260" w:lineRule="atLeast"/>
        <w:jc w:val="center"/>
        <w:rPr>
          <w:rFonts w:ascii="Arial" w:eastAsia="Calibri" w:hAnsi="Arial" w:cs="Arial"/>
          <w:sz w:val="20"/>
          <w:szCs w:val="20"/>
        </w:rPr>
      </w:pPr>
    </w:p>
    <w:p w14:paraId="3CAA3AFD" w14:textId="77777777" w:rsidR="00050E24" w:rsidRPr="003B136D" w:rsidRDefault="00050E24" w:rsidP="00050E24">
      <w:pPr>
        <w:spacing w:line="260" w:lineRule="atLeast"/>
        <w:jc w:val="both"/>
        <w:rPr>
          <w:rFonts w:ascii="Arial" w:hAnsi="Arial" w:cs="Arial"/>
          <w:sz w:val="20"/>
          <w:szCs w:val="20"/>
        </w:rPr>
      </w:pPr>
    </w:p>
    <w:p w14:paraId="69A5C87C" w14:textId="77777777" w:rsidR="00050E24" w:rsidRPr="00DC70D3" w:rsidRDefault="00050E24" w:rsidP="00050E24">
      <w:pPr>
        <w:spacing w:line="260" w:lineRule="atLeast"/>
        <w:jc w:val="both"/>
        <w:rPr>
          <w:rFonts w:ascii="Arial" w:hAnsi="Arial" w:cs="Arial"/>
          <w:sz w:val="20"/>
          <w:szCs w:val="20"/>
        </w:rPr>
      </w:pPr>
      <w:r w:rsidRPr="003B136D">
        <w:rPr>
          <w:rFonts w:ascii="Arial" w:hAnsi="Arial" w:cs="Arial"/>
          <w:sz w:val="20"/>
          <w:szCs w:val="20"/>
        </w:rPr>
        <w:t xml:space="preserve">Pogodbeni stranki se dogovorita, da bo naročnik izvajalcu in podizvajalcem, ki bodo to zahtevali v ponudbi ali v fazi izvedbe pogodbe, plačeval mesečno na podlagi poročila o delu ter po naročenih in dejansko opravljenih urah iz </w:t>
      </w:r>
      <w:r w:rsidRPr="003002B6">
        <w:rPr>
          <w:rFonts w:ascii="Arial" w:hAnsi="Arial" w:cs="Arial"/>
          <w:sz w:val="20"/>
          <w:szCs w:val="20"/>
        </w:rPr>
        <w:t xml:space="preserve">postavk št. </w:t>
      </w:r>
      <w:r w:rsidRPr="003002B6">
        <w:rPr>
          <w:rFonts w:ascii="Arial" w:eastAsia="Calibri" w:hAnsi="Arial" w:cs="Arial"/>
          <w:sz w:val="20"/>
          <w:szCs w:val="20"/>
        </w:rPr>
        <w:t>8</w:t>
      </w:r>
      <w:r w:rsidRPr="006E4F1B">
        <w:rPr>
          <w:rFonts w:ascii="Arial" w:eastAsia="Calibri" w:hAnsi="Arial" w:cs="Arial"/>
          <w:sz w:val="20"/>
          <w:szCs w:val="20"/>
        </w:rPr>
        <w:t>.1 in 8.2</w:t>
      </w:r>
      <w:r w:rsidRPr="003002B6">
        <w:rPr>
          <w:rFonts w:ascii="Arial" w:eastAsia="Calibri" w:hAnsi="Arial" w:cs="Arial"/>
          <w:sz w:val="20"/>
          <w:szCs w:val="20"/>
        </w:rPr>
        <w:t xml:space="preserve"> </w:t>
      </w:r>
      <w:r w:rsidRPr="003B136D">
        <w:rPr>
          <w:rFonts w:ascii="Arial" w:hAnsi="Arial" w:cs="Arial"/>
          <w:sz w:val="20"/>
          <w:szCs w:val="20"/>
        </w:rPr>
        <w:t xml:space="preserve">ponudbenega predračuna, pri čemer je podlaga za izstavitev računa s strani naročnika potrjeno poročilo o izvedenih aktivnostih. Stranki se v izjemnih in utemeljenih primerih lahko dogovorita tudi za plačilo dela postavke, glede na dejansko opravljene storitve, </w:t>
      </w:r>
      <w:r w:rsidRPr="00DC70D3">
        <w:rPr>
          <w:rFonts w:ascii="Arial" w:hAnsi="Arial" w:cs="Arial"/>
          <w:sz w:val="20"/>
          <w:szCs w:val="20"/>
        </w:rPr>
        <w:t>in sicer samo v primeru, da je zaključek postavke odvisen od potrditve zunanjih deležnikov.</w:t>
      </w:r>
    </w:p>
    <w:p w14:paraId="18092F51" w14:textId="77777777" w:rsidR="00050E24" w:rsidRPr="00DC70D3" w:rsidRDefault="00050E24" w:rsidP="00050E24">
      <w:pPr>
        <w:spacing w:line="260" w:lineRule="atLeast"/>
        <w:jc w:val="both"/>
        <w:rPr>
          <w:rFonts w:ascii="Arial" w:hAnsi="Arial" w:cs="Arial"/>
          <w:sz w:val="20"/>
          <w:szCs w:val="20"/>
        </w:rPr>
      </w:pPr>
    </w:p>
    <w:p w14:paraId="3368E9FA" w14:textId="77777777" w:rsidR="00050E24" w:rsidRPr="00DC70D3" w:rsidRDefault="00050E24" w:rsidP="00050E24">
      <w:pPr>
        <w:spacing w:line="260" w:lineRule="atLeast"/>
        <w:jc w:val="both"/>
        <w:rPr>
          <w:rFonts w:ascii="Arial" w:hAnsi="Arial" w:cs="Arial"/>
          <w:sz w:val="20"/>
          <w:szCs w:val="20"/>
        </w:rPr>
      </w:pPr>
      <w:r w:rsidRPr="00DC70D3">
        <w:rPr>
          <w:rFonts w:ascii="Arial" w:hAnsi="Arial" w:cs="Arial"/>
          <w:sz w:val="20"/>
          <w:szCs w:val="20"/>
        </w:rPr>
        <w:t>Račun, ki je izstavljen na naročnika, mora obvezno vsebovati navedbo številke in naziva javnega naročila, številko pogodbe, specifikacijo opravljenega dela in kopijo dopisa naročnika, s katerim potrjuje izvedene aktivnosti.</w:t>
      </w:r>
    </w:p>
    <w:p w14:paraId="5AE4F476" w14:textId="77777777" w:rsidR="00050E24" w:rsidRPr="00DC70D3" w:rsidRDefault="00050E24" w:rsidP="00050E24">
      <w:pPr>
        <w:spacing w:line="260" w:lineRule="atLeast"/>
        <w:jc w:val="both"/>
        <w:rPr>
          <w:rFonts w:ascii="Arial" w:hAnsi="Arial" w:cs="Arial"/>
          <w:sz w:val="20"/>
          <w:szCs w:val="20"/>
        </w:rPr>
      </w:pPr>
    </w:p>
    <w:p w14:paraId="1C832823" w14:textId="77777777" w:rsidR="00050E24" w:rsidRPr="00DC70D3" w:rsidRDefault="00050E24" w:rsidP="00050E24">
      <w:pPr>
        <w:spacing w:line="260" w:lineRule="atLeast"/>
        <w:jc w:val="both"/>
        <w:rPr>
          <w:rFonts w:ascii="Arial" w:hAnsi="Arial" w:cs="Arial"/>
          <w:sz w:val="20"/>
          <w:szCs w:val="20"/>
        </w:rPr>
      </w:pPr>
      <w:r w:rsidRPr="00DC70D3">
        <w:rPr>
          <w:rFonts w:ascii="Arial" w:hAnsi="Arial" w:cs="Arial"/>
          <w:bCs/>
          <w:sz w:val="20"/>
          <w:szCs w:val="20"/>
        </w:rPr>
        <w:t>Naročnik poravna dogovorjene obveznosti na osnovi predloženih računov izvajalca na njegov transakcijski račun št</w:t>
      </w:r>
      <w:r w:rsidRPr="00DC70D3">
        <w:rPr>
          <w:rFonts w:ascii="Arial" w:hAnsi="Arial" w:cs="Arial"/>
          <w:b/>
          <w:bCs/>
          <w:sz w:val="20"/>
          <w:szCs w:val="20"/>
        </w:rPr>
        <w:t xml:space="preserve">. …………… </w:t>
      </w:r>
      <w:r w:rsidRPr="00DC70D3">
        <w:rPr>
          <w:rFonts w:ascii="Arial" w:hAnsi="Arial" w:cs="Arial"/>
          <w:sz w:val="20"/>
          <w:szCs w:val="20"/>
        </w:rPr>
        <w:t>v roku, ki je določen skladno z veljavnim Zakonom o izvrševanju proračuna.</w:t>
      </w:r>
    </w:p>
    <w:p w14:paraId="6EA79550" w14:textId="77777777" w:rsidR="00050E24" w:rsidRPr="00DC70D3" w:rsidRDefault="00050E24" w:rsidP="00050E24">
      <w:pPr>
        <w:spacing w:line="260" w:lineRule="atLeast"/>
        <w:jc w:val="both"/>
        <w:rPr>
          <w:rFonts w:ascii="Arial" w:hAnsi="Arial" w:cs="Arial"/>
          <w:bCs/>
          <w:sz w:val="20"/>
          <w:szCs w:val="20"/>
        </w:rPr>
      </w:pPr>
    </w:p>
    <w:p w14:paraId="2E180CA8" w14:textId="77777777" w:rsidR="00050E24" w:rsidRPr="00DC70D3" w:rsidRDefault="00050E24" w:rsidP="00050E24">
      <w:pPr>
        <w:spacing w:line="260" w:lineRule="atLeast"/>
        <w:jc w:val="both"/>
        <w:rPr>
          <w:rFonts w:ascii="Arial" w:hAnsi="Arial" w:cs="Arial"/>
          <w:bCs/>
          <w:sz w:val="20"/>
          <w:szCs w:val="20"/>
        </w:rPr>
      </w:pPr>
      <w:r w:rsidRPr="00DC70D3">
        <w:rPr>
          <w:rFonts w:ascii="Arial" w:hAnsi="Arial" w:cs="Arial"/>
          <w:bCs/>
          <w:sz w:val="20"/>
          <w:szCs w:val="20"/>
        </w:rPr>
        <w:t>Rok za plačilo računa začne teči naslednji dan, ko naročnik prejme pravilno izstavljen račun, pod pogojem, da je pravilnost obračunanih storitev (s potrditvijo poročila) potrdil skrbnik pogodbe na strani naročnika.</w:t>
      </w:r>
    </w:p>
    <w:p w14:paraId="6BAA66C4" w14:textId="77777777" w:rsidR="00050E24" w:rsidRPr="00DC70D3" w:rsidRDefault="00050E24" w:rsidP="00050E24">
      <w:pPr>
        <w:spacing w:line="260" w:lineRule="atLeast"/>
        <w:jc w:val="both"/>
        <w:rPr>
          <w:rFonts w:ascii="Arial" w:hAnsi="Arial" w:cs="Arial"/>
          <w:bCs/>
          <w:sz w:val="20"/>
          <w:szCs w:val="20"/>
        </w:rPr>
      </w:pPr>
    </w:p>
    <w:p w14:paraId="03354FF6" w14:textId="2135305E" w:rsidR="00050E24" w:rsidRPr="00DC70D3" w:rsidRDefault="00050E24" w:rsidP="00050E24">
      <w:pPr>
        <w:tabs>
          <w:tab w:val="num" w:pos="576"/>
        </w:tabs>
        <w:spacing w:line="260" w:lineRule="atLeast"/>
        <w:jc w:val="both"/>
        <w:rPr>
          <w:rFonts w:ascii="Arial" w:hAnsi="Arial" w:cs="Arial"/>
          <w:sz w:val="20"/>
          <w:szCs w:val="20"/>
        </w:rPr>
      </w:pPr>
      <w:r w:rsidRPr="00DC70D3">
        <w:rPr>
          <w:rFonts w:ascii="Arial" w:hAnsi="Arial" w:cs="Arial"/>
          <w:sz w:val="20"/>
          <w:szCs w:val="20"/>
        </w:rPr>
        <w:t>Izvajalec je dolžan izdati račun izključno v elektronski obliki (e-račun) prek bank vključenih v medbančno izmenjavo eRačunov, prek ponudnikov elektronske poti, s katerimi ima UJP sklenjene pogodbe ali prek spletnega portala UJP namenjenega izdajateljem, ki v javni sektor letno pošljejo manjše število računov. Pri izdaji e-računa se uporabi podatke: prejemnik in plačnik e-računa je Ministrstvo za infrastrukturo</w:t>
      </w:r>
      <w:r w:rsidR="008D2B52">
        <w:rPr>
          <w:rFonts w:ascii="Arial" w:hAnsi="Arial" w:cs="Arial"/>
          <w:sz w:val="20"/>
          <w:szCs w:val="20"/>
        </w:rPr>
        <w:t xml:space="preserve"> in energetiko</w:t>
      </w:r>
      <w:r w:rsidRPr="00DC70D3">
        <w:rPr>
          <w:rFonts w:ascii="Arial" w:hAnsi="Arial" w:cs="Arial"/>
          <w:sz w:val="20"/>
          <w:szCs w:val="20"/>
        </w:rPr>
        <w:t>, IBAN številka SI56 0110 0630 0109 972, BIC koda BSLJSI2X, davčni identifikator SI</w:t>
      </w:r>
      <w:r w:rsidR="00770E36" w:rsidRPr="00770E36">
        <w:rPr>
          <w:rFonts w:ascii="Arial" w:hAnsi="Arial" w:cs="Arial"/>
          <w:sz w:val="20"/>
          <w:szCs w:val="20"/>
        </w:rPr>
        <w:t>67013023</w:t>
      </w:r>
      <w:r w:rsidRPr="00DC70D3">
        <w:rPr>
          <w:rFonts w:ascii="Arial" w:hAnsi="Arial" w:cs="Arial"/>
          <w:sz w:val="20"/>
          <w:szCs w:val="20"/>
        </w:rPr>
        <w:t>, matična številka</w:t>
      </w:r>
      <w:r w:rsidR="00243120">
        <w:rPr>
          <w:rFonts w:ascii="Arial" w:hAnsi="Arial" w:cs="Arial"/>
          <w:sz w:val="20"/>
          <w:szCs w:val="20"/>
        </w:rPr>
        <w:t xml:space="preserve"> </w:t>
      </w:r>
      <w:r w:rsidR="00243120" w:rsidRPr="00243120">
        <w:rPr>
          <w:rFonts w:ascii="Arial" w:hAnsi="Arial" w:cs="Arial"/>
          <w:sz w:val="20"/>
          <w:szCs w:val="20"/>
        </w:rPr>
        <w:t>2632870000</w:t>
      </w:r>
      <w:r w:rsidR="00243120">
        <w:rPr>
          <w:rFonts w:ascii="Arial" w:hAnsi="Arial" w:cs="Arial"/>
          <w:sz w:val="20"/>
          <w:szCs w:val="20"/>
        </w:rPr>
        <w:t>.</w:t>
      </w:r>
    </w:p>
    <w:p w14:paraId="2F49536E" w14:textId="77777777" w:rsidR="00050E24" w:rsidRPr="00DC70D3" w:rsidRDefault="00050E24" w:rsidP="00050E24">
      <w:pPr>
        <w:tabs>
          <w:tab w:val="num" w:pos="576"/>
        </w:tabs>
        <w:spacing w:line="260" w:lineRule="atLeast"/>
        <w:jc w:val="both"/>
        <w:rPr>
          <w:rFonts w:ascii="Arial" w:hAnsi="Arial" w:cs="Arial"/>
          <w:sz w:val="20"/>
          <w:szCs w:val="20"/>
        </w:rPr>
      </w:pPr>
    </w:p>
    <w:p w14:paraId="2B126C3F" w14:textId="77777777" w:rsidR="00050E24" w:rsidRPr="00DC70D3" w:rsidRDefault="00050E24" w:rsidP="00050E24">
      <w:pPr>
        <w:tabs>
          <w:tab w:val="num" w:pos="576"/>
        </w:tabs>
        <w:spacing w:line="260" w:lineRule="atLeast"/>
        <w:jc w:val="both"/>
        <w:rPr>
          <w:rFonts w:ascii="Arial" w:hAnsi="Arial" w:cs="Arial"/>
          <w:sz w:val="20"/>
          <w:szCs w:val="20"/>
        </w:rPr>
      </w:pPr>
      <w:r w:rsidRPr="00DC70D3">
        <w:rPr>
          <w:rFonts w:ascii="Arial" w:hAnsi="Arial" w:cs="Arial"/>
          <w:sz w:val="20"/>
          <w:szCs w:val="20"/>
        </w:rPr>
        <w:t>Naročnik ima pravico, da v 15 dneh od prejema računa le-tega z obrazložitvijo zavrne. V kolikor naročnik račun zavrne, je izvajalec dolžan odpraviti nepravilnosti v roku, ki mu ga določi naročnik.</w:t>
      </w:r>
    </w:p>
    <w:p w14:paraId="7CCF69BA" w14:textId="77777777" w:rsidR="00050E24" w:rsidRPr="00DC70D3" w:rsidRDefault="00050E24" w:rsidP="00050E24">
      <w:pPr>
        <w:tabs>
          <w:tab w:val="num" w:pos="576"/>
        </w:tabs>
        <w:spacing w:line="260" w:lineRule="atLeast"/>
        <w:jc w:val="both"/>
        <w:rPr>
          <w:rFonts w:ascii="Arial" w:hAnsi="Arial" w:cs="Arial"/>
          <w:sz w:val="20"/>
          <w:szCs w:val="20"/>
        </w:rPr>
      </w:pPr>
    </w:p>
    <w:p w14:paraId="3C17F14B" w14:textId="77777777" w:rsidR="00050E24" w:rsidRPr="006A6218" w:rsidRDefault="00050E24" w:rsidP="00050E24">
      <w:pPr>
        <w:spacing w:line="260" w:lineRule="atLeast"/>
        <w:jc w:val="both"/>
        <w:rPr>
          <w:rFonts w:ascii="Arial" w:hAnsi="Arial" w:cs="Arial"/>
          <w:sz w:val="20"/>
          <w:szCs w:val="20"/>
        </w:rPr>
      </w:pPr>
      <w:r w:rsidRPr="00DC70D3">
        <w:rPr>
          <w:rFonts w:ascii="Arial" w:hAnsi="Arial" w:cs="Arial"/>
          <w:sz w:val="20"/>
          <w:szCs w:val="20"/>
        </w:rPr>
        <w:t>V primeru, da so podizvajalci zahtevali neposredna plačila, mora izvajalec svojemu računu obvezno priložiti račune podizvajalcev, ki jih je predhodno odobril.</w:t>
      </w:r>
    </w:p>
    <w:p w14:paraId="7D90934C" w14:textId="77777777" w:rsidR="00050E24" w:rsidRPr="00DC70D3" w:rsidRDefault="00050E24" w:rsidP="00050E24">
      <w:pPr>
        <w:spacing w:line="260" w:lineRule="atLeast"/>
        <w:jc w:val="both"/>
        <w:rPr>
          <w:rFonts w:ascii="Arial" w:eastAsia="Calibri" w:hAnsi="Arial" w:cs="Arial"/>
          <w:sz w:val="20"/>
          <w:szCs w:val="20"/>
        </w:rPr>
      </w:pPr>
    </w:p>
    <w:p w14:paraId="2E6FCEA2" w14:textId="77777777" w:rsidR="00050E24" w:rsidRPr="00DC70D3" w:rsidRDefault="00050E24" w:rsidP="00005CA1">
      <w:pPr>
        <w:numPr>
          <w:ilvl w:val="0"/>
          <w:numId w:val="49"/>
        </w:numPr>
        <w:tabs>
          <w:tab w:val="clear" w:pos="648"/>
          <w:tab w:val="num" w:pos="1356"/>
          <w:tab w:val="num" w:pos="11129"/>
        </w:tabs>
        <w:spacing w:line="260" w:lineRule="atLeast"/>
        <w:jc w:val="center"/>
        <w:rPr>
          <w:rFonts w:ascii="Arial" w:eastAsia="Calibri" w:hAnsi="Arial" w:cs="Arial"/>
          <w:sz w:val="20"/>
          <w:szCs w:val="20"/>
        </w:rPr>
      </w:pPr>
    </w:p>
    <w:p w14:paraId="397B3C20" w14:textId="77777777" w:rsidR="00653D02" w:rsidRDefault="00653D02" w:rsidP="00050E24">
      <w:pPr>
        <w:spacing w:line="260" w:lineRule="atLeast"/>
        <w:jc w:val="both"/>
        <w:rPr>
          <w:rFonts w:ascii="Arial" w:eastAsia="Calibri" w:hAnsi="Arial" w:cs="Arial"/>
          <w:i/>
          <w:sz w:val="20"/>
          <w:szCs w:val="20"/>
        </w:rPr>
      </w:pPr>
    </w:p>
    <w:p w14:paraId="1256F8CB" w14:textId="2BCED983" w:rsidR="00050E24" w:rsidRPr="00DC70D3" w:rsidRDefault="00050E24" w:rsidP="00050E24">
      <w:pPr>
        <w:spacing w:line="260" w:lineRule="atLeast"/>
        <w:jc w:val="both"/>
        <w:rPr>
          <w:rFonts w:ascii="Arial" w:eastAsia="Calibri" w:hAnsi="Arial" w:cs="Arial"/>
          <w:i/>
          <w:sz w:val="20"/>
          <w:szCs w:val="20"/>
        </w:rPr>
      </w:pPr>
      <w:r w:rsidRPr="00DC70D3">
        <w:rPr>
          <w:rFonts w:ascii="Arial" w:eastAsia="Calibri" w:hAnsi="Arial" w:cs="Arial"/>
          <w:i/>
          <w:sz w:val="20"/>
          <w:szCs w:val="20"/>
        </w:rPr>
        <w:t>(V PRIMERU NASTOPA S PODIZVAJALCI TUDI:)</w:t>
      </w:r>
    </w:p>
    <w:p w14:paraId="2D93325A" w14:textId="77777777" w:rsidR="00050E24" w:rsidRPr="00DC70D3" w:rsidRDefault="00050E24" w:rsidP="00050E24">
      <w:pPr>
        <w:spacing w:line="260" w:lineRule="atLeast"/>
        <w:jc w:val="both"/>
        <w:rPr>
          <w:rFonts w:ascii="Arial" w:eastAsia="Calibri" w:hAnsi="Arial" w:cs="Arial"/>
          <w:i/>
          <w:sz w:val="20"/>
          <w:szCs w:val="20"/>
        </w:rPr>
      </w:pPr>
    </w:p>
    <w:p w14:paraId="02FF7FCA" w14:textId="77777777" w:rsidR="00050E24" w:rsidRPr="00DC70D3" w:rsidRDefault="00050E24" w:rsidP="00050E24">
      <w:pPr>
        <w:spacing w:line="260" w:lineRule="atLeast"/>
        <w:jc w:val="both"/>
        <w:rPr>
          <w:rFonts w:ascii="Arial" w:eastAsia="Calibri" w:hAnsi="Arial" w:cs="Arial"/>
          <w:i/>
          <w:sz w:val="20"/>
          <w:szCs w:val="20"/>
        </w:rPr>
      </w:pPr>
      <w:r w:rsidRPr="00DC70D3">
        <w:rPr>
          <w:rFonts w:ascii="Arial" w:eastAsia="Calibri" w:hAnsi="Arial" w:cs="Arial"/>
          <w:i/>
          <w:sz w:val="20"/>
          <w:szCs w:val="20"/>
        </w:rPr>
        <w:t xml:space="preserve">Poleg izvajalca sodeluje pri izvedbi tudi podizvajalec, ki je zahteval neposredno plačilo: _________________________, matična številka _______________________, TRR ___________________________, ki ga zastopa __________________________. </w:t>
      </w:r>
    </w:p>
    <w:p w14:paraId="1ED61ABD" w14:textId="77777777" w:rsidR="00050E24" w:rsidRPr="00DC70D3" w:rsidRDefault="00050E24" w:rsidP="00050E24">
      <w:pPr>
        <w:spacing w:line="260" w:lineRule="atLeast"/>
        <w:jc w:val="both"/>
        <w:rPr>
          <w:rFonts w:ascii="Arial" w:eastAsia="Calibri" w:hAnsi="Arial" w:cs="Arial"/>
          <w:i/>
          <w:sz w:val="20"/>
          <w:szCs w:val="20"/>
        </w:rPr>
      </w:pPr>
    </w:p>
    <w:p w14:paraId="16CC7A8A" w14:textId="77777777" w:rsidR="00050E24" w:rsidRPr="00DC70D3" w:rsidRDefault="00050E24" w:rsidP="00050E24">
      <w:pPr>
        <w:spacing w:line="260" w:lineRule="atLeast"/>
        <w:jc w:val="both"/>
        <w:rPr>
          <w:rFonts w:ascii="Arial" w:eastAsia="Calibri" w:hAnsi="Arial" w:cs="Arial"/>
          <w:i/>
          <w:sz w:val="20"/>
          <w:szCs w:val="20"/>
        </w:rPr>
      </w:pPr>
      <w:r w:rsidRPr="00DC70D3">
        <w:rPr>
          <w:rFonts w:ascii="Arial" w:eastAsia="Calibri" w:hAnsi="Arial" w:cs="Arial"/>
          <w:i/>
          <w:sz w:val="20"/>
          <w:szCs w:val="20"/>
        </w:rPr>
        <w:t>Poleg izvajalca sodeluje pri izvedbi tudi podizvajalec _________________________, ki pa neposrednega plačila ni zahteval.</w:t>
      </w:r>
    </w:p>
    <w:p w14:paraId="3D85BB40" w14:textId="77777777" w:rsidR="00050E24" w:rsidRPr="00DC70D3" w:rsidRDefault="00050E24" w:rsidP="00050E24">
      <w:pPr>
        <w:spacing w:line="260" w:lineRule="atLeast"/>
        <w:jc w:val="both"/>
        <w:rPr>
          <w:rFonts w:ascii="Arial" w:eastAsia="Calibri" w:hAnsi="Arial" w:cs="Arial"/>
          <w:i/>
          <w:sz w:val="20"/>
          <w:szCs w:val="20"/>
        </w:rPr>
      </w:pPr>
    </w:p>
    <w:p w14:paraId="4E6D6C27" w14:textId="77777777" w:rsidR="00050E24" w:rsidRPr="00DC70D3" w:rsidRDefault="00050E24" w:rsidP="00050E24">
      <w:pPr>
        <w:spacing w:line="260" w:lineRule="atLeast"/>
        <w:jc w:val="both"/>
        <w:rPr>
          <w:rFonts w:ascii="Arial" w:eastAsia="Calibri" w:hAnsi="Arial" w:cs="Arial"/>
          <w:i/>
          <w:sz w:val="20"/>
          <w:szCs w:val="20"/>
        </w:rPr>
      </w:pPr>
      <w:r w:rsidRPr="00DC70D3">
        <w:rPr>
          <w:rFonts w:ascii="Arial" w:eastAsia="Calibri" w:hAnsi="Arial" w:cs="Arial"/>
          <w:i/>
          <w:sz w:val="20"/>
          <w:szCs w:val="20"/>
        </w:rPr>
        <w:t>Sestavni del pogodbe je tudi podizvajalčevo soglasje, na podlagi katerega naročnik namesto glavnega izvajalca neposredno poravna podizvajalčevo terjatev do glavnega izvajalca.</w:t>
      </w:r>
    </w:p>
    <w:p w14:paraId="56DAEF34" w14:textId="77777777" w:rsidR="00050E24" w:rsidRPr="00DC70D3" w:rsidRDefault="00050E24" w:rsidP="00050E24">
      <w:pPr>
        <w:spacing w:line="260" w:lineRule="atLeast"/>
        <w:jc w:val="both"/>
        <w:rPr>
          <w:rFonts w:ascii="Arial" w:eastAsia="Calibri" w:hAnsi="Arial" w:cs="Arial"/>
          <w:i/>
          <w:sz w:val="20"/>
          <w:szCs w:val="20"/>
        </w:rPr>
      </w:pPr>
    </w:p>
    <w:p w14:paraId="28179255" w14:textId="77777777" w:rsidR="00050E24" w:rsidRPr="00DC70D3" w:rsidRDefault="00050E24" w:rsidP="00050E24">
      <w:pPr>
        <w:spacing w:line="260" w:lineRule="atLeast"/>
        <w:jc w:val="both"/>
        <w:rPr>
          <w:rFonts w:ascii="Arial" w:eastAsia="Calibri" w:hAnsi="Arial" w:cs="Arial"/>
          <w:i/>
          <w:sz w:val="20"/>
          <w:szCs w:val="20"/>
        </w:rPr>
      </w:pPr>
      <w:r w:rsidRPr="00DC70D3">
        <w:rPr>
          <w:rFonts w:ascii="Arial" w:eastAsia="Calibri" w:hAnsi="Arial" w:cs="Arial"/>
          <w:i/>
          <w:sz w:val="20"/>
          <w:szCs w:val="20"/>
        </w:rPr>
        <w:t>Izvajalec pooblašča naročnika, da na podlagi potrjenega računa oz. situacije s strani glavnega izvajalca neposredno plačuje podizvajalcem, ki so zahtevali neposredna plačila.</w:t>
      </w:r>
    </w:p>
    <w:p w14:paraId="2B5584B2" w14:textId="77777777" w:rsidR="00050E24" w:rsidRPr="00DC70D3" w:rsidRDefault="00050E24" w:rsidP="00050E24">
      <w:pPr>
        <w:spacing w:line="260" w:lineRule="atLeast"/>
        <w:jc w:val="both"/>
        <w:rPr>
          <w:rFonts w:ascii="Arial" w:eastAsia="Calibri" w:hAnsi="Arial" w:cs="Arial"/>
          <w:i/>
          <w:sz w:val="20"/>
          <w:szCs w:val="20"/>
        </w:rPr>
      </w:pPr>
    </w:p>
    <w:p w14:paraId="0AD074E3" w14:textId="77777777" w:rsidR="00050E24" w:rsidRPr="00DC70D3" w:rsidRDefault="00050E24" w:rsidP="00050E24">
      <w:pPr>
        <w:spacing w:line="260" w:lineRule="atLeast"/>
        <w:jc w:val="both"/>
        <w:rPr>
          <w:rFonts w:ascii="Arial" w:eastAsia="Calibri" w:hAnsi="Arial" w:cs="Arial"/>
          <w:i/>
          <w:sz w:val="20"/>
          <w:szCs w:val="20"/>
        </w:rPr>
      </w:pPr>
      <w:r w:rsidRPr="00DC70D3">
        <w:rPr>
          <w:rFonts w:ascii="Arial" w:eastAsia="Calibri" w:hAnsi="Arial" w:cs="Arial"/>
          <w:i/>
          <w:sz w:val="20"/>
          <w:szCs w:val="20"/>
        </w:rPr>
        <w:t>V kolikor izvajalec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7A20E23B" w14:textId="77777777" w:rsidR="00050E24" w:rsidRPr="00DC70D3" w:rsidRDefault="00050E24" w:rsidP="00050E24">
      <w:pPr>
        <w:spacing w:line="260" w:lineRule="atLeast"/>
        <w:jc w:val="both"/>
        <w:rPr>
          <w:rFonts w:ascii="Arial" w:eastAsia="Calibri" w:hAnsi="Arial" w:cs="Arial"/>
          <w:i/>
          <w:sz w:val="20"/>
          <w:szCs w:val="20"/>
        </w:rPr>
      </w:pPr>
    </w:p>
    <w:p w14:paraId="5A93F35C" w14:textId="77777777" w:rsidR="00050E24" w:rsidRPr="00DC70D3" w:rsidRDefault="00050E24" w:rsidP="00050E24">
      <w:pPr>
        <w:spacing w:line="260" w:lineRule="atLeast"/>
        <w:jc w:val="both"/>
        <w:rPr>
          <w:rFonts w:ascii="Arial" w:eastAsia="Calibri" w:hAnsi="Arial" w:cs="Arial"/>
          <w:b/>
          <w:sz w:val="20"/>
          <w:szCs w:val="20"/>
        </w:rPr>
      </w:pPr>
      <w:r w:rsidRPr="00DC70D3">
        <w:rPr>
          <w:rFonts w:ascii="Arial" w:eastAsia="Calibri" w:hAnsi="Arial" w:cs="Arial"/>
          <w:b/>
          <w:sz w:val="20"/>
          <w:szCs w:val="20"/>
        </w:rPr>
        <w:t>IX. PROTIKORUPCIJSKA KLAVZULA</w:t>
      </w:r>
    </w:p>
    <w:p w14:paraId="78EBE90F" w14:textId="77777777" w:rsidR="00050E24" w:rsidRPr="00DC70D3" w:rsidRDefault="00050E24" w:rsidP="00050E24">
      <w:pPr>
        <w:spacing w:line="260" w:lineRule="atLeast"/>
        <w:jc w:val="both"/>
        <w:rPr>
          <w:rFonts w:ascii="Arial" w:eastAsia="Calibri" w:hAnsi="Arial" w:cs="Arial"/>
          <w:b/>
          <w:sz w:val="20"/>
          <w:szCs w:val="20"/>
        </w:rPr>
      </w:pPr>
    </w:p>
    <w:p w14:paraId="0D58E016" w14:textId="77777777" w:rsidR="00050E24" w:rsidRPr="00DC70D3" w:rsidRDefault="00050E24" w:rsidP="00005CA1">
      <w:pPr>
        <w:numPr>
          <w:ilvl w:val="0"/>
          <w:numId w:val="49"/>
        </w:numPr>
        <w:tabs>
          <w:tab w:val="clear" w:pos="648"/>
          <w:tab w:val="num" w:pos="1356"/>
          <w:tab w:val="num" w:pos="11129"/>
        </w:tabs>
        <w:spacing w:line="260" w:lineRule="atLeast"/>
        <w:jc w:val="center"/>
        <w:rPr>
          <w:rFonts w:ascii="Arial" w:eastAsia="Calibri" w:hAnsi="Arial" w:cs="Arial"/>
          <w:sz w:val="20"/>
          <w:szCs w:val="20"/>
        </w:rPr>
      </w:pPr>
    </w:p>
    <w:p w14:paraId="25995461" w14:textId="77777777" w:rsidR="00050E24" w:rsidRPr="00DC70D3" w:rsidRDefault="00050E24" w:rsidP="00050E24">
      <w:pPr>
        <w:spacing w:line="260" w:lineRule="atLeast"/>
        <w:jc w:val="both"/>
        <w:rPr>
          <w:rFonts w:ascii="Arial" w:eastAsia="Calibri" w:hAnsi="Arial" w:cs="Arial"/>
          <w:sz w:val="20"/>
          <w:szCs w:val="20"/>
        </w:rPr>
      </w:pPr>
    </w:p>
    <w:p w14:paraId="0646E369" w14:textId="77777777" w:rsidR="00050E24" w:rsidRPr="00DC70D3" w:rsidRDefault="00050E24" w:rsidP="00050E24">
      <w:pPr>
        <w:spacing w:line="260" w:lineRule="atLeast"/>
        <w:jc w:val="both"/>
        <w:rPr>
          <w:rFonts w:ascii="Arial" w:eastAsia="Calibri" w:hAnsi="Arial" w:cs="Arial"/>
          <w:sz w:val="20"/>
          <w:szCs w:val="20"/>
        </w:rPr>
      </w:pPr>
      <w:r w:rsidRPr="00DC70D3">
        <w:rPr>
          <w:rFonts w:ascii="Arial" w:eastAsia="Calibri" w:hAnsi="Arial" w:cs="Arial"/>
          <w:sz w:val="20"/>
          <w:szCs w:val="20"/>
        </w:rPr>
        <w:t>Ta pogodba je nična, če kdo v imenu ali na račun izvajalca predstavniku ali posredniku organa ali organizacije iz javnega sektorja obljubi, ponudi ali da kakšno nedovoljeno korist za:</w:t>
      </w:r>
    </w:p>
    <w:p w14:paraId="688EE246" w14:textId="77777777" w:rsidR="00050E24" w:rsidRPr="00DC70D3" w:rsidRDefault="00050E24" w:rsidP="00005CA1">
      <w:pPr>
        <w:pStyle w:val="Odstavekseznama"/>
        <w:numPr>
          <w:ilvl w:val="0"/>
          <w:numId w:val="53"/>
        </w:numPr>
        <w:spacing w:line="260" w:lineRule="atLeast"/>
        <w:jc w:val="both"/>
        <w:rPr>
          <w:rFonts w:ascii="Arial" w:eastAsia="Calibri" w:hAnsi="Arial" w:cs="Arial"/>
          <w:sz w:val="20"/>
          <w:szCs w:val="20"/>
        </w:rPr>
      </w:pPr>
      <w:r w:rsidRPr="00DC70D3">
        <w:rPr>
          <w:rFonts w:ascii="Arial" w:eastAsia="Calibri" w:hAnsi="Arial" w:cs="Arial"/>
          <w:sz w:val="20"/>
          <w:szCs w:val="20"/>
        </w:rPr>
        <w:t>pridobitev posla,</w:t>
      </w:r>
    </w:p>
    <w:p w14:paraId="4C8B7AEF" w14:textId="77777777" w:rsidR="00050E24" w:rsidRPr="00DC70D3" w:rsidRDefault="00050E24" w:rsidP="00005CA1">
      <w:pPr>
        <w:pStyle w:val="Odstavekseznama"/>
        <w:numPr>
          <w:ilvl w:val="0"/>
          <w:numId w:val="53"/>
        </w:numPr>
        <w:spacing w:line="260" w:lineRule="atLeast"/>
        <w:jc w:val="both"/>
        <w:rPr>
          <w:rFonts w:ascii="Arial" w:eastAsia="Calibri" w:hAnsi="Arial" w:cs="Arial"/>
          <w:sz w:val="20"/>
          <w:szCs w:val="20"/>
        </w:rPr>
      </w:pPr>
      <w:r w:rsidRPr="00DC70D3">
        <w:rPr>
          <w:rFonts w:ascii="Arial" w:eastAsia="Calibri" w:hAnsi="Arial" w:cs="Arial"/>
          <w:sz w:val="20"/>
          <w:szCs w:val="20"/>
        </w:rPr>
        <w:t>za sklenitev posla pod ugodnejšimi pogoji,</w:t>
      </w:r>
    </w:p>
    <w:p w14:paraId="1DF8050F" w14:textId="77777777" w:rsidR="00050E24" w:rsidRPr="00DC70D3" w:rsidRDefault="00050E24" w:rsidP="00005CA1">
      <w:pPr>
        <w:pStyle w:val="Odstavekseznama"/>
        <w:numPr>
          <w:ilvl w:val="0"/>
          <w:numId w:val="53"/>
        </w:numPr>
        <w:spacing w:line="260" w:lineRule="atLeast"/>
        <w:jc w:val="both"/>
        <w:rPr>
          <w:rFonts w:ascii="Arial" w:eastAsia="Calibri" w:hAnsi="Arial" w:cs="Arial"/>
          <w:sz w:val="20"/>
          <w:szCs w:val="20"/>
        </w:rPr>
      </w:pPr>
      <w:r w:rsidRPr="00DC70D3">
        <w:rPr>
          <w:rFonts w:ascii="Arial" w:eastAsia="Calibri" w:hAnsi="Arial" w:cs="Arial"/>
          <w:sz w:val="20"/>
          <w:szCs w:val="20"/>
        </w:rPr>
        <w:t>za opustitev dolžnega nadzora nad izvajanjem pogodbenih obveznosti,</w:t>
      </w:r>
    </w:p>
    <w:p w14:paraId="4EE6C8F2" w14:textId="77777777" w:rsidR="00050E24" w:rsidRPr="00DC70D3" w:rsidRDefault="00050E24" w:rsidP="00005CA1">
      <w:pPr>
        <w:pStyle w:val="Odstavekseznama"/>
        <w:numPr>
          <w:ilvl w:val="0"/>
          <w:numId w:val="53"/>
        </w:numPr>
        <w:spacing w:line="260" w:lineRule="atLeast"/>
        <w:jc w:val="both"/>
        <w:rPr>
          <w:rFonts w:ascii="Arial" w:eastAsia="Calibri" w:hAnsi="Arial" w:cs="Arial"/>
          <w:sz w:val="20"/>
          <w:szCs w:val="20"/>
        </w:rPr>
      </w:pPr>
      <w:r w:rsidRPr="00DC70D3">
        <w:rPr>
          <w:rFonts w:ascii="Arial" w:eastAsia="Calibri"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6B7C41C" w14:textId="77777777" w:rsidR="00050E24" w:rsidRDefault="00050E24" w:rsidP="00050E24">
      <w:pPr>
        <w:spacing w:line="260" w:lineRule="atLeast"/>
        <w:jc w:val="both"/>
        <w:rPr>
          <w:rFonts w:ascii="Arial" w:eastAsia="Calibri" w:hAnsi="Arial" w:cs="Arial"/>
          <w:sz w:val="20"/>
          <w:szCs w:val="20"/>
        </w:rPr>
      </w:pPr>
    </w:p>
    <w:p w14:paraId="52EB11A1" w14:textId="77777777" w:rsidR="00050E24" w:rsidRPr="00DC70D3" w:rsidRDefault="00050E24" w:rsidP="00050E24">
      <w:pPr>
        <w:spacing w:line="260" w:lineRule="atLeast"/>
        <w:jc w:val="both"/>
        <w:rPr>
          <w:rFonts w:ascii="Arial" w:eastAsia="Calibri" w:hAnsi="Arial" w:cs="Arial"/>
          <w:sz w:val="20"/>
          <w:szCs w:val="20"/>
        </w:rPr>
      </w:pPr>
      <w:r w:rsidRPr="00DC70D3">
        <w:rPr>
          <w:rFonts w:ascii="Arial" w:eastAsia="Calibri" w:hAnsi="Arial" w:cs="Arial"/>
          <w:sz w:val="20"/>
          <w:szCs w:val="20"/>
        </w:rPr>
        <w:t>Če pogodba še ni veljavna, se šteje, da pogodba ni bila sklenjena.</w:t>
      </w:r>
    </w:p>
    <w:p w14:paraId="1F1034D1" w14:textId="77777777" w:rsidR="00050E24" w:rsidRPr="00DC70D3" w:rsidRDefault="00050E24" w:rsidP="00050E24">
      <w:pPr>
        <w:spacing w:line="260" w:lineRule="atLeast"/>
        <w:jc w:val="both"/>
        <w:rPr>
          <w:rFonts w:ascii="Arial" w:eastAsia="Calibri" w:hAnsi="Arial" w:cs="Arial"/>
          <w:sz w:val="20"/>
          <w:szCs w:val="20"/>
        </w:rPr>
      </w:pPr>
    </w:p>
    <w:p w14:paraId="4BC6FBE9" w14:textId="77777777" w:rsidR="00050E24" w:rsidRDefault="00050E24" w:rsidP="00050E24">
      <w:pPr>
        <w:keepNext/>
        <w:spacing w:line="260" w:lineRule="atLeast"/>
        <w:jc w:val="both"/>
        <w:rPr>
          <w:rFonts w:ascii="Arial" w:hAnsi="Arial" w:cs="Arial"/>
          <w:b/>
          <w:bCs/>
          <w:sz w:val="20"/>
          <w:szCs w:val="20"/>
        </w:rPr>
      </w:pPr>
      <w:r w:rsidRPr="00DC70D3">
        <w:rPr>
          <w:rFonts w:ascii="Arial" w:hAnsi="Arial" w:cs="Arial"/>
          <w:b/>
          <w:bCs/>
          <w:sz w:val="20"/>
          <w:szCs w:val="20"/>
        </w:rPr>
        <w:t>X. ODPRAVA NAPAK</w:t>
      </w:r>
    </w:p>
    <w:p w14:paraId="2BBAE626" w14:textId="77777777" w:rsidR="00050E24" w:rsidRPr="00DC70D3" w:rsidRDefault="00050E24" w:rsidP="00050E24">
      <w:pPr>
        <w:keepNext/>
        <w:spacing w:line="260" w:lineRule="atLeast"/>
        <w:jc w:val="both"/>
        <w:rPr>
          <w:rFonts w:ascii="Arial" w:hAnsi="Arial" w:cs="Arial"/>
          <w:b/>
          <w:bCs/>
          <w:sz w:val="20"/>
          <w:szCs w:val="20"/>
        </w:rPr>
      </w:pPr>
    </w:p>
    <w:p w14:paraId="3C1C04BD" w14:textId="77777777" w:rsidR="00050E24" w:rsidRPr="00DC70D3" w:rsidRDefault="00050E24" w:rsidP="00005CA1">
      <w:pPr>
        <w:numPr>
          <w:ilvl w:val="0"/>
          <w:numId w:val="49"/>
        </w:numPr>
        <w:tabs>
          <w:tab w:val="clear" w:pos="648"/>
          <w:tab w:val="num" w:pos="1356"/>
          <w:tab w:val="num" w:pos="11129"/>
        </w:tabs>
        <w:spacing w:line="260" w:lineRule="atLeast"/>
        <w:jc w:val="center"/>
        <w:rPr>
          <w:rFonts w:ascii="Arial" w:eastAsia="Calibri" w:hAnsi="Arial" w:cs="Arial"/>
          <w:sz w:val="20"/>
          <w:szCs w:val="20"/>
        </w:rPr>
      </w:pPr>
    </w:p>
    <w:p w14:paraId="19EEA4B3" w14:textId="77777777" w:rsidR="00050E24" w:rsidRPr="00DC70D3" w:rsidRDefault="00050E24" w:rsidP="00050E24">
      <w:pPr>
        <w:tabs>
          <w:tab w:val="num" w:pos="11129"/>
        </w:tabs>
        <w:spacing w:line="260" w:lineRule="atLeast"/>
        <w:jc w:val="center"/>
        <w:rPr>
          <w:rFonts w:ascii="Arial" w:eastAsia="Calibri" w:hAnsi="Arial" w:cs="Arial"/>
          <w:sz w:val="20"/>
          <w:szCs w:val="20"/>
        </w:rPr>
      </w:pPr>
    </w:p>
    <w:p w14:paraId="733118ED" w14:textId="77777777" w:rsidR="00050E24" w:rsidRPr="00DC70D3" w:rsidRDefault="00050E24" w:rsidP="00050E24">
      <w:pPr>
        <w:numPr>
          <w:ilvl w:val="12"/>
          <w:numId w:val="0"/>
        </w:numPr>
        <w:spacing w:line="260" w:lineRule="atLeast"/>
        <w:jc w:val="both"/>
        <w:rPr>
          <w:rFonts w:ascii="Arial" w:hAnsi="Arial" w:cs="Arial"/>
          <w:sz w:val="20"/>
          <w:szCs w:val="20"/>
        </w:rPr>
      </w:pPr>
      <w:r w:rsidRPr="00DC70D3">
        <w:rPr>
          <w:rFonts w:ascii="Arial" w:hAnsi="Arial" w:cs="Arial"/>
          <w:sz w:val="20"/>
          <w:szCs w:val="20"/>
        </w:rPr>
        <w:t>Po opozorilu naročnika je dolžan izvajalec takoj odpraviti ugotovljene pomanjkljivosti. Če je storitev, ki je navedena na računu izvajalca, nekvalitetno ali delno izvedena in je to pisno dokumentirano, naročnik račun za taka dela delno ali v celoti zavrne oziroma ga poravna le v vrednosti nespornih del. Če se nekvalitetno ali delno izvajanje storitev ponavlja, naročnik izvajalca najprej pisno opozori, če pa se izvedba storitev še ne popravi, lahko naročnik pogodbo razdre.</w:t>
      </w:r>
    </w:p>
    <w:p w14:paraId="3D963B40" w14:textId="77777777" w:rsidR="00050E24" w:rsidRPr="00DC70D3" w:rsidRDefault="00050E24" w:rsidP="00050E24">
      <w:pPr>
        <w:numPr>
          <w:ilvl w:val="12"/>
          <w:numId w:val="0"/>
        </w:numPr>
        <w:spacing w:line="260" w:lineRule="atLeast"/>
        <w:jc w:val="both"/>
        <w:rPr>
          <w:rFonts w:ascii="Arial" w:hAnsi="Arial" w:cs="Arial"/>
          <w:sz w:val="20"/>
          <w:szCs w:val="20"/>
        </w:rPr>
      </w:pPr>
    </w:p>
    <w:p w14:paraId="476BE988" w14:textId="77777777" w:rsidR="00050E24" w:rsidRPr="00DC70D3" w:rsidRDefault="00050E24" w:rsidP="00050E24">
      <w:pPr>
        <w:spacing w:line="260" w:lineRule="atLeast"/>
        <w:jc w:val="both"/>
        <w:rPr>
          <w:rFonts w:ascii="Arial" w:hAnsi="Arial" w:cs="Arial"/>
          <w:sz w:val="20"/>
          <w:szCs w:val="20"/>
        </w:rPr>
      </w:pPr>
      <w:r w:rsidRPr="00DC70D3">
        <w:rPr>
          <w:rFonts w:ascii="Arial" w:hAnsi="Arial" w:cs="Arial"/>
          <w:sz w:val="20"/>
          <w:szCs w:val="20"/>
        </w:rPr>
        <w:t xml:space="preserve">Izvajalec je odgovoren za vso škodo, ki bi nastala naročniku zaradi malomarno in nestrokovno izvedenega, ali neizvedenega dela. </w:t>
      </w:r>
    </w:p>
    <w:p w14:paraId="11EAD3BC" w14:textId="77777777" w:rsidR="00050E24" w:rsidRPr="00DC70D3" w:rsidRDefault="00050E24" w:rsidP="00050E24">
      <w:pPr>
        <w:spacing w:line="260" w:lineRule="atLeast"/>
        <w:jc w:val="both"/>
        <w:rPr>
          <w:rFonts w:ascii="Arial" w:eastAsia="Calibri" w:hAnsi="Arial" w:cs="Arial"/>
          <w:sz w:val="20"/>
          <w:szCs w:val="20"/>
        </w:rPr>
      </w:pPr>
    </w:p>
    <w:p w14:paraId="78C99827" w14:textId="77777777" w:rsidR="00050E24" w:rsidRPr="00DC70D3" w:rsidRDefault="00050E24" w:rsidP="00050E24">
      <w:pPr>
        <w:spacing w:line="260" w:lineRule="atLeast"/>
        <w:jc w:val="both"/>
        <w:rPr>
          <w:rFonts w:ascii="Arial" w:eastAsia="Calibri" w:hAnsi="Arial" w:cs="Arial"/>
          <w:b/>
          <w:sz w:val="20"/>
          <w:szCs w:val="20"/>
        </w:rPr>
      </w:pPr>
      <w:r w:rsidRPr="00DC70D3">
        <w:rPr>
          <w:rFonts w:ascii="Arial" w:eastAsia="Calibri" w:hAnsi="Arial" w:cs="Arial"/>
          <w:b/>
          <w:sz w:val="20"/>
          <w:szCs w:val="20"/>
        </w:rPr>
        <w:t>XI. POGODBENA KAZEN</w:t>
      </w:r>
    </w:p>
    <w:p w14:paraId="68DF0D99" w14:textId="77777777" w:rsidR="00050E24" w:rsidRPr="00DC70D3" w:rsidRDefault="00050E24" w:rsidP="00050E24">
      <w:pPr>
        <w:spacing w:line="260" w:lineRule="atLeast"/>
        <w:jc w:val="both"/>
        <w:rPr>
          <w:rFonts w:ascii="Arial" w:eastAsia="Calibri" w:hAnsi="Arial" w:cs="Arial"/>
          <w:sz w:val="20"/>
          <w:szCs w:val="20"/>
        </w:rPr>
      </w:pPr>
    </w:p>
    <w:p w14:paraId="5019831E" w14:textId="77777777" w:rsidR="00050E24" w:rsidRPr="00DC70D3" w:rsidRDefault="00050E24" w:rsidP="00050E24">
      <w:pPr>
        <w:spacing w:line="260" w:lineRule="atLeast"/>
        <w:jc w:val="center"/>
        <w:rPr>
          <w:rFonts w:ascii="Arial" w:eastAsia="Calibri" w:hAnsi="Arial" w:cs="Arial"/>
          <w:sz w:val="20"/>
          <w:szCs w:val="20"/>
        </w:rPr>
      </w:pPr>
      <w:r w:rsidRPr="00DC70D3">
        <w:rPr>
          <w:rFonts w:ascii="Arial" w:eastAsia="Calibri" w:hAnsi="Arial" w:cs="Arial"/>
          <w:sz w:val="20"/>
          <w:szCs w:val="20"/>
        </w:rPr>
        <w:t>13. člen</w:t>
      </w:r>
    </w:p>
    <w:p w14:paraId="7DC7FC3F" w14:textId="77777777" w:rsidR="00050E24" w:rsidRPr="00DC70D3" w:rsidRDefault="00050E24" w:rsidP="00050E24">
      <w:pPr>
        <w:spacing w:line="260" w:lineRule="atLeast"/>
        <w:jc w:val="both"/>
        <w:rPr>
          <w:rFonts w:ascii="Arial" w:eastAsia="Calibri" w:hAnsi="Arial" w:cs="Arial"/>
          <w:sz w:val="20"/>
          <w:szCs w:val="20"/>
        </w:rPr>
      </w:pPr>
    </w:p>
    <w:p w14:paraId="7C2501BB" w14:textId="77777777" w:rsidR="00050E24" w:rsidRPr="00DC70D3" w:rsidRDefault="00050E24" w:rsidP="00050E24">
      <w:pPr>
        <w:spacing w:line="260" w:lineRule="atLeast"/>
        <w:jc w:val="both"/>
        <w:rPr>
          <w:rFonts w:ascii="Arial" w:eastAsia="Calibri" w:hAnsi="Arial" w:cs="Arial"/>
          <w:sz w:val="20"/>
          <w:szCs w:val="20"/>
        </w:rPr>
      </w:pPr>
      <w:r w:rsidRPr="00DC70D3">
        <w:rPr>
          <w:rFonts w:ascii="Arial" w:eastAsia="Calibri" w:hAnsi="Arial" w:cs="Arial"/>
          <w:sz w:val="20"/>
          <w:szCs w:val="20"/>
        </w:rPr>
        <w:lastRenderedPageBreak/>
        <w:t xml:space="preserve">Če izvajalec prekorači dogovorjene </w:t>
      </w:r>
      <w:r w:rsidRPr="00DC70D3">
        <w:rPr>
          <w:rFonts w:ascii="Arial" w:hAnsi="Arial" w:cs="Arial"/>
          <w:sz w:val="20"/>
          <w:szCs w:val="20"/>
        </w:rPr>
        <w:t xml:space="preserve">roke dokončanja naloge </w:t>
      </w:r>
      <w:r w:rsidRPr="00DC70D3">
        <w:rPr>
          <w:rFonts w:ascii="Arial" w:eastAsia="Calibri" w:hAnsi="Arial" w:cs="Arial"/>
          <w:sz w:val="20"/>
          <w:szCs w:val="20"/>
        </w:rPr>
        <w:t xml:space="preserve">ali roke, določene za odpravo določenih pomanjkljivosti v dogovorjenem oz. sporazumno podaljšanem roku, je dolžan plačati kazen v višini 0,05 % od pogodbene vrednosti del brez DDV za vsak dan prekoračenega roka, razen v primeru višje sile. Skupni znesek pogodbene kazni ne sme presegati 10 % od vrednosti pogodbenih del brez DDV. </w:t>
      </w:r>
    </w:p>
    <w:p w14:paraId="32C06516" w14:textId="77777777" w:rsidR="00050E24" w:rsidRPr="00DC70D3" w:rsidRDefault="00050E24" w:rsidP="00050E24">
      <w:pPr>
        <w:spacing w:line="260" w:lineRule="atLeast"/>
        <w:jc w:val="both"/>
        <w:rPr>
          <w:rFonts w:ascii="Arial" w:eastAsia="Calibri" w:hAnsi="Arial" w:cs="Arial"/>
          <w:sz w:val="20"/>
          <w:szCs w:val="20"/>
        </w:rPr>
      </w:pPr>
    </w:p>
    <w:p w14:paraId="19F2C41A" w14:textId="77777777" w:rsidR="00050E24" w:rsidRPr="00DC70D3" w:rsidRDefault="00050E24" w:rsidP="00050E24">
      <w:pPr>
        <w:spacing w:line="260" w:lineRule="atLeast"/>
        <w:jc w:val="both"/>
        <w:rPr>
          <w:rFonts w:ascii="Arial" w:eastAsia="Calibri" w:hAnsi="Arial" w:cs="Arial"/>
          <w:sz w:val="20"/>
          <w:szCs w:val="20"/>
        </w:rPr>
      </w:pPr>
      <w:r w:rsidRPr="00DC70D3">
        <w:rPr>
          <w:rFonts w:ascii="Arial" w:eastAsia="Calibri" w:hAnsi="Arial" w:cs="Arial"/>
          <w:sz w:val="20"/>
          <w:szCs w:val="20"/>
        </w:rPr>
        <w:t>Izvajalec ne odgovarja za zamudo, ki je posledica neizpolnitve katere koli pogodbene obveznosti s strani naročnika.</w:t>
      </w:r>
    </w:p>
    <w:p w14:paraId="1159DB63" w14:textId="77777777" w:rsidR="00050E24" w:rsidRPr="00DC70D3" w:rsidRDefault="00050E24" w:rsidP="00050E24">
      <w:pPr>
        <w:spacing w:line="260" w:lineRule="atLeast"/>
        <w:jc w:val="both"/>
        <w:rPr>
          <w:rFonts w:ascii="Arial" w:eastAsia="Calibri" w:hAnsi="Arial" w:cs="Arial"/>
          <w:sz w:val="20"/>
          <w:szCs w:val="20"/>
        </w:rPr>
      </w:pPr>
    </w:p>
    <w:p w14:paraId="3F421272" w14:textId="77777777" w:rsidR="00050E24" w:rsidRPr="00DC70D3" w:rsidRDefault="00050E24" w:rsidP="00050E24">
      <w:pPr>
        <w:spacing w:line="260" w:lineRule="atLeast"/>
        <w:jc w:val="both"/>
        <w:rPr>
          <w:rFonts w:ascii="Arial" w:eastAsia="Calibri" w:hAnsi="Arial" w:cs="Arial"/>
          <w:sz w:val="20"/>
          <w:szCs w:val="20"/>
        </w:rPr>
      </w:pPr>
      <w:r w:rsidRPr="00DC70D3">
        <w:rPr>
          <w:rFonts w:ascii="Arial" w:eastAsia="Calibri" w:hAnsi="Arial" w:cs="Arial"/>
          <w:sz w:val="20"/>
          <w:szCs w:val="20"/>
        </w:rPr>
        <w:t>Če izvajalec zamuja z izvajanjem storitev toliko, da bi lahko naročniku nastala škoda ali da bi izvedba izgubila pomen, lahko naročnik nadomestno storitev naroči pri drugem izvajalcu na stroške izvajalca te pogodbe, lahko pa zahteva povrnitev dejanske škode ali razdre pogodbo.</w:t>
      </w:r>
    </w:p>
    <w:p w14:paraId="64CA8311" w14:textId="77777777" w:rsidR="00050E24" w:rsidRPr="00DC70D3" w:rsidRDefault="00050E24" w:rsidP="00050E24">
      <w:pPr>
        <w:spacing w:line="260" w:lineRule="atLeast"/>
        <w:jc w:val="both"/>
        <w:rPr>
          <w:rFonts w:ascii="Arial" w:eastAsia="Calibri" w:hAnsi="Arial" w:cs="Arial"/>
          <w:sz w:val="20"/>
          <w:szCs w:val="20"/>
        </w:rPr>
      </w:pPr>
    </w:p>
    <w:p w14:paraId="48131358" w14:textId="77777777" w:rsidR="00050E24" w:rsidRPr="00DC70D3" w:rsidRDefault="00050E24" w:rsidP="00050E24">
      <w:pPr>
        <w:spacing w:line="260" w:lineRule="atLeast"/>
        <w:jc w:val="both"/>
        <w:rPr>
          <w:rFonts w:ascii="Arial" w:eastAsia="Calibri" w:hAnsi="Arial" w:cs="Arial"/>
          <w:sz w:val="20"/>
          <w:szCs w:val="20"/>
        </w:rPr>
      </w:pPr>
      <w:r w:rsidRPr="00DC70D3">
        <w:rPr>
          <w:rFonts w:ascii="Arial" w:eastAsia="Calibri" w:hAnsi="Arial" w:cs="Arial"/>
          <w:sz w:val="20"/>
          <w:szCs w:val="20"/>
        </w:rPr>
        <w:t>Če bi pogodbena kazen presegla mejo, ki je v tej pogodbi določena kot največja vrednost pogodbene kazni, lahko naročnik zahteva povrnitev dejanske škode in razdre pogodbo.</w:t>
      </w:r>
    </w:p>
    <w:p w14:paraId="1ED9ED97" w14:textId="77777777" w:rsidR="00050E24" w:rsidRPr="00DC70D3" w:rsidRDefault="00050E24" w:rsidP="00050E24">
      <w:pPr>
        <w:spacing w:line="260" w:lineRule="atLeast"/>
        <w:jc w:val="both"/>
        <w:rPr>
          <w:rFonts w:ascii="Arial" w:eastAsia="Calibri" w:hAnsi="Arial" w:cs="Arial"/>
          <w:sz w:val="20"/>
          <w:szCs w:val="20"/>
        </w:rPr>
      </w:pPr>
    </w:p>
    <w:p w14:paraId="297C6C6F" w14:textId="77777777" w:rsidR="00050E24" w:rsidRPr="00DC70D3" w:rsidRDefault="00050E24" w:rsidP="00050E24">
      <w:pPr>
        <w:spacing w:line="260" w:lineRule="atLeast"/>
        <w:jc w:val="both"/>
        <w:rPr>
          <w:rFonts w:ascii="Arial" w:eastAsia="Calibri" w:hAnsi="Arial" w:cs="Arial"/>
          <w:sz w:val="20"/>
          <w:szCs w:val="20"/>
        </w:rPr>
      </w:pPr>
      <w:r w:rsidRPr="00DC70D3">
        <w:rPr>
          <w:rFonts w:ascii="Arial" w:eastAsia="Calibri" w:hAnsi="Arial" w:cs="Arial"/>
          <w:sz w:val="20"/>
          <w:szCs w:val="20"/>
        </w:rPr>
        <w:t xml:space="preserve">Ta ukrep lahko naročnik uveljavlja po opominu, po katerem izvajalec ne popravi zamude v roku, ki bi ga naročnik lahko prenesel brez neugodnih posledic. Opomin mora biti izvajalcu poslan pisno, po elektronski pošti. Kritje za nadomestno storitev se obračuna pri naslednjem izplačilu izvajalcu. </w:t>
      </w:r>
    </w:p>
    <w:p w14:paraId="2558A91B" w14:textId="77777777" w:rsidR="00050E24" w:rsidRPr="00DC70D3" w:rsidRDefault="00050E24" w:rsidP="00050E24">
      <w:pPr>
        <w:spacing w:line="260" w:lineRule="atLeast"/>
        <w:jc w:val="both"/>
        <w:rPr>
          <w:rFonts w:ascii="Arial" w:eastAsia="Calibri" w:hAnsi="Arial" w:cs="Arial"/>
          <w:sz w:val="20"/>
          <w:szCs w:val="20"/>
        </w:rPr>
      </w:pPr>
    </w:p>
    <w:p w14:paraId="555C2EEC" w14:textId="77777777" w:rsidR="00050E24" w:rsidRPr="00DC70D3" w:rsidRDefault="00050E24" w:rsidP="00050E24">
      <w:pPr>
        <w:spacing w:line="260" w:lineRule="atLeast"/>
        <w:jc w:val="both"/>
        <w:rPr>
          <w:rFonts w:ascii="Arial" w:eastAsia="Calibri" w:hAnsi="Arial" w:cs="Arial"/>
          <w:b/>
          <w:sz w:val="20"/>
          <w:szCs w:val="20"/>
        </w:rPr>
      </w:pPr>
      <w:r w:rsidRPr="00DC70D3">
        <w:rPr>
          <w:rFonts w:ascii="Arial" w:eastAsia="Calibri" w:hAnsi="Arial" w:cs="Arial"/>
          <w:b/>
          <w:sz w:val="20"/>
          <w:szCs w:val="20"/>
        </w:rPr>
        <w:t>XII. ZAVAROVANJE ZA DOBRO IZVEDBO POGODBENIH OBVEZNOSTI</w:t>
      </w:r>
    </w:p>
    <w:p w14:paraId="4C8103D4" w14:textId="77777777" w:rsidR="00050E24" w:rsidRPr="00DC70D3" w:rsidRDefault="00050E24" w:rsidP="00050E24">
      <w:pPr>
        <w:spacing w:line="260" w:lineRule="atLeast"/>
        <w:jc w:val="both"/>
        <w:rPr>
          <w:rFonts w:ascii="Arial" w:eastAsia="Calibri" w:hAnsi="Arial" w:cs="Arial"/>
          <w:b/>
          <w:sz w:val="20"/>
          <w:szCs w:val="20"/>
        </w:rPr>
      </w:pPr>
    </w:p>
    <w:p w14:paraId="0C7CABAB" w14:textId="77777777" w:rsidR="00050E24" w:rsidRPr="00DC70D3" w:rsidRDefault="00050E24" w:rsidP="00050E24">
      <w:pPr>
        <w:spacing w:line="260" w:lineRule="atLeast"/>
        <w:jc w:val="center"/>
        <w:rPr>
          <w:rFonts w:ascii="Arial" w:eastAsia="Calibri" w:hAnsi="Arial" w:cs="Arial"/>
          <w:sz w:val="20"/>
          <w:szCs w:val="20"/>
        </w:rPr>
      </w:pPr>
      <w:r w:rsidRPr="00DC70D3">
        <w:rPr>
          <w:rFonts w:ascii="Arial" w:eastAsia="Calibri" w:hAnsi="Arial" w:cs="Arial"/>
          <w:sz w:val="20"/>
          <w:szCs w:val="20"/>
        </w:rPr>
        <w:t>14. člen</w:t>
      </w:r>
    </w:p>
    <w:p w14:paraId="25D275D2" w14:textId="77777777" w:rsidR="00050E24" w:rsidRPr="00DC70D3" w:rsidRDefault="00050E24" w:rsidP="00050E24">
      <w:pPr>
        <w:spacing w:line="260" w:lineRule="atLeast"/>
        <w:jc w:val="both"/>
        <w:rPr>
          <w:rFonts w:ascii="Arial" w:eastAsia="Calibri" w:hAnsi="Arial" w:cs="Arial"/>
          <w:sz w:val="20"/>
          <w:szCs w:val="20"/>
        </w:rPr>
      </w:pPr>
    </w:p>
    <w:p w14:paraId="15FEC3B2" w14:textId="77777777" w:rsidR="00050E24" w:rsidRPr="00DC70D3" w:rsidRDefault="00050E24" w:rsidP="00050E24">
      <w:pPr>
        <w:spacing w:line="260" w:lineRule="atLeast"/>
        <w:jc w:val="both"/>
        <w:rPr>
          <w:rFonts w:ascii="Arial" w:hAnsi="Arial" w:cs="Arial"/>
          <w:sz w:val="20"/>
          <w:szCs w:val="20"/>
        </w:rPr>
      </w:pPr>
      <w:r w:rsidRPr="00DC70D3">
        <w:rPr>
          <w:rFonts w:ascii="Arial" w:hAnsi="Arial" w:cs="Arial"/>
          <w:sz w:val="20"/>
          <w:szCs w:val="20"/>
        </w:rPr>
        <w:t>S to pogodbo je dogovorjeno zavarovanje za dobro izvedbo pogodbenih obveznosti, zato mora izvajalec najkasneje v roku 7 delovnih dneh od podpisa pogodbe s strani obeh pogodbenih strank, kot pogoj za veljavnost pogodbe, naročniku izročiti zavarovanje za dobro izvedbo pogodbenih obveznosti v</w:t>
      </w:r>
      <w:r w:rsidRPr="00DC70D3">
        <w:t xml:space="preserve"> </w:t>
      </w:r>
      <w:r w:rsidRPr="00DC70D3">
        <w:rPr>
          <w:rFonts w:ascii="Arial" w:hAnsi="Arial" w:cs="Arial"/>
          <w:sz w:val="20"/>
          <w:szCs w:val="20"/>
        </w:rPr>
        <w:t xml:space="preserve">višini 8 % skupne pogodbene vrednosti z DDV. Veljavnost zavarovanja mora biti vsaj 30 dni daljša od končnega roka izvedbe pogodbenih del. </w:t>
      </w:r>
    </w:p>
    <w:p w14:paraId="69A6454D" w14:textId="77777777" w:rsidR="00050E24" w:rsidRPr="00DC70D3" w:rsidRDefault="00050E24" w:rsidP="00050E24">
      <w:pPr>
        <w:spacing w:line="260" w:lineRule="atLeast"/>
        <w:jc w:val="both"/>
        <w:rPr>
          <w:rFonts w:ascii="Arial" w:hAnsi="Arial" w:cs="Arial"/>
          <w:sz w:val="20"/>
          <w:szCs w:val="20"/>
        </w:rPr>
      </w:pPr>
    </w:p>
    <w:p w14:paraId="2ABD794F" w14:textId="77777777" w:rsidR="00050E24" w:rsidRPr="00DC70D3" w:rsidRDefault="00050E24" w:rsidP="00050E24">
      <w:pPr>
        <w:spacing w:line="260" w:lineRule="atLeast"/>
        <w:jc w:val="both"/>
        <w:rPr>
          <w:rFonts w:ascii="Arial" w:hAnsi="Arial" w:cs="Arial"/>
          <w:sz w:val="20"/>
          <w:szCs w:val="20"/>
        </w:rPr>
      </w:pPr>
      <w:r w:rsidRPr="00DC70D3">
        <w:rPr>
          <w:rFonts w:ascii="Arial" w:hAnsi="Arial" w:cs="Arial"/>
          <w:sz w:val="20"/>
          <w:szCs w:val="20"/>
        </w:rPr>
        <w:t>Zavarovanje za dobro izvedbo pogodbenih obveznosti mora biti izdano s strani:</w:t>
      </w:r>
    </w:p>
    <w:p w14:paraId="41E3997A" w14:textId="77777777" w:rsidR="00050E24" w:rsidRPr="00C245DD" w:rsidRDefault="00050E24" w:rsidP="00005CA1">
      <w:pPr>
        <w:pStyle w:val="Odstavekseznama"/>
        <w:numPr>
          <w:ilvl w:val="0"/>
          <w:numId w:val="56"/>
        </w:numPr>
        <w:spacing w:line="260" w:lineRule="atLeast"/>
        <w:contextualSpacing/>
        <w:jc w:val="both"/>
        <w:rPr>
          <w:rFonts w:ascii="Arial" w:hAnsi="Arial" w:cs="Arial"/>
          <w:sz w:val="20"/>
          <w:szCs w:val="20"/>
        </w:rPr>
      </w:pPr>
      <w:r w:rsidRPr="00C245DD">
        <w:rPr>
          <w:rFonts w:ascii="Arial" w:hAnsi="Arial" w:cs="Arial"/>
          <w:sz w:val="20"/>
          <w:szCs w:val="20"/>
        </w:rPr>
        <w:t>banke oziroma zavarovalnice v državi naročnika ali</w:t>
      </w:r>
    </w:p>
    <w:p w14:paraId="5383A5A0" w14:textId="77777777" w:rsidR="00050E24" w:rsidRPr="00C245DD" w:rsidRDefault="00050E24" w:rsidP="00005CA1">
      <w:pPr>
        <w:pStyle w:val="Odstavekseznama"/>
        <w:numPr>
          <w:ilvl w:val="0"/>
          <w:numId w:val="56"/>
        </w:numPr>
        <w:spacing w:line="260" w:lineRule="atLeast"/>
        <w:contextualSpacing/>
        <w:jc w:val="both"/>
        <w:rPr>
          <w:rFonts w:ascii="Arial" w:hAnsi="Arial" w:cs="Arial"/>
          <w:sz w:val="20"/>
          <w:szCs w:val="20"/>
        </w:rPr>
      </w:pPr>
      <w:r w:rsidRPr="00C245DD">
        <w:rPr>
          <w:rFonts w:ascii="Arial" w:hAnsi="Arial" w:cs="Arial"/>
          <w:sz w:val="20"/>
          <w:szCs w:val="20"/>
        </w:rPr>
        <w:t>tuje banke oziroma zavarovalnice preko korespondenčne banke oziroma zavarovalnice v državi naročnika.</w:t>
      </w:r>
    </w:p>
    <w:p w14:paraId="7C75CFD3" w14:textId="77777777" w:rsidR="00050E24" w:rsidRPr="00DC70D3" w:rsidRDefault="00050E24" w:rsidP="00050E24">
      <w:pPr>
        <w:spacing w:line="260" w:lineRule="atLeast"/>
        <w:jc w:val="both"/>
        <w:rPr>
          <w:rFonts w:ascii="Arial" w:hAnsi="Arial" w:cs="Arial"/>
          <w:sz w:val="20"/>
          <w:szCs w:val="20"/>
        </w:rPr>
      </w:pPr>
    </w:p>
    <w:p w14:paraId="4EB2D6A6" w14:textId="77777777" w:rsidR="00050E24" w:rsidRPr="00DC70D3" w:rsidRDefault="00050E24" w:rsidP="00050E24">
      <w:pPr>
        <w:spacing w:line="260" w:lineRule="atLeast"/>
        <w:jc w:val="both"/>
        <w:rPr>
          <w:rFonts w:ascii="Arial" w:hAnsi="Arial" w:cs="Arial"/>
          <w:sz w:val="20"/>
          <w:szCs w:val="20"/>
        </w:rPr>
      </w:pPr>
      <w:r w:rsidRPr="00DC70D3">
        <w:rPr>
          <w:rFonts w:ascii="Arial" w:hAnsi="Arial" w:cs="Arial"/>
          <w:sz w:val="20"/>
          <w:szCs w:val="20"/>
        </w:rPr>
        <w:t>Če izbrani ponudnik ne bo izpolnil obveze iz predhodnih dveh odstavkov, bo naročnik unovčil zavarovanje za resnost ponudbe.</w:t>
      </w:r>
    </w:p>
    <w:p w14:paraId="3DE18807" w14:textId="77777777" w:rsidR="00050E24" w:rsidRPr="00DC70D3" w:rsidRDefault="00050E24" w:rsidP="00050E24">
      <w:pPr>
        <w:spacing w:line="260" w:lineRule="atLeast"/>
        <w:jc w:val="both"/>
        <w:rPr>
          <w:rFonts w:ascii="Arial" w:hAnsi="Arial" w:cs="Arial"/>
          <w:sz w:val="20"/>
          <w:szCs w:val="20"/>
        </w:rPr>
      </w:pPr>
    </w:p>
    <w:p w14:paraId="102C59B3" w14:textId="77777777" w:rsidR="00050E24" w:rsidRPr="00DC70D3" w:rsidRDefault="00050E24" w:rsidP="00050E24">
      <w:pPr>
        <w:spacing w:line="260" w:lineRule="atLeast"/>
        <w:jc w:val="both"/>
        <w:rPr>
          <w:rFonts w:ascii="Arial" w:hAnsi="Arial" w:cs="Arial"/>
          <w:sz w:val="20"/>
          <w:szCs w:val="20"/>
        </w:rPr>
      </w:pPr>
      <w:r w:rsidRPr="00DC70D3">
        <w:rPr>
          <w:rFonts w:ascii="Arial" w:hAnsi="Arial" w:cs="Arial"/>
          <w:sz w:val="20"/>
          <w:szCs w:val="20"/>
        </w:rPr>
        <w:t>V primeru skupne ponudbe lahko zavarovanje za dobro izvedbo pogodbenih obveznosti predloži eden izmed partnerjev.</w:t>
      </w:r>
    </w:p>
    <w:p w14:paraId="1079E3C0" w14:textId="77777777" w:rsidR="00050E24" w:rsidRPr="00DC70D3" w:rsidRDefault="00050E24" w:rsidP="00050E24">
      <w:pPr>
        <w:spacing w:line="260" w:lineRule="atLeast"/>
        <w:jc w:val="both"/>
        <w:rPr>
          <w:rFonts w:ascii="Arial" w:hAnsi="Arial" w:cs="Arial"/>
          <w:sz w:val="20"/>
          <w:szCs w:val="20"/>
        </w:rPr>
      </w:pPr>
    </w:p>
    <w:p w14:paraId="2F22E750" w14:textId="77777777" w:rsidR="00050E24" w:rsidRPr="00DC70D3" w:rsidRDefault="00050E24" w:rsidP="00050E24">
      <w:pPr>
        <w:spacing w:line="260" w:lineRule="atLeast"/>
        <w:jc w:val="both"/>
        <w:rPr>
          <w:rFonts w:ascii="Arial" w:hAnsi="Arial" w:cs="Arial"/>
          <w:sz w:val="20"/>
          <w:szCs w:val="20"/>
        </w:rPr>
      </w:pPr>
      <w:r w:rsidRPr="00DC70D3">
        <w:rPr>
          <w:rFonts w:ascii="Arial" w:hAnsi="Arial" w:cs="Arial"/>
          <w:sz w:val="20"/>
          <w:szCs w:val="20"/>
        </w:rPr>
        <w:t xml:space="preserve">Naročnik lahko unovči zavarovanje za dobro izvedbo pogodbenih obveznosti pod naslednjimi pogoji: </w:t>
      </w:r>
    </w:p>
    <w:p w14:paraId="6910A221" w14:textId="77777777" w:rsidR="00050E24" w:rsidRPr="00C245DD" w:rsidRDefault="00050E24" w:rsidP="00005CA1">
      <w:pPr>
        <w:pStyle w:val="Odstavekseznama"/>
        <w:numPr>
          <w:ilvl w:val="0"/>
          <w:numId w:val="57"/>
        </w:numPr>
        <w:spacing w:line="260" w:lineRule="atLeast"/>
        <w:contextualSpacing/>
        <w:jc w:val="both"/>
        <w:rPr>
          <w:rFonts w:ascii="Arial" w:hAnsi="Arial" w:cs="Arial"/>
          <w:sz w:val="20"/>
          <w:szCs w:val="20"/>
        </w:rPr>
      </w:pPr>
      <w:r w:rsidRPr="00C245DD">
        <w:rPr>
          <w:rFonts w:ascii="Arial" w:hAnsi="Arial" w:cs="Arial"/>
          <w:sz w:val="20"/>
          <w:szCs w:val="20"/>
        </w:rPr>
        <w:t>če se bo izkazalo, da storitve ne opravlja v skladu s pogodbo, zahtevami razpisne dokumentacije ali tehničnimi specifikacijami;</w:t>
      </w:r>
    </w:p>
    <w:p w14:paraId="3E28C36D" w14:textId="77777777" w:rsidR="00050E24" w:rsidRPr="00C245DD" w:rsidRDefault="00050E24" w:rsidP="00005CA1">
      <w:pPr>
        <w:pStyle w:val="Odstavekseznama"/>
        <w:numPr>
          <w:ilvl w:val="0"/>
          <w:numId w:val="57"/>
        </w:numPr>
        <w:spacing w:line="260" w:lineRule="atLeast"/>
        <w:contextualSpacing/>
        <w:jc w:val="both"/>
        <w:rPr>
          <w:rFonts w:ascii="Arial" w:hAnsi="Arial" w:cs="Arial"/>
          <w:sz w:val="20"/>
          <w:szCs w:val="20"/>
        </w:rPr>
      </w:pPr>
      <w:r w:rsidRPr="00C245DD">
        <w:rPr>
          <w:rFonts w:ascii="Arial" w:hAnsi="Arial" w:cs="Arial"/>
          <w:sz w:val="20"/>
          <w:szCs w:val="20"/>
        </w:rPr>
        <w:t>če bo naročnik pogodbo razdrl zaradi kršitev na strani izvajalca;</w:t>
      </w:r>
    </w:p>
    <w:p w14:paraId="3CDDF49B" w14:textId="77777777" w:rsidR="00050E24" w:rsidRPr="00C245DD" w:rsidRDefault="00050E24" w:rsidP="00005CA1">
      <w:pPr>
        <w:pStyle w:val="Odstavekseznama"/>
        <w:numPr>
          <w:ilvl w:val="0"/>
          <w:numId w:val="57"/>
        </w:numPr>
        <w:spacing w:line="260" w:lineRule="atLeast"/>
        <w:contextualSpacing/>
        <w:jc w:val="both"/>
        <w:rPr>
          <w:rFonts w:ascii="Arial" w:hAnsi="Arial" w:cs="Arial"/>
          <w:sz w:val="20"/>
          <w:szCs w:val="20"/>
        </w:rPr>
      </w:pPr>
      <w:r w:rsidRPr="00C245DD">
        <w:rPr>
          <w:rFonts w:ascii="Arial" w:hAnsi="Arial" w:cs="Arial"/>
          <w:sz w:val="20"/>
          <w:szCs w:val="20"/>
        </w:rPr>
        <w:t>če bo naročnik razdrl pogodbo zaradi zamude;</w:t>
      </w:r>
    </w:p>
    <w:p w14:paraId="29FDA724" w14:textId="77777777" w:rsidR="00050E24" w:rsidRPr="00C245DD" w:rsidRDefault="00050E24" w:rsidP="00005CA1">
      <w:pPr>
        <w:pStyle w:val="Odstavekseznama"/>
        <w:numPr>
          <w:ilvl w:val="0"/>
          <w:numId w:val="57"/>
        </w:numPr>
        <w:spacing w:line="260" w:lineRule="atLeast"/>
        <w:contextualSpacing/>
        <w:jc w:val="both"/>
        <w:rPr>
          <w:rFonts w:ascii="Arial" w:hAnsi="Arial" w:cs="Arial"/>
          <w:sz w:val="20"/>
          <w:szCs w:val="20"/>
        </w:rPr>
      </w:pPr>
      <w:r w:rsidRPr="00C245DD">
        <w:rPr>
          <w:rFonts w:ascii="Arial" w:hAnsi="Arial" w:cs="Arial"/>
          <w:sz w:val="20"/>
          <w:szCs w:val="20"/>
        </w:rPr>
        <w:t>če bo izvajalec kršil zaupnost podatkov in poslovne skrivnosti.</w:t>
      </w:r>
    </w:p>
    <w:p w14:paraId="0301D8D6" w14:textId="77777777" w:rsidR="00050E24" w:rsidRPr="00DC70D3" w:rsidRDefault="00050E24" w:rsidP="00050E24">
      <w:pPr>
        <w:spacing w:line="260" w:lineRule="atLeast"/>
        <w:jc w:val="both"/>
        <w:rPr>
          <w:rFonts w:ascii="Arial" w:hAnsi="Arial" w:cs="Arial"/>
          <w:sz w:val="20"/>
          <w:szCs w:val="20"/>
        </w:rPr>
      </w:pPr>
    </w:p>
    <w:p w14:paraId="78E84B87" w14:textId="77777777" w:rsidR="00050E24" w:rsidRPr="00DC70D3" w:rsidRDefault="00050E24" w:rsidP="00050E24">
      <w:pPr>
        <w:spacing w:line="260" w:lineRule="atLeast"/>
        <w:jc w:val="both"/>
        <w:rPr>
          <w:rFonts w:ascii="Arial" w:hAnsi="Arial" w:cs="Arial"/>
          <w:sz w:val="20"/>
          <w:szCs w:val="20"/>
        </w:rPr>
      </w:pPr>
      <w:r w:rsidRPr="00DC70D3">
        <w:rPr>
          <w:rFonts w:ascii="Arial" w:hAnsi="Arial" w:cs="Arial"/>
          <w:sz w:val="20"/>
          <w:szCs w:val="20"/>
        </w:rPr>
        <w:t>Naročnik lahko zavarovanje za dobro izvedbo pogodbenih obveznosti uveljavi brez predhodnega opomina, mora pa izvajalca o tem, da ga je uveljavil, obvestiti elektronsko ali pisno po pošti, najkasneje tri dni po dnevu, ko ga je predložil v izplačilo. V primeru, da bo naročnik unovčil zavarovanje za dobro izvedbo pogodbenih obveznosti, je izvajalec nemudoma, najkasneje pa v roku 7 delovnih dni dolžan naročniku dostaviti novo in vsebinsko enako zavarovanje za dobro izvedbo pogodbenih obveznosti. V primeru kršitve te določbe lahko naročnik odstopi od pogodbe in zahteva povrnitev vse škode, ki mu je s tem nastala. Tudi sama unovčitev zavarovanja za dobro izvedbo pogodbenih obveznosti je po presoji naročnika lahko razlog za odstop od pogodbe.</w:t>
      </w:r>
    </w:p>
    <w:p w14:paraId="02A66652" w14:textId="77777777" w:rsidR="00050E24" w:rsidRPr="00DC70D3" w:rsidRDefault="00050E24" w:rsidP="00050E24">
      <w:pPr>
        <w:spacing w:line="260" w:lineRule="atLeast"/>
        <w:jc w:val="both"/>
        <w:rPr>
          <w:rFonts w:ascii="Arial" w:hAnsi="Arial" w:cs="Arial"/>
          <w:sz w:val="20"/>
          <w:szCs w:val="20"/>
        </w:rPr>
      </w:pPr>
    </w:p>
    <w:p w14:paraId="44B00DF6" w14:textId="77777777" w:rsidR="00050E24" w:rsidRPr="00DC70D3" w:rsidRDefault="00050E24" w:rsidP="00050E24">
      <w:pPr>
        <w:spacing w:line="260" w:lineRule="atLeast"/>
        <w:jc w:val="both"/>
        <w:rPr>
          <w:rFonts w:ascii="Arial" w:hAnsi="Arial" w:cs="Arial"/>
          <w:sz w:val="20"/>
          <w:szCs w:val="20"/>
        </w:rPr>
      </w:pPr>
      <w:r w:rsidRPr="00DC70D3">
        <w:rPr>
          <w:rFonts w:ascii="Arial" w:hAnsi="Arial" w:cs="Arial"/>
          <w:sz w:val="20"/>
          <w:szCs w:val="20"/>
        </w:rPr>
        <w:lastRenderedPageBreak/>
        <w:t>Če se med trajanjem izvedbe pogodbe poviša pogodbena vrednost del oziroma spremeni rok za izvedbo pogodbenih storitev, mora izvajalec v roku 7 delovnih dni od podpisa aneksa k tej pogodbi predložiti novo zavarovanje za dobro izvedbo pogodbenih obveznosti v korist naročnika v skladu s spremenjeno pogodbo.</w:t>
      </w:r>
    </w:p>
    <w:p w14:paraId="31147CB9" w14:textId="77777777" w:rsidR="00050E24" w:rsidRPr="00DC70D3" w:rsidRDefault="00050E24" w:rsidP="00050E24">
      <w:pPr>
        <w:spacing w:line="260" w:lineRule="atLeast"/>
        <w:jc w:val="both"/>
        <w:rPr>
          <w:rFonts w:ascii="Arial" w:hAnsi="Arial" w:cs="Arial"/>
          <w:sz w:val="20"/>
          <w:szCs w:val="20"/>
        </w:rPr>
      </w:pPr>
    </w:p>
    <w:p w14:paraId="7A019454" w14:textId="77777777" w:rsidR="00050E24" w:rsidRPr="00DC70D3" w:rsidRDefault="00050E24" w:rsidP="00050E24">
      <w:pPr>
        <w:spacing w:line="260" w:lineRule="atLeast"/>
        <w:jc w:val="both"/>
        <w:rPr>
          <w:rFonts w:ascii="Arial" w:hAnsi="Arial" w:cs="Arial"/>
          <w:sz w:val="20"/>
          <w:szCs w:val="20"/>
        </w:rPr>
      </w:pPr>
      <w:r w:rsidRPr="00DC70D3">
        <w:rPr>
          <w:rFonts w:ascii="Arial" w:hAnsi="Arial" w:cs="Arial"/>
          <w:sz w:val="20"/>
          <w:szCs w:val="20"/>
        </w:rPr>
        <w:t>V primeru, da je zavarovanje za dobro izvedbo pogodbenih obveznosti podpisano digitalno, mora biti digitalen podpis varen elektronski podpis, overjen s kvalificiranim potrdilom.</w:t>
      </w:r>
    </w:p>
    <w:p w14:paraId="29A45387" w14:textId="77777777" w:rsidR="00050E24" w:rsidRPr="00DC70D3" w:rsidRDefault="00050E24" w:rsidP="00050E24">
      <w:pPr>
        <w:spacing w:line="260" w:lineRule="atLeast"/>
        <w:jc w:val="both"/>
        <w:rPr>
          <w:rFonts w:ascii="Arial" w:eastAsia="Calibri" w:hAnsi="Arial" w:cs="Arial"/>
          <w:sz w:val="20"/>
          <w:szCs w:val="20"/>
        </w:rPr>
      </w:pPr>
    </w:p>
    <w:p w14:paraId="20252302" w14:textId="77777777" w:rsidR="00050E24" w:rsidRPr="00DC70D3" w:rsidRDefault="00050E24" w:rsidP="00050E24">
      <w:pPr>
        <w:spacing w:line="260" w:lineRule="atLeast"/>
        <w:jc w:val="both"/>
        <w:rPr>
          <w:rFonts w:ascii="Arial" w:hAnsi="Arial" w:cs="Arial"/>
          <w:sz w:val="20"/>
          <w:szCs w:val="20"/>
        </w:rPr>
      </w:pPr>
      <w:r w:rsidRPr="00DC70D3">
        <w:rPr>
          <w:rFonts w:ascii="Arial" w:hAnsi="Arial" w:cs="Arial"/>
          <w:sz w:val="20"/>
          <w:szCs w:val="20"/>
        </w:rPr>
        <w:t>Ob prevzemu je naročnik dolžan pregledati izvršena dela po tej pogodbi. Morebitne napake se vpišejo v zapisnik o prevzemu del, pri čemer se sporazumno določi rok za njihovo odpravo. Če izvajalec ne odpravi napak v dogovorjenem roku, jih je, po načelu dobrega gospodarja, upravičen odpraviti naročnik na račun izvajalca. Za pokritje teh stroškov bo naročnik unovčil finančno zavarovanje za dobro izvedbo pogodbenih obveznosti.</w:t>
      </w:r>
    </w:p>
    <w:p w14:paraId="4BBCC9B6" w14:textId="77777777" w:rsidR="00050E24" w:rsidRPr="00DC70D3" w:rsidRDefault="00050E24" w:rsidP="00050E24">
      <w:pPr>
        <w:spacing w:line="260" w:lineRule="atLeast"/>
        <w:jc w:val="both"/>
        <w:rPr>
          <w:rFonts w:ascii="Arial" w:hAnsi="Arial" w:cs="Arial"/>
          <w:sz w:val="20"/>
          <w:szCs w:val="20"/>
        </w:rPr>
      </w:pPr>
    </w:p>
    <w:p w14:paraId="2493179F" w14:textId="77777777" w:rsidR="00050E24" w:rsidRPr="00DC70D3" w:rsidRDefault="00050E24" w:rsidP="00050E24">
      <w:pPr>
        <w:spacing w:line="260" w:lineRule="atLeast"/>
        <w:jc w:val="both"/>
        <w:rPr>
          <w:rFonts w:ascii="Arial" w:eastAsia="Calibri" w:hAnsi="Arial" w:cs="Arial"/>
          <w:b/>
          <w:sz w:val="20"/>
          <w:szCs w:val="20"/>
        </w:rPr>
      </w:pPr>
      <w:r w:rsidRPr="00DC70D3">
        <w:rPr>
          <w:rFonts w:ascii="Arial" w:eastAsia="Calibri" w:hAnsi="Arial" w:cs="Arial"/>
          <w:b/>
          <w:sz w:val="20"/>
          <w:szCs w:val="20"/>
        </w:rPr>
        <w:t>XIII. VAROVANJE OSEBNIH PODATKOV</w:t>
      </w:r>
    </w:p>
    <w:p w14:paraId="39FDF3B2" w14:textId="77777777" w:rsidR="00050E24" w:rsidRPr="00DC70D3" w:rsidRDefault="00050E24" w:rsidP="00050E24">
      <w:pPr>
        <w:spacing w:line="260" w:lineRule="atLeast"/>
        <w:jc w:val="both"/>
        <w:rPr>
          <w:rFonts w:ascii="Arial" w:eastAsia="Calibri" w:hAnsi="Arial" w:cs="Arial"/>
          <w:b/>
          <w:sz w:val="20"/>
          <w:szCs w:val="20"/>
        </w:rPr>
      </w:pPr>
    </w:p>
    <w:p w14:paraId="5E7AD1B3" w14:textId="77777777" w:rsidR="00050E24" w:rsidRPr="00DC70D3" w:rsidRDefault="00050E24" w:rsidP="00050E24">
      <w:pPr>
        <w:spacing w:line="260" w:lineRule="atLeast"/>
        <w:jc w:val="center"/>
        <w:rPr>
          <w:rFonts w:ascii="Arial" w:eastAsia="Calibri" w:hAnsi="Arial" w:cs="Arial"/>
          <w:sz w:val="20"/>
          <w:szCs w:val="20"/>
        </w:rPr>
      </w:pPr>
      <w:r w:rsidRPr="00DC70D3">
        <w:rPr>
          <w:rFonts w:ascii="Arial" w:eastAsia="Calibri" w:hAnsi="Arial" w:cs="Arial"/>
          <w:sz w:val="20"/>
          <w:szCs w:val="20"/>
        </w:rPr>
        <w:t>15. člen</w:t>
      </w:r>
    </w:p>
    <w:p w14:paraId="28CB984B" w14:textId="77777777" w:rsidR="00050E24" w:rsidRPr="00DC70D3" w:rsidRDefault="00050E24" w:rsidP="00050E24">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259E4E0A" w14:textId="77777777" w:rsidR="00050E24" w:rsidRPr="00DC70D3" w:rsidRDefault="00050E24" w:rsidP="00050E24">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DC70D3">
        <w:rPr>
          <w:rFonts w:ascii="Arial" w:hAnsi="Arial" w:cs="Arial"/>
          <w:sz w:val="20"/>
          <w:szCs w:val="20"/>
        </w:rPr>
        <w:t xml:space="preserve">Pogodbeni stranki se zavezujeta, da bosta vse zakonsko varovane podatke (osebni in tajni podatki, poslovna skrivnost), do katerih bodo morebiti prišle z izvedbo te pogodbe, skrbno varovali, skladno z veljavno področno zakonodajo. </w:t>
      </w:r>
    </w:p>
    <w:p w14:paraId="45249279" w14:textId="77777777" w:rsidR="00050E24" w:rsidRPr="00DC70D3" w:rsidRDefault="00050E24" w:rsidP="00050E24">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271418AE" w14:textId="77777777" w:rsidR="00050E24" w:rsidRPr="00DC70D3" w:rsidRDefault="00050E24" w:rsidP="00050E24">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DC70D3">
        <w:rPr>
          <w:rFonts w:ascii="Arial" w:hAnsi="Arial" w:cs="Arial"/>
          <w:sz w:val="20"/>
          <w:szCs w:val="20"/>
        </w:rPr>
        <w:t xml:space="preserve">Obveznost varovanja podatkov se nanaša tako na čas izvrševanja pogodbe, kot tudi na čas po tem. </w:t>
      </w:r>
    </w:p>
    <w:p w14:paraId="49039431" w14:textId="77777777" w:rsidR="00050E24" w:rsidRPr="00DC70D3" w:rsidRDefault="00050E24" w:rsidP="00050E24">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2958F27F" w14:textId="77777777" w:rsidR="00050E24" w:rsidRPr="00DC70D3" w:rsidRDefault="00050E24" w:rsidP="00050E24">
      <w:pPr>
        <w:spacing w:line="260" w:lineRule="atLeast"/>
        <w:jc w:val="both"/>
        <w:rPr>
          <w:rFonts w:ascii="Arial" w:eastAsia="Calibri" w:hAnsi="Arial" w:cs="Arial"/>
          <w:b/>
          <w:sz w:val="20"/>
          <w:szCs w:val="20"/>
        </w:rPr>
      </w:pPr>
      <w:r w:rsidRPr="00DC70D3">
        <w:rPr>
          <w:rFonts w:ascii="Arial" w:eastAsia="Calibri" w:hAnsi="Arial" w:cs="Arial"/>
          <w:b/>
          <w:sz w:val="20"/>
          <w:szCs w:val="20"/>
        </w:rPr>
        <w:t xml:space="preserve">XIV. PRAVICE INTELEKTUALNE LASTNINE  </w:t>
      </w:r>
    </w:p>
    <w:p w14:paraId="545BABAE" w14:textId="77777777" w:rsidR="00050E24" w:rsidRPr="00DC70D3" w:rsidRDefault="00050E24" w:rsidP="00050E24">
      <w:pPr>
        <w:spacing w:line="260" w:lineRule="atLeast"/>
        <w:jc w:val="both"/>
        <w:rPr>
          <w:rFonts w:ascii="Arial" w:eastAsia="Calibri" w:hAnsi="Arial" w:cs="Arial"/>
          <w:b/>
          <w:sz w:val="20"/>
          <w:szCs w:val="20"/>
        </w:rPr>
      </w:pPr>
    </w:p>
    <w:p w14:paraId="5BD61F3B" w14:textId="77777777" w:rsidR="00050E24" w:rsidRPr="00DC70D3" w:rsidRDefault="00050E24" w:rsidP="00050E24">
      <w:pPr>
        <w:spacing w:line="260" w:lineRule="atLeast"/>
        <w:jc w:val="center"/>
        <w:rPr>
          <w:rFonts w:ascii="Arial" w:eastAsia="Calibri" w:hAnsi="Arial" w:cs="Arial"/>
          <w:sz w:val="20"/>
          <w:szCs w:val="20"/>
        </w:rPr>
      </w:pPr>
      <w:r w:rsidRPr="00DC70D3">
        <w:rPr>
          <w:rFonts w:ascii="Arial" w:eastAsia="Calibri" w:hAnsi="Arial" w:cs="Arial"/>
          <w:sz w:val="20"/>
          <w:szCs w:val="20"/>
        </w:rPr>
        <w:t>16. člen</w:t>
      </w:r>
    </w:p>
    <w:p w14:paraId="4078FF4A" w14:textId="77777777" w:rsidR="00050E24" w:rsidRPr="00DC70D3" w:rsidRDefault="00050E24" w:rsidP="00050E24">
      <w:pPr>
        <w:spacing w:line="260" w:lineRule="atLeast"/>
        <w:jc w:val="both"/>
        <w:rPr>
          <w:rFonts w:ascii="Arial" w:eastAsia="Calibri" w:hAnsi="Arial" w:cs="Arial"/>
          <w:sz w:val="20"/>
          <w:szCs w:val="20"/>
        </w:rPr>
      </w:pPr>
    </w:p>
    <w:p w14:paraId="7CE68016" w14:textId="77777777" w:rsidR="00050E24" w:rsidRPr="00DC70D3" w:rsidRDefault="00050E24" w:rsidP="00050E24">
      <w:pPr>
        <w:overflowPunct w:val="0"/>
        <w:autoSpaceDE w:val="0"/>
        <w:autoSpaceDN w:val="0"/>
        <w:adjustRightInd w:val="0"/>
        <w:spacing w:line="260" w:lineRule="atLeast"/>
        <w:jc w:val="both"/>
        <w:textAlignment w:val="baseline"/>
        <w:rPr>
          <w:rFonts w:ascii="Arial" w:hAnsi="Arial" w:cs="Arial"/>
          <w:sz w:val="20"/>
          <w:szCs w:val="20"/>
        </w:rPr>
      </w:pPr>
      <w:r w:rsidRPr="00DC70D3">
        <w:rPr>
          <w:rFonts w:ascii="Arial" w:hAnsi="Arial" w:cs="Arial"/>
          <w:sz w:val="20"/>
          <w:szCs w:val="20"/>
        </w:rPr>
        <w:t>Na celotni izdelani dokumentaciji ter na vseh avtorskih delih, ki jih izvajalec izdela sam, ali da izdelati za naročnika po tej pogodbi, pridobi naročnik vse materialne avtorske pravice in druge pravice avtorja, kot je določeno v tem členu. Glede na to, da je izvajalec pravna oseba, izvajalec naročniku izrecno zagotavlja, da bo od vseh avtorjev oz. soavtorjev, ki bodo izdelovali oziroma sodelovali pri izdelavi dokumentacije ter druga avtorska dela, ki so predmet te pogodbe, pridobili vse materialne avtorske pravice in druge pravice avtorjev (na takšni dokumentaciji, drugi dokumentaciji oziroma drugih avtorskih delih) ter jih nato skladno z določili te pogodbe prenesel naprej na naročnika. Za vse materialne avtorske pravice in druge pravice avtorjev se šteje, da so v skladu z določili te pogodbe preneseni na naročnika v trenutku, ko jih pridobi izvajalec.</w:t>
      </w:r>
    </w:p>
    <w:p w14:paraId="31CCD3C3" w14:textId="77777777" w:rsidR="00050E24" w:rsidRPr="00DC70D3" w:rsidRDefault="00050E24" w:rsidP="00050E24">
      <w:pPr>
        <w:overflowPunct w:val="0"/>
        <w:autoSpaceDE w:val="0"/>
        <w:autoSpaceDN w:val="0"/>
        <w:adjustRightInd w:val="0"/>
        <w:spacing w:line="260" w:lineRule="atLeast"/>
        <w:jc w:val="both"/>
        <w:textAlignment w:val="baseline"/>
        <w:rPr>
          <w:rFonts w:ascii="Arial" w:hAnsi="Arial" w:cs="Arial"/>
          <w:sz w:val="20"/>
          <w:szCs w:val="20"/>
        </w:rPr>
      </w:pPr>
    </w:p>
    <w:p w14:paraId="19E4BEC7" w14:textId="77777777" w:rsidR="00050E24" w:rsidRPr="00DC70D3" w:rsidRDefault="00050E24" w:rsidP="00050E24">
      <w:pPr>
        <w:overflowPunct w:val="0"/>
        <w:autoSpaceDE w:val="0"/>
        <w:autoSpaceDN w:val="0"/>
        <w:adjustRightInd w:val="0"/>
        <w:spacing w:line="260" w:lineRule="atLeast"/>
        <w:jc w:val="both"/>
        <w:textAlignment w:val="baseline"/>
        <w:rPr>
          <w:rFonts w:ascii="Arial" w:hAnsi="Arial" w:cs="Arial"/>
          <w:sz w:val="20"/>
          <w:szCs w:val="20"/>
        </w:rPr>
      </w:pPr>
      <w:r w:rsidRPr="00DC70D3">
        <w:rPr>
          <w:rFonts w:ascii="Arial" w:hAnsi="Arial" w:cs="Arial"/>
          <w:sz w:val="20"/>
          <w:szCs w:val="20"/>
        </w:rPr>
        <w:t>V skladu z določili tega člena izvajalec na naročnika izključno prenaša vse materialne avtorske pravice in druge pravice avtorja (na vsej izdelani dokumentaciji ter na vseh drugih avtorskih delih, ki nastanejo zaradi izpolnitve te pogodbe oz. v zvezi s to pogodbo), zlasti pa naslednje pravice:</w:t>
      </w:r>
    </w:p>
    <w:p w14:paraId="77779116" w14:textId="77777777" w:rsidR="00050E24" w:rsidRPr="00DC70D3" w:rsidRDefault="00050E24" w:rsidP="00005CA1">
      <w:pPr>
        <w:pStyle w:val="Odstavekseznama"/>
        <w:numPr>
          <w:ilvl w:val="0"/>
          <w:numId w:val="54"/>
        </w:numPr>
        <w:autoSpaceDE w:val="0"/>
        <w:autoSpaceDN w:val="0"/>
        <w:adjustRightInd w:val="0"/>
        <w:spacing w:line="260" w:lineRule="atLeast"/>
        <w:jc w:val="both"/>
        <w:rPr>
          <w:rFonts w:ascii="Arial" w:hAnsi="Arial" w:cs="Arial"/>
          <w:sz w:val="20"/>
          <w:szCs w:val="20"/>
        </w:rPr>
      </w:pPr>
      <w:r w:rsidRPr="00DC70D3">
        <w:rPr>
          <w:rFonts w:ascii="Arial" w:hAnsi="Arial" w:cs="Arial"/>
          <w:sz w:val="20"/>
          <w:szCs w:val="20"/>
        </w:rPr>
        <w:t>pravico reproduciranja,</w:t>
      </w:r>
    </w:p>
    <w:p w14:paraId="4105ED0E" w14:textId="77777777" w:rsidR="00050E24" w:rsidRPr="00DC70D3" w:rsidRDefault="00050E24" w:rsidP="00005CA1">
      <w:pPr>
        <w:pStyle w:val="Odstavekseznama"/>
        <w:numPr>
          <w:ilvl w:val="0"/>
          <w:numId w:val="54"/>
        </w:numPr>
        <w:autoSpaceDE w:val="0"/>
        <w:autoSpaceDN w:val="0"/>
        <w:adjustRightInd w:val="0"/>
        <w:spacing w:line="260" w:lineRule="atLeast"/>
        <w:jc w:val="both"/>
        <w:rPr>
          <w:rFonts w:ascii="Arial" w:hAnsi="Arial" w:cs="Arial"/>
          <w:sz w:val="20"/>
          <w:szCs w:val="20"/>
        </w:rPr>
      </w:pPr>
      <w:r w:rsidRPr="00DC70D3">
        <w:rPr>
          <w:rFonts w:ascii="Arial" w:hAnsi="Arial" w:cs="Arial"/>
          <w:sz w:val="20"/>
          <w:szCs w:val="20"/>
        </w:rPr>
        <w:t>pravico distribuiranja,</w:t>
      </w:r>
    </w:p>
    <w:p w14:paraId="1B6419DD" w14:textId="77777777" w:rsidR="00050E24" w:rsidRPr="00DC70D3" w:rsidRDefault="00050E24" w:rsidP="00005CA1">
      <w:pPr>
        <w:numPr>
          <w:ilvl w:val="0"/>
          <w:numId w:val="55"/>
        </w:numPr>
        <w:autoSpaceDE w:val="0"/>
        <w:autoSpaceDN w:val="0"/>
        <w:adjustRightInd w:val="0"/>
        <w:spacing w:line="260" w:lineRule="atLeast"/>
        <w:jc w:val="both"/>
        <w:rPr>
          <w:rFonts w:ascii="Arial" w:hAnsi="Arial" w:cs="Arial"/>
          <w:sz w:val="20"/>
          <w:szCs w:val="20"/>
        </w:rPr>
      </w:pPr>
      <w:r w:rsidRPr="00DC70D3">
        <w:rPr>
          <w:rFonts w:ascii="Arial" w:hAnsi="Arial" w:cs="Arial"/>
          <w:sz w:val="20"/>
          <w:szCs w:val="20"/>
        </w:rPr>
        <w:t>pravico javnega izvajanja,</w:t>
      </w:r>
    </w:p>
    <w:p w14:paraId="6A40FCB6" w14:textId="77777777" w:rsidR="00050E24" w:rsidRPr="00DC70D3" w:rsidRDefault="00050E24" w:rsidP="00005CA1">
      <w:pPr>
        <w:numPr>
          <w:ilvl w:val="0"/>
          <w:numId w:val="55"/>
        </w:numPr>
        <w:autoSpaceDE w:val="0"/>
        <w:autoSpaceDN w:val="0"/>
        <w:adjustRightInd w:val="0"/>
        <w:spacing w:line="260" w:lineRule="atLeast"/>
        <w:jc w:val="both"/>
        <w:rPr>
          <w:rFonts w:ascii="Arial" w:hAnsi="Arial" w:cs="Arial"/>
          <w:sz w:val="20"/>
          <w:szCs w:val="20"/>
        </w:rPr>
      </w:pPr>
      <w:r w:rsidRPr="00DC70D3">
        <w:rPr>
          <w:rFonts w:ascii="Arial" w:hAnsi="Arial" w:cs="Arial"/>
          <w:sz w:val="20"/>
          <w:szCs w:val="20"/>
        </w:rPr>
        <w:t>pravico javnega prenašanja,</w:t>
      </w:r>
    </w:p>
    <w:p w14:paraId="5A2BD29E" w14:textId="77777777" w:rsidR="00050E24" w:rsidRPr="00DC70D3" w:rsidRDefault="00050E24" w:rsidP="00005CA1">
      <w:pPr>
        <w:numPr>
          <w:ilvl w:val="0"/>
          <w:numId w:val="55"/>
        </w:numPr>
        <w:autoSpaceDE w:val="0"/>
        <w:autoSpaceDN w:val="0"/>
        <w:adjustRightInd w:val="0"/>
        <w:spacing w:line="260" w:lineRule="atLeast"/>
        <w:jc w:val="both"/>
        <w:rPr>
          <w:rFonts w:ascii="Arial" w:hAnsi="Arial" w:cs="Arial"/>
          <w:sz w:val="20"/>
          <w:szCs w:val="20"/>
        </w:rPr>
      </w:pPr>
      <w:r w:rsidRPr="00DC70D3">
        <w:rPr>
          <w:rFonts w:ascii="Arial" w:hAnsi="Arial" w:cs="Arial"/>
          <w:sz w:val="20"/>
          <w:szCs w:val="20"/>
        </w:rPr>
        <w:t>pravico javnega prikazovanja,</w:t>
      </w:r>
    </w:p>
    <w:p w14:paraId="5E3BE4F1" w14:textId="77777777" w:rsidR="00050E24" w:rsidRPr="00DC70D3" w:rsidRDefault="00050E24" w:rsidP="00005CA1">
      <w:pPr>
        <w:numPr>
          <w:ilvl w:val="0"/>
          <w:numId w:val="55"/>
        </w:numPr>
        <w:autoSpaceDE w:val="0"/>
        <w:autoSpaceDN w:val="0"/>
        <w:adjustRightInd w:val="0"/>
        <w:spacing w:line="260" w:lineRule="atLeast"/>
        <w:jc w:val="both"/>
        <w:rPr>
          <w:rFonts w:ascii="Arial" w:hAnsi="Arial" w:cs="Arial"/>
          <w:sz w:val="20"/>
          <w:szCs w:val="20"/>
        </w:rPr>
      </w:pPr>
      <w:r w:rsidRPr="00DC70D3">
        <w:rPr>
          <w:rFonts w:ascii="Arial" w:hAnsi="Arial" w:cs="Arial"/>
          <w:sz w:val="20"/>
          <w:szCs w:val="20"/>
        </w:rPr>
        <w:t>pravico dajanja na voljo javnosti,</w:t>
      </w:r>
    </w:p>
    <w:p w14:paraId="3ACAE0D2" w14:textId="77777777" w:rsidR="00050E24" w:rsidRPr="00DC70D3" w:rsidRDefault="00050E24" w:rsidP="00005CA1">
      <w:pPr>
        <w:numPr>
          <w:ilvl w:val="0"/>
          <w:numId w:val="55"/>
        </w:numPr>
        <w:autoSpaceDE w:val="0"/>
        <w:autoSpaceDN w:val="0"/>
        <w:adjustRightInd w:val="0"/>
        <w:spacing w:line="260" w:lineRule="atLeast"/>
        <w:jc w:val="both"/>
        <w:rPr>
          <w:rFonts w:ascii="Arial" w:hAnsi="Arial" w:cs="Arial"/>
          <w:sz w:val="20"/>
          <w:szCs w:val="20"/>
        </w:rPr>
      </w:pPr>
      <w:r w:rsidRPr="00DC70D3">
        <w:rPr>
          <w:rFonts w:ascii="Arial" w:hAnsi="Arial" w:cs="Arial"/>
          <w:sz w:val="20"/>
          <w:szCs w:val="20"/>
        </w:rPr>
        <w:t>pravico predelave,</w:t>
      </w:r>
    </w:p>
    <w:p w14:paraId="141FA804" w14:textId="77777777" w:rsidR="00050E24" w:rsidRPr="00DC70D3" w:rsidRDefault="00050E24" w:rsidP="00005CA1">
      <w:pPr>
        <w:numPr>
          <w:ilvl w:val="0"/>
          <w:numId w:val="55"/>
        </w:numPr>
        <w:autoSpaceDE w:val="0"/>
        <w:autoSpaceDN w:val="0"/>
        <w:adjustRightInd w:val="0"/>
        <w:spacing w:line="260" w:lineRule="atLeast"/>
        <w:jc w:val="both"/>
        <w:rPr>
          <w:rFonts w:ascii="Arial" w:hAnsi="Arial" w:cs="Arial"/>
          <w:sz w:val="20"/>
          <w:szCs w:val="20"/>
        </w:rPr>
      </w:pPr>
      <w:r w:rsidRPr="00DC70D3">
        <w:rPr>
          <w:rFonts w:ascii="Arial" w:hAnsi="Arial" w:cs="Arial"/>
          <w:sz w:val="20"/>
          <w:szCs w:val="20"/>
        </w:rPr>
        <w:t>pravico uporabe v predelani obliki,</w:t>
      </w:r>
    </w:p>
    <w:p w14:paraId="1D7D5F1F" w14:textId="77777777" w:rsidR="00050E24" w:rsidRPr="00DC70D3" w:rsidRDefault="00050E24" w:rsidP="00005CA1">
      <w:pPr>
        <w:numPr>
          <w:ilvl w:val="0"/>
          <w:numId w:val="55"/>
        </w:numPr>
        <w:autoSpaceDE w:val="0"/>
        <w:autoSpaceDN w:val="0"/>
        <w:adjustRightInd w:val="0"/>
        <w:spacing w:line="260" w:lineRule="atLeast"/>
        <w:jc w:val="both"/>
        <w:rPr>
          <w:rFonts w:ascii="Arial" w:hAnsi="Arial" w:cs="Arial"/>
          <w:sz w:val="20"/>
          <w:szCs w:val="20"/>
        </w:rPr>
      </w:pPr>
      <w:r w:rsidRPr="00DC70D3">
        <w:rPr>
          <w:rFonts w:ascii="Arial" w:hAnsi="Arial" w:cs="Arial"/>
          <w:sz w:val="20"/>
          <w:szCs w:val="20"/>
        </w:rPr>
        <w:t>pravico dostopa in izročitve.</w:t>
      </w:r>
    </w:p>
    <w:p w14:paraId="6DB6EE8B" w14:textId="77777777" w:rsidR="00050E24" w:rsidRPr="00DC70D3" w:rsidRDefault="00050E24" w:rsidP="00050E24">
      <w:pPr>
        <w:overflowPunct w:val="0"/>
        <w:autoSpaceDE w:val="0"/>
        <w:autoSpaceDN w:val="0"/>
        <w:adjustRightInd w:val="0"/>
        <w:spacing w:line="260" w:lineRule="atLeast"/>
        <w:jc w:val="both"/>
        <w:textAlignment w:val="baseline"/>
        <w:rPr>
          <w:rFonts w:ascii="Arial" w:hAnsi="Arial" w:cs="Arial"/>
          <w:sz w:val="20"/>
          <w:szCs w:val="20"/>
        </w:rPr>
      </w:pPr>
    </w:p>
    <w:p w14:paraId="1DEA32E0" w14:textId="77777777" w:rsidR="00050E24" w:rsidRPr="00DC70D3" w:rsidRDefault="00050E24" w:rsidP="00050E24">
      <w:pPr>
        <w:overflowPunct w:val="0"/>
        <w:autoSpaceDE w:val="0"/>
        <w:autoSpaceDN w:val="0"/>
        <w:adjustRightInd w:val="0"/>
        <w:spacing w:line="260" w:lineRule="atLeast"/>
        <w:jc w:val="both"/>
        <w:textAlignment w:val="baseline"/>
        <w:rPr>
          <w:rFonts w:ascii="Arial" w:hAnsi="Arial" w:cs="Arial"/>
          <w:sz w:val="20"/>
          <w:szCs w:val="20"/>
        </w:rPr>
      </w:pPr>
      <w:r w:rsidRPr="00DC70D3">
        <w:rPr>
          <w:rFonts w:ascii="Arial" w:hAnsi="Arial" w:cs="Arial"/>
          <w:sz w:val="20"/>
          <w:szCs w:val="20"/>
        </w:rPr>
        <w:t>Izvajalec in naročnik soglašata, da lahko naročnik materialne avtorske pravice ali druge pravice avtorja, ki jih je pridobil po tej pogodbi, prenese naprej na tretje osebe.</w:t>
      </w:r>
    </w:p>
    <w:p w14:paraId="3CAE6FE6" w14:textId="77777777" w:rsidR="00050E24" w:rsidRPr="00DC70D3" w:rsidRDefault="00050E24" w:rsidP="00050E24">
      <w:pPr>
        <w:overflowPunct w:val="0"/>
        <w:autoSpaceDE w:val="0"/>
        <w:autoSpaceDN w:val="0"/>
        <w:adjustRightInd w:val="0"/>
        <w:spacing w:line="260" w:lineRule="atLeast"/>
        <w:jc w:val="both"/>
        <w:textAlignment w:val="baseline"/>
        <w:rPr>
          <w:rFonts w:ascii="Arial" w:hAnsi="Arial" w:cs="Arial"/>
          <w:sz w:val="20"/>
          <w:szCs w:val="20"/>
        </w:rPr>
      </w:pPr>
    </w:p>
    <w:p w14:paraId="0B07B10F" w14:textId="77777777" w:rsidR="00050E24" w:rsidRPr="00DC70D3" w:rsidRDefault="00050E24" w:rsidP="00050E24">
      <w:pPr>
        <w:overflowPunct w:val="0"/>
        <w:autoSpaceDE w:val="0"/>
        <w:autoSpaceDN w:val="0"/>
        <w:adjustRightInd w:val="0"/>
        <w:spacing w:line="260" w:lineRule="atLeast"/>
        <w:jc w:val="both"/>
        <w:textAlignment w:val="baseline"/>
        <w:rPr>
          <w:rFonts w:ascii="Arial" w:hAnsi="Arial" w:cs="Arial"/>
          <w:sz w:val="20"/>
          <w:szCs w:val="20"/>
        </w:rPr>
      </w:pPr>
      <w:r w:rsidRPr="00DC70D3">
        <w:rPr>
          <w:rFonts w:ascii="Arial" w:hAnsi="Arial" w:cs="Arial"/>
          <w:sz w:val="20"/>
          <w:szCs w:val="20"/>
        </w:rPr>
        <w:t>Moralne avtorske pravice ostanejo avtorju skladno z Zakonom o avtorskih in sorodnih pravicah.</w:t>
      </w:r>
    </w:p>
    <w:p w14:paraId="41205282" w14:textId="77777777" w:rsidR="00050E24" w:rsidRPr="00DC70D3" w:rsidRDefault="00050E24" w:rsidP="00050E24">
      <w:pPr>
        <w:overflowPunct w:val="0"/>
        <w:autoSpaceDE w:val="0"/>
        <w:autoSpaceDN w:val="0"/>
        <w:adjustRightInd w:val="0"/>
        <w:spacing w:line="260" w:lineRule="atLeast"/>
        <w:jc w:val="both"/>
        <w:textAlignment w:val="baseline"/>
        <w:rPr>
          <w:rFonts w:ascii="Arial" w:hAnsi="Arial" w:cs="Arial"/>
          <w:sz w:val="20"/>
          <w:szCs w:val="20"/>
        </w:rPr>
      </w:pPr>
    </w:p>
    <w:p w14:paraId="100A18B3" w14:textId="77777777" w:rsidR="00050E24" w:rsidRPr="00DC70D3" w:rsidRDefault="00050E24" w:rsidP="00050E24">
      <w:pPr>
        <w:overflowPunct w:val="0"/>
        <w:autoSpaceDE w:val="0"/>
        <w:autoSpaceDN w:val="0"/>
        <w:adjustRightInd w:val="0"/>
        <w:spacing w:line="260" w:lineRule="atLeast"/>
        <w:jc w:val="both"/>
        <w:textAlignment w:val="baseline"/>
        <w:rPr>
          <w:rFonts w:ascii="Arial" w:hAnsi="Arial" w:cs="Arial"/>
          <w:sz w:val="20"/>
          <w:szCs w:val="20"/>
        </w:rPr>
      </w:pPr>
      <w:r w:rsidRPr="00DC70D3">
        <w:rPr>
          <w:rFonts w:ascii="Arial" w:hAnsi="Arial" w:cs="Arial"/>
          <w:sz w:val="20"/>
          <w:szCs w:val="20"/>
        </w:rPr>
        <w:lastRenderedPageBreak/>
        <w:t>V izogib dvomom pogodbeni stranki določata, da skupna pogodbena cena za izvedbo del, ki so predmet te pogodbe, in je navedena v 3. členu te pogodbe, že vsebuje znesek avtorskega honorarja. Skladno z navedenim za prenos materialnih avtorskih pravic in drugih pravic avtorja po tej pogodbi naročnik izvajalcu torej ne dolguje dodatnega plačila.</w:t>
      </w:r>
    </w:p>
    <w:p w14:paraId="6E624BD6" w14:textId="77777777" w:rsidR="00050E24" w:rsidRPr="00DC70D3" w:rsidRDefault="00050E24" w:rsidP="00050E24">
      <w:pPr>
        <w:spacing w:line="260" w:lineRule="atLeast"/>
        <w:jc w:val="both"/>
        <w:rPr>
          <w:rFonts w:ascii="Arial" w:eastAsia="Calibri" w:hAnsi="Arial" w:cs="Arial"/>
          <w:sz w:val="20"/>
          <w:szCs w:val="20"/>
        </w:rPr>
      </w:pPr>
    </w:p>
    <w:p w14:paraId="4C045584" w14:textId="77777777" w:rsidR="00050E24" w:rsidRPr="00DC70D3" w:rsidRDefault="00050E24" w:rsidP="00050E24">
      <w:pPr>
        <w:spacing w:line="260" w:lineRule="atLeast"/>
        <w:jc w:val="both"/>
        <w:rPr>
          <w:rFonts w:ascii="Arial" w:eastAsia="Calibri" w:hAnsi="Arial" w:cs="Arial"/>
          <w:b/>
          <w:sz w:val="20"/>
          <w:szCs w:val="20"/>
        </w:rPr>
      </w:pPr>
      <w:r w:rsidRPr="00DC70D3">
        <w:rPr>
          <w:rFonts w:ascii="Arial" w:eastAsia="Calibri" w:hAnsi="Arial" w:cs="Arial"/>
          <w:b/>
          <w:sz w:val="20"/>
          <w:szCs w:val="20"/>
        </w:rPr>
        <w:t>XV. STROKOVNI NADZOR</w:t>
      </w:r>
    </w:p>
    <w:p w14:paraId="5D517DB2" w14:textId="77777777" w:rsidR="00050E24" w:rsidRPr="00DC70D3" w:rsidRDefault="00050E24" w:rsidP="00050E24">
      <w:pPr>
        <w:spacing w:line="260" w:lineRule="atLeast"/>
        <w:jc w:val="both"/>
        <w:rPr>
          <w:rFonts w:ascii="Arial" w:eastAsia="Calibri" w:hAnsi="Arial" w:cs="Arial"/>
          <w:b/>
          <w:sz w:val="20"/>
          <w:szCs w:val="20"/>
        </w:rPr>
      </w:pPr>
    </w:p>
    <w:p w14:paraId="1A500037" w14:textId="77777777" w:rsidR="00050E24" w:rsidRPr="00DC70D3" w:rsidRDefault="00050E24" w:rsidP="00050E24">
      <w:pPr>
        <w:spacing w:line="260" w:lineRule="atLeast"/>
        <w:jc w:val="center"/>
        <w:rPr>
          <w:rFonts w:ascii="Arial" w:eastAsia="Calibri" w:hAnsi="Arial" w:cs="Arial"/>
          <w:sz w:val="20"/>
          <w:szCs w:val="20"/>
        </w:rPr>
      </w:pPr>
      <w:r w:rsidRPr="00DC70D3">
        <w:rPr>
          <w:rFonts w:ascii="Arial" w:eastAsia="Calibri" w:hAnsi="Arial" w:cs="Arial"/>
          <w:sz w:val="20"/>
          <w:szCs w:val="20"/>
        </w:rPr>
        <w:t>17. člen</w:t>
      </w:r>
    </w:p>
    <w:p w14:paraId="0A24FCB3" w14:textId="77777777" w:rsidR="00050E24" w:rsidRPr="00DC70D3" w:rsidRDefault="00050E24" w:rsidP="00050E24">
      <w:pPr>
        <w:spacing w:line="260" w:lineRule="atLeast"/>
        <w:jc w:val="center"/>
        <w:rPr>
          <w:rFonts w:ascii="Arial" w:eastAsia="Calibri" w:hAnsi="Arial" w:cs="Arial"/>
          <w:sz w:val="20"/>
          <w:szCs w:val="20"/>
        </w:rPr>
      </w:pPr>
    </w:p>
    <w:p w14:paraId="47FF13C7" w14:textId="77777777" w:rsidR="00050E24" w:rsidRPr="00DC70D3" w:rsidRDefault="00050E24" w:rsidP="00050E24">
      <w:pPr>
        <w:spacing w:line="260" w:lineRule="atLeast"/>
        <w:jc w:val="both"/>
        <w:rPr>
          <w:rFonts w:ascii="Arial" w:eastAsia="Calibri" w:hAnsi="Arial" w:cs="Arial"/>
          <w:sz w:val="20"/>
          <w:szCs w:val="20"/>
        </w:rPr>
      </w:pPr>
      <w:r w:rsidRPr="00DC70D3">
        <w:rPr>
          <w:rFonts w:ascii="Arial" w:eastAsia="Calibri" w:hAnsi="Arial" w:cs="Arial"/>
          <w:sz w:val="20"/>
          <w:szCs w:val="20"/>
        </w:rPr>
        <w:t>Skrbnik pogodbe</w:t>
      </w:r>
      <w:r>
        <w:rPr>
          <w:rFonts w:ascii="Arial" w:eastAsia="Calibri" w:hAnsi="Arial" w:cs="Arial"/>
          <w:sz w:val="20"/>
          <w:szCs w:val="20"/>
        </w:rPr>
        <w:t xml:space="preserve"> </w:t>
      </w:r>
      <w:r w:rsidRPr="00DC70D3">
        <w:rPr>
          <w:rFonts w:ascii="Arial" w:eastAsia="Calibri" w:hAnsi="Arial" w:cs="Arial"/>
          <w:sz w:val="20"/>
          <w:szCs w:val="20"/>
        </w:rPr>
        <w:t>s strani naročnika</w:t>
      </w:r>
      <w:r>
        <w:rPr>
          <w:rFonts w:ascii="Arial" w:eastAsia="Calibri" w:hAnsi="Arial" w:cs="Arial"/>
          <w:sz w:val="20"/>
          <w:szCs w:val="20"/>
        </w:rPr>
        <w:t xml:space="preserve"> je</w:t>
      </w:r>
      <w:r w:rsidRPr="00DC70D3">
        <w:rPr>
          <w:rFonts w:ascii="Arial" w:eastAsia="Calibri" w:hAnsi="Arial" w:cs="Arial"/>
          <w:sz w:val="20"/>
          <w:szCs w:val="20"/>
        </w:rPr>
        <w:t xml:space="preserve"> _____________________________, s strani izvajalca pa</w:t>
      </w:r>
      <w:r>
        <w:rPr>
          <w:rFonts w:ascii="Arial" w:eastAsia="Calibri" w:hAnsi="Arial" w:cs="Arial"/>
          <w:sz w:val="20"/>
          <w:szCs w:val="20"/>
        </w:rPr>
        <w:t xml:space="preserve"> </w:t>
      </w:r>
      <w:r w:rsidRPr="00DC70D3">
        <w:rPr>
          <w:rFonts w:ascii="Arial" w:eastAsia="Calibri" w:hAnsi="Arial" w:cs="Arial"/>
          <w:sz w:val="20"/>
          <w:szCs w:val="20"/>
        </w:rPr>
        <w:t>_____________________________.</w:t>
      </w:r>
    </w:p>
    <w:p w14:paraId="1FA68E57" w14:textId="77777777" w:rsidR="00050E24" w:rsidRPr="00DC70D3" w:rsidRDefault="00050E24" w:rsidP="00050E24">
      <w:pPr>
        <w:spacing w:line="260" w:lineRule="atLeast"/>
        <w:jc w:val="both"/>
        <w:rPr>
          <w:rFonts w:ascii="Arial" w:eastAsia="Calibri" w:hAnsi="Arial" w:cs="Arial"/>
          <w:sz w:val="20"/>
          <w:szCs w:val="20"/>
        </w:rPr>
      </w:pPr>
    </w:p>
    <w:p w14:paraId="53AF594D" w14:textId="77777777" w:rsidR="00050E24" w:rsidRPr="00DC70D3" w:rsidRDefault="00050E24" w:rsidP="00050E24">
      <w:pPr>
        <w:spacing w:line="260" w:lineRule="atLeast"/>
        <w:jc w:val="both"/>
        <w:rPr>
          <w:rFonts w:ascii="Arial" w:eastAsia="Calibri" w:hAnsi="Arial" w:cs="Arial"/>
          <w:b/>
          <w:sz w:val="20"/>
          <w:szCs w:val="20"/>
        </w:rPr>
      </w:pPr>
      <w:r w:rsidRPr="00DC70D3">
        <w:rPr>
          <w:rFonts w:ascii="Arial" w:eastAsia="Calibri" w:hAnsi="Arial" w:cs="Arial"/>
          <w:b/>
          <w:sz w:val="20"/>
          <w:szCs w:val="20"/>
        </w:rPr>
        <w:t>XVI. ODSTOP OD POGODBE</w:t>
      </w:r>
    </w:p>
    <w:p w14:paraId="0901B392" w14:textId="77777777" w:rsidR="00050E24" w:rsidRPr="00DC70D3" w:rsidRDefault="00050E24" w:rsidP="00050E24">
      <w:pPr>
        <w:spacing w:line="260" w:lineRule="atLeast"/>
        <w:jc w:val="both"/>
        <w:rPr>
          <w:rFonts w:ascii="Arial" w:eastAsia="Calibri" w:hAnsi="Arial" w:cs="Arial"/>
          <w:b/>
          <w:sz w:val="20"/>
          <w:szCs w:val="20"/>
        </w:rPr>
      </w:pPr>
    </w:p>
    <w:p w14:paraId="21529E4A" w14:textId="77777777" w:rsidR="00050E24" w:rsidRPr="00DC70D3" w:rsidRDefault="00050E24" w:rsidP="00050E24">
      <w:pPr>
        <w:spacing w:line="260" w:lineRule="atLeast"/>
        <w:jc w:val="center"/>
        <w:rPr>
          <w:rFonts w:ascii="Arial" w:eastAsia="Calibri" w:hAnsi="Arial" w:cs="Arial"/>
          <w:sz w:val="20"/>
          <w:szCs w:val="20"/>
        </w:rPr>
      </w:pPr>
      <w:r w:rsidRPr="00DC70D3">
        <w:rPr>
          <w:rFonts w:ascii="Arial" w:eastAsia="Calibri" w:hAnsi="Arial" w:cs="Arial"/>
          <w:sz w:val="20"/>
          <w:szCs w:val="20"/>
        </w:rPr>
        <w:t>18. člen</w:t>
      </w:r>
    </w:p>
    <w:p w14:paraId="798F43D6" w14:textId="77777777" w:rsidR="00050E24" w:rsidRPr="00DC70D3" w:rsidRDefault="00050E24" w:rsidP="00050E24">
      <w:pPr>
        <w:spacing w:line="260" w:lineRule="atLeast"/>
        <w:jc w:val="both"/>
        <w:rPr>
          <w:rFonts w:ascii="Arial" w:eastAsia="Calibri" w:hAnsi="Arial" w:cs="Arial"/>
          <w:sz w:val="20"/>
          <w:szCs w:val="20"/>
        </w:rPr>
      </w:pPr>
    </w:p>
    <w:p w14:paraId="082A6979" w14:textId="77777777" w:rsidR="00050E24" w:rsidRPr="00DC70D3" w:rsidRDefault="00050E24" w:rsidP="00050E24">
      <w:pPr>
        <w:spacing w:line="260" w:lineRule="atLeast"/>
        <w:jc w:val="both"/>
        <w:rPr>
          <w:rFonts w:ascii="Arial" w:eastAsia="Calibri" w:hAnsi="Arial" w:cs="Arial"/>
          <w:sz w:val="20"/>
          <w:szCs w:val="20"/>
        </w:rPr>
      </w:pPr>
      <w:r w:rsidRPr="00DC70D3">
        <w:rPr>
          <w:rFonts w:ascii="Arial" w:eastAsia="Calibri" w:hAnsi="Arial" w:cs="Arial"/>
          <w:sz w:val="20"/>
          <w:szCs w:val="20"/>
        </w:rPr>
        <w:t xml:space="preserve">Katera koli od pogodbenih strank lahko zaradi kršitev pogodbenih obveznosti s strani nasprotne stranke, če kršitve ne prenehajo po pisnem opominu, odstopi od pogodbe. V tem primeru je odpovedni rok 3 (tri) mesece od prejetega pisnega obvestila nasprotne pogodbene stranke. </w:t>
      </w:r>
    </w:p>
    <w:p w14:paraId="5E1CFCD4" w14:textId="77777777" w:rsidR="00050E24" w:rsidRPr="00DC70D3" w:rsidRDefault="00050E24" w:rsidP="00050E24">
      <w:pPr>
        <w:spacing w:line="260" w:lineRule="atLeast"/>
        <w:jc w:val="both"/>
        <w:rPr>
          <w:rFonts w:ascii="Arial" w:eastAsia="Calibri" w:hAnsi="Arial" w:cs="Arial"/>
          <w:sz w:val="20"/>
          <w:szCs w:val="20"/>
        </w:rPr>
      </w:pPr>
    </w:p>
    <w:p w14:paraId="191C41DC" w14:textId="77777777" w:rsidR="00050E24" w:rsidRPr="00DC70D3" w:rsidRDefault="00050E24" w:rsidP="00050E24">
      <w:pPr>
        <w:spacing w:line="260" w:lineRule="atLeast"/>
        <w:jc w:val="both"/>
        <w:rPr>
          <w:rFonts w:ascii="Arial" w:eastAsia="Calibri" w:hAnsi="Arial" w:cs="Arial"/>
          <w:sz w:val="20"/>
          <w:szCs w:val="20"/>
        </w:rPr>
      </w:pPr>
      <w:r w:rsidRPr="00DC70D3">
        <w:rPr>
          <w:rFonts w:ascii="Arial" w:eastAsia="Calibri" w:hAnsi="Arial" w:cs="Arial"/>
          <w:sz w:val="20"/>
          <w:szCs w:val="20"/>
        </w:rPr>
        <w:t>Naročnik lahko s pisnim obvestilom, ki ga pošlje izvajalcu, odstopi od pogodbe, ne da bi s tem omejeval druge pravice ali pravna sredstva, ki jih ima na voljo, če:</w:t>
      </w:r>
    </w:p>
    <w:p w14:paraId="6C175D86" w14:textId="77777777" w:rsidR="00050E24" w:rsidRPr="00C245DD" w:rsidRDefault="00050E24" w:rsidP="00005CA1">
      <w:pPr>
        <w:pStyle w:val="Odstavekseznama"/>
        <w:numPr>
          <w:ilvl w:val="0"/>
          <w:numId w:val="58"/>
        </w:numPr>
        <w:spacing w:line="260" w:lineRule="atLeast"/>
        <w:contextualSpacing/>
        <w:jc w:val="both"/>
        <w:rPr>
          <w:rFonts w:ascii="Arial" w:eastAsia="Calibri" w:hAnsi="Arial" w:cs="Arial"/>
          <w:sz w:val="20"/>
          <w:szCs w:val="20"/>
        </w:rPr>
      </w:pPr>
      <w:r w:rsidRPr="00C245DD">
        <w:rPr>
          <w:rFonts w:ascii="Arial" w:eastAsia="Calibri" w:hAnsi="Arial" w:cs="Arial"/>
          <w:sz w:val="20"/>
          <w:szCs w:val="20"/>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576BDE41" w14:textId="77777777" w:rsidR="00050E24" w:rsidRPr="00C245DD" w:rsidRDefault="00050E24" w:rsidP="00005CA1">
      <w:pPr>
        <w:pStyle w:val="Odstavekseznama"/>
        <w:numPr>
          <w:ilvl w:val="0"/>
          <w:numId w:val="58"/>
        </w:numPr>
        <w:spacing w:line="260" w:lineRule="atLeast"/>
        <w:contextualSpacing/>
        <w:jc w:val="both"/>
        <w:rPr>
          <w:rFonts w:ascii="Arial" w:eastAsia="Calibri" w:hAnsi="Arial" w:cs="Arial"/>
          <w:sz w:val="20"/>
          <w:szCs w:val="20"/>
        </w:rPr>
      </w:pPr>
      <w:r w:rsidRPr="00C245DD">
        <w:rPr>
          <w:rFonts w:ascii="Arial" w:eastAsia="Calibri" w:hAnsi="Arial" w:cs="Arial"/>
          <w:sz w:val="20"/>
          <w:szCs w:val="20"/>
        </w:rPr>
        <w:t>izvajalec prenese pogodbo ali katerokoli pravico ali interes, ki izvira iz pogodbe, brez soglasja naročnika;</w:t>
      </w:r>
    </w:p>
    <w:p w14:paraId="603A5820" w14:textId="77777777" w:rsidR="00050E24" w:rsidRPr="00C245DD" w:rsidRDefault="00050E24" w:rsidP="00005CA1">
      <w:pPr>
        <w:pStyle w:val="Odstavekseznama"/>
        <w:numPr>
          <w:ilvl w:val="0"/>
          <w:numId w:val="58"/>
        </w:numPr>
        <w:spacing w:line="260" w:lineRule="atLeast"/>
        <w:contextualSpacing/>
        <w:jc w:val="both"/>
        <w:rPr>
          <w:rFonts w:ascii="Arial" w:eastAsia="Calibri" w:hAnsi="Arial" w:cs="Arial"/>
          <w:sz w:val="20"/>
          <w:szCs w:val="20"/>
        </w:rPr>
      </w:pPr>
      <w:r w:rsidRPr="00C245DD">
        <w:rPr>
          <w:rFonts w:ascii="Arial" w:eastAsia="Calibri" w:hAnsi="Arial" w:cs="Arial"/>
          <w:sz w:val="20"/>
          <w:szCs w:val="20"/>
        </w:rPr>
        <w:t>izvajalec odstopi od pogodbe ali jo preneha izvajati;</w:t>
      </w:r>
    </w:p>
    <w:p w14:paraId="3953AEC6" w14:textId="77777777" w:rsidR="00050E24" w:rsidRPr="00C245DD" w:rsidRDefault="00050E24" w:rsidP="00005CA1">
      <w:pPr>
        <w:pStyle w:val="Odstavekseznama"/>
        <w:numPr>
          <w:ilvl w:val="0"/>
          <w:numId w:val="58"/>
        </w:numPr>
        <w:spacing w:line="260" w:lineRule="atLeast"/>
        <w:contextualSpacing/>
        <w:jc w:val="both"/>
        <w:rPr>
          <w:rFonts w:ascii="Arial" w:eastAsia="Calibri" w:hAnsi="Arial" w:cs="Arial"/>
          <w:sz w:val="20"/>
          <w:szCs w:val="20"/>
        </w:rPr>
      </w:pPr>
      <w:r w:rsidRPr="00C245DD">
        <w:rPr>
          <w:rFonts w:ascii="Arial" w:eastAsia="Calibri" w:hAnsi="Arial" w:cs="Arial"/>
          <w:sz w:val="20"/>
          <w:szCs w:val="20"/>
        </w:rPr>
        <w:t>izvajalec ni takoj začel izvajati del, ki so predmet pogodbe, ne da bi imel utemeljen razlog za to, ali jih je ustavil za več kot 10 dni po prejemu pisnega naloga naročnika, naj jih nadaljuje;</w:t>
      </w:r>
    </w:p>
    <w:p w14:paraId="5A64B207" w14:textId="77777777" w:rsidR="00050E24" w:rsidRPr="00C245DD" w:rsidRDefault="00050E24" w:rsidP="00005CA1">
      <w:pPr>
        <w:pStyle w:val="Odstavekseznama"/>
        <w:numPr>
          <w:ilvl w:val="0"/>
          <w:numId w:val="58"/>
        </w:numPr>
        <w:spacing w:line="260" w:lineRule="atLeast"/>
        <w:contextualSpacing/>
        <w:jc w:val="both"/>
        <w:rPr>
          <w:rFonts w:ascii="Arial" w:eastAsia="Calibri" w:hAnsi="Arial" w:cs="Arial"/>
          <w:sz w:val="20"/>
          <w:szCs w:val="20"/>
        </w:rPr>
      </w:pPr>
      <w:r w:rsidRPr="00C245DD">
        <w:rPr>
          <w:rFonts w:ascii="Arial" w:eastAsia="Calibri" w:hAnsi="Arial" w:cs="Arial"/>
          <w:sz w:val="20"/>
          <w:szCs w:val="20"/>
        </w:rPr>
        <w:t>izvajalec večkrat ne izvaja del v skladu s pogodbo ali večkrat ne izpolni svojih obveznosti v skladu s pogodbo ali večkrat spregleda svoje obveznosti v skladu s pogodbo brez upravičenega razloga;</w:t>
      </w:r>
    </w:p>
    <w:p w14:paraId="640E970C" w14:textId="77777777" w:rsidR="00050E24" w:rsidRPr="00C245DD" w:rsidRDefault="00050E24" w:rsidP="00005CA1">
      <w:pPr>
        <w:pStyle w:val="Odstavekseznama"/>
        <w:numPr>
          <w:ilvl w:val="0"/>
          <w:numId w:val="58"/>
        </w:numPr>
        <w:spacing w:line="260" w:lineRule="atLeast"/>
        <w:contextualSpacing/>
        <w:jc w:val="both"/>
        <w:rPr>
          <w:rFonts w:ascii="Arial" w:eastAsia="Calibri" w:hAnsi="Arial" w:cs="Arial"/>
          <w:sz w:val="20"/>
          <w:szCs w:val="20"/>
        </w:rPr>
      </w:pPr>
      <w:r w:rsidRPr="00C245DD">
        <w:rPr>
          <w:rFonts w:ascii="Arial" w:eastAsia="Calibri" w:hAnsi="Arial" w:cs="Arial"/>
          <w:sz w:val="20"/>
          <w:szCs w:val="20"/>
        </w:rPr>
        <w:t xml:space="preserve">v skladu z veljavno zakonodajo s področja izvrševanja proračuna za izvedbo naloge ne bo več imel zagotovljenih sredstev. </w:t>
      </w:r>
    </w:p>
    <w:p w14:paraId="1EC5A5C4" w14:textId="77777777" w:rsidR="00050E24" w:rsidRPr="00DC70D3" w:rsidRDefault="00050E24" w:rsidP="00050E24">
      <w:pPr>
        <w:spacing w:line="260" w:lineRule="atLeast"/>
        <w:jc w:val="both"/>
        <w:rPr>
          <w:rFonts w:ascii="Arial" w:eastAsia="Calibri" w:hAnsi="Arial" w:cs="Arial"/>
          <w:sz w:val="20"/>
          <w:szCs w:val="20"/>
        </w:rPr>
      </w:pPr>
    </w:p>
    <w:p w14:paraId="1F751417" w14:textId="77777777" w:rsidR="00050E24" w:rsidRPr="00DC70D3" w:rsidRDefault="00050E24" w:rsidP="00050E24">
      <w:pPr>
        <w:spacing w:line="260" w:lineRule="atLeast"/>
        <w:jc w:val="both"/>
        <w:rPr>
          <w:rFonts w:ascii="Arial" w:eastAsia="Calibri" w:hAnsi="Arial" w:cs="Arial"/>
          <w:sz w:val="20"/>
          <w:szCs w:val="20"/>
        </w:rPr>
      </w:pPr>
      <w:r w:rsidRPr="00DC70D3">
        <w:rPr>
          <w:rFonts w:ascii="Arial" w:eastAsia="Calibri" w:hAnsi="Arial" w:cs="Arial"/>
          <w:sz w:val="20"/>
          <w:szCs w:val="20"/>
        </w:rPr>
        <w:t>Naročnik lahko, ne glede določbe zakona, ki ureja obligacijska razmerja, odstopi od pogodbe tudi iz naslednjih razlogov:</w:t>
      </w:r>
    </w:p>
    <w:p w14:paraId="69907F8F" w14:textId="77777777" w:rsidR="00050E24" w:rsidRPr="00C245DD" w:rsidRDefault="00050E24" w:rsidP="00005CA1">
      <w:pPr>
        <w:pStyle w:val="Odstavekseznama"/>
        <w:numPr>
          <w:ilvl w:val="0"/>
          <w:numId w:val="59"/>
        </w:numPr>
        <w:spacing w:line="260" w:lineRule="atLeast"/>
        <w:contextualSpacing/>
        <w:jc w:val="both"/>
        <w:rPr>
          <w:rFonts w:ascii="Arial" w:eastAsia="Calibri" w:hAnsi="Arial" w:cs="Arial"/>
          <w:sz w:val="20"/>
          <w:szCs w:val="20"/>
        </w:rPr>
      </w:pPr>
      <w:r w:rsidRPr="00C245DD">
        <w:rPr>
          <w:rFonts w:ascii="Arial" w:eastAsia="Calibri" w:hAnsi="Arial" w:cs="Arial"/>
          <w:sz w:val="20"/>
          <w:szCs w:val="20"/>
        </w:rPr>
        <w:t>javno naročilo je bilo bistveno spremenjeno, kar terja nov postopek javnega naročanja,</w:t>
      </w:r>
    </w:p>
    <w:p w14:paraId="677A7C8B" w14:textId="77777777" w:rsidR="00050E24" w:rsidRPr="00C245DD" w:rsidRDefault="00050E24" w:rsidP="00005CA1">
      <w:pPr>
        <w:pStyle w:val="Odstavekseznama"/>
        <w:numPr>
          <w:ilvl w:val="0"/>
          <w:numId w:val="59"/>
        </w:numPr>
        <w:spacing w:line="260" w:lineRule="atLeast"/>
        <w:contextualSpacing/>
        <w:jc w:val="both"/>
        <w:rPr>
          <w:rFonts w:ascii="Arial" w:eastAsia="Calibri" w:hAnsi="Arial" w:cs="Arial"/>
          <w:sz w:val="20"/>
          <w:szCs w:val="20"/>
        </w:rPr>
      </w:pPr>
      <w:r w:rsidRPr="00C245DD">
        <w:rPr>
          <w:rFonts w:ascii="Arial" w:eastAsia="Calibri" w:hAnsi="Arial" w:cs="Arial"/>
          <w:sz w:val="20"/>
          <w:szCs w:val="20"/>
        </w:rPr>
        <w:t>v času oddaje javnega naročila je bil Izvajalec v enem od položajev, zaradi katerega bi ga naročnik moral izključiti iz postopka javnega naročanja, pa s tem dejstvom naročnik ni bil seznanjen v postopku javnega naročanja,</w:t>
      </w:r>
    </w:p>
    <w:p w14:paraId="6108DA67" w14:textId="77777777" w:rsidR="00050E24" w:rsidRPr="00C245DD" w:rsidRDefault="00050E24" w:rsidP="00005CA1">
      <w:pPr>
        <w:pStyle w:val="Odstavekseznama"/>
        <w:numPr>
          <w:ilvl w:val="0"/>
          <w:numId w:val="59"/>
        </w:numPr>
        <w:spacing w:line="260" w:lineRule="atLeast"/>
        <w:contextualSpacing/>
        <w:jc w:val="both"/>
        <w:rPr>
          <w:rFonts w:ascii="Arial" w:eastAsia="Calibri" w:hAnsi="Arial" w:cs="Arial"/>
          <w:sz w:val="20"/>
          <w:szCs w:val="20"/>
        </w:rPr>
      </w:pPr>
      <w:r w:rsidRPr="00C245DD">
        <w:rPr>
          <w:rFonts w:ascii="Arial" w:eastAsia="Calibri" w:hAnsi="Arial" w:cs="Arial"/>
          <w:sz w:val="20"/>
          <w:szCs w:val="20"/>
        </w:rPr>
        <w:t>zaradi hudih kršitev obveznosti iz PEU, PDEU in ZJN-3, ki jih je po postopku v skladu z 258. členom PDEU ugotovilo Sodišče Evropske unije, javno naročilo ne bi smelo biti oddano izvajalcu.</w:t>
      </w:r>
    </w:p>
    <w:p w14:paraId="2BAF8F90" w14:textId="77777777" w:rsidR="00050E24" w:rsidRPr="00DC70D3" w:rsidRDefault="00050E24" w:rsidP="00050E24">
      <w:pPr>
        <w:spacing w:line="260" w:lineRule="atLeast"/>
        <w:jc w:val="both"/>
        <w:rPr>
          <w:rFonts w:ascii="Arial" w:eastAsia="Calibri" w:hAnsi="Arial" w:cs="Arial"/>
          <w:sz w:val="20"/>
          <w:szCs w:val="20"/>
        </w:rPr>
      </w:pPr>
    </w:p>
    <w:p w14:paraId="0923619B" w14:textId="77777777" w:rsidR="00050E24" w:rsidRPr="00DC70D3" w:rsidRDefault="00050E24" w:rsidP="00050E24">
      <w:pPr>
        <w:spacing w:line="260" w:lineRule="atLeast"/>
        <w:jc w:val="both"/>
        <w:rPr>
          <w:rFonts w:ascii="Arial" w:eastAsia="Calibri" w:hAnsi="Arial" w:cs="Arial"/>
          <w:sz w:val="20"/>
          <w:szCs w:val="20"/>
        </w:rPr>
      </w:pPr>
      <w:r w:rsidRPr="00DC70D3">
        <w:rPr>
          <w:rFonts w:ascii="Arial" w:eastAsia="Calibri" w:hAnsi="Arial" w:cs="Arial"/>
          <w:sz w:val="20"/>
          <w:szCs w:val="20"/>
        </w:rPr>
        <w:t>V primeru odstopa sta pogodbeni stranki dolžni izpolniti svoje obveznosti, ki so nastale do trenutka prenehanja pogodbe in ki jih je objektivno mogoče izpolniti, ne glede na prenehanje pogodbe.</w:t>
      </w:r>
    </w:p>
    <w:p w14:paraId="2D642611" w14:textId="77777777" w:rsidR="00050E24" w:rsidRPr="00DC70D3" w:rsidRDefault="00050E24" w:rsidP="00050E24">
      <w:pPr>
        <w:spacing w:line="260" w:lineRule="atLeast"/>
        <w:jc w:val="both"/>
        <w:rPr>
          <w:rFonts w:ascii="Arial" w:eastAsia="Calibri" w:hAnsi="Arial" w:cs="Arial"/>
          <w:sz w:val="20"/>
          <w:szCs w:val="20"/>
        </w:rPr>
      </w:pPr>
      <w:r w:rsidRPr="00DC70D3">
        <w:rPr>
          <w:rFonts w:ascii="Arial" w:eastAsia="Calibri" w:hAnsi="Arial" w:cs="Arial"/>
          <w:sz w:val="20"/>
          <w:szCs w:val="20"/>
        </w:rPr>
        <w:t>Naročnik je izvajalcu v primeru odstopa od pogodbe po tem členu dolžan plačati samo vsa v skladu s pogodbo do tedaj izvršena dela, brez kakršnekoli škode ali drugih obveznosti do izvajalca ali njegovih podizvajalcev.</w:t>
      </w:r>
    </w:p>
    <w:p w14:paraId="76151AD6" w14:textId="77777777" w:rsidR="00050E24" w:rsidRPr="00DC70D3" w:rsidRDefault="00050E24" w:rsidP="00050E24">
      <w:pPr>
        <w:spacing w:line="260" w:lineRule="atLeast"/>
        <w:jc w:val="both"/>
        <w:rPr>
          <w:rFonts w:ascii="Arial" w:eastAsia="Calibri" w:hAnsi="Arial" w:cs="Arial"/>
          <w:sz w:val="20"/>
          <w:szCs w:val="20"/>
        </w:rPr>
      </w:pPr>
    </w:p>
    <w:p w14:paraId="22B37A95" w14:textId="77777777" w:rsidR="00050E24" w:rsidRDefault="00050E24" w:rsidP="00050E24">
      <w:pPr>
        <w:spacing w:line="260" w:lineRule="atLeast"/>
        <w:jc w:val="both"/>
        <w:rPr>
          <w:rFonts w:ascii="Arial" w:eastAsia="Calibri" w:hAnsi="Arial" w:cs="Arial"/>
          <w:b/>
          <w:sz w:val="20"/>
          <w:szCs w:val="20"/>
        </w:rPr>
      </w:pPr>
      <w:r w:rsidRPr="00DC70D3">
        <w:rPr>
          <w:rFonts w:ascii="Arial" w:eastAsia="Calibri" w:hAnsi="Arial" w:cs="Arial"/>
          <w:b/>
          <w:sz w:val="20"/>
          <w:szCs w:val="20"/>
        </w:rPr>
        <w:t>XVII. REŠEVANJE SPOROV</w:t>
      </w:r>
    </w:p>
    <w:p w14:paraId="5A725CE6" w14:textId="77777777" w:rsidR="00050E24" w:rsidRPr="00DC70D3" w:rsidRDefault="00050E24" w:rsidP="00050E24">
      <w:pPr>
        <w:spacing w:line="260" w:lineRule="atLeast"/>
        <w:jc w:val="both"/>
        <w:rPr>
          <w:rFonts w:ascii="Arial" w:eastAsia="Calibri" w:hAnsi="Arial" w:cs="Arial"/>
          <w:b/>
          <w:sz w:val="20"/>
          <w:szCs w:val="20"/>
        </w:rPr>
      </w:pPr>
    </w:p>
    <w:p w14:paraId="7062DB4A" w14:textId="77777777" w:rsidR="00050E24" w:rsidRPr="00DC70D3" w:rsidRDefault="00050E24" w:rsidP="00050E24">
      <w:pPr>
        <w:spacing w:line="260" w:lineRule="atLeast"/>
        <w:jc w:val="center"/>
        <w:rPr>
          <w:rFonts w:ascii="Arial" w:eastAsia="Calibri" w:hAnsi="Arial" w:cs="Arial"/>
          <w:sz w:val="20"/>
          <w:szCs w:val="20"/>
        </w:rPr>
      </w:pPr>
      <w:r w:rsidRPr="00DC70D3">
        <w:rPr>
          <w:rFonts w:ascii="Arial" w:eastAsia="Calibri" w:hAnsi="Arial" w:cs="Arial"/>
          <w:sz w:val="20"/>
          <w:szCs w:val="20"/>
        </w:rPr>
        <w:t>19. člen</w:t>
      </w:r>
    </w:p>
    <w:p w14:paraId="1B8389C4" w14:textId="77777777" w:rsidR="00050E24" w:rsidRPr="00DC70D3" w:rsidRDefault="00050E24" w:rsidP="00050E24">
      <w:pPr>
        <w:spacing w:line="260" w:lineRule="atLeast"/>
        <w:jc w:val="both"/>
        <w:rPr>
          <w:rFonts w:ascii="Arial" w:eastAsia="Calibri" w:hAnsi="Arial" w:cs="Arial"/>
          <w:sz w:val="20"/>
          <w:szCs w:val="20"/>
        </w:rPr>
      </w:pPr>
    </w:p>
    <w:p w14:paraId="2048DCA0" w14:textId="77777777" w:rsidR="00050E24" w:rsidRPr="00DC70D3" w:rsidRDefault="00050E24" w:rsidP="00050E24">
      <w:pPr>
        <w:spacing w:line="260" w:lineRule="atLeast"/>
        <w:jc w:val="both"/>
        <w:rPr>
          <w:rFonts w:ascii="Arial" w:eastAsia="Calibri" w:hAnsi="Arial" w:cs="Arial"/>
          <w:sz w:val="20"/>
          <w:szCs w:val="20"/>
        </w:rPr>
      </w:pPr>
      <w:r w:rsidRPr="00DC70D3">
        <w:rPr>
          <w:rFonts w:ascii="Arial" w:eastAsia="Calibri" w:hAnsi="Arial" w:cs="Arial"/>
          <w:sz w:val="20"/>
          <w:szCs w:val="20"/>
        </w:rPr>
        <w:lastRenderedPageBreak/>
        <w:t>Morebitne spore bosta pogodbeni stranki reševali sporazumno, če do sporazumne rešitve ne pride, bo spore reševalo pristojno sodišče v Ljubljani po slovenskem pravu.</w:t>
      </w:r>
    </w:p>
    <w:p w14:paraId="2644B759" w14:textId="77777777" w:rsidR="00050E24" w:rsidRPr="00DC70D3" w:rsidRDefault="00050E24" w:rsidP="00050E24">
      <w:pPr>
        <w:spacing w:line="260" w:lineRule="atLeast"/>
        <w:jc w:val="both"/>
        <w:rPr>
          <w:rFonts w:ascii="Arial" w:eastAsia="Calibri" w:hAnsi="Arial" w:cs="Arial"/>
          <w:sz w:val="20"/>
          <w:szCs w:val="20"/>
        </w:rPr>
      </w:pPr>
    </w:p>
    <w:p w14:paraId="353AA747" w14:textId="77777777" w:rsidR="00050E24" w:rsidRDefault="00050E24" w:rsidP="00050E24">
      <w:pPr>
        <w:spacing w:line="260" w:lineRule="atLeast"/>
        <w:jc w:val="both"/>
        <w:rPr>
          <w:rFonts w:ascii="Arial" w:eastAsia="Calibri" w:hAnsi="Arial" w:cs="Arial"/>
          <w:b/>
          <w:sz w:val="20"/>
          <w:szCs w:val="20"/>
        </w:rPr>
      </w:pPr>
      <w:r w:rsidRPr="00DC70D3">
        <w:rPr>
          <w:rFonts w:ascii="Arial" w:eastAsia="Calibri" w:hAnsi="Arial" w:cs="Arial"/>
          <w:b/>
          <w:sz w:val="20"/>
          <w:szCs w:val="20"/>
        </w:rPr>
        <w:t>XVIII. KONČNE DOLOČBE</w:t>
      </w:r>
    </w:p>
    <w:p w14:paraId="26300F62" w14:textId="77777777" w:rsidR="00050E24" w:rsidRPr="00DC70D3" w:rsidRDefault="00050E24" w:rsidP="00050E24">
      <w:pPr>
        <w:spacing w:line="260" w:lineRule="atLeast"/>
        <w:jc w:val="both"/>
        <w:rPr>
          <w:rFonts w:ascii="Arial" w:eastAsia="Calibri" w:hAnsi="Arial" w:cs="Arial"/>
          <w:b/>
          <w:sz w:val="20"/>
          <w:szCs w:val="20"/>
        </w:rPr>
      </w:pPr>
    </w:p>
    <w:p w14:paraId="1CCAEC1C" w14:textId="77777777" w:rsidR="00050E24" w:rsidRPr="00DC70D3" w:rsidRDefault="00050E24" w:rsidP="00050E24">
      <w:pPr>
        <w:spacing w:line="260" w:lineRule="atLeast"/>
        <w:jc w:val="center"/>
        <w:rPr>
          <w:rFonts w:ascii="Arial" w:eastAsia="Calibri" w:hAnsi="Arial" w:cs="Arial"/>
          <w:sz w:val="20"/>
          <w:szCs w:val="20"/>
        </w:rPr>
      </w:pPr>
      <w:r w:rsidRPr="00DC70D3">
        <w:rPr>
          <w:rFonts w:ascii="Arial" w:eastAsia="Calibri" w:hAnsi="Arial" w:cs="Arial"/>
          <w:sz w:val="20"/>
          <w:szCs w:val="20"/>
        </w:rPr>
        <w:t>20. člen</w:t>
      </w:r>
    </w:p>
    <w:p w14:paraId="2FD0A8EB" w14:textId="77777777" w:rsidR="00050E24" w:rsidRPr="00DC70D3" w:rsidRDefault="00050E24" w:rsidP="00050E24">
      <w:pPr>
        <w:spacing w:line="260" w:lineRule="atLeast"/>
        <w:jc w:val="both"/>
        <w:rPr>
          <w:rFonts w:ascii="Arial" w:eastAsia="Calibri" w:hAnsi="Arial" w:cs="Arial"/>
          <w:sz w:val="20"/>
          <w:szCs w:val="20"/>
        </w:rPr>
      </w:pPr>
    </w:p>
    <w:p w14:paraId="72ED026E" w14:textId="77777777" w:rsidR="00050E24" w:rsidRPr="00DC70D3" w:rsidRDefault="00050E24" w:rsidP="00050E24">
      <w:pPr>
        <w:spacing w:line="260" w:lineRule="atLeast"/>
        <w:jc w:val="both"/>
        <w:rPr>
          <w:rFonts w:ascii="Arial" w:eastAsia="Calibri" w:hAnsi="Arial" w:cs="Arial"/>
          <w:sz w:val="20"/>
          <w:szCs w:val="20"/>
        </w:rPr>
      </w:pPr>
      <w:r w:rsidRPr="00DC70D3">
        <w:rPr>
          <w:rFonts w:ascii="Arial" w:eastAsia="Calibri" w:hAnsi="Arial" w:cs="Arial"/>
          <w:sz w:val="20"/>
          <w:szCs w:val="20"/>
        </w:rPr>
        <w:t>Pogodba se lahko spremeni ali dopolni s pisnim aneksom, ki ga sprejmeta in podpišeta obe pogodbeni stranki, v skladu z veljavno zakonodajo, ki ureja javna naročila.</w:t>
      </w:r>
      <w:r w:rsidRPr="00DC70D3">
        <w:t xml:space="preserve"> </w:t>
      </w:r>
      <w:r w:rsidRPr="00DC70D3">
        <w:rPr>
          <w:rFonts w:ascii="Arial" w:eastAsia="Calibri" w:hAnsi="Arial" w:cs="Arial"/>
          <w:sz w:val="20"/>
          <w:szCs w:val="20"/>
        </w:rPr>
        <w:t>Za spremembo kontaktnih podatkov in spremembo skrbnikov te pogodbe zadostuje pisno obvestilo ene stranke drugi stranki.</w:t>
      </w:r>
    </w:p>
    <w:p w14:paraId="0983259C" w14:textId="77777777" w:rsidR="00050E24" w:rsidRPr="00DC70D3" w:rsidRDefault="00050E24" w:rsidP="00050E24">
      <w:pPr>
        <w:spacing w:line="260" w:lineRule="atLeast"/>
        <w:jc w:val="both"/>
        <w:rPr>
          <w:rFonts w:ascii="Arial" w:eastAsia="Calibri" w:hAnsi="Arial" w:cs="Arial"/>
          <w:sz w:val="20"/>
          <w:szCs w:val="20"/>
        </w:rPr>
      </w:pPr>
    </w:p>
    <w:p w14:paraId="074677AA" w14:textId="77777777" w:rsidR="00050E24" w:rsidRPr="00DC70D3" w:rsidRDefault="00050E24" w:rsidP="00050E24">
      <w:pPr>
        <w:spacing w:line="260" w:lineRule="atLeast"/>
        <w:jc w:val="both"/>
        <w:rPr>
          <w:rFonts w:ascii="Arial" w:eastAsia="Calibri" w:hAnsi="Arial" w:cs="Arial"/>
          <w:sz w:val="20"/>
          <w:szCs w:val="20"/>
        </w:rPr>
      </w:pPr>
      <w:r w:rsidRPr="00DC70D3">
        <w:rPr>
          <w:rFonts w:ascii="Arial" w:eastAsia="Calibri" w:hAnsi="Arial" w:cs="Arial"/>
          <w:sz w:val="20"/>
          <w:szCs w:val="20"/>
        </w:rPr>
        <w:t>Če katerakoli od pogodbenih določb je ali postane neveljavna, to ne vpliva na ostale pogodbene določbe. Neveljavna določba se nadomesti z veljavno, ki mora čim bolj ustrezati namenu, ki ga je želela doseči neveljavna določba.</w:t>
      </w:r>
    </w:p>
    <w:p w14:paraId="35696BC2" w14:textId="77777777" w:rsidR="00050E24" w:rsidRPr="00DC70D3" w:rsidRDefault="00050E24" w:rsidP="00050E24">
      <w:pPr>
        <w:spacing w:line="260" w:lineRule="atLeast"/>
        <w:jc w:val="both"/>
        <w:rPr>
          <w:rFonts w:ascii="Arial" w:eastAsia="Calibri" w:hAnsi="Arial" w:cs="Arial"/>
          <w:sz w:val="20"/>
          <w:szCs w:val="20"/>
        </w:rPr>
      </w:pPr>
    </w:p>
    <w:p w14:paraId="2857B164" w14:textId="77777777" w:rsidR="00050E24" w:rsidRPr="00DC70D3" w:rsidRDefault="00050E24" w:rsidP="00050E24">
      <w:pPr>
        <w:spacing w:line="260" w:lineRule="atLeast"/>
        <w:jc w:val="center"/>
        <w:rPr>
          <w:rFonts w:ascii="Arial" w:eastAsia="Calibri" w:hAnsi="Arial" w:cs="Arial"/>
          <w:sz w:val="20"/>
          <w:szCs w:val="20"/>
        </w:rPr>
      </w:pPr>
      <w:r w:rsidRPr="00DC70D3">
        <w:rPr>
          <w:rFonts w:ascii="Arial" w:eastAsia="Calibri" w:hAnsi="Arial" w:cs="Arial"/>
          <w:sz w:val="20"/>
          <w:szCs w:val="20"/>
        </w:rPr>
        <w:t>21. člen</w:t>
      </w:r>
    </w:p>
    <w:p w14:paraId="473D20D8" w14:textId="77777777" w:rsidR="00050E24" w:rsidRPr="00DC70D3" w:rsidRDefault="00050E24" w:rsidP="00050E24">
      <w:pPr>
        <w:spacing w:line="260" w:lineRule="atLeast"/>
        <w:jc w:val="both"/>
        <w:rPr>
          <w:rFonts w:ascii="Arial" w:eastAsia="Calibri" w:hAnsi="Arial" w:cs="Arial"/>
          <w:sz w:val="20"/>
          <w:szCs w:val="20"/>
        </w:rPr>
      </w:pPr>
    </w:p>
    <w:p w14:paraId="0F21DE4E" w14:textId="77777777" w:rsidR="00050E24" w:rsidRPr="00DC70D3" w:rsidRDefault="00050E24" w:rsidP="00050E24">
      <w:pPr>
        <w:spacing w:line="260" w:lineRule="atLeast"/>
        <w:jc w:val="both"/>
        <w:rPr>
          <w:rFonts w:ascii="Arial" w:eastAsia="Calibri" w:hAnsi="Arial" w:cs="Arial"/>
          <w:sz w:val="20"/>
          <w:szCs w:val="20"/>
        </w:rPr>
      </w:pPr>
      <w:r w:rsidRPr="00DC70D3">
        <w:rPr>
          <w:rFonts w:ascii="Arial" w:eastAsia="Calibri" w:hAnsi="Arial" w:cs="Arial"/>
          <w:sz w:val="20"/>
          <w:szCs w:val="20"/>
        </w:rPr>
        <w:t>Pogodba prične veljati z dnem, ko je podpisana s strani obeh pogodbenih strank, pod pogojem, da je s strani izvajalca dostavljeno zavarovanje za dobro izvedbo pogodbenih obveznosti.</w:t>
      </w:r>
    </w:p>
    <w:p w14:paraId="215A1607" w14:textId="77777777" w:rsidR="00050E24" w:rsidRPr="00DC70D3" w:rsidRDefault="00050E24" w:rsidP="00050E24">
      <w:pPr>
        <w:spacing w:line="260" w:lineRule="atLeast"/>
        <w:jc w:val="both"/>
        <w:rPr>
          <w:rFonts w:ascii="Arial" w:eastAsia="Calibri" w:hAnsi="Arial" w:cs="Arial"/>
          <w:sz w:val="20"/>
          <w:szCs w:val="20"/>
        </w:rPr>
      </w:pPr>
    </w:p>
    <w:p w14:paraId="180BCD28" w14:textId="77777777" w:rsidR="00050E24" w:rsidRPr="00DC70D3" w:rsidRDefault="00050E24" w:rsidP="00050E24">
      <w:pPr>
        <w:spacing w:line="260" w:lineRule="atLeast"/>
        <w:jc w:val="both"/>
        <w:rPr>
          <w:rFonts w:ascii="Arial" w:eastAsia="Calibri" w:hAnsi="Arial" w:cs="Arial"/>
          <w:sz w:val="20"/>
          <w:szCs w:val="20"/>
        </w:rPr>
      </w:pPr>
      <w:r w:rsidRPr="00DC70D3">
        <w:rPr>
          <w:rFonts w:ascii="Arial" w:eastAsia="Calibri" w:hAnsi="Arial" w:cs="Arial"/>
          <w:sz w:val="20"/>
          <w:szCs w:val="20"/>
        </w:rPr>
        <w:t>Če izvajalec zavarovanja za dobro izvedbo pogodbenih obveznosti ne predloži, ne predloži pravočasno oziroma ne predloži skladno z zahtevami iz razpisne dokumentacije, se šteje, da pogodba ni bila nikoli sklenjena, naročnik pa bo unovčil finančno zavarovanje za resnost ponudbe.</w:t>
      </w:r>
    </w:p>
    <w:p w14:paraId="17CA3D5E" w14:textId="77777777" w:rsidR="00050E24" w:rsidRPr="00DC70D3" w:rsidRDefault="00050E24" w:rsidP="00050E24">
      <w:pPr>
        <w:spacing w:line="260" w:lineRule="atLeast"/>
        <w:jc w:val="both"/>
        <w:rPr>
          <w:rFonts w:ascii="Arial" w:eastAsia="Calibri" w:hAnsi="Arial" w:cs="Arial"/>
          <w:sz w:val="20"/>
          <w:szCs w:val="20"/>
        </w:rPr>
      </w:pPr>
    </w:p>
    <w:p w14:paraId="44A0FDB7" w14:textId="77777777" w:rsidR="00050E24" w:rsidRPr="00DC70D3" w:rsidRDefault="00050E24" w:rsidP="00050E24">
      <w:pPr>
        <w:spacing w:line="260" w:lineRule="atLeast"/>
        <w:jc w:val="center"/>
        <w:rPr>
          <w:rFonts w:ascii="Arial" w:eastAsia="Calibri" w:hAnsi="Arial" w:cs="Arial"/>
          <w:sz w:val="20"/>
          <w:szCs w:val="20"/>
        </w:rPr>
      </w:pPr>
      <w:r w:rsidRPr="00DC70D3">
        <w:rPr>
          <w:rFonts w:ascii="Arial" w:eastAsia="Calibri" w:hAnsi="Arial" w:cs="Arial"/>
          <w:sz w:val="20"/>
          <w:szCs w:val="20"/>
        </w:rPr>
        <w:t>22. člen</w:t>
      </w:r>
    </w:p>
    <w:p w14:paraId="6F3222A7" w14:textId="77777777" w:rsidR="00050E24" w:rsidRPr="00DC70D3" w:rsidRDefault="00050E24" w:rsidP="00050E24">
      <w:pPr>
        <w:spacing w:line="260" w:lineRule="atLeast"/>
        <w:jc w:val="both"/>
        <w:rPr>
          <w:rFonts w:ascii="Arial" w:eastAsia="Calibri" w:hAnsi="Arial" w:cs="Arial"/>
          <w:sz w:val="20"/>
          <w:szCs w:val="20"/>
        </w:rPr>
      </w:pPr>
    </w:p>
    <w:p w14:paraId="71686450" w14:textId="77777777" w:rsidR="00050E24" w:rsidRPr="00DC70D3" w:rsidRDefault="00050E24" w:rsidP="00050E24">
      <w:pPr>
        <w:spacing w:line="260" w:lineRule="atLeast"/>
        <w:jc w:val="both"/>
        <w:rPr>
          <w:rFonts w:ascii="Arial" w:eastAsia="Calibri" w:hAnsi="Arial" w:cs="Arial"/>
          <w:sz w:val="20"/>
          <w:szCs w:val="20"/>
        </w:rPr>
      </w:pPr>
      <w:r w:rsidRPr="00DC70D3">
        <w:rPr>
          <w:rFonts w:ascii="Arial" w:eastAsia="Calibri" w:hAnsi="Arial" w:cs="Arial"/>
          <w:sz w:val="20"/>
          <w:szCs w:val="20"/>
        </w:rPr>
        <w:t xml:space="preserve">Ta pogodba je sklenjena pod razveznim pogojem, ki se uresniči, če bo naročnik seznanjen, da je sodišče s pravnomočno odločitvijo ugotovilo kršitev obveznosti na področju okoljskega, socialnega in delovnega prava 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CDD56CF" w14:textId="77777777" w:rsidR="00050E24" w:rsidRPr="00DC70D3" w:rsidRDefault="00050E24" w:rsidP="00050E24">
      <w:pPr>
        <w:spacing w:line="260" w:lineRule="atLeast"/>
        <w:jc w:val="both"/>
        <w:rPr>
          <w:rFonts w:ascii="Arial" w:eastAsia="Calibri" w:hAnsi="Arial" w:cs="Arial"/>
          <w:sz w:val="20"/>
          <w:szCs w:val="20"/>
        </w:rPr>
      </w:pPr>
    </w:p>
    <w:p w14:paraId="625825E1" w14:textId="77777777" w:rsidR="00050E24" w:rsidRPr="00DC70D3" w:rsidRDefault="00050E24" w:rsidP="00050E24">
      <w:pPr>
        <w:spacing w:line="260" w:lineRule="atLeast"/>
        <w:jc w:val="both"/>
        <w:rPr>
          <w:rFonts w:ascii="Arial" w:eastAsia="Calibri" w:hAnsi="Arial" w:cs="Arial"/>
          <w:sz w:val="20"/>
          <w:szCs w:val="20"/>
        </w:rPr>
      </w:pPr>
      <w:r w:rsidRPr="00DC70D3">
        <w:rPr>
          <w:rFonts w:ascii="Arial" w:eastAsia="Calibri" w:hAnsi="Arial" w:cs="Arial"/>
          <w:sz w:val="20"/>
          <w:szCs w:val="20"/>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w:t>
      </w:r>
    </w:p>
    <w:p w14:paraId="6AB20B0B" w14:textId="77777777" w:rsidR="00050E24" w:rsidRPr="00DC70D3" w:rsidRDefault="00050E24" w:rsidP="00050E24">
      <w:pPr>
        <w:spacing w:line="260" w:lineRule="atLeast"/>
        <w:jc w:val="both"/>
        <w:rPr>
          <w:rFonts w:ascii="Arial" w:eastAsia="Calibri" w:hAnsi="Arial" w:cs="Arial"/>
          <w:sz w:val="20"/>
          <w:szCs w:val="20"/>
        </w:rPr>
      </w:pPr>
    </w:p>
    <w:p w14:paraId="4B5E8AD3" w14:textId="77777777" w:rsidR="00050E24" w:rsidRPr="00DC70D3" w:rsidRDefault="00050E24" w:rsidP="00050E24">
      <w:pPr>
        <w:spacing w:line="260" w:lineRule="atLeast"/>
        <w:jc w:val="both"/>
        <w:rPr>
          <w:rFonts w:ascii="Arial" w:eastAsia="Calibri" w:hAnsi="Arial" w:cs="Arial"/>
          <w:sz w:val="20"/>
          <w:szCs w:val="20"/>
        </w:rPr>
      </w:pPr>
      <w:r w:rsidRPr="00DC70D3">
        <w:rPr>
          <w:rFonts w:ascii="Arial" w:eastAsia="Calibri" w:hAnsi="Arial" w:cs="Arial"/>
          <w:sz w:val="20"/>
          <w:szCs w:val="20"/>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050094BA" w14:textId="77777777" w:rsidR="00050E24" w:rsidRPr="00DC70D3" w:rsidRDefault="00050E24" w:rsidP="00050E24">
      <w:pPr>
        <w:spacing w:line="260" w:lineRule="atLeast"/>
        <w:jc w:val="both"/>
        <w:rPr>
          <w:rFonts w:ascii="Arial" w:eastAsia="Calibri" w:hAnsi="Arial" w:cs="Arial"/>
          <w:sz w:val="20"/>
          <w:szCs w:val="20"/>
        </w:rPr>
      </w:pPr>
    </w:p>
    <w:p w14:paraId="06C4BE5B" w14:textId="47BE60AE" w:rsidR="00050E24" w:rsidRDefault="00050E24" w:rsidP="00653D02">
      <w:pPr>
        <w:spacing w:line="260" w:lineRule="atLeast"/>
        <w:jc w:val="both"/>
        <w:rPr>
          <w:rFonts w:ascii="Arial" w:eastAsia="Calibri" w:hAnsi="Arial" w:cs="Arial"/>
          <w:sz w:val="20"/>
          <w:szCs w:val="20"/>
        </w:rPr>
      </w:pPr>
      <w:r w:rsidRPr="00DC70D3">
        <w:rPr>
          <w:rFonts w:ascii="Arial" w:eastAsia="Calibri" w:hAnsi="Arial" w:cs="Arial"/>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CD83C25" w14:textId="77777777" w:rsidR="00050E24" w:rsidRDefault="00050E24" w:rsidP="00050E24">
      <w:pPr>
        <w:spacing w:line="260" w:lineRule="atLeast"/>
        <w:jc w:val="center"/>
        <w:rPr>
          <w:rFonts w:ascii="Arial" w:eastAsia="Calibri" w:hAnsi="Arial" w:cs="Arial"/>
          <w:sz w:val="20"/>
          <w:szCs w:val="20"/>
        </w:rPr>
      </w:pPr>
    </w:p>
    <w:p w14:paraId="27C89074" w14:textId="63A7F112" w:rsidR="00050E24" w:rsidRPr="00DC70D3" w:rsidRDefault="00050E24" w:rsidP="00050E24">
      <w:pPr>
        <w:spacing w:line="260" w:lineRule="atLeast"/>
        <w:jc w:val="center"/>
        <w:rPr>
          <w:rFonts w:ascii="Arial" w:eastAsia="Calibri" w:hAnsi="Arial" w:cs="Arial"/>
          <w:sz w:val="20"/>
          <w:szCs w:val="20"/>
        </w:rPr>
      </w:pPr>
      <w:r w:rsidRPr="00DC70D3">
        <w:rPr>
          <w:rFonts w:ascii="Arial" w:eastAsia="Calibri" w:hAnsi="Arial" w:cs="Arial"/>
          <w:sz w:val="20"/>
          <w:szCs w:val="20"/>
        </w:rPr>
        <w:lastRenderedPageBreak/>
        <w:t>23. člen</w:t>
      </w:r>
    </w:p>
    <w:p w14:paraId="545A7128" w14:textId="77777777" w:rsidR="00050E24" w:rsidRPr="00DC70D3" w:rsidRDefault="00050E24" w:rsidP="00050E24">
      <w:pPr>
        <w:spacing w:line="260" w:lineRule="atLeast"/>
        <w:jc w:val="both"/>
        <w:rPr>
          <w:rFonts w:ascii="Arial" w:eastAsia="Calibri" w:hAnsi="Arial" w:cs="Arial"/>
          <w:sz w:val="20"/>
          <w:szCs w:val="20"/>
        </w:rPr>
      </w:pPr>
    </w:p>
    <w:p w14:paraId="2CB3DC28" w14:textId="2C5373B3" w:rsidR="00050E24" w:rsidRPr="00DC70D3" w:rsidRDefault="004724B6" w:rsidP="00050E24">
      <w:pPr>
        <w:spacing w:line="260" w:lineRule="atLeast"/>
        <w:jc w:val="both"/>
        <w:rPr>
          <w:rFonts w:ascii="Arial" w:eastAsia="Calibri" w:hAnsi="Arial" w:cs="Arial"/>
          <w:sz w:val="20"/>
          <w:szCs w:val="20"/>
        </w:rPr>
      </w:pPr>
      <w:r>
        <w:rPr>
          <w:rFonts w:ascii="Arial" w:eastAsia="Calibri" w:hAnsi="Arial" w:cs="Arial"/>
          <w:sz w:val="20"/>
          <w:szCs w:val="20"/>
        </w:rPr>
        <w:t>Pogodba je podpisana elektronsko.</w:t>
      </w:r>
    </w:p>
    <w:p w14:paraId="0B11AF18" w14:textId="77777777" w:rsidR="00050E24" w:rsidRPr="00DC70D3" w:rsidRDefault="00050E24" w:rsidP="00050E24">
      <w:pPr>
        <w:spacing w:line="260" w:lineRule="atLeast"/>
        <w:jc w:val="both"/>
        <w:rPr>
          <w:rFonts w:ascii="Arial" w:hAnsi="Arial" w:cs="Arial"/>
          <w:sz w:val="20"/>
          <w:szCs w:val="20"/>
        </w:rPr>
      </w:pPr>
    </w:p>
    <w:p w14:paraId="4076E6EA" w14:textId="77777777" w:rsidR="00050E24" w:rsidRPr="00DC70D3" w:rsidRDefault="00050E24" w:rsidP="00050E24">
      <w:pPr>
        <w:spacing w:line="260" w:lineRule="atLeast"/>
        <w:jc w:val="both"/>
        <w:rPr>
          <w:rFonts w:ascii="Arial" w:hAnsi="Arial" w:cs="Arial"/>
          <w:sz w:val="20"/>
          <w:szCs w:val="20"/>
        </w:rPr>
      </w:pPr>
    </w:p>
    <w:tbl>
      <w:tblPr>
        <w:tblW w:w="9498" w:type="dxa"/>
        <w:tblLayout w:type="fixed"/>
        <w:tblCellMar>
          <w:left w:w="0" w:type="dxa"/>
          <w:right w:w="0" w:type="dxa"/>
        </w:tblCellMar>
        <w:tblLook w:val="0000" w:firstRow="0" w:lastRow="0" w:firstColumn="0" w:lastColumn="0" w:noHBand="0" w:noVBand="0"/>
      </w:tblPr>
      <w:tblGrid>
        <w:gridCol w:w="4714"/>
        <w:gridCol w:w="4784"/>
      </w:tblGrid>
      <w:tr w:rsidR="00050E24" w:rsidRPr="00DC70D3" w14:paraId="7C3117D8" w14:textId="77777777" w:rsidTr="004724B6">
        <w:trPr>
          <w:cantSplit/>
          <w:trHeight w:val="2832"/>
        </w:trPr>
        <w:tc>
          <w:tcPr>
            <w:tcW w:w="4714" w:type="dxa"/>
          </w:tcPr>
          <w:p w14:paraId="2C856584" w14:textId="77777777" w:rsidR="00050E24" w:rsidRPr="00DC70D3" w:rsidRDefault="00050E24" w:rsidP="00AD5A18">
            <w:pPr>
              <w:tabs>
                <w:tab w:val="left" w:pos="4153"/>
                <w:tab w:val="left" w:pos="8306"/>
              </w:tabs>
              <w:spacing w:line="260" w:lineRule="atLeast"/>
              <w:jc w:val="both"/>
              <w:rPr>
                <w:rFonts w:ascii="Arial" w:hAnsi="Arial" w:cs="Arial"/>
                <w:b/>
                <w:sz w:val="20"/>
                <w:szCs w:val="20"/>
              </w:rPr>
            </w:pPr>
            <w:r w:rsidRPr="00DC70D3">
              <w:rPr>
                <w:rFonts w:ascii="Arial" w:hAnsi="Arial" w:cs="Arial"/>
                <w:b/>
                <w:sz w:val="20"/>
                <w:szCs w:val="20"/>
              </w:rPr>
              <w:t>IZVAJALEC:</w:t>
            </w:r>
          </w:p>
          <w:p w14:paraId="14944FDF" w14:textId="77777777" w:rsidR="00050E24" w:rsidRPr="00DC70D3" w:rsidRDefault="00050E24" w:rsidP="00AD5A18">
            <w:pPr>
              <w:tabs>
                <w:tab w:val="left" w:pos="4153"/>
                <w:tab w:val="left" w:pos="8306"/>
              </w:tabs>
              <w:spacing w:line="260" w:lineRule="atLeast"/>
              <w:jc w:val="both"/>
              <w:rPr>
                <w:rFonts w:ascii="Arial" w:hAnsi="Arial" w:cs="Arial"/>
                <w:sz w:val="20"/>
                <w:szCs w:val="20"/>
              </w:rPr>
            </w:pPr>
          </w:p>
          <w:p w14:paraId="18C8EC77" w14:textId="77777777" w:rsidR="00050E24" w:rsidRPr="00DC70D3" w:rsidRDefault="00050E24" w:rsidP="00AD5A18">
            <w:pPr>
              <w:tabs>
                <w:tab w:val="left" w:pos="4153"/>
                <w:tab w:val="left" w:pos="8306"/>
              </w:tabs>
              <w:spacing w:line="260" w:lineRule="atLeast"/>
              <w:jc w:val="both"/>
              <w:rPr>
                <w:rFonts w:ascii="Arial" w:hAnsi="Arial" w:cs="Arial"/>
                <w:b/>
                <w:sz w:val="20"/>
                <w:szCs w:val="20"/>
              </w:rPr>
            </w:pPr>
            <w:r w:rsidRPr="00DC70D3">
              <w:rPr>
                <w:rFonts w:ascii="Arial" w:hAnsi="Arial" w:cs="Arial"/>
                <w:b/>
                <w:sz w:val="20"/>
                <w:szCs w:val="20"/>
              </w:rPr>
              <w:t>________________________________</w:t>
            </w:r>
          </w:p>
          <w:p w14:paraId="6F244B86" w14:textId="77777777" w:rsidR="00050E24" w:rsidRPr="00DC70D3" w:rsidRDefault="00050E24" w:rsidP="00AD5A18">
            <w:pPr>
              <w:tabs>
                <w:tab w:val="left" w:pos="4153"/>
                <w:tab w:val="left" w:pos="8306"/>
              </w:tabs>
              <w:spacing w:line="260" w:lineRule="atLeast"/>
              <w:jc w:val="both"/>
              <w:rPr>
                <w:rFonts w:ascii="Arial" w:hAnsi="Arial" w:cs="Arial"/>
                <w:sz w:val="20"/>
                <w:szCs w:val="20"/>
              </w:rPr>
            </w:pPr>
            <w:r w:rsidRPr="00DC70D3">
              <w:rPr>
                <w:rFonts w:ascii="Arial" w:hAnsi="Arial" w:cs="Arial"/>
                <w:sz w:val="20"/>
                <w:szCs w:val="20"/>
              </w:rPr>
              <w:t>________________________________</w:t>
            </w:r>
          </w:p>
          <w:p w14:paraId="5E7239A8" w14:textId="77777777" w:rsidR="00050E24" w:rsidRPr="00DC70D3" w:rsidRDefault="00050E24" w:rsidP="00AD5A18">
            <w:pPr>
              <w:tabs>
                <w:tab w:val="left" w:pos="4153"/>
                <w:tab w:val="left" w:pos="8306"/>
              </w:tabs>
              <w:spacing w:line="260" w:lineRule="atLeast"/>
              <w:jc w:val="both"/>
              <w:rPr>
                <w:rFonts w:ascii="Arial" w:hAnsi="Arial" w:cs="Arial"/>
                <w:sz w:val="20"/>
                <w:szCs w:val="20"/>
              </w:rPr>
            </w:pPr>
          </w:p>
          <w:p w14:paraId="20E25D76" w14:textId="77777777" w:rsidR="00050E24" w:rsidRPr="00DC70D3" w:rsidRDefault="00050E24" w:rsidP="00AD5A18">
            <w:pPr>
              <w:tabs>
                <w:tab w:val="left" w:pos="4153"/>
                <w:tab w:val="left" w:pos="8306"/>
              </w:tabs>
              <w:spacing w:line="260" w:lineRule="atLeast"/>
              <w:jc w:val="both"/>
              <w:rPr>
                <w:rFonts w:ascii="Arial" w:hAnsi="Arial" w:cs="Arial"/>
                <w:sz w:val="20"/>
                <w:szCs w:val="20"/>
              </w:rPr>
            </w:pPr>
          </w:p>
          <w:p w14:paraId="272831F0" w14:textId="2066CB43" w:rsidR="00050E24" w:rsidRPr="00DC70D3" w:rsidRDefault="00050E24" w:rsidP="00AD5A18">
            <w:pPr>
              <w:tabs>
                <w:tab w:val="left" w:pos="4153"/>
                <w:tab w:val="left" w:pos="8306"/>
              </w:tabs>
              <w:spacing w:line="260" w:lineRule="atLeast"/>
              <w:jc w:val="both"/>
              <w:rPr>
                <w:rFonts w:ascii="Arial" w:hAnsi="Arial" w:cs="Arial"/>
                <w:sz w:val="20"/>
                <w:szCs w:val="20"/>
              </w:rPr>
            </w:pPr>
            <w:r w:rsidRPr="00DC70D3">
              <w:rPr>
                <w:rFonts w:ascii="Arial" w:hAnsi="Arial" w:cs="Arial"/>
                <w:sz w:val="20"/>
                <w:szCs w:val="20"/>
              </w:rPr>
              <w:t>____________________________</w:t>
            </w:r>
            <w:r w:rsidR="004724B6">
              <w:rPr>
                <w:rFonts w:ascii="Arial" w:hAnsi="Arial" w:cs="Arial"/>
                <w:sz w:val="20"/>
                <w:szCs w:val="20"/>
              </w:rPr>
              <w:t>____</w:t>
            </w:r>
          </w:p>
          <w:p w14:paraId="333AF359" w14:textId="3FC8E24C" w:rsidR="00050E24" w:rsidRPr="00DC70D3" w:rsidRDefault="00050E24" w:rsidP="00AD5A18">
            <w:pPr>
              <w:tabs>
                <w:tab w:val="left" w:pos="4153"/>
                <w:tab w:val="left" w:pos="8306"/>
              </w:tabs>
              <w:spacing w:line="260" w:lineRule="atLeast"/>
              <w:jc w:val="both"/>
              <w:rPr>
                <w:rFonts w:ascii="Arial" w:hAnsi="Arial" w:cs="Arial"/>
                <w:sz w:val="20"/>
                <w:szCs w:val="20"/>
              </w:rPr>
            </w:pPr>
          </w:p>
        </w:tc>
        <w:tc>
          <w:tcPr>
            <w:tcW w:w="4784" w:type="dxa"/>
          </w:tcPr>
          <w:p w14:paraId="77966629" w14:textId="77777777" w:rsidR="00050E24" w:rsidRPr="00DC70D3" w:rsidRDefault="00050E24" w:rsidP="00AD5A18">
            <w:pPr>
              <w:spacing w:line="260" w:lineRule="atLeast"/>
              <w:jc w:val="both"/>
              <w:rPr>
                <w:rFonts w:ascii="Arial" w:hAnsi="Arial" w:cs="Arial"/>
                <w:b/>
                <w:sz w:val="20"/>
                <w:szCs w:val="20"/>
              </w:rPr>
            </w:pPr>
            <w:r w:rsidRPr="00DC70D3">
              <w:rPr>
                <w:rFonts w:ascii="Arial" w:hAnsi="Arial" w:cs="Arial"/>
                <w:b/>
                <w:sz w:val="20"/>
                <w:szCs w:val="20"/>
              </w:rPr>
              <w:t>NAROČNIK:</w:t>
            </w:r>
          </w:p>
          <w:p w14:paraId="5FDA2203" w14:textId="77777777" w:rsidR="00050E24" w:rsidRPr="00DC70D3" w:rsidRDefault="00050E24" w:rsidP="00AD5A18">
            <w:pPr>
              <w:spacing w:line="260" w:lineRule="atLeast"/>
              <w:jc w:val="both"/>
              <w:rPr>
                <w:rFonts w:ascii="Arial" w:hAnsi="Arial" w:cs="Arial"/>
                <w:sz w:val="20"/>
                <w:szCs w:val="20"/>
              </w:rPr>
            </w:pPr>
          </w:p>
          <w:p w14:paraId="4E57B551" w14:textId="716DDBD8" w:rsidR="00050E24" w:rsidRPr="00DC70D3" w:rsidRDefault="00050E24" w:rsidP="00AD5A18">
            <w:pPr>
              <w:spacing w:line="260" w:lineRule="atLeast"/>
              <w:jc w:val="both"/>
              <w:rPr>
                <w:rFonts w:ascii="Arial" w:hAnsi="Arial" w:cs="Arial"/>
                <w:b/>
                <w:sz w:val="20"/>
                <w:szCs w:val="20"/>
              </w:rPr>
            </w:pPr>
            <w:r w:rsidRPr="00DC70D3">
              <w:rPr>
                <w:rFonts w:ascii="Arial" w:hAnsi="Arial" w:cs="Arial"/>
                <w:b/>
                <w:sz w:val="20"/>
                <w:szCs w:val="20"/>
              </w:rPr>
              <w:t>Ministrstvo za infrastrukturo</w:t>
            </w:r>
            <w:r w:rsidR="008D2B52">
              <w:rPr>
                <w:rFonts w:ascii="Arial" w:hAnsi="Arial" w:cs="Arial"/>
                <w:b/>
                <w:sz w:val="20"/>
                <w:szCs w:val="20"/>
              </w:rPr>
              <w:t xml:space="preserve"> in energetiko</w:t>
            </w:r>
            <w:r w:rsidRPr="00DC70D3">
              <w:rPr>
                <w:rFonts w:ascii="Arial" w:hAnsi="Arial" w:cs="Arial"/>
                <w:b/>
                <w:sz w:val="20"/>
                <w:szCs w:val="20"/>
              </w:rPr>
              <w:t xml:space="preserve"> </w:t>
            </w:r>
          </w:p>
          <w:p w14:paraId="15D3B14E" w14:textId="6FEF4872" w:rsidR="00050E24" w:rsidRPr="00DC70D3" w:rsidRDefault="00E97B49" w:rsidP="00AD5A18">
            <w:pPr>
              <w:spacing w:line="260" w:lineRule="atLeast"/>
              <w:jc w:val="both"/>
              <w:rPr>
                <w:rFonts w:ascii="Arial" w:hAnsi="Arial" w:cs="Arial"/>
                <w:sz w:val="20"/>
                <w:szCs w:val="20"/>
              </w:rPr>
            </w:pPr>
            <w:r>
              <w:rPr>
                <w:rFonts w:ascii="Arial" w:hAnsi="Arial" w:cs="Arial"/>
                <w:sz w:val="20"/>
                <w:szCs w:val="20"/>
              </w:rPr>
              <w:t>Langusova ulica 4</w:t>
            </w:r>
            <w:r w:rsidR="00050E24" w:rsidRPr="00DC70D3">
              <w:rPr>
                <w:rFonts w:ascii="Arial" w:hAnsi="Arial" w:cs="Arial"/>
                <w:sz w:val="20"/>
                <w:szCs w:val="20"/>
              </w:rPr>
              <w:t>, 1000 Ljubljana</w:t>
            </w:r>
          </w:p>
          <w:p w14:paraId="0FB3952F" w14:textId="28E96109" w:rsidR="00050E24" w:rsidRPr="00DC70D3" w:rsidRDefault="00050E24" w:rsidP="00AD5A18">
            <w:pPr>
              <w:spacing w:line="260" w:lineRule="atLeast"/>
              <w:jc w:val="both"/>
              <w:rPr>
                <w:rFonts w:ascii="Arial" w:hAnsi="Arial" w:cs="Arial"/>
                <w:sz w:val="20"/>
                <w:szCs w:val="20"/>
              </w:rPr>
            </w:pPr>
          </w:p>
          <w:p w14:paraId="776EDFD9" w14:textId="77777777" w:rsidR="00050E24" w:rsidRPr="00DC70D3" w:rsidRDefault="00050E24" w:rsidP="00AD5A18">
            <w:pPr>
              <w:spacing w:line="260" w:lineRule="atLeast"/>
              <w:jc w:val="both"/>
              <w:rPr>
                <w:rFonts w:ascii="Arial" w:hAnsi="Arial" w:cs="Arial"/>
                <w:sz w:val="20"/>
                <w:szCs w:val="20"/>
              </w:rPr>
            </w:pPr>
          </w:p>
          <w:p w14:paraId="738E7560" w14:textId="58723917" w:rsidR="00050E24" w:rsidRPr="004724B6" w:rsidRDefault="00C45081" w:rsidP="00AD5A18">
            <w:pPr>
              <w:spacing w:line="260" w:lineRule="atLeast"/>
              <w:rPr>
                <w:rFonts w:ascii="Arial" w:hAnsi="Arial" w:cs="Arial"/>
                <w:b/>
                <w:bCs/>
                <w:sz w:val="20"/>
                <w:szCs w:val="20"/>
              </w:rPr>
            </w:pPr>
            <w:r w:rsidRPr="004724B6">
              <w:rPr>
                <w:rFonts w:ascii="Arial" w:hAnsi="Arial" w:cs="Arial"/>
                <w:b/>
                <w:bCs/>
                <w:sz w:val="20"/>
                <w:szCs w:val="20"/>
              </w:rPr>
              <w:t>Jernej Vrtovec</w:t>
            </w:r>
            <w:r w:rsidR="00DA68A0" w:rsidRPr="004724B6">
              <w:rPr>
                <w:rFonts w:ascii="Arial" w:hAnsi="Arial" w:cs="Arial"/>
                <w:b/>
                <w:bCs/>
                <w:sz w:val="20"/>
                <w:szCs w:val="20"/>
              </w:rPr>
              <w:t>, minister</w:t>
            </w:r>
          </w:p>
          <w:p w14:paraId="346BC1FB" w14:textId="6070DE99" w:rsidR="00050E24" w:rsidRPr="00DC70D3" w:rsidRDefault="00050E24" w:rsidP="00AD5A18">
            <w:pPr>
              <w:spacing w:line="260" w:lineRule="atLeast"/>
              <w:rPr>
                <w:rFonts w:ascii="Arial" w:hAnsi="Arial" w:cs="Arial"/>
                <w:b/>
                <w:sz w:val="20"/>
                <w:szCs w:val="20"/>
              </w:rPr>
            </w:pPr>
          </w:p>
          <w:p w14:paraId="24FD9CF1" w14:textId="77777777" w:rsidR="00050E24" w:rsidRPr="00DC70D3" w:rsidRDefault="00050E24" w:rsidP="00AD5A18">
            <w:pPr>
              <w:spacing w:line="260" w:lineRule="atLeast"/>
              <w:rPr>
                <w:rFonts w:ascii="Arial" w:hAnsi="Arial" w:cs="Arial"/>
                <w:b/>
                <w:sz w:val="20"/>
                <w:szCs w:val="20"/>
              </w:rPr>
            </w:pPr>
          </w:p>
          <w:p w14:paraId="307A8C77" w14:textId="77777777" w:rsidR="00050E24" w:rsidRPr="00DC70D3" w:rsidRDefault="00050E24" w:rsidP="00AD5A18">
            <w:pPr>
              <w:spacing w:line="260" w:lineRule="atLeast"/>
              <w:rPr>
                <w:rFonts w:ascii="Arial" w:hAnsi="Arial" w:cs="Arial"/>
                <w:sz w:val="20"/>
                <w:szCs w:val="20"/>
              </w:rPr>
            </w:pPr>
          </w:p>
          <w:p w14:paraId="686B6C92" w14:textId="77777777" w:rsidR="00050E24" w:rsidRPr="00DC70D3" w:rsidRDefault="00050E24" w:rsidP="00AD5A18">
            <w:pPr>
              <w:spacing w:line="260" w:lineRule="atLeast"/>
              <w:rPr>
                <w:rFonts w:ascii="Arial" w:hAnsi="Arial" w:cs="Arial"/>
                <w:sz w:val="20"/>
                <w:szCs w:val="20"/>
              </w:rPr>
            </w:pPr>
          </w:p>
        </w:tc>
      </w:tr>
    </w:tbl>
    <w:p w14:paraId="026CAE83" w14:textId="77777777" w:rsidR="00050E24" w:rsidRPr="00DC70D3" w:rsidRDefault="00050E24" w:rsidP="00050E24"/>
    <w:p w14:paraId="03841472" w14:textId="77777777" w:rsidR="009D5862" w:rsidRDefault="009D5862">
      <w:pPr>
        <w:rPr>
          <w:rFonts w:ascii="Arial" w:hAnsi="Arial" w:cs="Arial"/>
          <w:b/>
          <w:sz w:val="20"/>
          <w:szCs w:val="20"/>
          <w:lang w:eastAsia="ar-SA"/>
        </w:rPr>
      </w:pPr>
      <w:r>
        <w:rPr>
          <w:rFonts w:ascii="Arial" w:hAnsi="Arial" w:cs="Arial"/>
          <w:b/>
          <w:sz w:val="20"/>
          <w:szCs w:val="20"/>
          <w:lang w:eastAsia="ar-SA"/>
        </w:rPr>
        <w:br w:type="page"/>
      </w:r>
    </w:p>
    <w:p w14:paraId="724C9473" w14:textId="02B5622D" w:rsidR="00144F9B" w:rsidRPr="00AF7209" w:rsidRDefault="00144F9B" w:rsidP="00144F9B">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b/>
          <w:bCs/>
          <w:sz w:val="16"/>
          <w:szCs w:val="16"/>
          <w:lang w:eastAsia="ar-SA"/>
        </w:rPr>
      </w:pPr>
      <w:r w:rsidRPr="00AF7209">
        <w:rPr>
          <w:rFonts w:ascii="Arial" w:hAnsi="Arial" w:cs="Arial"/>
          <w:b/>
          <w:sz w:val="20"/>
          <w:szCs w:val="20"/>
          <w:lang w:eastAsia="ar-SA"/>
        </w:rPr>
        <w:lastRenderedPageBreak/>
        <w:t xml:space="preserve">Obrazec </w:t>
      </w:r>
      <w:r w:rsidR="00890C9B">
        <w:rPr>
          <w:rFonts w:ascii="Arial" w:hAnsi="Arial" w:cs="Arial"/>
          <w:b/>
          <w:sz w:val="20"/>
          <w:szCs w:val="20"/>
          <w:lang w:eastAsia="ar-SA"/>
        </w:rPr>
        <w:t>9</w:t>
      </w:r>
      <w:r w:rsidRPr="00DF443B">
        <w:rPr>
          <w:rFonts w:ascii="Arial" w:hAnsi="Arial" w:cs="Arial"/>
          <w:b/>
          <w:sz w:val="20"/>
          <w:szCs w:val="20"/>
          <w:lang w:eastAsia="ar-SA"/>
        </w:rPr>
        <w:t>.1:</w:t>
      </w:r>
      <w:r w:rsidRPr="00AF7209">
        <w:rPr>
          <w:rFonts w:ascii="Arial" w:hAnsi="Arial" w:cs="Arial"/>
          <w:b/>
          <w:sz w:val="20"/>
          <w:szCs w:val="20"/>
          <w:lang w:eastAsia="ar-SA"/>
        </w:rPr>
        <w:t xml:space="preserve"> GARANCIJA ZA RESNOST PONUDBE</w:t>
      </w:r>
    </w:p>
    <w:p w14:paraId="21F5B8BB" w14:textId="77777777" w:rsidR="003001BE" w:rsidRDefault="003001BE" w:rsidP="00CE3BE9">
      <w:pPr>
        <w:spacing w:line="260" w:lineRule="atLeast"/>
        <w:jc w:val="both"/>
        <w:rPr>
          <w:rFonts w:ascii="Arial" w:hAnsi="Arial" w:cs="Arial"/>
          <w:b/>
          <w:bCs/>
          <w:sz w:val="20"/>
          <w:szCs w:val="20"/>
          <w:lang w:eastAsia="en-US"/>
        </w:rPr>
      </w:pPr>
    </w:p>
    <w:p w14:paraId="6ABCA0B1" w14:textId="77777777" w:rsidR="00AF7209" w:rsidRPr="00AF7209" w:rsidRDefault="00AF7209" w:rsidP="00AF7209">
      <w:pPr>
        <w:keepNext/>
        <w:suppressAutoHyphens/>
        <w:spacing w:before="120" w:after="60" w:line="260" w:lineRule="atLeast"/>
        <w:jc w:val="center"/>
        <w:rPr>
          <w:rFonts w:ascii="Arial" w:hAnsi="Arial" w:cs="Arial"/>
          <w:sz w:val="16"/>
          <w:szCs w:val="16"/>
          <w:lang w:eastAsia="ar-SA"/>
        </w:rPr>
      </w:pPr>
      <w:bookmarkStart w:id="134" w:name="__RefHeading__13108_758074437"/>
      <w:bookmarkStart w:id="135" w:name="_Toc534192829"/>
      <w:bookmarkStart w:id="136" w:name="_Toc534026546"/>
      <w:bookmarkEnd w:id="134"/>
      <w:r w:rsidRPr="00AF7209">
        <w:rPr>
          <w:rFonts w:ascii="Arial" w:hAnsi="Arial" w:cs="Arial"/>
          <w:b/>
          <w:bCs/>
          <w:sz w:val="16"/>
          <w:szCs w:val="16"/>
          <w:lang w:eastAsia="ar-SA"/>
        </w:rPr>
        <w:t>Obrazec zavarovanja za resnost ponudbe po EPGP-758</w:t>
      </w:r>
      <w:bookmarkEnd w:id="135"/>
      <w:bookmarkEnd w:id="136"/>
    </w:p>
    <w:p w14:paraId="616DA06F" w14:textId="77777777" w:rsidR="00AF7209" w:rsidRPr="00AF7209" w:rsidRDefault="00AF7209" w:rsidP="00AF7209">
      <w:pPr>
        <w:suppressAutoHyphens/>
        <w:spacing w:line="260" w:lineRule="atLeast"/>
        <w:rPr>
          <w:rFonts w:ascii="Arial" w:hAnsi="Arial" w:cs="Arial"/>
          <w:sz w:val="16"/>
          <w:szCs w:val="16"/>
          <w:lang w:eastAsia="ar-SA"/>
        </w:rPr>
      </w:pPr>
    </w:p>
    <w:p w14:paraId="45B09F0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i/>
          <w:sz w:val="16"/>
          <w:szCs w:val="16"/>
          <w:lang w:eastAsia="ar-SA"/>
        </w:rPr>
        <w:t>Glava s podatki o garantu (zavarovalnici/banki)</w:t>
      </w:r>
      <w:r w:rsidRPr="00227D0A">
        <w:rPr>
          <w:rFonts w:ascii="Arial" w:hAnsi="Arial" w:cs="Arial"/>
          <w:sz w:val="16"/>
          <w:szCs w:val="16"/>
          <w:lang w:eastAsia="ar-SA"/>
        </w:rPr>
        <w:t xml:space="preserve"> </w:t>
      </w:r>
      <w:r w:rsidRPr="00227D0A">
        <w:rPr>
          <w:rFonts w:ascii="Arial" w:hAnsi="Arial" w:cs="Arial"/>
          <w:i/>
          <w:sz w:val="16"/>
          <w:szCs w:val="16"/>
          <w:lang w:eastAsia="ar-SA"/>
        </w:rPr>
        <w:t>ali SWIFT ključ</w:t>
      </w:r>
    </w:p>
    <w:p w14:paraId="23D10404"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2493E3B3" w14:textId="24CB92F1"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Za: </w:t>
      </w:r>
      <w:r w:rsidRPr="00227D0A">
        <w:rPr>
          <w:rFonts w:ascii="Arial" w:hAnsi="Arial" w:cs="Arial"/>
          <w:b/>
          <w:sz w:val="16"/>
          <w:szCs w:val="16"/>
          <w:lang w:eastAsia="ar-SA"/>
        </w:rPr>
        <w:t>Ministrstvo za infrastrukturo</w:t>
      </w:r>
      <w:r w:rsidR="008D2B52">
        <w:rPr>
          <w:rFonts w:ascii="Arial" w:hAnsi="Arial" w:cs="Arial"/>
          <w:b/>
          <w:sz w:val="16"/>
          <w:szCs w:val="16"/>
          <w:lang w:eastAsia="ar-SA"/>
        </w:rPr>
        <w:t xml:space="preserve"> in energetiko</w:t>
      </w:r>
      <w:r w:rsidRPr="00227D0A">
        <w:rPr>
          <w:rFonts w:ascii="Arial" w:hAnsi="Arial" w:cs="Arial"/>
          <w:b/>
          <w:sz w:val="16"/>
          <w:szCs w:val="16"/>
          <w:lang w:eastAsia="ar-SA"/>
        </w:rPr>
        <w:t xml:space="preserve">, </w:t>
      </w:r>
      <w:r w:rsidR="00085E12">
        <w:rPr>
          <w:rFonts w:ascii="Arial" w:hAnsi="Arial" w:cs="Arial"/>
          <w:b/>
          <w:sz w:val="16"/>
          <w:szCs w:val="16"/>
          <w:lang w:eastAsia="ar-SA"/>
        </w:rPr>
        <w:t>Langusova ulica 4</w:t>
      </w:r>
      <w:r w:rsidRPr="00227D0A">
        <w:rPr>
          <w:rFonts w:ascii="Arial" w:hAnsi="Arial" w:cs="Arial"/>
          <w:b/>
          <w:sz w:val="16"/>
          <w:szCs w:val="16"/>
          <w:lang w:eastAsia="ar-SA"/>
        </w:rPr>
        <w:t xml:space="preserve">, </w:t>
      </w:r>
      <w:r w:rsidR="00CD6DE1">
        <w:rPr>
          <w:rFonts w:ascii="Arial" w:hAnsi="Arial" w:cs="Arial"/>
          <w:b/>
          <w:sz w:val="16"/>
          <w:szCs w:val="16"/>
          <w:lang w:eastAsia="ar-SA"/>
        </w:rPr>
        <w:t xml:space="preserve">1000 </w:t>
      </w:r>
      <w:r w:rsidRPr="00227D0A">
        <w:rPr>
          <w:rFonts w:ascii="Arial" w:hAnsi="Arial" w:cs="Arial"/>
          <w:b/>
          <w:sz w:val="16"/>
          <w:szCs w:val="16"/>
          <w:lang w:eastAsia="ar-SA"/>
        </w:rPr>
        <w:t>Ljubljana (naročnik oz. upravičenec garancije)</w:t>
      </w:r>
    </w:p>
    <w:p w14:paraId="58930020"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A78AB03" w14:textId="14E83F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Datum:</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datum izdaje)</w:t>
      </w:r>
    </w:p>
    <w:p w14:paraId="22454E56"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7DAEE37" w14:textId="2CD7809D"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VRSTA ZAVAROVANJA:</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i/>
          <w:sz w:val="16"/>
          <w:szCs w:val="16"/>
          <w:lang w:eastAsia="ar-SA"/>
        </w:rPr>
        <w:t>(vpiše se vrsta zavarovanja: kavcijsko zavarovanje/bančna garancija)</w:t>
      </w:r>
    </w:p>
    <w:p w14:paraId="04F19DEF"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4448728" w14:textId="626DCC58"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ŠTEVILKA: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i/>
          <w:sz w:val="16"/>
          <w:szCs w:val="16"/>
          <w:lang w:eastAsia="ar-SA"/>
        </w:rPr>
        <w:t>(vpiše se številka zavarovanja)</w:t>
      </w:r>
    </w:p>
    <w:p w14:paraId="1401DF4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6DE6C4C" w14:textId="2945267C"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GARANT:</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i/>
          <w:sz w:val="16"/>
          <w:szCs w:val="16"/>
          <w:lang w:eastAsia="ar-SA"/>
        </w:rPr>
        <w:t>(vpiše se ime in naslov zavarovalnice/banke v kraju izdaje)</w:t>
      </w:r>
    </w:p>
    <w:p w14:paraId="3DED757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9C0A94D" w14:textId="5CE226B5"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NAROČNIK: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i/>
          <w:sz w:val="16"/>
          <w:szCs w:val="16"/>
          <w:lang w:eastAsia="ar-SA"/>
        </w:rPr>
        <w:t>(vpiše se ime in naslov naročnika zavarovanja, tj. kandidata oziroma ponudnika v postopku javnega naročanja)</w:t>
      </w:r>
    </w:p>
    <w:p w14:paraId="4F2BE2F6"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1AED819" w14:textId="6186FB85"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UPRAVIČENEC:</w:t>
      </w:r>
      <w:r w:rsidRPr="00227D0A">
        <w:rPr>
          <w:rFonts w:ascii="Arial" w:hAnsi="Arial" w:cs="Arial"/>
          <w:sz w:val="16"/>
          <w:szCs w:val="16"/>
          <w:lang w:eastAsia="ar-SA"/>
        </w:rPr>
        <w:t xml:space="preserve"> </w:t>
      </w:r>
      <w:r w:rsidRPr="00227D0A">
        <w:rPr>
          <w:rFonts w:ascii="Arial" w:hAnsi="Arial" w:cs="Arial"/>
          <w:b/>
          <w:sz w:val="16"/>
          <w:szCs w:val="16"/>
          <w:lang w:eastAsia="ar-SA"/>
        </w:rPr>
        <w:t>Ministrstvo za infrastrukturo</w:t>
      </w:r>
      <w:r w:rsidR="008D2B52">
        <w:rPr>
          <w:rFonts w:ascii="Arial" w:hAnsi="Arial" w:cs="Arial"/>
          <w:b/>
          <w:sz w:val="16"/>
          <w:szCs w:val="16"/>
          <w:lang w:eastAsia="ar-SA"/>
        </w:rPr>
        <w:t xml:space="preserve"> in energetiko</w:t>
      </w:r>
      <w:r w:rsidRPr="00227D0A">
        <w:rPr>
          <w:rFonts w:ascii="Arial" w:hAnsi="Arial" w:cs="Arial"/>
          <w:b/>
          <w:sz w:val="16"/>
          <w:szCs w:val="16"/>
          <w:lang w:eastAsia="ar-SA"/>
        </w:rPr>
        <w:t xml:space="preserve">, </w:t>
      </w:r>
      <w:r w:rsidR="00085E12">
        <w:rPr>
          <w:rFonts w:ascii="Arial" w:hAnsi="Arial" w:cs="Arial"/>
          <w:b/>
          <w:sz w:val="16"/>
          <w:szCs w:val="16"/>
          <w:lang w:eastAsia="ar-SA"/>
        </w:rPr>
        <w:t>Langusova ulica 4</w:t>
      </w:r>
      <w:r w:rsidRPr="00227D0A">
        <w:rPr>
          <w:rFonts w:ascii="Arial" w:hAnsi="Arial" w:cs="Arial"/>
          <w:b/>
          <w:sz w:val="16"/>
          <w:szCs w:val="16"/>
          <w:lang w:eastAsia="ar-SA"/>
        </w:rPr>
        <w:t xml:space="preserve">, </w:t>
      </w:r>
      <w:r w:rsidR="00CD6DE1">
        <w:rPr>
          <w:rFonts w:ascii="Arial" w:hAnsi="Arial" w:cs="Arial"/>
          <w:b/>
          <w:sz w:val="16"/>
          <w:szCs w:val="16"/>
          <w:lang w:eastAsia="ar-SA"/>
        </w:rPr>
        <w:t xml:space="preserve">1000 </w:t>
      </w:r>
      <w:r w:rsidRPr="00227D0A">
        <w:rPr>
          <w:rFonts w:ascii="Arial" w:hAnsi="Arial" w:cs="Arial"/>
          <w:b/>
          <w:sz w:val="16"/>
          <w:szCs w:val="16"/>
          <w:lang w:eastAsia="ar-SA"/>
        </w:rPr>
        <w:t>Ljubljana</w:t>
      </w:r>
    </w:p>
    <w:p w14:paraId="0BA5240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963FE6D" w14:textId="73622E9B" w:rsidR="00A74B5C" w:rsidRPr="000823D0" w:rsidRDefault="00AF7209" w:rsidP="000823D0">
      <w:pPr>
        <w:spacing w:line="260" w:lineRule="atLeast"/>
        <w:jc w:val="both"/>
        <w:rPr>
          <w:rFonts w:ascii="Arial" w:hAnsi="Arial" w:cs="Arial"/>
          <w:b/>
          <w:i/>
          <w:sz w:val="16"/>
          <w:szCs w:val="16"/>
          <w:lang w:eastAsia="ar-SA"/>
        </w:rPr>
      </w:pPr>
      <w:r w:rsidRPr="00227D0A">
        <w:rPr>
          <w:rFonts w:ascii="Arial" w:hAnsi="Arial" w:cs="Arial"/>
          <w:b/>
          <w:sz w:val="16"/>
          <w:szCs w:val="16"/>
          <w:lang w:eastAsia="ar-SA"/>
        </w:rPr>
        <w:t xml:space="preserve">OSNOVNI POSEL: </w:t>
      </w:r>
      <w:r w:rsidRPr="00227D0A">
        <w:rPr>
          <w:rFonts w:ascii="Arial" w:hAnsi="Arial" w:cs="Arial"/>
          <w:i/>
          <w:sz w:val="16"/>
          <w:szCs w:val="16"/>
          <w:lang w:eastAsia="ar-SA"/>
        </w:rPr>
        <w:t>obveznost naročnika zavarovanja iz njegove ponudbe, predložene v postopku javnega</w:t>
      </w:r>
      <w:r w:rsidR="008257C6">
        <w:rPr>
          <w:rFonts w:ascii="Arial" w:hAnsi="Arial" w:cs="Arial"/>
          <w:i/>
          <w:sz w:val="16"/>
          <w:szCs w:val="16"/>
          <w:lang w:eastAsia="ar-SA"/>
        </w:rPr>
        <w:t xml:space="preserve"> naročila</w:t>
      </w:r>
      <w:r w:rsidR="00A74B5C" w:rsidRPr="00227D0A">
        <w:rPr>
          <w:rFonts w:ascii="Arial" w:hAnsi="Arial" w:cs="Arial"/>
          <w:i/>
          <w:sz w:val="16"/>
          <w:szCs w:val="16"/>
          <w:lang w:eastAsia="ar-SA"/>
        </w:rPr>
        <w:t xml:space="preserve"> </w:t>
      </w:r>
      <w:r w:rsidR="00F52B40" w:rsidRPr="008B40FB">
        <w:rPr>
          <w:rFonts w:ascii="Arial" w:hAnsi="Arial" w:cs="Arial"/>
          <w:b/>
          <w:i/>
          <w:sz w:val="16"/>
          <w:szCs w:val="16"/>
          <w:lang w:eastAsia="ar-SA"/>
        </w:rPr>
        <w:t>»</w:t>
      </w:r>
      <w:r w:rsidR="00A36467" w:rsidRPr="00A36467">
        <w:rPr>
          <w:rFonts w:ascii="Arial" w:hAnsi="Arial" w:cs="Arial"/>
          <w:b/>
          <w:i/>
          <w:sz w:val="16"/>
          <w:szCs w:val="16"/>
          <w:lang w:eastAsia="ar-SA"/>
        </w:rPr>
        <w:t>Izdelava strokovnih podlag (SP) za fazo ŠV in fazo DPN ter sodelovanje v postopku do sprejema Uredbe o DPN za Letališče Edvarda Rusjana Maribor</w:t>
      </w:r>
      <w:r w:rsidR="00A36467">
        <w:rPr>
          <w:rFonts w:ascii="Arial" w:hAnsi="Arial" w:cs="Arial"/>
          <w:b/>
          <w:i/>
          <w:sz w:val="16"/>
          <w:szCs w:val="16"/>
          <w:lang w:eastAsia="ar-SA"/>
        </w:rPr>
        <w:t>«</w:t>
      </w:r>
    </w:p>
    <w:p w14:paraId="6C248C4A" w14:textId="77777777" w:rsidR="00AF7209" w:rsidRPr="00227D0A" w:rsidRDefault="00AF7209" w:rsidP="00F1771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126D3EA" w14:textId="2270174F"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ZNESEK IN VALUTA</w:t>
      </w:r>
      <w:r w:rsidRPr="007263CD">
        <w:rPr>
          <w:rFonts w:ascii="Arial" w:hAnsi="Arial" w:cs="Arial"/>
          <w:b/>
          <w:sz w:val="16"/>
          <w:szCs w:val="16"/>
          <w:lang w:eastAsia="ar-SA"/>
        </w:rPr>
        <w:t xml:space="preserve">: </w:t>
      </w:r>
      <w:r w:rsidR="00047CCE">
        <w:rPr>
          <w:rFonts w:ascii="Arial" w:hAnsi="Arial" w:cs="Arial"/>
          <w:b/>
          <w:sz w:val="16"/>
          <w:szCs w:val="16"/>
          <w:lang w:eastAsia="ar-SA"/>
        </w:rPr>
        <w:t>26</w:t>
      </w:r>
      <w:r w:rsidR="008B40FB" w:rsidRPr="00364DD8">
        <w:rPr>
          <w:rFonts w:ascii="Arial" w:hAnsi="Arial" w:cs="Arial"/>
          <w:b/>
          <w:sz w:val="16"/>
          <w:szCs w:val="16"/>
          <w:lang w:eastAsia="ar-SA"/>
        </w:rPr>
        <w:t>.</w:t>
      </w:r>
      <w:r w:rsidR="0030142F">
        <w:rPr>
          <w:rFonts w:ascii="Arial" w:hAnsi="Arial" w:cs="Arial"/>
          <w:b/>
          <w:sz w:val="16"/>
          <w:szCs w:val="16"/>
          <w:lang w:eastAsia="ar-SA"/>
        </w:rPr>
        <w:t>0</w:t>
      </w:r>
      <w:r w:rsidRPr="00364DD8">
        <w:rPr>
          <w:rFonts w:ascii="Arial" w:hAnsi="Arial" w:cs="Arial"/>
          <w:b/>
          <w:sz w:val="16"/>
          <w:szCs w:val="16"/>
          <w:lang w:eastAsia="ar-SA"/>
        </w:rPr>
        <w:t>00,00 EUR</w:t>
      </w:r>
    </w:p>
    <w:p w14:paraId="599C9A8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7E17480"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LISTINE, KI JIH JE POLEG IZJAVE TREBA PRILOŽITI ZAHTEVI ZA PLAČILO IN SE IZRECNO ZAHTEVAJO V SPODNJEM BESEDILU: </w:t>
      </w:r>
      <w:r w:rsidRPr="00227D0A">
        <w:rPr>
          <w:rFonts w:ascii="Arial" w:hAnsi="Arial" w:cs="Arial"/>
          <w:i/>
          <w:sz w:val="16"/>
          <w:szCs w:val="16"/>
          <w:lang w:eastAsia="ar-SA"/>
        </w:rPr>
        <w:t>nobena</w:t>
      </w:r>
    </w:p>
    <w:p w14:paraId="4F3F409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89CF45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JEZIK V ZAHTEVANIH LISTINAH:</w:t>
      </w:r>
      <w:r w:rsidRPr="00227D0A">
        <w:rPr>
          <w:rFonts w:ascii="Arial" w:hAnsi="Arial" w:cs="Arial"/>
          <w:sz w:val="16"/>
          <w:szCs w:val="16"/>
          <w:lang w:eastAsia="ar-SA"/>
        </w:rPr>
        <w:t xml:space="preserve"> slovenski</w:t>
      </w:r>
    </w:p>
    <w:p w14:paraId="485746A9"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73EA80C" w14:textId="45D8E8B1"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OBLIKA PREDLOŽITVE:</w:t>
      </w:r>
      <w:r w:rsidRPr="00227D0A">
        <w:rPr>
          <w:rFonts w:ascii="Arial" w:hAnsi="Arial" w:cs="Arial"/>
          <w:sz w:val="16"/>
          <w:szCs w:val="16"/>
          <w:lang w:eastAsia="ar-SA"/>
        </w:rPr>
        <w:t xml:space="preserve"> v papirni obliki s priporočeno pošto ali katerokoli obliko hitre pošte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i/>
          <w:sz w:val="16"/>
          <w:szCs w:val="16"/>
          <w:lang w:eastAsia="ar-SA"/>
        </w:rPr>
        <w:t>(navede se SWIFT naslova garanta)</w:t>
      </w:r>
    </w:p>
    <w:p w14:paraId="19C1A85B"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EDB9041" w14:textId="2839F205" w:rsidR="00C241F0" w:rsidRPr="00C241F0"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i/>
          <w:sz w:val="16"/>
          <w:szCs w:val="16"/>
          <w:lang w:eastAsia="ar-SA"/>
        </w:rPr>
      </w:pPr>
      <w:r w:rsidRPr="00227D0A">
        <w:rPr>
          <w:rFonts w:ascii="Arial" w:hAnsi="Arial" w:cs="Arial"/>
          <w:b/>
          <w:sz w:val="16"/>
          <w:szCs w:val="16"/>
          <w:lang w:eastAsia="ar-SA"/>
        </w:rPr>
        <w:t>KRAJ PREDLOŽITVE: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i/>
          <w:sz w:val="16"/>
          <w:szCs w:val="16"/>
          <w:lang w:eastAsia="ar-SA"/>
        </w:rPr>
        <w:t>(garant vpiše naslov podružnice, kjer se opravi predložitev papirnih listin, ali elektronski naslov za predložitev v elektronski obliki, kot na primer garantov SWIFT naslov)</w:t>
      </w:r>
    </w:p>
    <w:p w14:paraId="6A1AB67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Ne glede na navedeno, se predložitev papirnih listin lahko opravi v katerikoli podružnici garanta na območju Republike Slovenije. </w:t>
      </w:r>
    </w:p>
    <w:p w14:paraId="1DD60AC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7686C8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DATUM VELJAVNOSTI: </w:t>
      </w:r>
    </w:p>
    <w:p w14:paraId="3C194B85"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172EF2E" w14:textId="1F3AB86E"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b/>
          <w:sz w:val="16"/>
          <w:szCs w:val="16"/>
          <w:lang w:eastAsia="ar-SA"/>
        </w:rPr>
        <w:t>STRANKA, KI JE DOLŽNA PLAČATI STROŠKE: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i/>
          <w:sz w:val="16"/>
          <w:szCs w:val="16"/>
          <w:lang w:eastAsia="ar-SA"/>
        </w:rPr>
        <w:t>(vpiše se ime naročnika zavarovanja, tj. kandidata oziroma ponudnika v postopku javnega naročanja)</w:t>
      </w:r>
    </w:p>
    <w:p w14:paraId="214E8497"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5C415644"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1975E7F" w14:textId="77777777" w:rsidR="00AF7209" w:rsidRPr="00227D0A" w:rsidRDefault="00AF7209" w:rsidP="00AF7209">
      <w:pPr>
        <w:suppressAutoHyphens/>
        <w:spacing w:line="260" w:lineRule="atLeast"/>
        <w:jc w:val="both"/>
        <w:rPr>
          <w:rFonts w:ascii="Arial" w:hAnsi="Arial" w:cs="Arial"/>
          <w:sz w:val="16"/>
          <w:szCs w:val="16"/>
          <w:lang w:eastAsia="ar-SA"/>
        </w:rPr>
      </w:pPr>
    </w:p>
    <w:p w14:paraId="37110847"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Zavarovanje se lahko unovči iz naslednjih razlogov, ki morajo biti navedeni v izjavi upravičenca oziroma zahtevi za plačilo: </w:t>
      </w:r>
    </w:p>
    <w:p w14:paraId="237752FA" w14:textId="77777777" w:rsidR="00AF7209" w:rsidRPr="00227D0A" w:rsidRDefault="00AF7209" w:rsidP="00A60124">
      <w:pPr>
        <w:numPr>
          <w:ilvl w:val="0"/>
          <w:numId w:val="20"/>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naročnik zavarovanja je umaknil ponudbo po poteku roka za prejem ponudb ali nedopustno spremenil ponudbo v času njene veljavnosti; ali</w:t>
      </w:r>
    </w:p>
    <w:p w14:paraId="33B709BA" w14:textId="77777777" w:rsidR="00AF7209" w:rsidRPr="00227D0A" w:rsidRDefault="00AF7209" w:rsidP="00A60124">
      <w:pPr>
        <w:numPr>
          <w:ilvl w:val="0"/>
          <w:numId w:val="20"/>
        </w:numPr>
        <w:suppressAutoHyphens/>
        <w:spacing w:line="260" w:lineRule="atLeast"/>
        <w:rPr>
          <w:rFonts w:ascii="Arial" w:hAnsi="Arial" w:cs="Arial"/>
          <w:sz w:val="16"/>
          <w:szCs w:val="16"/>
          <w:lang w:eastAsia="ar-SA"/>
        </w:rPr>
      </w:pPr>
      <w:r w:rsidRPr="00227D0A">
        <w:rPr>
          <w:rFonts w:ascii="Arial" w:hAnsi="Arial" w:cs="Arial"/>
          <w:sz w:val="16"/>
          <w:szCs w:val="16"/>
          <w:lang w:eastAsia="ar-SA"/>
        </w:rPr>
        <w:t>če ponudnik na poziv naročnika ni pravočasno</w:t>
      </w:r>
      <w:r w:rsidR="00947A6D">
        <w:rPr>
          <w:rFonts w:ascii="Arial" w:hAnsi="Arial" w:cs="Arial"/>
          <w:sz w:val="16"/>
          <w:szCs w:val="16"/>
          <w:lang w:eastAsia="ar-SA"/>
        </w:rPr>
        <w:t xml:space="preserve">, </w:t>
      </w:r>
      <w:r w:rsidRPr="00227D0A">
        <w:rPr>
          <w:rFonts w:ascii="Arial" w:hAnsi="Arial" w:cs="Arial"/>
          <w:sz w:val="16"/>
          <w:szCs w:val="16"/>
          <w:lang w:eastAsia="ar-SA"/>
        </w:rPr>
        <w:t>torej v roku, ki ga je določil naročnik</w:t>
      </w:r>
      <w:r w:rsidR="00947A6D">
        <w:rPr>
          <w:rFonts w:ascii="Arial" w:hAnsi="Arial" w:cs="Arial"/>
          <w:sz w:val="16"/>
          <w:szCs w:val="16"/>
          <w:lang w:eastAsia="ar-SA"/>
        </w:rPr>
        <w:t>,</w:t>
      </w:r>
      <w:r w:rsidRPr="00227D0A">
        <w:rPr>
          <w:rFonts w:ascii="Arial" w:hAnsi="Arial" w:cs="Arial"/>
          <w:sz w:val="16"/>
          <w:szCs w:val="16"/>
          <w:lang w:eastAsia="ar-SA"/>
        </w:rPr>
        <w:t xml:space="preserve"> dostavil zahtevanega podaljšanja zavarovanja za resnost ponudbe; ali</w:t>
      </w:r>
    </w:p>
    <w:p w14:paraId="0FFCF44C" w14:textId="77777777" w:rsidR="00AF7209" w:rsidRPr="00227D0A" w:rsidRDefault="00AF7209" w:rsidP="00A60124">
      <w:pPr>
        <w:numPr>
          <w:ilvl w:val="0"/>
          <w:numId w:val="20"/>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izbrani naročnik zavarovanja na poziv upravičenca ni podpisal pogodbe; ali</w:t>
      </w:r>
    </w:p>
    <w:p w14:paraId="7634C546" w14:textId="77777777" w:rsidR="00AF7209" w:rsidRDefault="00AF7209" w:rsidP="00A60124">
      <w:pPr>
        <w:numPr>
          <w:ilvl w:val="0"/>
          <w:numId w:val="20"/>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lastRenderedPageBreak/>
        <w:t>izbrani naročnik zavarovanja ni predložil zavarovanja za dobro izvedbo pogodbenih obveznosti v skladu s pogoji naročila.</w:t>
      </w:r>
    </w:p>
    <w:p w14:paraId="34CA9D6E" w14:textId="2CCBE2EC" w:rsidR="0067508A" w:rsidRPr="0067508A" w:rsidRDefault="0067508A" w:rsidP="0067508A">
      <w:pPr>
        <w:pStyle w:val="Odstavekseznama"/>
        <w:numPr>
          <w:ilvl w:val="0"/>
          <w:numId w:val="20"/>
        </w:numPr>
        <w:rPr>
          <w:rFonts w:ascii="Arial" w:hAnsi="Arial" w:cs="Arial"/>
          <w:sz w:val="16"/>
          <w:szCs w:val="16"/>
          <w:lang w:eastAsia="ar-SA"/>
        </w:rPr>
      </w:pPr>
      <w:r w:rsidRPr="0067508A">
        <w:rPr>
          <w:rFonts w:ascii="Arial" w:hAnsi="Arial" w:cs="Arial"/>
          <w:sz w:val="16"/>
          <w:szCs w:val="16"/>
          <w:lang w:eastAsia="ar-SA"/>
        </w:rPr>
        <w:t>če ponudnik do podpisa pogodbe ni izkazal vpisa v imenik po veljavni gradbeni zakonodaji za vse ključne kadre.</w:t>
      </w:r>
    </w:p>
    <w:p w14:paraId="6180FB13" w14:textId="77777777" w:rsidR="00227D0A" w:rsidRDefault="00227D0A" w:rsidP="00AF7209">
      <w:pPr>
        <w:suppressAutoHyphens/>
        <w:spacing w:line="260" w:lineRule="atLeast"/>
        <w:jc w:val="both"/>
        <w:rPr>
          <w:rFonts w:ascii="Arial" w:hAnsi="Arial" w:cs="Arial"/>
          <w:sz w:val="16"/>
          <w:szCs w:val="16"/>
          <w:lang w:eastAsia="ar-SA"/>
        </w:rPr>
      </w:pPr>
    </w:p>
    <w:p w14:paraId="2C2CF06E"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Katerokoli zahtevo za plačilo po tem zavarovanju moramo prejeti na datum veljavnosti zavarovanja ali pred njim v zgoraj navedenem kraju predložitve.</w:t>
      </w:r>
    </w:p>
    <w:p w14:paraId="53106E59" w14:textId="77777777" w:rsidR="00AF7209" w:rsidRPr="00227D0A" w:rsidRDefault="00AF7209" w:rsidP="00AF7209">
      <w:pPr>
        <w:suppressAutoHyphens/>
        <w:spacing w:line="260" w:lineRule="atLeast"/>
        <w:jc w:val="both"/>
        <w:rPr>
          <w:rFonts w:ascii="Arial" w:hAnsi="Arial" w:cs="Arial"/>
          <w:sz w:val="16"/>
          <w:szCs w:val="16"/>
          <w:lang w:eastAsia="ar-SA"/>
        </w:rPr>
      </w:pPr>
    </w:p>
    <w:p w14:paraId="386623A0"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Morebitne spore v zvezi s tem zavarovanjem rešuje stvarno pristojno sodišče v Ljubljani po slovenskem pravu.</w:t>
      </w:r>
    </w:p>
    <w:p w14:paraId="41717C0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9B0F124"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Za to zavarovanje veljajo Enotna pravila za garancije na poziv (EPGP) revizija iz leta 2010, izdana pri MTZ pod št. 758.</w:t>
      </w:r>
    </w:p>
    <w:p w14:paraId="541FB39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F38921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848B8EC" w14:textId="5429278D"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t xml:space="preserve">          garant</w:t>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00CF461A">
        <w:rPr>
          <w:rFonts w:ascii="Arial" w:hAnsi="Arial" w:cs="Arial"/>
          <w:sz w:val="16"/>
          <w:szCs w:val="16"/>
          <w:lang w:eastAsia="ar-SA"/>
        </w:rPr>
        <w:t xml:space="preserve"> </w:t>
      </w:r>
      <w:r w:rsidRPr="00227D0A">
        <w:rPr>
          <w:rFonts w:ascii="Arial" w:hAnsi="Arial" w:cs="Arial"/>
          <w:sz w:val="16"/>
          <w:szCs w:val="16"/>
          <w:lang w:eastAsia="ar-SA"/>
        </w:rPr>
        <w:t>(žig in podpis)</w:t>
      </w:r>
    </w:p>
    <w:p w14:paraId="38EAFD4B" w14:textId="77777777" w:rsid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A03EBA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37360F8"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C5BEFFF"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E12E4AC"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5DB8EED"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306D7E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896003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D939135"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1365373"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C2C61A1"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DAA4B4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91600C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C2908BF"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D41462E"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C2E0E6D"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DEC62E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09A588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C4350D8"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D81367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113AF26"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B3333EC"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65BCCE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ACFE686"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4CB763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C8356DB"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948BD12" w14:textId="77777777" w:rsidR="00CF461A" w:rsidRDefault="00CF461A"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B6027C0" w14:textId="77777777" w:rsidR="00CF461A" w:rsidRDefault="00CF461A"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D78D9C1" w14:textId="77777777" w:rsidR="00CF461A" w:rsidRDefault="00CF461A"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D7D806E" w14:textId="77777777" w:rsidR="00CF461A" w:rsidRDefault="00CF461A"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02737E0" w14:textId="77777777" w:rsidR="00CF461A" w:rsidRDefault="00CF461A"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A1F3ED1" w14:textId="77777777" w:rsidR="00CF461A" w:rsidRDefault="00CF461A"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4060285" w14:textId="77777777" w:rsidR="00CF461A" w:rsidRDefault="00CF461A"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1684C04" w14:textId="77777777" w:rsidR="00CF461A" w:rsidRDefault="00CF461A"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B3DB6BD" w14:textId="77777777" w:rsidR="00CF461A" w:rsidRDefault="00CF461A"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40FAF6C" w14:textId="77777777" w:rsidR="00CF461A" w:rsidRDefault="00CF461A"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AFAD2F1" w14:textId="77777777" w:rsidR="00CF461A" w:rsidRPr="00227D0A" w:rsidRDefault="00CF461A"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5A7C37B" w14:textId="77777777" w:rsidR="00AF7209" w:rsidRPr="00227D0A"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sz w:val="16"/>
          <w:szCs w:val="16"/>
          <w:lang w:eastAsia="ar-SA"/>
        </w:rPr>
      </w:pPr>
      <w:r w:rsidRPr="00227D0A">
        <w:rPr>
          <w:rFonts w:ascii="Arial" w:hAnsi="Arial" w:cs="Arial"/>
          <w:sz w:val="16"/>
          <w:szCs w:val="16"/>
          <w:lang w:eastAsia="ar-SA"/>
        </w:rPr>
        <w:t>Opozorilo (ni del vzorca finančnega zavarovanja):</w:t>
      </w:r>
    </w:p>
    <w:p w14:paraId="4003412A" w14:textId="49DF32A6" w:rsidR="00AF7209" w:rsidRPr="00227D0A" w:rsidRDefault="00AF7209" w:rsidP="00AF7209">
      <w:pPr>
        <w:pBdr>
          <w:top w:val="single" w:sz="4" w:space="1" w:color="000000"/>
          <w:left w:val="single" w:sz="4" w:space="4" w:color="000000"/>
          <w:bottom w:val="single" w:sz="4" w:space="1" w:color="000000"/>
          <w:right w:val="single" w:sz="4" w:space="4"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V kolikor bo izdajatelj finančnega zavarovanja zavarovalnica (kavcijsko zavarovanje), ki ne razpolaga s SWIFT naslovom, se naslednja navedba pri obliki predložitve na vzorcu briše: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i/>
          <w:sz w:val="16"/>
          <w:szCs w:val="16"/>
          <w:lang w:eastAsia="ar-SA"/>
        </w:rPr>
        <w:t>(navede se SWIFT naslova garanta)«</w:t>
      </w:r>
    </w:p>
    <w:p w14:paraId="57E0F88A" w14:textId="77777777" w:rsidR="00D04BE8" w:rsidRDefault="00D04BE8" w:rsidP="00E74A6D">
      <w:pPr>
        <w:spacing w:line="288" w:lineRule="auto"/>
        <w:rPr>
          <w:rFonts w:ascii="Arial" w:hAnsi="Arial" w:cs="Arial"/>
          <w:sz w:val="20"/>
          <w:szCs w:val="20"/>
          <w:lang w:eastAsia="en-US"/>
        </w:rPr>
      </w:pPr>
    </w:p>
    <w:p w14:paraId="6CABBAA5" w14:textId="77777777" w:rsidR="00D04BE8" w:rsidRPr="00161C6E" w:rsidRDefault="00D04BE8" w:rsidP="00E74A6D">
      <w:pPr>
        <w:spacing w:line="288" w:lineRule="auto"/>
        <w:rPr>
          <w:rFonts w:ascii="Arial" w:hAnsi="Arial" w:cs="Arial"/>
          <w:sz w:val="20"/>
          <w:szCs w:val="20"/>
          <w:lang w:eastAsia="en-US"/>
        </w:rPr>
      </w:pPr>
    </w:p>
    <w:p w14:paraId="505D373E" w14:textId="152BE664" w:rsidR="00CF461A" w:rsidRDefault="00CF461A">
      <w:pPr>
        <w:rPr>
          <w:rFonts w:ascii="Arial" w:hAnsi="Arial" w:cs="Arial"/>
          <w:b/>
          <w:sz w:val="20"/>
          <w:szCs w:val="20"/>
          <w:lang w:eastAsia="en-US"/>
        </w:rPr>
      </w:pPr>
    </w:p>
    <w:p w14:paraId="13243718" w14:textId="32A17267" w:rsidR="00E74A6D" w:rsidRPr="00161C6E" w:rsidRDefault="00E74A6D" w:rsidP="00D43C2F">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DF443B">
        <w:rPr>
          <w:rFonts w:ascii="Arial" w:hAnsi="Arial" w:cs="Arial"/>
          <w:b/>
          <w:sz w:val="20"/>
          <w:szCs w:val="20"/>
          <w:lang w:eastAsia="en-US"/>
        </w:rPr>
        <w:t>Obrazec</w:t>
      </w:r>
      <w:r w:rsidR="00762E6F" w:rsidRPr="00DF443B">
        <w:rPr>
          <w:rFonts w:ascii="Arial" w:hAnsi="Arial" w:cs="Arial"/>
          <w:b/>
          <w:sz w:val="20"/>
          <w:szCs w:val="20"/>
          <w:lang w:eastAsia="en-US"/>
        </w:rPr>
        <w:t xml:space="preserve"> </w:t>
      </w:r>
      <w:r w:rsidR="009D5862">
        <w:rPr>
          <w:rFonts w:ascii="Arial" w:hAnsi="Arial" w:cs="Arial"/>
          <w:b/>
          <w:sz w:val="20"/>
          <w:szCs w:val="20"/>
          <w:lang w:eastAsia="en-US"/>
        </w:rPr>
        <w:t>9</w:t>
      </w:r>
      <w:r w:rsidR="00306D6A" w:rsidRPr="00DF443B">
        <w:rPr>
          <w:rFonts w:ascii="Arial" w:hAnsi="Arial" w:cs="Arial"/>
          <w:b/>
          <w:sz w:val="20"/>
          <w:szCs w:val="20"/>
          <w:lang w:eastAsia="en-US"/>
        </w:rPr>
        <w:t>.2</w:t>
      </w:r>
      <w:r w:rsidRPr="00DF443B">
        <w:rPr>
          <w:rFonts w:ascii="Arial" w:hAnsi="Arial" w:cs="Arial"/>
          <w:b/>
          <w:sz w:val="20"/>
          <w:szCs w:val="20"/>
          <w:lang w:eastAsia="en-US"/>
        </w:rPr>
        <w:t>:</w:t>
      </w:r>
      <w:r w:rsidRPr="00D65ACA">
        <w:rPr>
          <w:rFonts w:ascii="Arial" w:hAnsi="Arial" w:cs="Arial"/>
          <w:b/>
          <w:sz w:val="20"/>
          <w:szCs w:val="20"/>
          <w:lang w:eastAsia="en-US"/>
        </w:rPr>
        <w:t xml:space="preserve"> GARANCIJA</w:t>
      </w:r>
      <w:r w:rsidRPr="00161C6E">
        <w:rPr>
          <w:rFonts w:ascii="Arial" w:hAnsi="Arial" w:cs="Arial"/>
          <w:b/>
          <w:sz w:val="20"/>
          <w:szCs w:val="20"/>
          <w:lang w:eastAsia="en-US"/>
        </w:rPr>
        <w:t xml:space="preserve"> ZA DOBRO IZVEDBO POGODBENIH OBVEZNOSTI</w:t>
      </w:r>
    </w:p>
    <w:p w14:paraId="3BBBEEC0" w14:textId="77777777" w:rsidR="00B8692C" w:rsidRDefault="00B8692C" w:rsidP="00B8692C">
      <w:pPr>
        <w:keepNext/>
        <w:spacing w:after="60" w:line="260" w:lineRule="atLeast"/>
        <w:outlineLvl w:val="2"/>
        <w:rPr>
          <w:rFonts w:ascii="Arial" w:hAnsi="Arial" w:cs="Arial"/>
          <w:b/>
          <w:bCs/>
          <w:sz w:val="16"/>
          <w:szCs w:val="16"/>
          <w:lang w:eastAsia="en-US"/>
        </w:rPr>
      </w:pPr>
      <w:bookmarkStart w:id="137" w:name="_Toc534026547"/>
      <w:bookmarkStart w:id="138" w:name="_Toc534192830"/>
    </w:p>
    <w:p w14:paraId="6F623D9A" w14:textId="7E451823" w:rsidR="00E74A6D" w:rsidRPr="00161C6E" w:rsidRDefault="00E74A6D" w:rsidP="00B8692C">
      <w:pPr>
        <w:keepNext/>
        <w:spacing w:after="60" w:line="260" w:lineRule="atLeast"/>
        <w:jc w:val="center"/>
        <w:outlineLvl w:val="2"/>
        <w:rPr>
          <w:rFonts w:ascii="Arial" w:hAnsi="Arial" w:cs="Arial"/>
          <w:b/>
          <w:bCs/>
          <w:sz w:val="16"/>
          <w:szCs w:val="16"/>
          <w:lang w:eastAsia="en-US"/>
        </w:rPr>
      </w:pPr>
      <w:r w:rsidRPr="00161C6E">
        <w:rPr>
          <w:rFonts w:ascii="Arial" w:hAnsi="Arial" w:cs="Arial"/>
          <w:b/>
          <w:bCs/>
          <w:sz w:val="16"/>
          <w:szCs w:val="16"/>
          <w:lang w:eastAsia="en-US"/>
        </w:rPr>
        <w:t>Obrazec zavarovanja za dobro izvedbo pogodbenih obveznosti po EPGP-758</w:t>
      </w:r>
      <w:bookmarkEnd w:id="137"/>
      <w:bookmarkEnd w:id="138"/>
    </w:p>
    <w:p w14:paraId="26E22B64" w14:textId="77777777" w:rsidR="00CE3BD6" w:rsidRDefault="00CE3BD6"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DA76B4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i/>
          <w:sz w:val="16"/>
          <w:szCs w:val="16"/>
          <w:lang w:eastAsia="en-US"/>
        </w:rPr>
        <w:t>Glava s podatki o garantu (zavarovalnici/banki) ali SWIFT ključ</w:t>
      </w:r>
    </w:p>
    <w:p w14:paraId="2ACB555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Arial" w:hAnsi="Arial" w:cs="Arial"/>
          <w:b/>
          <w:sz w:val="16"/>
          <w:szCs w:val="16"/>
          <w:lang w:eastAsia="en-US"/>
        </w:rPr>
      </w:pPr>
    </w:p>
    <w:p w14:paraId="5596B111" w14:textId="3643D96F"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Za:</w:t>
      </w:r>
      <w:r w:rsidR="008D4A94">
        <w:rPr>
          <w:rFonts w:ascii="Arial" w:hAnsi="Arial" w:cs="Arial"/>
          <w:sz w:val="16"/>
          <w:szCs w:val="16"/>
          <w:lang w:eastAsia="en-US"/>
        </w:rPr>
        <w:t xml:space="preserve"> </w:t>
      </w:r>
      <w:r w:rsidRPr="00161C6E">
        <w:rPr>
          <w:rFonts w:ascii="Arial" w:hAnsi="Arial" w:cs="Arial"/>
          <w:b/>
          <w:sz w:val="16"/>
          <w:szCs w:val="16"/>
          <w:lang w:eastAsia="en-US"/>
        </w:rPr>
        <w:t>Ministrstvo za infrastrukturo</w:t>
      </w:r>
      <w:r w:rsidR="008D2B52">
        <w:rPr>
          <w:rFonts w:ascii="Arial" w:hAnsi="Arial" w:cs="Arial"/>
          <w:b/>
          <w:sz w:val="16"/>
          <w:szCs w:val="16"/>
          <w:lang w:eastAsia="en-US"/>
        </w:rPr>
        <w:t xml:space="preserve"> in energetiko</w:t>
      </w:r>
      <w:r w:rsidRPr="00161C6E">
        <w:rPr>
          <w:rFonts w:ascii="Arial" w:hAnsi="Arial" w:cs="Arial"/>
          <w:b/>
          <w:sz w:val="16"/>
          <w:szCs w:val="16"/>
          <w:lang w:eastAsia="en-US"/>
        </w:rPr>
        <w:t xml:space="preserve">, </w:t>
      </w:r>
      <w:r w:rsidR="003710F8">
        <w:rPr>
          <w:rFonts w:ascii="Arial" w:hAnsi="Arial" w:cs="Arial"/>
          <w:b/>
          <w:sz w:val="16"/>
          <w:szCs w:val="16"/>
          <w:lang w:eastAsia="en-US"/>
        </w:rPr>
        <w:t>Langusova ulica 4</w:t>
      </w:r>
      <w:r w:rsidRPr="00161C6E">
        <w:rPr>
          <w:rFonts w:ascii="Arial" w:hAnsi="Arial" w:cs="Arial"/>
          <w:b/>
          <w:sz w:val="16"/>
          <w:szCs w:val="16"/>
          <w:lang w:eastAsia="en-US"/>
        </w:rPr>
        <w:t xml:space="preserve">, </w:t>
      </w:r>
      <w:r w:rsidR="008D4A94">
        <w:rPr>
          <w:rFonts w:ascii="Arial" w:hAnsi="Arial" w:cs="Arial"/>
          <w:b/>
          <w:sz w:val="16"/>
          <w:szCs w:val="16"/>
          <w:lang w:eastAsia="en-US"/>
        </w:rPr>
        <w:t xml:space="preserve">1000 </w:t>
      </w:r>
      <w:r w:rsidRPr="00161C6E">
        <w:rPr>
          <w:rFonts w:ascii="Arial" w:hAnsi="Arial" w:cs="Arial"/>
          <w:b/>
          <w:sz w:val="16"/>
          <w:szCs w:val="16"/>
          <w:lang w:eastAsia="en-US"/>
        </w:rPr>
        <w:t xml:space="preserve">Ljubljana </w:t>
      </w:r>
    </w:p>
    <w:p w14:paraId="1113C2A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p>
    <w:p w14:paraId="3E203719" w14:textId="5B4834F2"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Datum: </w:t>
      </w:r>
      <w:r w:rsidRPr="00161C6E">
        <w:rPr>
          <w:rFonts w:ascii="Arial" w:hAnsi="Arial" w:cs="Arial"/>
          <w:i/>
          <w:sz w:val="16"/>
          <w:szCs w:val="16"/>
          <w:lang w:eastAsia="en-US"/>
        </w:rPr>
        <w:t>(vpiše se datum izdaje)</w:t>
      </w:r>
    </w:p>
    <w:p w14:paraId="74EE822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D04550E" w14:textId="0FF631AA"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b/>
          <w:sz w:val="16"/>
          <w:szCs w:val="16"/>
          <w:lang w:eastAsia="en-US"/>
        </w:rPr>
        <w:t>VRSTA ZAVAROVANJA:</w:t>
      </w:r>
      <w:r w:rsidRPr="00161C6E">
        <w:rPr>
          <w:rFonts w:ascii="Arial" w:hAnsi="Arial" w:cs="Arial"/>
          <w:sz w:val="16"/>
          <w:szCs w:val="16"/>
          <w:lang w:eastAsia="en-US"/>
        </w:rPr>
        <w:t xml:space="preserve"> </w:t>
      </w:r>
      <w:r w:rsidRPr="00161C6E">
        <w:rPr>
          <w:rFonts w:ascii="Arial" w:hAnsi="Arial" w:cs="Arial"/>
          <w:i/>
          <w:sz w:val="16"/>
          <w:szCs w:val="16"/>
          <w:lang w:eastAsia="en-US"/>
        </w:rPr>
        <w:t>(vpiše se vrsta zavarovanja: kavcijsko zavarovanje/bančna garancija)</w:t>
      </w:r>
    </w:p>
    <w:p w14:paraId="2A3FE52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0471F19" w14:textId="7B1EACD9"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ŠTEVILKA: </w:t>
      </w:r>
      <w:r w:rsidRPr="00161C6E">
        <w:rPr>
          <w:rFonts w:ascii="Arial" w:hAnsi="Arial" w:cs="Arial"/>
          <w:i/>
          <w:sz w:val="16"/>
          <w:szCs w:val="16"/>
          <w:lang w:eastAsia="en-US"/>
        </w:rPr>
        <w:t>(vpiše se številka zavarovanja)</w:t>
      </w:r>
    </w:p>
    <w:p w14:paraId="7380EDA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42AFFC2" w14:textId="5D362CBE"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GARANT:</w:t>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zavarovalnice/banke v kraju izdaje)</w:t>
      </w:r>
    </w:p>
    <w:p w14:paraId="70A27D5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4AF0723" w14:textId="2146B915"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NAROČNIK: </w:t>
      </w:r>
      <w:r w:rsidRPr="00161C6E">
        <w:rPr>
          <w:rFonts w:ascii="Arial" w:hAnsi="Arial" w:cs="Arial"/>
          <w:i/>
          <w:sz w:val="16"/>
          <w:szCs w:val="16"/>
          <w:lang w:eastAsia="en-US"/>
        </w:rPr>
        <w:t>(vpiše se ime in naslov naročnika zavarovanja, tj. v postopku javnega naročanja izbranega ponudnika)</w:t>
      </w:r>
    </w:p>
    <w:p w14:paraId="69B19AD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D8EDF42" w14:textId="2887795A"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UPRAVIČENEC:</w:t>
      </w:r>
      <w:r w:rsidRPr="00161C6E">
        <w:rPr>
          <w:rFonts w:ascii="Arial" w:hAnsi="Arial" w:cs="Arial"/>
          <w:sz w:val="16"/>
          <w:szCs w:val="16"/>
          <w:lang w:eastAsia="en-US"/>
        </w:rPr>
        <w:t xml:space="preserve"> </w:t>
      </w:r>
      <w:r w:rsidRPr="00161C6E">
        <w:rPr>
          <w:rFonts w:ascii="Arial" w:hAnsi="Arial" w:cs="Arial"/>
          <w:b/>
          <w:sz w:val="16"/>
          <w:szCs w:val="16"/>
          <w:lang w:eastAsia="en-US"/>
        </w:rPr>
        <w:t>Ministrstvo za infrastrukturo</w:t>
      </w:r>
      <w:r w:rsidR="008D2B52">
        <w:rPr>
          <w:rFonts w:ascii="Arial" w:hAnsi="Arial" w:cs="Arial"/>
          <w:b/>
          <w:sz w:val="16"/>
          <w:szCs w:val="16"/>
          <w:lang w:eastAsia="en-US"/>
        </w:rPr>
        <w:t xml:space="preserve"> in energetiko</w:t>
      </w:r>
      <w:r w:rsidRPr="00161C6E">
        <w:rPr>
          <w:rFonts w:ascii="Arial" w:hAnsi="Arial" w:cs="Arial"/>
          <w:b/>
          <w:sz w:val="16"/>
          <w:szCs w:val="16"/>
          <w:lang w:eastAsia="en-US"/>
        </w:rPr>
        <w:t xml:space="preserve">, </w:t>
      </w:r>
      <w:r w:rsidR="003710F8">
        <w:rPr>
          <w:rFonts w:ascii="Arial" w:hAnsi="Arial" w:cs="Arial"/>
          <w:b/>
          <w:sz w:val="16"/>
          <w:szCs w:val="16"/>
          <w:lang w:eastAsia="en-US"/>
        </w:rPr>
        <w:t>Langusova ulica 4</w:t>
      </w:r>
      <w:r w:rsidRPr="00161C6E">
        <w:rPr>
          <w:rFonts w:ascii="Arial" w:hAnsi="Arial" w:cs="Arial"/>
          <w:b/>
          <w:sz w:val="16"/>
          <w:szCs w:val="16"/>
          <w:lang w:eastAsia="en-US"/>
        </w:rPr>
        <w:t xml:space="preserve">, </w:t>
      </w:r>
      <w:r w:rsidR="008D4A94">
        <w:rPr>
          <w:rFonts w:ascii="Arial" w:hAnsi="Arial" w:cs="Arial"/>
          <w:b/>
          <w:sz w:val="16"/>
          <w:szCs w:val="16"/>
          <w:lang w:eastAsia="en-US"/>
        </w:rPr>
        <w:t xml:space="preserve">1000 </w:t>
      </w:r>
      <w:r w:rsidRPr="00161C6E">
        <w:rPr>
          <w:rFonts w:ascii="Arial" w:hAnsi="Arial" w:cs="Arial"/>
          <w:b/>
          <w:sz w:val="16"/>
          <w:szCs w:val="16"/>
          <w:lang w:eastAsia="en-US"/>
        </w:rPr>
        <w:t>Ljubljana</w:t>
      </w:r>
    </w:p>
    <w:p w14:paraId="4D17D20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5E205DB" w14:textId="4991DB82" w:rsidR="00E74A6D" w:rsidRPr="001B799E" w:rsidRDefault="00E74A6D" w:rsidP="004B3354">
      <w:pPr>
        <w:rPr>
          <w:rFonts w:ascii="Arial" w:hAnsi="Arial" w:cs="Arial"/>
          <w:b/>
          <w:sz w:val="16"/>
          <w:szCs w:val="16"/>
          <w:lang w:eastAsia="en-US"/>
        </w:rPr>
      </w:pPr>
      <w:r w:rsidRPr="00161C6E">
        <w:rPr>
          <w:rFonts w:ascii="Arial" w:hAnsi="Arial" w:cs="Arial"/>
          <w:b/>
          <w:sz w:val="16"/>
          <w:szCs w:val="16"/>
          <w:lang w:eastAsia="en-US"/>
        </w:rPr>
        <w:t xml:space="preserve">OSNOVNI POSEL: </w:t>
      </w:r>
      <w:r w:rsidRPr="00161C6E">
        <w:rPr>
          <w:rFonts w:ascii="Arial" w:hAnsi="Arial" w:cs="Arial"/>
          <w:sz w:val="16"/>
          <w:szCs w:val="16"/>
          <w:lang w:eastAsia="en-US"/>
        </w:rPr>
        <w:t xml:space="preserve">obveznost naročnika zavarovanja iz pogodbe št.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z dne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številko in datum pogodbe o izvedbi javnega naročila, sklenjene na podlagi postopka z oznako XXXXXX)</w:t>
      </w:r>
      <w:r w:rsidRPr="00161C6E">
        <w:rPr>
          <w:rFonts w:ascii="Arial" w:hAnsi="Arial" w:cs="Arial"/>
          <w:sz w:val="16"/>
          <w:szCs w:val="16"/>
          <w:lang w:eastAsia="en-US"/>
        </w:rPr>
        <w:t xml:space="preserve"> </w:t>
      </w:r>
      <w:r w:rsidR="00387AC1">
        <w:rPr>
          <w:rFonts w:ascii="Arial" w:hAnsi="Arial" w:cs="Arial"/>
          <w:sz w:val="16"/>
          <w:szCs w:val="16"/>
          <w:lang w:eastAsia="en-US"/>
        </w:rPr>
        <w:t xml:space="preserve">za </w:t>
      </w:r>
      <w:r w:rsidR="00197CE8" w:rsidRPr="00F1771F">
        <w:rPr>
          <w:rFonts w:ascii="Arial" w:hAnsi="Arial" w:cs="Arial"/>
          <w:b/>
          <w:sz w:val="16"/>
          <w:szCs w:val="16"/>
          <w:lang w:eastAsia="en-US"/>
        </w:rPr>
        <w:t>»</w:t>
      </w:r>
      <w:r w:rsidR="00A36467" w:rsidRPr="00A36467">
        <w:rPr>
          <w:rFonts w:ascii="Arial" w:hAnsi="Arial" w:cs="Arial"/>
          <w:b/>
          <w:sz w:val="16"/>
          <w:szCs w:val="16"/>
          <w:lang w:eastAsia="en-US"/>
        </w:rPr>
        <w:t>Izdelava strokovnih podlag (SP) za fazo ŠV in fazo DPN ter sodelovanje v postopku do sprejema Uredbe o DPN za Letališče Edvarda Rusjana Maribor</w:t>
      </w:r>
      <w:r w:rsidR="00A36467">
        <w:rPr>
          <w:rFonts w:ascii="Arial" w:hAnsi="Arial" w:cs="Arial"/>
          <w:b/>
          <w:sz w:val="16"/>
          <w:szCs w:val="16"/>
          <w:lang w:eastAsia="en-US"/>
        </w:rPr>
        <w:t>«</w:t>
      </w:r>
    </w:p>
    <w:p w14:paraId="6B0760D2" w14:textId="77777777" w:rsidR="00D65ACA" w:rsidRPr="00161C6E" w:rsidRDefault="00D65ACA"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51A5652" w14:textId="4AC62A11"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ZNESEK IN VALUTA: </w:t>
      </w:r>
      <w:r w:rsidRPr="00161C6E">
        <w:rPr>
          <w:rFonts w:ascii="Arial" w:hAnsi="Arial" w:cs="Arial"/>
          <w:i/>
          <w:sz w:val="16"/>
          <w:szCs w:val="16"/>
          <w:lang w:eastAsia="en-US"/>
        </w:rPr>
        <w:t>(vpiše se najvišji znesek s številko in besedo ter valuta)</w:t>
      </w:r>
    </w:p>
    <w:p w14:paraId="2E6E4F5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8E6CEB7" w14:textId="13B86F3B"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LISTINE, KI JIH JE POLEG IZJAVE TREBA PRILOŽITI ZAHTEVI ZA PLAČILO IN SE IZRECNO ZAHTEVAJO V SPODNJEM BESEDILU: </w:t>
      </w:r>
      <w:r w:rsidRPr="00161C6E">
        <w:rPr>
          <w:rFonts w:ascii="Arial" w:hAnsi="Arial" w:cs="Arial"/>
          <w:i/>
          <w:sz w:val="16"/>
          <w:szCs w:val="16"/>
          <w:lang w:eastAsia="en-US"/>
        </w:rPr>
        <w:t>(nobena/navede se listina)</w:t>
      </w:r>
    </w:p>
    <w:p w14:paraId="299523F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9917A4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JEZIK V ZAHTEVANIH LISTINAH:</w:t>
      </w:r>
      <w:r w:rsidRPr="00161C6E">
        <w:rPr>
          <w:rFonts w:ascii="Arial" w:hAnsi="Arial" w:cs="Arial"/>
          <w:sz w:val="16"/>
          <w:szCs w:val="16"/>
          <w:lang w:eastAsia="en-US"/>
        </w:rPr>
        <w:t xml:space="preserve"> slovenski</w:t>
      </w:r>
    </w:p>
    <w:p w14:paraId="3D0C841B"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434CDE3" w14:textId="1D99CA4A"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OBLIKA PREDLOŽITVE:</w:t>
      </w:r>
      <w:r w:rsidRPr="00161C6E">
        <w:rPr>
          <w:rFonts w:ascii="Arial" w:hAnsi="Arial" w:cs="Arial"/>
          <w:sz w:val="16"/>
          <w:szCs w:val="16"/>
          <w:lang w:eastAsia="en-US"/>
        </w:rPr>
        <w:t xml:space="preserve"> v papirni obliki s priporočeno pošto ali katerokoli obliko hitre pošte ali v elektronski obliki po SWIFT sistemu na naslov </w:t>
      </w:r>
      <w:r w:rsidRPr="00161C6E">
        <w:rPr>
          <w:rFonts w:ascii="Arial" w:hAnsi="Arial" w:cs="Arial"/>
          <w:i/>
          <w:sz w:val="16"/>
          <w:szCs w:val="16"/>
          <w:lang w:eastAsia="en-US"/>
        </w:rPr>
        <w:t>(navede se SWIFT naslova garanta)</w:t>
      </w:r>
    </w:p>
    <w:p w14:paraId="18CB3B4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7AE0D60" w14:textId="635E2128"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KRAJ PREDLOŽITVE:</w:t>
      </w:r>
      <w:r w:rsidR="008D4A94">
        <w:rPr>
          <w:rFonts w:ascii="Arial" w:hAnsi="Arial" w:cs="Arial"/>
          <w:sz w:val="16"/>
          <w:szCs w:val="16"/>
          <w:lang w:eastAsia="en-US"/>
        </w:rPr>
        <w:t xml:space="preserve"> </w:t>
      </w:r>
      <w:r w:rsidRPr="00161C6E">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r w:rsidRPr="00161C6E">
        <w:rPr>
          <w:rFonts w:ascii="Arial" w:hAnsi="Arial" w:cs="Arial"/>
          <w:sz w:val="16"/>
          <w:szCs w:val="16"/>
          <w:lang w:eastAsia="en-US"/>
        </w:rPr>
        <w:t xml:space="preserve"> </w:t>
      </w:r>
    </w:p>
    <w:p w14:paraId="7B43FC01"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Ne glede na navedeno, se predložitev papirnih listin lahko opravi v katerikoli podružnici garanta na območju Republike Slovenije.</w:t>
      </w:r>
      <w:r w:rsidRPr="00161C6E" w:rsidDel="00D4087F">
        <w:rPr>
          <w:rFonts w:ascii="Arial" w:hAnsi="Arial" w:cs="Arial"/>
          <w:sz w:val="16"/>
          <w:szCs w:val="16"/>
          <w:lang w:eastAsia="en-US"/>
        </w:rPr>
        <w:t xml:space="preserve"> </w:t>
      </w:r>
    </w:p>
    <w:p w14:paraId="7A27B44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 xml:space="preserve">  </w:t>
      </w:r>
    </w:p>
    <w:p w14:paraId="603C5385" w14:textId="61847572"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DATUM VELJAVNOSTI: </w:t>
      </w:r>
      <w:r w:rsidRPr="00161C6E">
        <w:rPr>
          <w:rFonts w:ascii="Arial" w:hAnsi="Arial" w:cs="Arial"/>
          <w:i/>
          <w:sz w:val="16"/>
          <w:szCs w:val="16"/>
          <w:lang w:eastAsia="en-US"/>
        </w:rPr>
        <w:t>(vpiše se datum zapadlosti zavarovanja)</w:t>
      </w:r>
    </w:p>
    <w:p w14:paraId="055D110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E62E8BF" w14:textId="01EE42D2"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STRANKA, KI JE DOLŽNA PLAČATI STROŠKE:</w:t>
      </w:r>
      <w:r w:rsidR="008D4A94">
        <w:rPr>
          <w:rFonts w:ascii="Arial" w:hAnsi="Arial" w:cs="Arial"/>
          <w:sz w:val="16"/>
          <w:szCs w:val="16"/>
          <w:lang w:eastAsia="en-US"/>
        </w:rPr>
        <w:t xml:space="preserve"> </w:t>
      </w:r>
      <w:r w:rsidRPr="00161C6E">
        <w:rPr>
          <w:rFonts w:ascii="Arial" w:hAnsi="Arial" w:cs="Arial"/>
          <w:i/>
          <w:sz w:val="16"/>
          <w:szCs w:val="16"/>
          <w:lang w:eastAsia="en-US"/>
        </w:rPr>
        <w:t>(vpiše se ime naročnika zavarovanja, tj. v postopku javnega naročanja izbranega ponudnika)</w:t>
      </w:r>
    </w:p>
    <w:p w14:paraId="1387D1D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14:paraId="5C8AC308"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268E924" w14:textId="77777777" w:rsidR="00E74A6D" w:rsidRPr="00161C6E" w:rsidRDefault="00E74A6D" w:rsidP="00E74A6D">
      <w:pPr>
        <w:spacing w:line="260" w:lineRule="atLeast"/>
        <w:jc w:val="both"/>
        <w:rPr>
          <w:rFonts w:ascii="Arial" w:hAnsi="Arial" w:cs="Arial"/>
          <w:sz w:val="16"/>
          <w:szCs w:val="16"/>
          <w:lang w:eastAsia="en-US"/>
        </w:rPr>
      </w:pPr>
    </w:p>
    <w:p w14:paraId="1DC4DEC0" w14:textId="77777777" w:rsidR="00E74A6D"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Katerokoli zahtevo za plačilo po tem zavarovanju moramo prejeti na datum veljavnosti zavarovanja ali pred njim v zgoraj navedenem kraju predložitve.</w:t>
      </w:r>
    </w:p>
    <w:p w14:paraId="517D6482" w14:textId="77777777" w:rsidR="001F77CB" w:rsidRDefault="001F77CB" w:rsidP="00E74A6D">
      <w:pPr>
        <w:spacing w:line="260" w:lineRule="atLeast"/>
        <w:jc w:val="both"/>
        <w:rPr>
          <w:rFonts w:ascii="Arial" w:hAnsi="Arial" w:cs="Arial"/>
          <w:sz w:val="16"/>
          <w:szCs w:val="16"/>
          <w:lang w:eastAsia="en-US"/>
        </w:rPr>
      </w:pPr>
    </w:p>
    <w:p w14:paraId="709935F8" w14:textId="77777777" w:rsidR="001F77CB" w:rsidRDefault="001F77CB" w:rsidP="00E74A6D">
      <w:pPr>
        <w:spacing w:line="260" w:lineRule="atLeast"/>
        <w:jc w:val="both"/>
        <w:rPr>
          <w:rFonts w:ascii="Arial" w:hAnsi="Arial" w:cs="Arial"/>
          <w:sz w:val="16"/>
          <w:szCs w:val="16"/>
          <w:lang w:eastAsia="en-US"/>
        </w:rPr>
      </w:pPr>
    </w:p>
    <w:p w14:paraId="7C52874A" w14:textId="77777777" w:rsidR="001F77CB" w:rsidRDefault="001F77CB" w:rsidP="00E74A6D">
      <w:pPr>
        <w:spacing w:line="260" w:lineRule="atLeast"/>
        <w:jc w:val="both"/>
        <w:rPr>
          <w:rFonts w:ascii="Arial" w:hAnsi="Arial" w:cs="Arial"/>
          <w:sz w:val="16"/>
          <w:szCs w:val="16"/>
          <w:lang w:eastAsia="en-US"/>
        </w:rPr>
      </w:pPr>
    </w:p>
    <w:p w14:paraId="486CA66D" w14:textId="77777777" w:rsidR="001F77CB" w:rsidRDefault="001F77CB" w:rsidP="00E74A6D">
      <w:pPr>
        <w:spacing w:line="260" w:lineRule="atLeast"/>
        <w:jc w:val="both"/>
        <w:rPr>
          <w:rFonts w:ascii="Arial" w:hAnsi="Arial" w:cs="Arial"/>
          <w:sz w:val="16"/>
          <w:szCs w:val="16"/>
          <w:lang w:eastAsia="en-US"/>
        </w:rPr>
      </w:pPr>
    </w:p>
    <w:p w14:paraId="33DC056D" w14:textId="77777777" w:rsidR="008D4A94" w:rsidRPr="00161C6E" w:rsidRDefault="008D4A94" w:rsidP="00E74A6D">
      <w:pPr>
        <w:spacing w:line="260" w:lineRule="atLeast"/>
        <w:jc w:val="both"/>
        <w:rPr>
          <w:rFonts w:ascii="Arial" w:hAnsi="Arial" w:cs="Arial"/>
          <w:sz w:val="16"/>
          <w:szCs w:val="16"/>
          <w:lang w:eastAsia="en-US"/>
        </w:rPr>
      </w:pPr>
    </w:p>
    <w:p w14:paraId="24A228F8"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Morebitne spore v zvezi s tem zavarovanjem rešuje stvarno pristojno sodišče v Ljubljani po slovenskem pravu.</w:t>
      </w:r>
    </w:p>
    <w:p w14:paraId="7C0A74ED" w14:textId="77777777" w:rsidR="00E74A6D" w:rsidRPr="00161C6E" w:rsidRDefault="00E74A6D" w:rsidP="00E74A6D">
      <w:pPr>
        <w:spacing w:line="260" w:lineRule="atLeast"/>
        <w:jc w:val="both"/>
        <w:rPr>
          <w:rFonts w:ascii="Arial" w:hAnsi="Arial" w:cs="Arial"/>
          <w:sz w:val="16"/>
          <w:szCs w:val="16"/>
          <w:lang w:eastAsia="en-US"/>
        </w:rPr>
      </w:pPr>
    </w:p>
    <w:p w14:paraId="3834A933"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Za to zavarovanje veljajo Enotna pravila za garancije na poziv (EPGP) revizija iz leta 2010, izdana pri MTZ pod št. 758.</w:t>
      </w:r>
    </w:p>
    <w:p w14:paraId="574BE22B" w14:textId="77777777" w:rsidR="00E74A6D" w:rsidRDefault="00E74A6D" w:rsidP="00E74A6D">
      <w:pPr>
        <w:spacing w:line="260" w:lineRule="atLeast"/>
        <w:jc w:val="both"/>
        <w:rPr>
          <w:rFonts w:ascii="Arial" w:hAnsi="Arial" w:cs="Arial"/>
          <w:sz w:val="16"/>
          <w:szCs w:val="16"/>
          <w:lang w:eastAsia="en-US"/>
        </w:rPr>
      </w:pPr>
    </w:p>
    <w:p w14:paraId="3A5F82E6" w14:textId="77777777" w:rsidR="001F77CB" w:rsidRPr="00161C6E" w:rsidRDefault="001F77CB" w:rsidP="00E74A6D">
      <w:pPr>
        <w:spacing w:line="260" w:lineRule="atLeast"/>
        <w:jc w:val="both"/>
        <w:rPr>
          <w:rFonts w:ascii="Arial" w:hAnsi="Arial" w:cs="Arial"/>
          <w:sz w:val="16"/>
          <w:szCs w:val="16"/>
          <w:lang w:eastAsia="en-US"/>
        </w:rPr>
      </w:pPr>
    </w:p>
    <w:p w14:paraId="153060E4" w14:textId="5E351153" w:rsidR="00A13840" w:rsidRDefault="00E74A6D" w:rsidP="00CE3B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garant</w:t>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w:t>
      </w:r>
      <w:r w:rsidR="008D4A94">
        <w:rPr>
          <w:rFonts w:ascii="Arial" w:hAnsi="Arial" w:cs="Arial"/>
          <w:sz w:val="16"/>
          <w:szCs w:val="16"/>
          <w:lang w:eastAsia="en-US"/>
        </w:rPr>
        <w:t xml:space="preserve">   </w:t>
      </w:r>
      <w:r w:rsidRPr="00161C6E">
        <w:rPr>
          <w:rFonts w:ascii="Arial" w:hAnsi="Arial" w:cs="Arial"/>
          <w:sz w:val="16"/>
          <w:szCs w:val="16"/>
          <w:lang w:eastAsia="en-US"/>
        </w:rPr>
        <w:t xml:space="preserve"> (žig in podpis)</w:t>
      </w:r>
    </w:p>
    <w:p w14:paraId="7C01D96D" w14:textId="77777777" w:rsidR="00A13840" w:rsidRDefault="00A13840" w:rsidP="00E74A6D">
      <w:pPr>
        <w:spacing w:line="260" w:lineRule="atLeast"/>
        <w:rPr>
          <w:rFonts w:ascii="Arial" w:hAnsi="Arial" w:cs="Arial"/>
          <w:sz w:val="16"/>
          <w:szCs w:val="16"/>
          <w:lang w:eastAsia="en-US"/>
        </w:rPr>
      </w:pPr>
    </w:p>
    <w:p w14:paraId="6DFF1930" w14:textId="77777777" w:rsidR="00A13840" w:rsidRDefault="00A13840" w:rsidP="00E74A6D">
      <w:pPr>
        <w:spacing w:line="260" w:lineRule="atLeast"/>
        <w:rPr>
          <w:rFonts w:ascii="Arial" w:hAnsi="Arial" w:cs="Arial"/>
          <w:sz w:val="16"/>
          <w:szCs w:val="16"/>
          <w:lang w:eastAsia="en-US"/>
        </w:rPr>
      </w:pPr>
    </w:p>
    <w:p w14:paraId="2C4FBA9C" w14:textId="77777777" w:rsidR="00217D26" w:rsidRDefault="00217D26" w:rsidP="00E74A6D">
      <w:pPr>
        <w:spacing w:line="260" w:lineRule="atLeast"/>
        <w:rPr>
          <w:rFonts w:ascii="Arial" w:hAnsi="Arial" w:cs="Arial"/>
          <w:sz w:val="16"/>
          <w:szCs w:val="16"/>
          <w:lang w:eastAsia="en-US"/>
        </w:rPr>
      </w:pPr>
    </w:p>
    <w:p w14:paraId="44047872" w14:textId="77777777" w:rsidR="00217D26" w:rsidRDefault="00217D26" w:rsidP="00E74A6D">
      <w:pPr>
        <w:spacing w:line="260" w:lineRule="atLeast"/>
        <w:rPr>
          <w:rFonts w:ascii="Arial" w:hAnsi="Arial" w:cs="Arial"/>
          <w:sz w:val="16"/>
          <w:szCs w:val="16"/>
          <w:lang w:eastAsia="en-US"/>
        </w:rPr>
      </w:pPr>
    </w:p>
    <w:p w14:paraId="205453C4" w14:textId="77777777" w:rsidR="00217D26" w:rsidRDefault="00217D26" w:rsidP="00E74A6D">
      <w:pPr>
        <w:spacing w:line="260" w:lineRule="atLeast"/>
        <w:rPr>
          <w:rFonts w:ascii="Arial" w:hAnsi="Arial" w:cs="Arial"/>
          <w:sz w:val="16"/>
          <w:szCs w:val="16"/>
          <w:lang w:eastAsia="en-US"/>
        </w:rPr>
      </w:pPr>
    </w:p>
    <w:p w14:paraId="4977CFCC" w14:textId="77777777" w:rsidR="00217D26" w:rsidRDefault="00217D26" w:rsidP="00E74A6D">
      <w:pPr>
        <w:spacing w:line="260" w:lineRule="atLeast"/>
        <w:rPr>
          <w:rFonts w:ascii="Arial" w:hAnsi="Arial" w:cs="Arial"/>
          <w:sz w:val="16"/>
          <w:szCs w:val="16"/>
          <w:lang w:eastAsia="en-US"/>
        </w:rPr>
      </w:pPr>
    </w:p>
    <w:p w14:paraId="7D7EBBD0" w14:textId="77777777" w:rsidR="00217D26" w:rsidRDefault="00217D26" w:rsidP="00E74A6D">
      <w:pPr>
        <w:spacing w:line="260" w:lineRule="atLeast"/>
        <w:rPr>
          <w:rFonts w:ascii="Arial" w:hAnsi="Arial" w:cs="Arial"/>
          <w:sz w:val="16"/>
          <w:szCs w:val="16"/>
          <w:lang w:eastAsia="en-US"/>
        </w:rPr>
      </w:pPr>
    </w:p>
    <w:p w14:paraId="231F85DF" w14:textId="77777777" w:rsidR="00217D26" w:rsidRDefault="00217D26" w:rsidP="00E74A6D">
      <w:pPr>
        <w:spacing w:line="260" w:lineRule="atLeast"/>
        <w:rPr>
          <w:rFonts w:ascii="Arial" w:hAnsi="Arial" w:cs="Arial"/>
          <w:sz w:val="16"/>
          <w:szCs w:val="16"/>
          <w:lang w:eastAsia="en-US"/>
        </w:rPr>
      </w:pPr>
    </w:p>
    <w:p w14:paraId="6844CB93" w14:textId="77777777" w:rsidR="00217D26" w:rsidRDefault="00217D26" w:rsidP="00E74A6D">
      <w:pPr>
        <w:spacing w:line="260" w:lineRule="atLeast"/>
        <w:rPr>
          <w:rFonts w:ascii="Arial" w:hAnsi="Arial" w:cs="Arial"/>
          <w:sz w:val="16"/>
          <w:szCs w:val="16"/>
          <w:lang w:eastAsia="en-US"/>
        </w:rPr>
      </w:pPr>
    </w:p>
    <w:p w14:paraId="4223EF86" w14:textId="77777777" w:rsidR="00217D26" w:rsidRDefault="00217D26" w:rsidP="00E74A6D">
      <w:pPr>
        <w:spacing w:line="260" w:lineRule="atLeast"/>
        <w:rPr>
          <w:rFonts w:ascii="Arial" w:hAnsi="Arial" w:cs="Arial"/>
          <w:sz w:val="16"/>
          <w:szCs w:val="16"/>
          <w:lang w:eastAsia="en-US"/>
        </w:rPr>
      </w:pPr>
    </w:p>
    <w:p w14:paraId="1CFB80AF" w14:textId="77777777" w:rsidR="00217D26" w:rsidRDefault="00217D26" w:rsidP="00E74A6D">
      <w:pPr>
        <w:spacing w:line="260" w:lineRule="atLeast"/>
        <w:rPr>
          <w:rFonts w:ascii="Arial" w:hAnsi="Arial" w:cs="Arial"/>
          <w:sz w:val="16"/>
          <w:szCs w:val="16"/>
          <w:lang w:eastAsia="en-US"/>
        </w:rPr>
      </w:pPr>
    </w:p>
    <w:p w14:paraId="320732FA" w14:textId="77777777" w:rsidR="00217D26" w:rsidRDefault="00217D26" w:rsidP="00E74A6D">
      <w:pPr>
        <w:spacing w:line="260" w:lineRule="atLeast"/>
        <w:rPr>
          <w:rFonts w:ascii="Arial" w:hAnsi="Arial" w:cs="Arial"/>
          <w:sz w:val="16"/>
          <w:szCs w:val="16"/>
          <w:lang w:eastAsia="en-US"/>
        </w:rPr>
      </w:pPr>
    </w:p>
    <w:p w14:paraId="5879071A" w14:textId="77777777" w:rsidR="00217D26" w:rsidRDefault="00217D26" w:rsidP="00E74A6D">
      <w:pPr>
        <w:spacing w:line="260" w:lineRule="atLeast"/>
        <w:rPr>
          <w:rFonts w:ascii="Arial" w:hAnsi="Arial" w:cs="Arial"/>
          <w:sz w:val="16"/>
          <w:szCs w:val="16"/>
          <w:lang w:eastAsia="en-US"/>
        </w:rPr>
      </w:pPr>
    </w:p>
    <w:p w14:paraId="787ECFC1" w14:textId="77777777" w:rsidR="00217D26" w:rsidRDefault="00217D26" w:rsidP="00E74A6D">
      <w:pPr>
        <w:spacing w:line="260" w:lineRule="atLeast"/>
        <w:rPr>
          <w:rFonts w:ascii="Arial" w:hAnsi="Arial" w:cs="Arial"/>
          <w:sz w:val="16"/>
          <w:szCs w:val="16"/>
          <w:lang w:eastAsia="en-US"/>
        </w:rPr>
      </w:pPr>
    </w:p>
    <w:p w14:paraId="5DD63723" w14:textId="77777777" w:rsidR="00217D26" w:rsidRDefault="00217D26" w:rsidP="00E74A6D">
      <w:pPr>
        <w:spacing w:line="260" w:lineRule="atLeast"/>
        <w:rPr>
          <w:rFonts w:ascii="Arial" w:hAnsi="Arial" w:cs="Arial"/>
          <w:sz w:val="16"/>
          <w:szCs w:val="16"/>
          <w:lang w:eastAsia="en-US"/>
        </w:rPr>
      </w:pPr>
    </w:p>
    <w:p w14:paraId="7EDA0BB1" w14:textId="77777777" w:rsidR="00217D26" w:rsidRDefault="00217D26" w:rsidP="00E74A6D">
      <w:pPr>
        <w:spacing w:line="260" w:lineRule="atLeast"/>
        <w:rPr>
          <w:rFonts w:ascii="Arial" w:hAnsi="Arial" w:cs="Arial"/>
          <w:sz w:val="16"/>
          <w:szCs w:val="16"/>
          <w:lang w:eastAsia="en-US"/>
        </w:rPr>
      </w:pPr>
    </w:p>
    <w:p w14:paraId="1E2D3D90" w14:textId="77777777" w:rsidR="00217D26" w:rsidRDefault="00217D26" w:rsidP="00E74A6D">
      <w:pPr>
        <w:spacing w:line="260" w:lineRule="atLeast"/>
        <w:rPr>
          <w:rFonts w:ascii="Arial" w:hAnsi="Arial" w:cs="Arial"/>
          <w:sz w:val="16"/>
          <w:szCs w:val="16"/>
          <w:lang w:eastAsia="en-US"/>
        </w:rPr>
      </w:pPr>
    </w:p>
    <w:p w14:paraId="285A9FAF" w14:textId="77777777" w:rsidR="00217D26" w:rsidRDefault="00217D26" w:rsidP="00E74A6D">
      <w:pPr>
        <w:spacing w:line="260" w:lineRule="atLeast"/>
        <w:rPr>
          <w:rFonts w:ascii="Arial" w:hAnsi="Arial" w:cs="Arial"/>
          <w:sz w:val="16"/>
          <w:szCs w:val="16"/>
          <w:lang w:eastAsia="en-US"/>
        </w:rPr>
      </w:pPr>
    </w:p>
    <w:p w14:paraId="7BE41B1A" w14:textId="77777777" w:rsidR="00217D26" w:rsidRDefault="00217D26" w:rsidP="00E74A6D">
      <w:pPr>
        <w:spacing w:line="260" w:lineRule="atLeast"/>
        <w:rPr>
          <w:rFonts w:ascii="Arial" w:hAnsi="Arial" w:cs="Arial"/>
          <w:sz w:val="16"/>
          <w:szCs w:val="16"/>
          <w:lang w:eastAsia="en-US"/>
        </w:rPr>
      </w:pPr>
    </w:p>
    <w:p w14:paraId="41DC9DAE" w14:textId="77777777" w:rsidR="00217D26" w:rsidRDefault="00217D26" w:rsidP="00E74A6D">
      <w:pPr>
        <w:spacing w:line="260" w:lineRule="atLeast"/>
        <w:rPr>
          <w:rFonts w:ascii="Arial" w:hAnsi="Arial" w:cs="Arial"/>
          <w:sz w:val="16"/>
          <w:szCs w:val="16"/>
          <w:lang w:eastAsia="en-US"/>
        </w:rPr>
      </w:pPr>
    </w:p>
    <w:p w14:paraId="78532476" w14:textId="77777777" w:rsidR="00217D26" w:rsidRDefault="00217D26" w:rsidP="00E74A6D">
      <w:pPr>
        <w:spacing w:line="260" w:lineRule="atLeast"/>
        <w:rPr>
          <w:rFonts w:ascii="Arial" w:hAnsi="Arial" w:cs="Arial"/>
          <w:sz w:val="16"/>
          <w:szCs w:val="16"/>
          <w:lang w:eastAsia="en-US"/>
        </w:rPr>
      </w:pPr>
    </w:p>
    <w:p w14:paraId="385B2EAF" w14:textId="77777777" w:rsidR="00217D26" w:rsidRDefault="00217D26" w:rsidP="00E74A6D">
      <w:pPr>
        <w:spacing w:line="260" w:lineRule="atLeast"/>
        <w:rPr>
          <w:rFonts w:ascii="Arial" w:hAnsi="Arial" w:cs="Arial"/>
          <w:sz w:val="16"/>
          <w:szCs w:val="16"/>
          <w:lang w:eastAsia="en-US"/>
        </w:rPr>
      </w:pPr>
    </w:p>
    <w:p w14:paraId="294E866E" w14:textId="77777777" w:rsidR="00217D26" w:rsidRDefault="00217D26" w:rsidP="00E74A6D">
      <w:pPr>
        <w:spacing w:line="260" w:lineRule="atLeast"/>
        <w:rPr>
          <w:rFonts w:ascii="Arial" w:hAnsi="Arial" w:cs="Arial"/>
          <w:sz w:val="16"/>
          <w:szCs w:val="16"/>
          <w:lang w:eastAsia="en-US"/>
        </w:rPr>
      </w:pPr>
    </w:p>
    <w:p w14:paraId="2DA56813" w14:textId="77777777" w:rsidR="00217D26" w:rsidRDefault="00217D26" w:rsidP="00E74A6D">
      <w:pPr>
        <w:spacing w:line="260" w:lineRule="atLeast"/>
        <w:rPr>
          <w:rFonts w:ascii="Arial" w:hAnsi="Arial" w:cs="Arial"/>
          <w:sz w:val="16"/>
          <w:szCs w:val="16"/>
          <w:lang w:eastAsia="en-US"/>
        </w:rPr>
      </w:pPr>
    </w:p>
    <w:p w14:paraId="4D0A2992" w14:textId="77777777" w:rsidR="00217D26" w:rsidRDefault="00217D26" w:rsidP="00E74A6D">
      <w:pPr>
        <w:spacing w:line="260" w:lineRule="atLeast"/>
        <w:rPr>
          <w:rFonts w:ascii="Arial" w:hAnsi="Arial" w:cs="Arial"/>
          <w:sz w:val="16"/>
          <w:szCs w:val="16"/>
          <w:lang w:eastAsia="en-US"/>
        </w:rPr>
      </w:pPr>
    </w:p>
    <w:p w14:paraId="342B5AF4" w14:textId="77777777" w:rsidR="00217D26" w:rsidRDefault="00217D26" w:rsidP="00E74A6D">
      <w:pPr>
        <w:spacing w:line="260" w:lineRule="atLeast"/>
        <w:rPr>
          <w:rFonts w:ascii="Arial" w:hAnsi="Arial" w:cs="Arial"/>
          <w:sz w:val="16"/>
          <w:szCs w:val="16"/>
          <w:lang w:eastAsia="en-US"/>
        </w:rPr>
      </w:pPr>
    </w:p>
    <w:p w14:paraId="6C566E5E" w14:textId="77777777" w:rsidR="00217D26" w:rsidRDefault="00217D26" w:rsidP="00E74A6D">
      <w:pPr>
        <w:spacing w:line="260" w:lineRule="atLeast"/>
        <w:rPr>
          <w:rFonts w:ascii="Arial" w:hAnsi="Arial" w:cs="Arial"/>
          <w:sz w:val="16"/>
          <w:szCs w:val="16"/>
          <w:lang w:eastAsia="en-US"/>
        </w:rPr>
      </w:pPr>
    </w:p>
    <w:p w14:paraId="65EC5C9E" w14:textId="77777777" w:rsidR="00217D26" w:rsidRDefault="00217D26" w:rsidP="00E74A6D">
      <w:pPr>
        <w:spacing w:line="260" w:lineRule="atLeast"/>
        <w:rPr>
          <w:rFonts w:ascii="Arial" w:hAnsi="Arial" w:cs="Arial"/>
          <w:sz w:val="16"/>
          <w:szCs w:val="16"/>
          <w:lang w:eastAsia="en-US"/>
        </w:rPr>
      </w:pPr>
    </w:p>
    <w:p w14:paraId="12C7A494" w14:textId="77777777" w:rsidR="00217D26" w:rsidRDefault="00217D26" w:rsidP="00E74A6D">
      <w:pPr>
        <w:spacing w:line="260" w:lineRule="atLeast"/>
        <w:rPr>
          <w:rFonts w:ascii="Arial" w:hAnsi="Arial" w:cs="Arial"/>
          <w:sz w:val="16"/>
          <w:szCs w:val="16"/>
          <w:lang w:eastAsia="en-US"/>
        </w:rPr>
      </w:pPr>
    </w:p>
    <w:p w14:paraId="2479EBFF" w14:textId="77777777" w:rsidR="00217D26" w:rsidRDefault="00217D26" w:rsidP="00E74A6D">
      <w:pPr>
        <w:spacing w:line="260" w:lineRule="atLeast"/>
        <w:rPr>
          <w:rFonts w:ascii="Arial" w:hAnsi="Arial" w:cs="Arial"/>
          <w:sz w:val="16"/>
          <w:szCs w:val="16"/>
          <w:lang w:eastAsia="en-US"/>
        </w:rPr>
      </w:pPr>
    </w:p>
    <w:p w14:paraId="0A8CA0C8" w14:textId="77777777" w:rsidR="00217D26" w:rsidRDefault="00217D26" w:rsidP="00E74A6D">
      <w:pPr>
        <w:spacing w:line="260" w:lineRule="atLeast"/>
        <w:rPr>
          <w:rFonts w:ascii="Arial" w:hAnsi="Arial" w:cs="Arial"/>
          <w:sz w:val="16"/>
          <w:szCs w:val="16"/>
          <w:lang w:eastAsia="en-US"/>
        </w:rPr>
      </w:pPr>
    </w:p>
    <w:p w14:paraId="4C16A9D4" w14:textId="77777777" w:rsidR="00217D26" w:rsidRDefault="00217D26" w:rsidP="00E74A6D">
      <w:pPr>
        <w:spacing w:line="260" w:lineRule="atLeast"/>
        <w:rPr>
          <w:rFonts w:ascii="Arial" w:hAnsi="Arial" w:cs="Arial"/>
          <w:sz w:val="16"/>
          <w:szCs w:val="16"/>
          <w:lang w:eastAsia="en-US"/>
        </w:rPr>
      </w:pPr>
    </w:p>
    <w:p w14:paraId="2CAE1478" w14:textId="77777777" w:rsidR="00217D26" w:rsidRDefault="00217D26" w:rsidP="00E74A6D">
      <w:pPr>
        <w:spacing w:line="260" w:lineRule="atLeast"/>
        <w:rPr>
          <w:rFonts w:ascii="Arial" w:hAnsi="Arial" w:cs="Arial"/>
          <w:sz w:val="16"/>
          <w:szCs w:val="16"/>
          <w:lang w:eastAsia="en-US"/>
        </w:rPr>
      </w:pPr>
    </w:p>
    <w:p w14:paraId="0C32E217" w14:textId="77777777" w:rsidR="00217D26" w:rsidRDefault="00217D26" w:rsidP="00E74A6D">
      <w:pPr>
        <w:spacing w:line="260" w:lineRule="atLeast"/>
        <w:rPr>
          <w:rFonts w:ascii="Arial" w:hAnsi="Arial" w:cs="Arial"/>
          <w:sz w:val="16"/>
          <w:szCs w:val="16"/>
          <w:lang w:eastAsia="en-US"/>
        </w:rPr>
      </w:pPr>
    </w:p>
    <w:p w14:paraId="1758AB6F" w14:textId="77777777" w:rsidR="00217D26" w:rsidRDefault="00217D26" w:rsidP="00E74A6D">
      <w:pPr>
        <w:spacing w:line="260" w:lineRule="atLeast"/>
        <w:rPr>
          <w:rFonts w:ascii="Arial" w:hAnsi="Arial" w:cs="Arial"/>
          <w:sz w:val="16"/>
          <w:szCs w:val="16"/>
          <w:lang w:eastAsia="en-US"/>
        </w:rPr>
      </w:pPr>
    </w:p>
    <w:p w14:paraId="31D850EB" w14:textId="77777777" w:rsidR="00217D26" w:rsidRDefault="00217D26" w:rsidP="00E74A6D">
      <w:pPr>
        <w:spacing w:line="260" w:lineRule="atLeast"/>
        <w:rPr>
          <w:rFonts w:ascii="Arial" w:hAnsi="Arial" w:cs="Arial"/>
          <w:sz w:val="16"/>
          <w:szCs w:val="16"/>
          <w:lang w:eastAsia="en-US"/>
        </w:rPr>
      </w:pPr>
    </w:p>
    <w:p w14:paraId="224E796E" w14:textId="77777777" w:rsidR="00217D26" w:rsidRDefault="00217D26" w:rsidP="00E74A6D">
      <w:pPr>
        <w:spacing w:line="260" w:lineRule="atLeast"/>
        <w:rPr>
          <w:rFonts w:ascii="Arial" w:hAnsi="Arial" w:cs="Arial"/>
          <w:sz w:val="16"/>
          <w:szCs w:val="16"/>
          <w:lang w:eastAsia="en-US"/>
        </w:rPr>
      </w:pPr>
    </w:p>
    <w:p w14:paraId="74BCB3A4" w14:textId="77777777" w:rsidR="00217D26" w:rsidRDefault="00217D26" w:rsidP="00E74A6D">
      <w:pPr>
        <w:spacing w:line="260" w:lineRule="atLeast"/>
        <w:rPr>
          <w:rFonts w:ascii="Arial" w:hAnsi="Arial" w:cs="Arial"/>
          <w:sz w:val="16"/>
          <w:szCs w:val="16"/>
          <w:lang w:eastAsia="en-US"/>
        </w:rPr>
      </w:pPr>
    </w:p>
    <w:p w14:paraId="1234ADEC" w14:textId="77777777" w:rsidR="00217D26" w:rsidRDefault="00217D26" w:rsidP="00E74A6D">
      <w:pPr>
        <w:spacing w:line="260" w:lineRule="atLeast"/>
        <w:rPr>
          <w:rFonts w:ascii="Arial" w:hAnsi="Arial" w:cs="Arial"/>
          <w:sz w:val="16"/>
          <w:szCs w:val="16"/>
          <w:lang w:eastAsia="en-US"/>
        </w:rPr>
      </w:pPr>
    </w:p>
    <w:p w14:paraId="06A5E340" w14:textId="77777777" w:rsidR="00217D26" w:rsidRDefault="00217D26" w:rsidP="00E74A6D">
      <w:pPr>
        <w:spacing w:line="260" w:lineRule="atLeast"/>
        <w:rPr>
          <w:rFonts w:ascii="Arial" w:hAnsi="Arial" w:cs="Arial"/>
          <w:sz w:val="16"/>
          <w:szCs w:val="16"/>
          <w:lang w:eastAsia="en-US"/>
        </w:rPr>
      </w:pPr>
    </w:p>
    <w:p w14:paraId="30355D5F" w14:textId="77777777" w:rsidR="00D4717D" w:rsidRDefault="00D4717D" w:rsidP="00E74A6D">
      <w:pPr>
        <w:spacing w:line="260" w:lineRule="atLeast"/>
        <w:rPr>
          <w:rFonts w:ascii="Arial" w:hAnsi="Arial" w:cs="Arial"/>
          <w:sz w:val="16"/>
          <w:szCs w:val="16"/>
          <w:lang w:eastAsia="en-US"/>
        </w:rPr>
      </w:pPr>
    </w:p>
    <w:p w14:paraId="2075171F" w14:textId="77777777" w:rsidR="00217D26" w:rsidRDefault="00217D26" w:rsidP="00E74A6D">
      <w:pPr>
        <w:spacing w:line="260" w:lineRule="atLeast"/>
        <w:rPr>
          <w:rFonts w:ascii="Arial" w:hAnsi="Arial" w:cs="Arial"/>
          <w:sz w:val="16"/>
          <w:szCs w:val="16"/>
          <w:lang w:eastAsia="en-US"/>
        </w:rPr>
      </w:pPr>
    </w:p>
    <w:p w14:paraId="1D3ECB01" w14:textId="77777777" w:rsidR="00217D26" w:rsidRDefault="00217D26" w:rsidP="00E74A6D">
      <w:pPr>
        <w:spacing w:line="260" w:lineRule="atLeast"/>
        <w:rPr>
          <w:rFonts w:ascii="Arial" w:hAnsi="Arial" w:cs="Arial"/>
          <w:sz w:val="16"/>
          <w:szCs w:val="16"/>
          <w:lang w:eastAsia="en-US"/>
        </w:rPr>
      </w:pPr>
    </w:p>
    <w:p w14:paraId="6E764A89" w14:textId="77777777" w:rsidR="00A13840" w:rsidRPr="00387AC1" w:rsidRDefault="00A13840" w:rsidP="00A13840">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387AC1">
        <w:rPr>
          <w:rFonts w:ascii="Arial" w:hAnsi="Arial" w:cs="Arial"/>
          <w:sz w:val="16"/>
          <w:szCs w:val="16"/>
          <w:lang w:eastAsia="en-US"/>
        </w:rPr>
        <w:t>Opozorilo (ni del vzorca finančnega zavarovanja):</w:t>
      </w:r>
    </w:p>
    <w:p w14:paraId="6508FA42" w14:textId="28802EB6" w:rsidR="001470FE" w:rsidRPr="00217D26" w:rsidRDefault="00A13840" w:rsidP="00217D26">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sectPr w:rsidR="001470FE" w:rsidRPr="00217D26" w:rsidSect="00311DE6">
          <w:headerReference w:type="default" r:id="rId25"/>
          <w:footerReference w:type="default" r:id="rId26"/>
          <w:headerReference w:type="first" r:id="rId27"/>
          <w:footerReference w:type="first" r:id="rId28"/>
          <w:pgSz w:w="11906" w:h="16838"/>
          <w:pgMar w:top="902" w:right="1418" w:bottom="902" w:left="1418" w:header="709" w:footer="709" w:gutter="0"/>
          <w:cols w:space="708"/>
          <w:docGrid w:linePitch="360"/>
        </w:sectPr>
      </w:pPr>
      <w:r w:rsidRPr="00387AC1">
        <w:rPr>
          <w:rFonts w:ascii="Arial" w:hAnsi="Arial" w:cs="Arial"/>
          <w:sz w:val="16"/>
          <w:szCs w:val="16"/>
          <w:lang w:eastAsia="en-US"/>
        </w:rPr>
        <w:t>V kolikor bo izdajatelj finančnega zavarovanja zavarovalnica (kavcijsko</w:t>
      </w:r>
      <w:r w:rsidRPr="00161C6E">
        <w:rPr>
          <w:rFonts w:ascii="Arial" w:hAnsi="Arial" w:cs="Arial"/>
          <w:sz w:val="16"/>
          <w:szCs w:val="16"/>
          <w:lang w:eastAsia="en-US"/>
        </w:rPr>
        <w:t xml:space="preserve"> zavarovanje), ki ne razpolaga s SWIFT naslovom, se naslednja navedba pri »obliki predložitve« na vzorcu briše: »ali v elektronski obliki po SWIFT sistemu na naslov </w:t>
      </w:r>
      <w:r w:rsidRPr="00161C6E">
        <w:rPr>
          <w:rFonts w:ascii="Arial" w:hAnsi="Arial" w:cs="Arial"/>
          <w:i/>
          <w:sz w:val="16"/>
          <w:szCs w:val="16"/>
          <w:lang w:eastAsia="en-US"/>
        </w:rPr>
        <w:t>(navede se SWIFT naslova garanta)</w:t>
      </w:r>
      <w:r w:rsidR="001F77CB" w:rsidRPr="001F77CB">
        <w:rPr>
          <w:rFonts w:ascii="Arial" w:hAnsi="Arial" w:cs="Arial"/>
          <w:i/>
          <w:sz w:val="16"/>
          <w:szCs w:val="16"/>
          <w:lang w:eastAsia="en-US"/>
        </w:rPr>
        <w:t>«</w:t>
      </w:r>
    </w:p>
    <w:p w14:paraId="2475A147" w14:textId="3F4E0DA9" w:rsidR="002E738B" w:rsidRDefault="00127C0E" w:rsidP="00C9013E">
      <w:pPr>
        <w:spacing w:line="260" w:lineRule="atLeast"/>
        <w:jc w:val="both"/>
        <w:rPr>
          <w:rFonts w:ascii="Arial" w:hAnsi="Arial" w:cs="Arial"/>
          <w:b/>
          <w:sz w:val="20"/>
          <w:szCs w:val="20"/>
          <w:lang w:eastAsia="en-US"/>
        </w:rPr>
      </w:pPr>
      <w:r>
        <w:rPr>
          <w:rFonts w:ascii="Arial" w:hAnsi="Arial" w:cs="Arial"/>
          <w:b/>
          <w:sz w:val="20"/>
          <w:szCs w:val="20"/>
          <w:lang w:eastAsia="en-US"/>
        </w:rPr>
        <w:lastRenderedPageBreak/>
        <w:t xml:space="preserve">POGLAVJE </w:t>
      </w:r>
      <w:r w:rsidR="00F1771F">
        <w:rPr>
          <w:rFonts w:ascii="Arial" w:hAnsi="Arial" w:cs="Arial"/>
          <w:b/>
          <w:sz w:val="20"/>
          <w:szCs w:val="20"/>
          <w:lang w:eastAsia="en-US"/>
        </w:rPr>
        <w:t>5</w:t>
      </w:r>
      <w:r w:rsidR="001470FE">
        <w:rPr>
          <w:rFonts w:ascii="Arial" w:hAnsi="Arial" w:cs="Arial"/>
          <w:b/>
          <w:sz w:val="20"/>
          <w:szCs w:val="20"/>
          <w:lang w:eastAsia="en-US"/>
        </w:rPr>
        <w:t xml:space="preserve">: PRILOGA – </w:t>
      </w:r>
      <w:r w:rsidR="00866A20">
        <w:rPr>
          <w:rFonts w:ascii="Arial" w:hAnsi="Arial" w:cs="Arial"/>
          <w:b/>
          <w:sz w:val="20"/>
          <w:szCs w:val="20"/>
          <w:lang w:eastAsia="en-US"/>
        </w:rPr>
        <w:t>PROJEKTNA NALOGA</w:t>
      </w:r>
    </w:p>
    <w:p w14:paraId="4FB8D877" w14:textId="77777777" w:rsidR="001470FE" w:rsidRDefault="001470FE" w:rsidP="00C9013E">
      <w:pPr>
        <w:spacing w:line="260" w:lineRule="atLeast"/>
        <w:jc w:val="both"/>
        <w:rPr>
          <w:rFonts w:ascii="Arial" w:hAnsi="Arial" w:cs="Arial"/>
          <w:b/>
          <w:sz w:val="20"/>
          <w:szCs w:val="20"/>
          <w:lang w:eastAsia="en-US"/>
        </w:rPr>
      </w:pPr>
    </w:p>
    <w:p w14:paraId="01552580" w14:textId="77777777" w:rsidR="001470FE" w:rsidRPr="001470FE" w:rsidRDefault="001470FE" w:rsidP="00C9013E">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3A8C51ED" w14:textId="77777777" w:rsidR="001470FE" w:rsidRDefault="001470FE" w:rsidP="00C9013E">
      <w:pPr>
        <w:spacing w:line="260" w:lineRule="atLeast"/>
        <w:jc w:val="both"/>
        <w:rPr>
          <w:rFonts w:ascii="Arial" w:hAnsi="Arial" w:cs="Arial"/>
          <w:b/>
          <w:sz w:val="20"/>
          <w:szCs w:val="20"/>
          <w:lang w:eastAsia="en-US"/>
        </w:rPr>
      </w:pPr>
    </w:p>
    <w:p w14:paraId="342FD44E" w14:textId="4C33E00B" w:rsidR="00D22557" w:rsidRPr="00161C6E" w:rsidRDefault="00A93209" w:rsidP="00C9013E">
      <w:pPr>
        <w:pStyle w:val="Naslov1"/>
        <w:numPr>
          <w:ilvl w:val="0"/>
          <w:numId w:val="0"/>
        </w:numPr>
        <w:tabs>
          <w:tab w:val="clear" w:pos="426"/>
          <w:tab w:val="left" w:pos="993"/>
        </w:tabs>
        <w:spacing w:before="0" w:after="0"/>
      </w:pPr>
      <w:r>
        <w:t>P</w:t>
      </w:r>
      <w:r w:rsidR="00D22557" w:rsidRPr="00161C6E">
        <w:t xml:space="preserve">OGLAVJE </w:t>
      </w:r>
      <w:r w:rsidR="00F1771F">
        <w:t>6</w:t>
      </w:r>
      <w:r w:rsidR="00D22557" w:rsidRPr="00161C6E">
        <w:t xml:space="preserve">: </w:t>
      </w:r>
      <w:r w:rsidR="00D22557">
        <w:t xml:space="preserve">PRILOGA </w:t>
      </w:r>
      <w:r w:rsidR="004871C6">
        <w:t>–</w:t>
      </w:r>
      <w:r w:rsidR="00D22557">
        <w:t xml:space="preserve"> </w:t>
      </w:r>
      <w:r w:rsidR="00D22557" w:rsidRPr="00161C6E">
        <w:t>ESPD obrazec</w:t>
      </w:r>
    </w:p>
    <w:p w14:paraId="29F08629" w14:textId="77777777" w:rsidR="00D22557" w:rsidRPr="00161C6E" w:rsidRDefault="00D22557" w:rsidP="00C9013E">
      <w:pPr>
        <w:spacing w:line="260" w:lineRule="atLeast"/>
        <w:jc w:val="both"/>
        <w:rPr>
          <w:rFonts w:ascii="Arial" w:hAnsi="Arial" w:cs="Arial"/>
          <w:b/>
          <w:sz w:val="20"/>
          <w:szCs w:val="20"/>
          <w:lang w:eastAsia="en-US"/>
        </w:rPr>
      </w:pPr>
    </w:p>
    <w:p w14:paraId="0B5793DC" w14:textId="77777777" w:rsidR="00D22557" w:rsidRPr="00161C6E" w:rsidRDefault="00D22557" w:rsidP="00C9013E">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39D024E8" w14:textId="77777777" w:rsidR="00D22557" w:rsidRDefault="00D22557" w:rsidP="00C9013E">
      <w:pPr>
        <w:jc w:val="both"/>
        <w:rPr>
          <w:rFonts w:ascii="Arial" w:hAnsi="Arial" w:cs="Arial"/>
          <w:sz w:val="20"/>
          <w:szCs w:val="20"/>
          <w:lang w:eastAsia="en-US"/>
        </w:rPr>
      </w:pPr>
      <w:bookmarkStart w:id="139" w:name="_Toc534192833"/>
    </w:p>
    <w:p w14:paraId="0124A4CA" w14:textId="6E88EEB8" w:rsidR="00D22557" w:rsidRPr="00475F7F" w:rsidRDefault="00D22557" w:rsidP="00C9013E">
      <w:pPr>
        <w:jc w:val="both"/>
        <w:rPr>
          <w:rFonts w:ascii="Arial" w:hAnsi="Arial" w:cs="Arial"/>
          <w:b/>
          <w:sz w:val="20"/>
          <w:szCs w:val="20"/>
          <w:lang w:eastAsia="en-US"/>
        </w:rPr>
      </w:pPr>
      <w:r w:rsidRPr="00475F7F">
        <w:rPr>
          <w:rFonts w:ascii="Arial" w:hAnsi="Arial" w:cs="Arial"/>
          <w:b/>
          <w:sz w:val="20"/>
          <w:szCs w:val="20"/>
        </w:rPr>
        <w:t xml:space="preserve">POGLAVJE </w:t>
      </w:r>
      <w:r w:rsidR="00F1771F">
        <w:rPr>
          <w:rFonts w:ascii="Arial" w:hAnsi="Arial" w:cs="Arial"/>
          <w:b/>
          <w:sz w:val="20"/>
          <w:szCs w:val="20"/>
        </w:rPr>
        <w:t>7</w:t>
      </w:r>
      <w:r w:rsidRPr="00475F7F">
        <w:rPr>
          <w:rFonts w:ascii="Arial" w:hAnsi="Arial" w:cs="Arial"/>
          <w:b/>
          <w:sz w:val="20"/>
          <w:szCs w:val="20"/>
        </w:rPr>
        <w:t xml:space="preserve">: PRILOGA </w:t>
      </w:r>
      <w:r>
        <w:rPr>
          <w:rFonts w:ascii="Arial" w:hAnsi="Arial" w:cs="Arial"/>
          <w:b/>
          <w:sz w:val="20"/>
          <w:szCs w:val="20"/>
        </w:rPr>
        <w:t>–</w:t>
      </w:r>
      <w:r w:rsidRPr="00475F7F">
        <w:rPr>
          <w:rFonts w:ascii="Arial" w:hAnsi="Arial" w:cs="Arial"/>
          <w:b/>
          <w:sz w:val="20"/>
          <w:szCs w:val="20"/>
        </w:rPr>
        <w:t xml:space="preserve"> </w:t>
      </w:r>
      <w:r w:rsidRPr="00583203">
        <w:rPr>
          <w:rFonts w:ascii="Arial" w:hAnsi="Arial" w:cs="Arial"/>
          <w:b/>
          <w:sz w:val="20"/>
          <w:szCs w:val="20"/>
        </w:rPr>
        <w:t xml:space="preserve">PONUDBA </w:t>
      </w:r>
      <w:r w:rsidR="007E54DC">
        <w:rPr>
          <w:rFonts w:ascii="Arial" w:hAnsi="Arial" w:cs="Arial"/>
          <w:b/>
          <w:sz w:val="20"/>
          <w:szCs w:val="20"/>
        </w:rPr>
        <w:t>IN</w:t>
      </w:r>
      <w:r w:rsidR="00583203" w:rsidRPr="00583203">
        <w:rPr>
          <w:rFonts w:ascii="Arial" w:hAnsi="Arial" w:cs="Arial"/>
          <w:b/>
          <w:sz w:val="20"/>
          <w:szCs w:val="20"/>
        </w:rPr>
        <w:t xml:space="preserve"> </w:t>
      </w:r>
      <w:r w:rsidRPr="00583203">
        <w:rPr>
          <w:rFonts w:ascii="Arial" w:hAnsi="Arial" w:cs="Arial"/>
          <w:b/>
          <w:sz w:val="20"/>
          <w:szCs w:val="20"/>
        </w:rPr>
        <w:t>PONUDBENI PREDRAČUN</w:t>
      </w:r>
      <w:bookmarkEnd w:id="139"/>
    </w:p>
    <w:p w14:paraId="75D277F3" w14:textId="77777777" w:rsidR="00D22557" w:rsidRPr="00161C6E" w:rsidRDefault="00D22557" w:rsidP="00C9013E">
      <w:pPr>
        <w:spacing w:line="260" w:lineRule="atLeast"/>
        <w:jc w:val="both"/>
        <w:rPr>
          <w:rFonts w:ascii="Arial" w:hAnsi="Arial" w:cs="Arial"/>
          <w:b/>
          <w:sz w:val="20"/>
          <w:szCs w:val="20"/>
          <w:lang w:eastAsia="en-US"/>
        </w:rPr>
      </w:pPr>
    </w:p>
    <w:p w14:paraId="2650A9AE" w14:textId="77777777" w:rsidR="00D22557" w:rsidRDefault="00D22557" w:rsidP="00C9013E">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7F8A35B9" w14:textId="77777777" w:rsidR="007739DA" w:rsidRDefault="007739DA" w:rsidP="00D22557">
      <w:pPr>
        <w:spacing w:line="260" w:lineRule="atLeast"/>
        <w:jc w:val="both"/>
        <w:rPr>
          <w:rFonts w:ascii="Arial" w:hAnsi="Arial" w:cs="Arial"/>
          <w:sz w:val="20"/>
          <w:szCs w:val="20"/>
          <w:lang w:eastAsia="en-US"/>
        </w:rPr>
      </w:pPr>
    </w:p>
    <w:p w14:paraId="743BFF47" w14:textId="77777777" w:rsidR="00197CE8" w:rsidRDefault="00197CE8" w:rsidP="00D22557">
      <w:pPr>
        <w:spacing w:line="260" w:lineRule="atLeast"/>
        <w:jc w:val="both"/>
        <w:rPr>
          <w:rFonts w:ascii="Arial" w:hAnsi="Arial" w:cs="Arial"/>
          <w:sz w:val="20"/>
          <w:szCs w:val="20"/>
          <w:lang w:eastAsia="en-US"/>
        </w:rPr>
      </w:pPr>
    </w:p>
    <w:p w14:paraId="3CBD3769" w14:textId="77777777" w:rsidR="00197CE8" w:rsidRPr="00197CE8" w:rsidRDefault="00197CE8" w:rsidP="00197CE8">
      <w:pPr>
        <w:spacing w:line="260" w:lineRule="atLeast"/>
        <w:jc w:val="both"/>
        <w:rPr>
          <w:rFonts w:ascii="Arial" w:hAnsi="Arial" w:cs="Arial"/>
          <w:sz w:val="20"/>
          <w:szCs w:val="20"/>
          <w:lang w:eastAsia="en-US"/>
        </w:rPr>
      </w:pPr>
    </w:p>
    <w:p w14:paraId="42039149" w14:textId="77777777" w:rsidR="00FA23D9" w:rsidRDefault="00FA23D9" w:rsidP="00D22557">
      <w:pPr>
        <w:spacing w:line="260" w:lineRule="atLeast"/>
        <w:jc w:val="both"/>
        <w:rPr>
          <w:rFonts w:ascii="Arial" w:hAnsi="Arial" w:cs="Arial"/>
          <w:sz w:val="20"/>
          <w:szCs w:val="20"/>
          <w:lang w:eastAsia="en-US"/>
        </w:rPr>
      </w:pPr>
    </w:p>
    <w:sectPr w:rsidR="00FA23D9" w:rsidSect="00DE1AA3">
      <w:footerReference w:type="default" r:id="rId29"/>
      <w:headerReference w:type="first" r:id="rId30"/>
      <w:footerReference w:type="first" r:id="rId31"/>
      <w:pgSz w:w="11900" w:h="16840" w:code="9"/>
      <w:pgMar w:top="851" w:right="851" w:bottom="851"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5DCE1" w14:textId="77777777" w:rsidR="00444901" w:rsidRDefault="00444901">
      <w:r>
        <w:separator/>
      </w:r>
    </w:p>
  </w:endnote>
  <w:endnote w:type="continuationSeparator" w:id="0">
    <w:p w14:paraId="46E7E8E6" w14:textId="77777777" w:rsidR="00444901" w:rsidRDefault="00444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ArialMT">
    <w:altName w:val="Arial"/>
    <w:panose1 w:val="00000000000000000000"/>
    <w:charset w:val="00"/>
    <w:family w:val="roman"/>
    <w:notTrueType/>
    <w:pitch w:val="default"/>
  </w:font>
  <w:font w:name="Cambria Math">
    <w:panose1 w:val="02040503050406030204"/>
    <w:charset w:val="EE"/>
    <w:family w:val="roman"/>
    <w:pitch w:val="variable"/>
    <w:sig w:usb0="E00006FF" w:usb1="420024FF" w:usb2="02000000" w:usb3="00000000" w:csb0="0000019F" w:csb1="00000000"/>
  </w:font>
  <w:font w:name="Republika">
    <w:altName w:val="Calibri"/>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51C15" w14:textId="29C4624D" w:rsidR="00DE5690" w:rsidRPr="001A5DC6" w:rsidRDefault="00DE5690"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1E68E9">
      <w:rPr>
        <w:rFonts w:ascii="Arial" w:hAnsi="Arial" w:cs="Arial"/>
        <w:noProof/>
        <w:sz w:val="18"/>
        <w:szCs w:val="18"/>
      </w:rPr>
      <w:t>19</w:t>
    </w:r>
    <w:r w:rsidRPr="001A5DC6">
      <w:rPr>
        <w:rFonts w:ascii="Arial" w:hAnsi="Arial" w:cs="Arial"/>
        <w:sz w:val="18"/>
        <w:szCs w:val="18"/>
      </w:rPr>
      <w:fldChar w:fldCharType="end"/>
    </w:r>
  </w:p>
  <w:p w14:paraId="20D2B247" w14:textId="77777777" w:rsidR="00C66A28" w:rsidRDefault="00C66A28"/>
  <w:p w14:paraId="731BDDA5" w14:textId="77777777" w:rsidR="00C66A28" w:rsidRDefault="00C66A2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8391E" w14:textId="53268B3E" w:rsidR="00DE5690" w:rsidRPr="001A5DC6" w:rsidRDefault="00DE5690" w:rsidP="000916BC">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1E68E9">
      <w:rPr>
        <w:rFonts w:ascii="Arial" w:hAnsi="Arial" w:cs="Arial"/>
        <w:noProof/>
        <w:sz w:val="18"/>
        <w:szCs w:val="18"/>
      </w:rPr>
      <w:t>1</w:t>
    </w:r>
    <w:r w:rsidRPr="001A5DC6">
      <w:rPr>
        <w:rFonts w:ascii="Arial" w:hAnsi="Arial" w:cs="Arial"/>
        <w:sz w:val="18"/>
        <w:szCs w:val="18"/>
      </w:rPr>
      <w:fldChar w:fldCharType="end"/>
    </w:r>
  </w:p>
  <w:p w14:paraId="1D7380B5" w14:textId="77777777" w:rsidR="00C66A28" w:rsidRDefault="00C66A28"/>
  <w:p w14:paraId="34CEFEE4" w14:textId="77777777" w:rsidR="00C66A28" w:rsidRDefault="00C66A2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EF123" w14:textId="3318ACF9" w:rsidR="00DE5690" w:rsidRPr="001A5DC6" w:rsidRDefault="00DE5690"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1E68E9">
      <w:rPr>
        <w:rFonts w:ascii="Arial" w:hAnsi="Arial" w:cs="Arial"/>
        <w:noProof/>
        <w:sz w:val="18"/>
        <w:szCs w:val="18"/>
      </w:rPr>
      <w:t>48</w:t>
    </w:r>
    <w:r w:rsidRPr="001A5DC6">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AE5E7" w14:textId="77777777" w:rsidR="00DE5690" w:rsidRPr="001A5DC6" w:rsidRDefault="00DE5690"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20</w:t>
    </w:r>
    <w:r w:rsidRPr="001A5DC6">
      <w:rP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D6A8A" w14:textId="77777777" w:rsidR="00DE5690" w:rsidRPr="001A5DC6" w:rsidRDefault="00DE5690"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52</w:t>
    </w:r>
    <w:r w:rsidRPr="001A5DC6">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D3D98" w14:textId="03B7937F" w:rsidR="00DE5690" w:rsidRPr="001A5DC6" w:rsidRDefault="00DE5690"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1E68E9">
      <w:rPr>
        <w:rFonts w:ascii="Arial" w:hAnsi="Arial" w:cs="Arial"/>
        <w:noProof/>
        <w:sz w:val="18"/>
        <w:szCs w:val="18"/>
      </w:rPr>
      <w:t>49</w:t>
    </w:r>
    <w:r w:rsidRPr="001A5DC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D7578" w14:textId="77777777" w:rsidR="00444901" w:rsidRDefault="00444901">
      <w:r>
        <w:separator/>
      </w:r>
    </w:p>
  </w:footnote>
  <w:footnote w:type="continuationSeparator" w:id="0">
    <w:p w14:paraId="67F4B022" w14:textId="77777777" w:rsidR="00444901" w:rsidRDefault="00444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7683A" w14:textId="77777777" w:rsidR="00270CBF" w:rsidRPr="00301095" w:rsidRDefault="00270CBF" w:rsidP="00270CBF">
    <w:pPr>
      <w:tabs>
        <w:tab w:val="left" w:pos="5112"/>
      </w:tabs>
      <w:ind w:left="708"/>
      <w:rPr>
        <w:rFonts w:ascii="Republika" w:hAnsi="Republika" w:cs="Arial"/>
        <w:sz w:val="22"/>
        <w:szCs w:val="22"/>
        <w:lang w:val="pl-PL" w:eastAsia="en-US"/>
      </w:rPr>
    </w:pPr>
    <w:r w:rsidRPr="00270CBF">
      <w:rPr>
        <w:rFonts w:ascii="Arial" w:hAnsi="Arial"/>
        <w:noProof/>
        <w:sz w:val="20"/>
        <w:lang w:val="en-US" w:eastAsia="en-US"/>
      </w:rPr>
      <w:drawing>
        <wp:anchor distT="0" distB="0" distL="114300" distR="114300" simplePos="0" relativeHeight="251659264" behindDoc="0" locked="0" layoutInCell="1" allowOverlap="1" wp14:anchorId="1EEFA98D" wp14:editId="5BB36B9C">
          <wp:simplePos x="0" y="0"/>
          <wp:positionH relativeFrom="margin">
            <wp:align>left</wp:align>
          </wp:positionH>
          <wp:positionV relativeFrom="paragraph">
            <wp:posOffset>6985</wp:posOffset>
          </wp:positionV>
          <wp:extent cx="285750" cy="358775"/>
          <wp:effectExtent l="0" t="0" r="0" b="3175"/>
          <wp:wrapSquare wrapText="bothSides"/>
          <wp:docPr id="25"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587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01095">
      <w:rPr>
        <w:rFonts w:ascii="Republika" w:hAnsi="Republika" w:cs="Arial"/>
        <w:sz w:val="22"/>
        <w:szCs w:val="22"/>
        <w:lang w:val="pl-PL" w:eastAsia="en-US"/>
      </w:rPr>
      <w:t>REPUBLIKA SLOVENIJA</w:t>
    </w:r>
  </w:p>
  <w:p w14:paraId="1ED6510A" w14:textId="77777777" w:rsidR="00270CBF" w:rsidRPr="00301095" w:rsidRDefault="00270CBF" w:rsidP="00270CBF">
    <w:pPr>
      <w:tabs>
        <w:tab w:val="left" w:pos="5112"/>
      </w:tabs>
      <w:ind w:left="708"/>
      <w:rPr>
        <w:rFonts w:ascii="Arial" w:hAnsi="Arial" w:cs="Arial"/>
        <w:b/>
        <w:bCs/>
        <w:sz w:val="22"/>
        <w:szCs w:val="22"/>
        <w:lang w:val="pl-PL" w:eastAsia="en-US"/>
      </w:rPr>
    </w:pPr>
    <w:r w:rsidRPr="00301095">
      <w:rPr>
        <w:rFonts w:ascii="Arial" w:hAnsi="Arial" w:cs="Arial"/>
        <w:b/>
        <w:bCs/>
        <w:sz w:val="22"/>
        <w:szCs w:val="22"/>
        <w:lang w:val="pl-PL" w:eastAsia="en-US"/>
      </w:rPr>
      <w:t>MINISTRSTVO ZA INFRASTRUKTURO IN ENERGETIKO</w:t>
    </w:r>
  </w:p>
  <w:p w14:paraId="46A56830" w14:textId="77777777" w:rsidR="00DE5690" w:rsidRPr="00390987" w:rsidRDefault="00DE5690" w:rsidP="00270CBF">
    <w:pPr>
      <w:pStyle w:val="Glava"/>
      <w:tabs>
        <w:tab w:val="left" w:pos="5112"/>
      </w:tabs>
      <w:ind w:left="1416"/>
      <w:rPr>
        <w:rFonts w:cs="Arial"/>
        <w:sz w:val="16"/>
      </w:rPr>
    </w:pPr>
    <w:r w:rsidRPr="00390987">
      <w:rPr>
        <w:rFonts w:cs="Arial"/>
        <w:sz w:val="16"/>
      </w:rPr>
      <w:tab/>
    </w:r>
    <w:r>
      <w:rPr>
        <w:rFonts w:cs="Arial"/>
        <w:sz w:val="16"/>
      </w:rPr>
      <w:tab/>
    </w:r>
    <w:r>
      <w:rPr>
        <w:rFonts w:cs="Arial"/>
        <w:sz w:val="16"/>
      </w:rPr>
      <w:tab/>
    </w:r>
  </w:p>
  <w:p w14:paraId="5AE0B3C4" w14:textId="02E19B9C" w:rsidR="00DE5690" w:rsidRPr="00EF3EAE" w:rsidRDefault="00DE5690" w:rsidP="00E74A6D">
    <w:pPr>
      <w:pStyle w:val="Glava"/>
      <w:tabs>
        <w:tab w:val="left" w:pos="5112"/>
      </w:tabs>
      <w:spacing w:before="120" w:line="240" w:lineRule="exact"/>
      <w:rPr>
        <w:rFonts w:cs="Arial"/>
        <w:sz w:val="16"/>
      </w:rPr>
    </w:pPr>
    <w:r>
      <w:rPr>
        <w:rFonts w:cs="Arial"/>
        <w:sz w:val="16"/>
      </w:rPr>
      <w:tab/>
    </w:r>
    <w:r>
      <w:rPr>
        <w:rFonts w:cs="Arial"/>
        <w:sz w:val="16"/>
      </w:rPr>
      <w:tab/>
      <w:t xml:space="preserve">                                    </w:t>
    </w:r>
    <w:r>
      <w:rPr>
        <w:rFonts w:cs="Arial"/>
        <w:b/>
        <w:noProof/>
        <w:szCs w:val="20"/>
      </w:rPr>
      <w:t xml:space="preserve">  </w:t>
    </w:r>
  </w:p>
  <w:p w14:paraId="795D486E" w14:textId="0A3AE677" w:rsidR="00DE5690" w:rsidRDefault="00DE5690" w:rsidP="00E74A6D">
    <w:pPr>
      <w:pStyle w:val="Glava"/>
      <w:tabs>
        <w:tab w:val="left" w:pos="5112"/>
      </w:tabs>
      <w:spacing w:before="120" w:line="240" w:lineRule="exact"/>
      <w:rPr>
        <w:rFonts w:cs="Arial"/>
        <w:sz w:val="16"/>
      </w:rPr>
    </w:pPr>
  </w:p>
  <w:p w14:paraId="0AB0A930" w14:textId="1C3B93EC" w:rsidR="00DE5690" w:rsidRDefault="00DE5690" w:rsidP="00E74A6D">
    <w:pPr>
      <w:pStyle w:val="Glava"/>
      <w:tabs>
        <w:tab w:val="left" w:pos="5112"/>
      </w:tabs>
      <w:spacing w:before="120" w:line="240" w:lineRule="exact"/>
      <w:rPr>
        <w:rFonts w:cs="Arial"/>
        <w:sz w:val="16"/>
      </w:rPr>
    </w:pPr>
  </w:p>
  <w:p w14:paraId="3657486A" w14:textId="77777777" w:rsidR="00DE5690" w:rsidRPr="008F3500" w:rsidRDefault="00DE5690" w:rsidP="00E74A6D">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p w14:paraId="4D81EA44" w14:textId="77777777" w:rsidR="00DE5690" w:rsidRDefault="00DE5690" w:rsidP="00642A3D">
    <w:pPr>
      <w:pStyle w:val="Glava"/>
      <w:tabs>
        <w:tab w:val="left" w:pos="1440"/>
      </w:tabs>
      <w:spacing w:before="120" w:line="240" w:lineRule="exact"/>
      <w:rPr>
        <w:rFonts w:cs="Arial"/>
        <w:sz w:val="16"/>
      </w:rPr>
    </w:pPr>
  </w:p>
  <w:p w14:paraId="7F7BCA38" w14:textId="77777777" w:rsidR="00C66A28" w:rsidRDefault="00C66A28"/>
  <w:p w14:paraId="099BF549" w14:textId="77777777" w:rsidR="00C66A28" w:rsidRDefault="00C66A2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20082" w14:textId="77777777" w:rsidR="00DE5690" w:rsidRPr="00110CBD" w:rsidRDefault="00DE5690" w:rsidP="006174BF">
    <w:pPr>
      <w:pStyle w:val="Glava"/>
      <w:spacing w:line="240" w:lineRule="exact"/>
      <w:rPr>
        <w:rFonts w:ascii="Republika" w:hAnsi="Republika"/>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2626C" w14:textId="77777777" w:rsidR="00DE5690" w:rsidRDefault="00DE5690" w:rsidP="00683CE7">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A77BE" w14:textId="77777777" w:rsidR="00DE5690" w:rsidRDefault="00DE5690" w:rsidP="00642A3D">
    <w:pPr>
      <w:pStyle w:val="Glava"/>
      <w:tabs>
        <w:tab w:val="left" w:pos="1440"/>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7"/>
    <w:multiLevelType w:val="multilevel"/>
    <w:tmpl w:val="6FDCAFC4"/>
    <w:name w:val="WWNum8"/>
    <w:lvl w:ilvl="0">
      <w:start w:val="1"/>
      <w:numFmt w:val="decimal"/>
      <w:lvlText w:val="%1."/>
      <w:lvlJc w:val="left"/>
      <w:pPr>
        <w:tabs>
          <w:tab w:val="num" w:pos="-360"/>
        </w:tabs>
        <w:ind w:left="360" w:hanging="360"/>
      </w:pPr>
    </w:lvl>
    <w:lvl w:ilvl="1">
      <w:start w:val="1"/>
      <w:numFmt w:val="decimal"/>
      <w:lvlText w:val="%2."/>
      <w:lvlJc w:val="left"/>
      <w:pPr>
        <w:tabs>
          <w:tab w:val="num" w:pos="-360"/>
        </w:tabs>
        <w:ind w:left="1080" w:hanging="360"/>
      </w:pPr>
    </w:lvl>
    <w:lvl w:ilvl="2">
      <w:start w:val="1"/>
      <w:numFmt w:val="lowerRoman"/>
      <w:lvlText w:val="%2.%3."/>
      <w:lvlJc w:val="right"/>
      <w:pPr>
        <w:tabs>
          <w:tab w:val="num" w:pos="-360"/>
        </w:tabs>
        <w:ind w:left="1800" w:hanging="180"/>
      </w:pPr>
    </w:lvl>
    <w:lvl w:ilvl="3">
      <w:start w:val="1"/>
      <w:numFmt w:val="decimal"/>
      <w:lvlText w:val="%2.%3.%4."/>
      <w:lvlJc w:val="left"/>
      <w:pPr>
        <w:tabs>
          <w:tab w:val="num" w:pos="-360"/>
        </w:tabs>
        <w:ind w:left="2520" w:hanging="360"/>
      </w:pPr>
    </w:lvl>
    <w:lvl w:ilvl="4">
      <w:start w:val="1"/>
      <w:numFmt w:val="lowerLetter"/>
      <w:lvlText w:val="%2.%3.%4.%5."/>
      <w:lvlJc w:val="left"/>
      <w:pPr>
        <w:tabs>
          <w:tab w:val="num" w:pos="-360"/>
        </w:tabs>
        <w:ind w:left="3240" w:hanging="360"/>
      </w:pPr>
    </w:lvl>
    <w:lvl w:ilvl="5">
      <w:start w:val="1"/>
      <w:numFmt w:val="lowerRoman"/>
      <w:lvlText w:val="%2.%3.%4.%5.%6."/>
      <w:lvlJc w:val="right"/>
      <w:pPr>
        <w:tabs>
          <w:tab w:val="num" w:pos="-360"/>
        </w:tabs>
        <w:ind w:left="3960" w:hanging="180"/>
      </w:pPr>
    </w:lvl>
    <w:lvl w:ilvl="6">
      <w:start w:val="1"/>
      <w:numFmt w:val="decimal"/>
      <w:lvlText w:val="%2.%3.%4.%5.%6.%7."/>
      <w:lvlJc w:val="left"/>
      <w:pPr>
        <w:tabs>
          <w:tab w:val="num" w:pos="-360"/>
        </w:tabs>
        <w:ind w:left="4680" w:hanging="360"/>
      </w:pPr>
    </w:lvl>
    <w:lvl w:ilvl="7">
      <w:start w:val="1"/>
      <w:numFmt w:val="lowerLetter"/>
      <w:lvlText w:val="%2.%3.%4.%5.%6.%7.%8."/>
      <w:lvlJc w:val="left"/>
      <w:pPr>
        <w:tabs>
          <w:tab w:val="num" w:pos="-360"/>
        </w:tabs>
        <w:ind w:left="5400" w:hanging="360"/>
      </w:pPr>
    </w:lvl>
    <w:lvl w:ilvl="8">
      <w:start w:val="1"/>
      <w:numFmt w:val="lowerRoman"/>
      <w:lvlText w:val="%2.%3.%4.%5.%6.%7.%8.%9."/>
      <w:lvlJc w:val="right"/>
      <w:pPr>
        <w:tabs>
          <w:tab w:val="num" w:pos="-360"/>
        </w:tabs>
        <w:ind w:left="6120" w:hanging="180"/>
      </w:pPr>
    </w:lvl>
  </w:abstractNum>
  <w:abstractNum w:abstractNumId="3"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11"/>
    <w:multiLevelType w:val="multilevel"/>
    <w:tmpl w:val="00000011"/>
    <w:name w:val="WW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2744E2D"/>
    <w:multiLevelType w:val="hybridMultilevel"/>
    <w:tmpl w:val="196CA242"/>
    <w:lvl w:ilvl="0" w:tplc="0DCA515A">
      <w:numFmt w:val="bullet"/>
      <w:lvlText w:val="-"/>
      <w:lvlJc w:val="left"/>
      <w:pPr>
        <w:ind w:left="360" w:hanging="360"/>
      </w:pPr>
      <w:rPr>
        <w:rFonts w:ascii="Arial" w:eastAsia="Times New Roman" w:hAnsi="Arial" w:cs="Arial" w:hint="default"/>
        <w:b/>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02786824"/>
    <w:multiLevelType w:val="hybridMultilevel"/>
    <w:tmpl w:val="0150B9FA"/>
    <w:lvl w:ilvl="0" w:tplc="31F84CAA">
      <w:start w:val="1"/>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47101C7"/>
    <w:multiLevelType w:val="hybridMultilevel"/>
    <w:tmpl w:val="A93868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83C0B9C"/>
    <w:multiLevelType w:val="hybridMultilevel"/>
    <w:tmpl w:val="0F70AE16"/>
    <w:lvl w:ilvl="0" w:tplc="38AA3FE8">
      <w:start w:val="1"/>
      <w:numFmt w:val="bullet"/>
      <w:lvlText w:val="-"/>
      <w:lvlJc w:val="left"/>
      <w:pPr>
        <w:ind w:left="720" w:hanging="360"/>
      </w:pPr>
      <w:rPr>
        <w:rFonts w:ascii="SimSun" w:eastAsia="SimSun" w:hAnsi="SimSun" w:hint="eastAsia"/>
        <w:b/>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89D104C"/>
    <w:multiLevelType w:val="hybridMultilevel"/>
    <w:tmpl w:val="B87856A0"/>
    <w:lvl w:ilvl="0" w:tplc="04240001">
      <w:start w:val="1"/>
      <w:numFmt w:val="bullet"/>
      <w:lvlText w:val=""/>
      <w:lvlJc w:val="left"/>
      <w:pPr>
        <w:ind w:left="720" w:hanging="360"/>
      </w:pPr>
      <w:rPr>
        <w:rFonts w:ascii="Symbol" w:hAnsi="Symbol" w:hint="default"/>
      </w:rPr>
    </w:lvl>
    <w:lvl w:ilvl="1" w:tplc="0DCA515A">
      <w:numFmt w:val="bullet"/>
      <w:lvlText w:val="-"/>
      <w:lvlJc w:val="left"/>
      <w:pPr>
        <w:ind w:left="1440" w:hanging="360"/>
      </w:pPr>
      <w:rPr>
        <w:rFonts w:ascii="Arial" w:eastAsia="Times New Roman" w:hAnsi="Arial" w:cs="Arial" w:hint="default"/>
      </w:rPr>
    </w:lvl>
    <w:lvl w:ilvl="2" w:tplc="8DA22B5C">
      <w:numFmt w:val="bullet"/>
      <w:lvlText w:val="•"/>
      <w:lvlJc w:val="left"/>
      <w:pPr>
        <w:ind w:left="2505" w:hanging="705"/>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0B0E52E4"/>
    <w:multiLevelType w:val="hybridMultilevel"/>
    <w:tmpl w:val="53A6720E"/>
    <w:lvl w:ilvl="0" w:tplc="84763F9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5F74F65"/>
    <w:multiLevelType w:val="hybridMultilevel"/>
    <w:tmpl w:val="DB3066D6"/>
    <w:lvl w:ilvl="0" w:tplc="84C2AA2C">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16CC526B"/>
    <w:multiLevelType w:val="hybridMultilevel"/>
    <w:tmpl w:val="A4AE55C0"/>
    <w:lvl w:ilvl="0" w:tplc="F8F0BC6A">
      <w:numFmt w:val="bullet"/>
      <w:lvlText w:val="-"/>
      <w:lvlJc w:val="left"/>
      <w:pPr>
        <w:ind w:left="360" w:hanging="360"/>
      </w:pPr>
      <w:rPr>
        <w:rFonts w:ascii="Arial" w:eastAsia="Calibri"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6E03D0C"/>
    <w:multiLevelType w:val="hybridMultilevel"/>
    <w:tmpl w:val="535C51A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A6C6A44"/>
    <w:multiLevelType w:val="hybridMultilevel"/>
    <w:tmpl w:val="E50A77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2" w15:restartNumberingAfterBreak="0">
    <w:nsid w:val="1C9C4863"/>
    <w:multiLevelType w:val="hybridMultilevel"/>
    <w:tmpl w:val="9454F0C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3BC13AC"/>
    <w:multiLevelType w:val="multilevel"/>
    <w:tmpl w:val="00000007"/>
    <w:styleLink w:val="Trenutniseznam1"/>
    <w:lvl w:ilvl="0">
      <w:start w:val="1"/>
      <w:numFmt w:val="lowerLetter"/>
      <w:lvlText w:val="%1)"/>
      <w:lvlJc w:val="left"/>
      <w:pPr>
        <w:tabs>
          <w:tab w:val="num" w:pos="-360"/>
        </w:tabs>
        <w:ind w:left="360" w:hanging="360"/>
      </w:pPr>
    </w:lvl>
    <w:lvl w:ilvl="1">
      <w:start w:val="1"/>
      <w:numFmt w:val="decimal"/>
      <w:lvlText w:val="%2."/>
      <w:lvlJc w:val="left"/>
      <w:pPr>
        <w:tabs>
          <w:tab w:val="num" w:pos="-360"/>
        </w:tabs>
        <w:ind w:left="1080" w:hanging="360"/>
      </w:pPr>
    </w:lvl>
    <w:lvl w:ilvl="2">
      <w:start w:val="1"/>
      <w:numFmt w:val="lowerRoman"/>
      <w:lvlText w:val="%2.%3."/>
      <w:lvlJc w:val="right"/>
      <w:pPr>
        <w:tabs>
          <w:tab w:val="num" w:pos="-360"/>
        </w:tabs>
        <w:ind w:left="1800" w:hanging="180"/>
      </w:pPr>
    </w:lvl>
    <w:lvl w:ilvl="3">
      <w:start w:val="1"/>
      <w:numFmt w:val="decimal"/>
      <w:lvlText w:val="%2.%3.%4."/>
      <w:lvlJc w:val="left"/>
      <w:pPr>
        <w:tabs>
          <w:tab w:val="num" w:pos="-360"/>
        </w:tabs>
        <w:ind w:left="2520" w:hanging="360"/>
      </w:pPr>
    </w:lvl>
    <w:lvl w:ilvl="4">
      <w:start w:val="1"/>
      <w:numFmt w:val="lowerLetter"/>
      <w:lvlText w:val="%2.%3.%4.%5."/>
      <w:lvlJc w:val="left"/>
      <w:pPr>
        <w:tabs>
          <w:tab w:val="num" w:pos="-360"/>
        </w:tabs>
        <w:ind w:left="3240" w:hanging="360"/>
      </w:pPr>
    </w:lvl>
    <w:lvl w:ilvl="5">
      <w:start w:val="1"/>
      <w:numFmt w:val="lowerRoman"/>
      <w:lvlText w:val="%2.%3.%4.%5.%6."/>
      <w:lvlJc w:val="right"/>
      <w:pPr>
        <w:tabs>
          <w:tab w:val="num" w:pos="-360"/>
        </w:tabs>
        <w:ind w:left="3960" w:hanging="180"/>
      </w:pPr>
    </w:lvl>
    <w:lvl w:ilvl="6">
      <w:start w:val="1"/>
      <w:numFmt w:val="decimal"/>
      <w:lvlText w:val="%2.%3.%4.%5.%6.%7."/>
      <w:lvlJc w:val="left"/>
      <w:pPr>
        <w:tabs>
          <w:tab w:val="num" w:pos="-360"/>
        </w:tabs>
        <w:ind w:left="4680" w:hanging="360"/>
      </w:pPr>
    </w:lvl>
    <w:lvl w:ilvl="7">
      <w:start w:val="1"/>
      <w:numFmt w:val="lowerLetter"/>
      <w:lvlText w:val="%2.%3.%4.%5.%6.%7.%8."/>
      <w:lvlJc w:val="left"/>
      <w:pPr>
        <w:tabs>
          <w:tab w:val="num" w:pos="-360"/>
        </w:tabs>
        <w:ind w:left="5400" w:hanging="360"/>
      </w:pPr>
    </w:lvl>
    <w:lvl w:ilvl="8">
      <w:start w:val="1"/>
      <w:numFmt w:val="lowerRoman"/>
      <w:lvlText w:val="%2.%3.%4.%5.%6.%7.%8.%9."/>
      <w:lvlJc w:val="right"/>
      <w:pPr>
        <w:tabs>
          <w:tab w:val="num" w:pos="-360"/>
        </w:tabs>
        <w:ind w:left="6120" w:hanging="180"/>
      </w:pPr>
    </w:lvl>
  </w:abstractNum>
  <w:abstractNum w:abstractNumId="25" w15:restartNumberingAfterBreak="0">
    <w:nsid w:val="245C1DCF"/>
    <w:multiLevelType w:val="hybridMultilevel"/>
    <w:tmpl w:val="FA5665D6"/>
    <w:lvl w:ilvl="0" w:tplc="FAE6F0E4">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66C37BD"/>
    <w:multiLevelType w:val="hybridMultilevel"/>
    <w:tmpl w:val="291A4798"/>
    <w:lvl w:ilvl="0" w:tplc="38AA3FE8">
      <w:start w:val="1"/>
      <w:numFmt w:val="bullet"/>
      <w:lvlText w:val="-"/>
      <w:lvlJc w:val="left"/>
      <w:pPr>
        <w:ind w:left="706" w:hanging="360"/>
      </w:pPr>
      <w:rPr>
        <w:rFonts w:ascii="SimSun" w:eastAsia="SimSun" w:hAnsi="SimSun" w:hint="eastAsia"/>
        <w:b/>
      </w:rPr>
    </w:lvl>
    <w:lvl w:ilvl="1" w:tplc="04240003" w:tentative="1">
      <w:start w:val="1"/>
      <w:numFmt w:val="bullet"/>
      <w:lvlText w:val="o"/>
      <w:lvlJc w:val="left"/>
      <w:pPr>
        <w:ind w:left="1426" w:hanging="360"/>
      </w:pPr>
      <w:rPr>
        <w:rFonts w:ascii="Courier New" w:hAnsi="Courier New" w:cs="Courier New" w:hint="default"/>
      </w:rPr>
    </w:lvl>
    <w:lvl w:ilvl="2" w:tplc="04240005" w:tentative="1">
      <w:start w:val="1"/>
      <w:numFmt w:val="bullet"/>
      <w:lvlText w:val=""/>
      <w:lvlJc w:val="left"/>
      <w:pPr>
        <w:ind w:left="2146" w:hanging="360"/>
      </w:pPr>
      <w:rPr>
        <w:rFonts w:ascii="Wingdings" w:hAnsi="Wingdings" w:hint="default"/>
      </w:rPr>
    </w:lvl>
    <w:lvl w:ilvl="3" w:tplc="04240001" w:tentative="1">
      <w:start w:val="1"/>
      <w:numFmt w:val="bullet"/>
      <w:lvlText w:val=""/>
      <w:lvlJc w:val="left"/>
      <w:pPr>
        <w:ind w:left="2866" w:hanging="360"/>
      </w:pPr>
      <w:rPr>
        <w:rFonts w:ascii="Symbol" w:hAnsi="Symbol" w:hint="default"/>
      </w:rPr>
    </w:lvl>
    <w:lvl w:ilvl="4" w:tplc="04240003" w:tentative="1">
      <w:start w:val="1"/>
      <w:numFmt w:val="bullet"/>
      <w:lvlText w:val="o"/>
      <w:lvlJc w:val="left"/>
      <w:pPr>
        <w:ind w:left="3586" w:hanging="360"/>
      </w:pPr>
      <w:rPr>
        <w:rFonts w:ascii="Courier New" w:hAnsi="Courier New" w:cs="Courier New" w:hint="default"/>
      </w:rPr>
    </w:lvl>
    <w:lvl w:ilvl="5" w:tplc="04240005" w:tentative="1">
      <w:start w:val="1"/>
      <w:numFmt w:val="bullet"/>
      <w:lvlText w:val=""/>
      <w:lvlJc w:val="left"/>
      <w:pPr>
        <w:ind w:left="4306" w:hanging="360"/>
      </w:pPr>
      <w:rPr>
        <w:rFonts w:ascii="Wingdings" w:hAnsi="Wingdings" w:hint="default"/>
      </w:rPr>
    </w:lvl>
    <w:lvl w:ilvl="6" w:tplc="04240001" w:tentative="1">
      <w:start w:val="1"/>
      <w:numFmt w:val="bullet"/>
      <w:lvlText w:val=""/>
      <w:lvlJc w:val="left"/>
      <w:pPr>
        <w:ind w:left="5026" w:hanging="360"/>
      </w:pPr>
      <w:rPr>
        <w:rFonts w:ascii="Symbol" w:hAnsi="Symbol" w:hint="default"/>
      </w:rPr>
    </w:lvl>
    <w:lvl w:ilvl="7" w:tplc="04240003" w:tentative="1">
      <w:start w:val="1"/>
      <w:numFmt w:val="bullet"/>
      <w:lvlText w:val="o"/>
      <w:lvlJc w:val="left"/>
      <w:pPr>
        <w:ind w:left="5746" w:hanging="360"/>
      </w:pPr>
      <w:rPr>
        <w:rFonts w:ascii="Courier New" w:hAnsi="Courier New" w:cs="Courier New" w:hint="default"/>
      </w:rPr>
    </w:lvl>
    <w:lvl w:ilvl="8" w:tplc="04240005" w:tentative="1">
      <w:start w:val="1"/>
      <w:numFmt w:val="bullet"/>
      <w:lvlText w:val=""/>
      <w:lvlJc w:val="left"/>
      <w:pPr>
        <w:ind w:left="6466" w:hanging="360"/>
      </w:pPr>
      <w:rPr>
        <w:rFonts w:ascii="Wingdings" w:hAnsi="Wingdings" w:hint="default"/>
      </w:rPr>
    </w:lvl>
  </w:abstractNum>
  <w:abstractNum w:abstractNumId="27" w15:restartNumberingAfterBreak="0">
    <w:nsid w:val="2C5C780E"/>
    <w:multiLevelType w:val="hybridMultilevel"/>
    <w:tmpl w:val="E89AE634"/>
    <w:name w:val="WWNum82"/>
    <w:lvl w:ilvl="0" w:tplc="84763F9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1C45F83"/>
    <w:multiLevelType w:val="hybridMultilevel"/>
    <w:tmpl w:val="74181ADA"/>
    <w:lvl w:ilvl="0" w:tplc="38AA3FE8">
      <w:start w:val="1"/>
      <w:numFmt w:val="bullet"/>
      <w:lvlText w:val="-"/>
      <w:lvlJc w:val="left"/>
      <w:pPr>
        <w:ind w:left="360" w:hanging="360"/>
      </w:pPr>
      <w:rPr>
        <w:rFonts w:ascii="SimSun" w:eastAsia="SimSun" w:hAnsi="SimSun" w:hint="eastAsia"/>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30"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8DB642D"/>
    <w:multiLevelType w:val="hybridMultilevel"/>
    <w:tmpl w:val="AA8AF6D8"/>
    <w:lvl w:ilvl="0" w:tplc="38AA3FE8">
      <w:start w:val="1"/>
      <w:numFmt w:val="bullet"/>
      <w:lvlText w:val="-"/>
      <w:lvlJc w:val="left"/>
      <w:pPr>
        <w:ind w:left="720" w:hanging="360"/>
      </w:pPr>
      <w:rPr>
        <w:rFonts w:ascii="SimSun" w:eastAsia="SimSun" w:hAnsi="SimSun" w:hint="eastAsia"/>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4" w15:restartNumberingAfterBreak="0">
    <w:nsid w:val="3E976C54"/>
    <w:multiLevelType w:val="hybridMultilevel"/>
    <w:tmpl w:val="1E76E608"/>
    <w:lvl w:ilvl="0" w:tplc="38AA3FE8">
      <w:start w:val="1"/>
      <w:numFmt w:val="bullet"/>
      <w:lvlText w:val="-"/>
      <w:lvlJc w:val="left"/>
      <w:pPr>
        <w:ind w:left="840" w:hanging="420"/>
      </w:pPr>
      <w:rPr>
        <w:rFonts w:ascii="SimSun" w:eastAsia="SimSun" w:hAnsi="SimSun" w:hint="eastAsia"/>
        <w:b/>
      </w:rPr>
    </w:lvl>
    <w:lvl w:ilvl="1" w:tplc="FFFFFFFF" w:tentative="1">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35" w15:restartNumberingAfterBreak="0">
    <w:nsid w:val="3F4B6145"/>
    <w:multiLevelType w:val="hybridMultilevel"/>
    <w:tmpl w:val="C7907C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2091DD9"/>
    <w:multiLevelType w:val="hybridMultilevel"/>
    <w:tmpl w:val="55FAB450"/>
    <w:lvl w:ilvl="0" w:tplc="84763F96">
      <w:start w:val="1"/>
      <w:numFmt w:val="bullet"/>
      <w:lvlText w:val=""/>
      <w:lvlJc w:val="left"/>
      <w:pPr>
        <w:ind w:left="360" w:hanging="360"/>
      </w:pPr>
      <w:rPr>
        <w:rFonts w:ascii="Symbol" w:hAnsi="Symbol"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42E750AC"/>
    <w:multiLevelType w:val="multilevel"/>
    <w:tmpl w:val="7736BA82"/>
    <w:lvl w:ilvl="0">
      <w:start w:val="1"/>
      <w:numFmt w:val="decimal"/>
      <w:lvlText w:val="%1. člen"/>
      <w:lvlJc w:val="center"/>
      <w:pPr>
        <w:tabs>
          <w:tab w:val="num" w:pos="648"/>
        </w:tabs>
        <w:ind w:firstLine="288"/>
      </w:pPr>
      <w:rPr>
        <w:rFonts w:ascii="Arial" w:hAnsi="Arial" w:cs="Arial" w:hint="default"/>
        <w:b w:val="0"/>
        <w:bCs/>
        <w:i w:val="0"/>
        <w:color w:val="auto"/>
        <w:sz w:val="20"/>
        <w:szCs w:val="20"/>
      </w:rPr>
    </w:lvl>
    <w:lvl w:ilvl="1">
      <w:start w:val="1"/>
      <w:numFmt w:val="decimalZero"/>
      <w:isLgl/>
      <w:lvlText w:val="%1.%2. odsek"/>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38" w15:restartNumberingAfterBreak="0">
    <w:nsid w:val="457B4A21"/>
    <w:multiLevelType w:val="hybridMultilevel"/>
    <w:tmpl w:val="F11C7124"/>
    <w:lvl w:ilvl="0" w:tplc="38AA3FE8">
      <w:start w:val="1"/>
      <w:numFmt w:val="bullet"/>
      <w:lvlText w:val="-"/>
      <w:lvlJc w:val="left"/>
      <w:pPr>
        <w:ind w:left="360" w:hanging="360"/>
      </w:pPr>
      <w:rPr>
        <w:rFonts w:ascii="SimSun" w:eastAsia="SimSun" w:hAnsi="SimSun" w:hint="eastAsia"/>
        <w:b/>
      </w:rPr>
    </w:lvl>
    <w:lvl w:ilvl="1" w:tplc="FFFFFFFF">
      <w:numFmt w:val="bullet"/>
      <w:lvlText w:val="−"/>
      <w:lvlJc w:val="left"/>
      <w:pPr>
        <w:ind w:left="1080" w:hanging="360"/>
      </w:pPr>
      <w:rPr>
        <w:rFonts w:ascii="Arial" w:eastAsia="Times New Roman" w:hAnsi="Arial" w:cs="Aria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46A72C6A"/>
    <w:multiLevelType w:val="hybridMultilevel"/>
    <w:tmpl w:val="F782DEA6"/>
    <w:lvl w:ilvl="0" w:tplc="84C2AA2C">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0"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2PODNASLOV"/>
      <w:lvlText w:val="%1.%2"/>
      <w:lvlJc w:val="left"/>
      <w:pPr>
        <w:ind w:left="567" w:hanging="567"/>
      </w:pPr>
    </w:lvl>
    <w:lvl w:ilvl="2">
      <w:start w:val="1"/>
      <w:numFmt w:val="decimal"/>
      <w:pStyle w:val="SPK3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CB6236C"/>
    <w:multiLevelType w:val="hybridMultilevel"/>
    <w:tmpl w:val="E4B202A4"/>
    <w:lvl w:ilvl="0" w:tplc="84763F96">
      <w:start w:val="1"/>
      <w:numFmt w:val="bullet"/>
      <w:lvlText w:val=""/>
      <w:lvlJc w:val="left"/>
      <w:pPr>
        <w:tabs>
          <w:tab w:val="num" w:pos="454"/>
        </w:tabs>
        <w:ind w:left="454" w:hanging="454"/>
      </w:pPr>
      <w:rPr>
        <w:rFonts w:ascii="Symbol" w:hAnsi="Symbol" w:hint="default"/>
        <w:b/>
        <w:i w:val="0"/>
        <w:sz w:val="16"/>
        <w:szCs w:val="16"/>
      </w:rPr>
    </w:lvl>
    <w:lvl w:ilvl="1" w:tplc="04240003" w:tentative="1">
      <w:start w:val="1"/>
      <w:numFmt w:val="bullet"/>
      <w:lvlText w:val="o"/>
      <w:lvlJc w:val="left"/>
      <w:pPr>
        <w:ind w:left="360" w:hanging="360"/>
      </w:pPr>
      <w:rPr>
        <w:rFonts w:ascii="Courier New" w:hAnsi="Courier New" w:cs="Courier New" w:hint="default"/>
      </w:rPr>
    </w:lvl>
    <w:lvl w:ilvl="2" w:tplc="04240005" w:tentative="1">
      <w:start w:val="1"/>
      <w:numFmt w:val="bullet"/>
      <w:lvlText w:val=""/>
      <w:lvlJc w:val="left"/>
      <w:pPr>
        <w:ind w:left="1080" w:hanging="360"/>
      </w:pPr>
      <w:rPr>
        <w:rFonts w:ascii="Wingdings" w:hAnsi="Wingdings" w:hint="default"/>
      </w:rPr>
    </w:lvl>
    <w:lvl w:ilvl="3" w:tplc="04240001" w:tentative="1">
      <w:start w:val="1"/>
      <w:numFmt w:val="bullet"/>
      <w:lvlText w:val=""/>
      <w:lvlJc w:val="left"/>
      <w:pPr>
        <w:ind w:left="1800" w:hanging="360"/>
      </w:pPr>
      <w:rPr>
        <w:rFonts w:ascii="Symbol" w:hAnsi="Symbol" w:hint="default"/>
      </w:rPr>
    </w:lvl>
    <w:lvl w:ilvl="4" w:tplc="04240003" w:tentative="1">
      <w:start w:val="1"/>
      <w:numFmt w:val="bullet"/>
      <w:lvlText w:val="o"/>
      <w:lvlJc w:val="left"/>
      <w:pPr>
        <w:ind w:left="2520" w:hanging="360"/>
      </w:pPr>
      <w:rPr>
        <w:rFonts w:ascii="Courier New" w:hAnsi="Courier New" w:cs="Courier New" w:hint="default"/>
      </w:rPr>
    </w:lvl>
    <w:lvl w:ilvl="5" w:tplc="04240005" w:tentative="1">
      <w:start w:val="1"/>
      <w:numFmt w:val="bullet"/>
      <w:lvlText w:val=""/>
      <w:lvlJc w:val="left"/>
      <w:pPr>
        <w:ind w:left="3240" w:hanging="360"/>
      </w:pPr>
      <w:rPr>
        <w:rFonts w:ascii="Wingdings" w:hAnsi="Wingdings" w:hint="default"/>
      </w:rPr>
    </w:lvl>
    <w:lvl w:ilvl="6" w:tplc="04240001" w:tentative="1">
      <w:start w:val="1"/>
      <w:numFmt w:val="bullet"/>
      <w:lvlText w:val=""/>
      <w:lvlJc w:val="left"/>
      <w:pPr>
        <w:ind w:left="3960" w:hanging="360"/>
      </w:pPr>
      <w:rPr>
        <w:rFonts w:ascii="Symbol" w:hAnsi="Symbol" w:hint="default"/>
      </w:rPr>
    </w:lvl>
    <w:lvl w:ilvl="7" w:tplc="04240003" w:tentative="1">
      <w:start w:val="1"/>
      <w:numFmt w:val="bullet"/>
      <w:lvlText w:val="o"/>
      <w:lvlJc w:val="left"/>
      <w:pPr>
        <w:ind w:left="4680" w:hanging="360"/>
      </w:pPr>
      <w:rPr>
        <w:rFonts w:ascii="Courier New" w:hAnsi="Courier New" w:cs="Courier New" w:hint="default"/>
      </w:rPr>
    </w:lvl>
    <w:lvl w:ilvl="8" w:tplc="04240005" w:tentative="1">
      <w:start w:val="1"/>
      <w:numFmt w:val="bullet"/>
      <w:lvlText w:val=""/>
      <w:lvlJc w:val="left"/>
      <w:pPr>
        <w:ind w:left="5400" w:hanging="360"/>
      </w:pPr>
      <w:rPr>
        <w:rFonts w:ascii="Wingdings" w:hAnsi="Wingdings" w:hint="default"/>
      </w:rPr>
    </w:lvl>
  </w:abstractNum>
  <w:abstractNum w:abstractNumId="42"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3" w15:restartNumberingAfterBreak="0">
    <w:nsid w:val="508B1AB5"/>
    <w:multiLevelType w:val="multilevel"/>
    <w:tmpl w:val="5FBE75A6"/>
    <w:lvl w:ilvl="0">
      <w:start w:val="1"/>
      <w:numFmt w:val="bullet"/>
      <w:lvlText w:val=""/>
      <w:lvlJc w:val="left"/>
      <w:pPr>
        <w:tabs>
          <w:tab w:val="num" w:pos="360"/>
        </w:tabs>
        <w:ind w:left="360" w:hanging="360"/>
      </w:pPr>
      <w:rPr>
        <w:rFonts w:ascii="Symbol" w:hAnsi="Symbol" w:hint="default"/>
        <w:b w:val="0"/>
        <w:i w:val="0"/>
        <w:sz w:val="16"/>
        <w:szCs w:val="16"/>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cs="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cs="Courier New"/>
      </w:rPr>
    </w:lvl>
    <w:lvl w:ilvl="8">
      <w:start w:val="1"/>
      <w:numFmt w:val="bullet"/>
      <w:lvlText w:val=""/>
      <w:lvlJc w:val="left"/>
      <w:pPr>
        <w:tabs>
          <w:tab w:val="num" w:pos="6120"/>
        </w:tabs>
        <w:ind w:left="6120" w:hanging="360"/>
      </w:pPr>
      <w:rPr>
        <w:rFonts w:ascii="Wingdings" w:hAnsi="Wingdings"/>
      </w:rPr>
    </w:lvl>
  </w:abstractNum>
  <w:abstractNum w:abstractNumId="44" w15:restartNumberingAfterBreak="0">
    <w:nsid w:val="531A4FAE"/>
    <w:multiLevelType w:val="hybridMultilevel"/>
    <w:tmpl w:val="44EEEF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3DD7A89"/>
    <w:multiLevelType w:val="hybridMultilevel"/>
    <w:tmpl w:val="44BAE1B2"/>
    <w:lvl w:ilvl="0" w:tplc="84C2AA2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55A2795E"/>
    <w:multiLevelType w:val="hybridMultilevel"/>
    <w:tmpl w:val="C9AE90D0"/>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8352C93"/>
    <w:multiLevelType w:val="hybridMultilevel"/>
    <w:tmpl w:val="A448FB2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5E0B216E"/>
    <w:multiLevelType w:val="hybridMultilevel"/>
    <w:tmpl w:val="652A765C"/>
    <w:lvl w:ilvl="0" w:tplc="38AA3FE8">
      <w:start w:val="1"/>
      <w:numFmt w:val="bullet"/>
      <w:lvlText w:val="-"/>
      <w:lvlJc w:val="left"/>
      <w:pPr>
        <w:ind w:left="720" w:hanging="360"/>
      </w:pPr>
      <w:rPr>
        <w:rFonts w:ascii="SimSun" w:eastAsia="SimSun" w:hAnsi="SimSun" w:hint="eastAsia"/>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50" w15:restartNumberingAfterBreak="0">
    <w:nsid w:val="6228673E"/>
    <w:multiLevelType w:val="hybridMultilevel"/>
    <w:tmpl w:val="593A8786"/>
    <w:lvl w:ilvl="0" w:tplc="38AA3FE8">
      <w:start w:val="1"/>
      <w:numFmt w:val="bullet"/>
      <w:lvlText w:val="-"/>
      <w:lvlJc w:val="left"/>
      <w:pPr>
        <w:ind w:left="360" w:hanging="360"/>
      </w:pPr>
      <w:rPr>
        <w:rFonts w:ascii="SimSun" w:eastAsia="SimSun" w:hAnsi="SimSun" w:hint="eastAsia"/>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51" w15:restartNumberingAfterBreak="0">
    <w:nsid w:val="63AA3BF7"/>
    <w:multiLevelType w:val="hybridMultilevel"/>
    <w:tmpl w:val="4540165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656E0026"/>
    <w:multiLevelType w:val="multilevel"/>
    <w:tmpl w:val="6FDCAFC4"/>
    <w:lvl w:ilvl="0">
      <w:start w:val="1"/>
      <w:numFmt w:val="decimal"/>
      <w:lvlText w:val="%1."/>
      <w:lvlJc w:val="left"/>
      <w:pPr>
        <w:tabs>
          <w:tab w:val="num" w:pos="-360"/>
        </w:tabs>
        <w:ind w:left="360" w:hanging="360"/>
      </w:pPr>
    </w:lvl>
    <w:lvl w:ilvl="1">
      <w:start w:val="1"/>
      <w:numFmt w:val="decimal"/>
      <w:lvlText w:val="%2."/>
      <w:lvlJc w:val="left"/>
      <w:pPr>
        <w:tabs>
          <w:tab w:val="num" w:pos="-360"/>
        </w:tabs>
        <w:ind w:left="1080" w:hanging="360"/>
      </w:pPr>
    </w:lvl>
    <w:lvl w:ilvl="2">
      <w:start w:val="1"/>
      <w:numFmt w:val="lowerRoman"/>
      <w:lvlText w:val="%2.%3."/>
      <w:lvlJc w:val="right"/>
      <w:pPr>
        <w:tabs>
          <w:tab w:val="num" w:pos="-360"/>
        </w:tabs>
        <w:ind w:left="1800" w:hanging="180"/>
      </w:pPr>
    </w:lvl>
    <w:lvl w:ilvl="3">
      <w:start w:val="1"/>
      <w:numFmt w:val="decimal"/>
      <w:lvlText w:val="%2.%3.%4."/>
      <w:lvlJc w:val="left"/>
      <w:pPr>
        <w:tabs>
          <w:tab w:val="num" w:pos="-360"/>
        </w:tabs>
        <w:ind w:left="2520" w:hanging="360"/>
      </w:pPr>
    </w:lvl>
    <w:lvl w:ilvl="4">
      <w:start w:val="1"/>
      <w:numFmt w:val="lowerLetter"/>
      <w:lvlText w:val="%2.%3.%4.%5."/>
      <w:lvlJc w:val="left"/>
      <w:pPr>
        <w:tabs>
          <w:tab w:val="num" w:pos="-360"/>
        </w:tabs>
        <w:ind w:left="3240" w:hanging="360"/>
      </w:pPr>
    </w:lvl>
    <w:lvl w:ilvl="5">
      <w:start w:val="1"/>
      <w:numFmt w:val="lowerRoman"/>
      <w:lvlText w:val="%2.%3.%4.%5.%6."/>
      <w:lvlJc w:val="right"/>
      <w:pPr>
        <w:tabs>
          <w:tab w:val="num" w:pos="-360"/>
        </w:tabs>
        <w:ind w:left="3960" w:hanging="180"/>
      </w:pPr>
    </w:lvl>
    <w:lvl w:ilvl="6">
      <w:start w:val="1"/>
      <w:numFmt w:val="decimal"/>
      <w:lvlText w:val="%2.%3.%4.%5.%6.%7."/>
      <w:lvlJc w:val="left"/>
      <w:pPr>
        <w:tabs>
          <w:tab w:val="num" w:pos="-360"/>
        </w:tabs>
        <w:ind w:left="4680" w:hanging="360"/>
      </w:pPr>
    </w:lvl>
    <w:lvl w:ilvl="7">
      <w:start w:val="1"/>
      <w:numFmt w:val="lowerLetter"/>
      <w:lvlText w:val="%2.%3.%4.%5.%6.%7.%8."/>
      <w:lvlJc w:val="left"/>
      <w:pPr>
        <w:tabs>
          <w:tab w:val="num" w:pos="-360"/>
        </w:tabs>
        <w:ind w:left="5400" w:hanging="360"/>
      </w:pPr>
    </w:lvl>
    <w:lvl w:ilvl="8">
      <w:start w:val="1"/>
      <w:numFmt w:val="lowerRoman"/>
      <w:lvlText w:val="%2.%3.%4.%5.%6.%7.%8.%9."/>
      <w:lvlJc w:val="right"/>
      <w:pPr>
        <w:tabs>
          <w:tab w:val="num" w:pos="-360"/>
        </w:tabs>
        <w:ind w:left="6120" w:hanging="180"/>
      </w:pPr>
    </w:lvl>
  </w:abstractNum>
  <w:abstractNum w:abstractNumId="53"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54" w15:restartNumberingAfterBreak="0">
    <w:nsid w:val="67EE687F"/>
    <w:multiLevelType w:val="hybridMultilevel"/>
    <w:tmpl w:val="68B8CF32"/>
    <w:lvl w:ilvl="0" w:tplc="04240001">
      <w:start w:val="1"/>
      <w:numFmt w:val="bullet"/>
      <w:lvlText w:val=""/>
      <w:lvlJc w:val="left"/>
      <w:pPr>
        <w:ind w:left="360" w:hanging="360"/>
      </w:pPr>
      <w:rPr>
        <w:rFonts w:ascii="Symbol" w:hAnsi="Symbol" w:hint="default"/>
      </w:rPr>
    </w:lvl>
    <w:lvl w:ilvl="1" w:tplc="FFFFFFFF">
      <w:numFmt w:val="bullet"/>
      <w:lvlText w:val="-"/>
      <w:lvlJc w:val="left"/>
      <w:pPr>
        <w:ind w:left="1080" w:hanging="360"/>
      </w:pPr>
      <w:rPr>
        <w:rFonts w:ascii="Arial" w:eastAsia="Times New Roman" w:hAnsi="Arial" w:cs="Arial" w:hint="default"/>
      </w:rPr>
    </w:lvl>
    <w:lvl w:ilvl="2" w:tplc="FFFFFFFF">
      <w:numFmt w:val="bullet"/>
      <w:lvlText w:val="•"/>
      <w:lvlJc w:val="left"/>
      <w:pPr>
        <w:ind w:left="2145" w:hanging="705"/>
      </w:pPr>
      <w:rPr>
        <w:rFonts w:ascii="Arial" w:eastAsia="Times New Roman" w:hAnsi="Arial" w:cs="Arial"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5" w15:restartNumberingAfterBreak="0">
    <w:nsid w:val="6A550C7B"/>
    <w:multiLevelType w:val="hybridMultilevel"/>
    <w:tmpl w:val="656A0926"/>
    <w:lvl w:ilvl="0" w:tplc="72907842">
      <w:start w:val="1"/>
      <w:numFmt w:val="lowerLetter"/>
      <w:lvlText w:val="%1)"/>
      <w:lvlJc w:val="left"/>
      <w:pPr>
        <w:ind w:left="857" w:hanging="360"/>
      </w:pPr>
      <w:rPr>
        <w:rFonts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32F2BD7C">
      <w:start w:val="1"/>
      <w:numFmt w:val="decimal"/>
      <w:pStyle w:val="Naslov1"/>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56" w15:restartNumberingAfterBreak="0">
    <w:nsid w:val="6AAF1A7F"/>
    <w:multiLevelType w:val="hybridMultilevel"/>
    <w:tmpl w:val="8332BA34"/>
    <w:lvl w:ilvl="0" w:tplc="C41A9890">
      <w:start w:val="1"/>
      <w:numFmt w:val="bullet"/>
      <w:lvlText w:val="-"/>
      <w:lvlJc w:val="left"/>
      <w:pPr>
        <w:ind w:left="360" w:hanging="360"/>
      </w:pPr>
      <w:rPr>
        <w:rFonts w:ascii="Arial" w:hAnsi="Arial" w:hint="default"/>
        <w:b w:val="0"/>
        <w:i w:val="0"/>
        <w:sz w:val="16"/>
        <w:szCs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6D8B2DAF"/>
    <w:multiLevelType w:val="hybridMultilevel"/>
    <w:tmpl w:val="7EEE108E"/>
    <w:lvl w:ilvl="0" w:tplc="38AA3FE8">
      <w:start w:val="1"/>
      <w:numFmt w:val="bullet"/>
      <w:lvlText w:val="-"/>
      <w:lvlJc w:val="left"/>
      <w:pPr>
        <w:ind w:left="420" w:hanging="420"/>
      </w:pPr>
      <w:rPr>
        <w:rFonts w:ascii="SimSun" w:eastAsia="SimSun" w:hAnsi="SimSun" w:hint="eastAsia"/>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8" w15:restartNumberingAfterBreak="0">
    <w:nsid w:val="71A46157"/>
    <w:multiLevelType w:val="hybridMultilevel"/>
    <w:tmpl w:val="140A2308"/>
    <w:lvl w:ilvl="0" w:tplc="84C2AA2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7374674A"/>
    <w:multiLevelType w:val="hybridMultilevel"/>
    <w:tmpl w:val="63983334"/>
    <w:lvl w:ilvl="0" w:tplc="38AA3FE8">
      <w:start w:val="1"/>
      <w:numFmt w:val="bullet"/>
      <w:lvlText w:val="-"/>
      <w:lvlJc w:val="left"/>
      <w:pPr>
        <w:ind w:left="420" w:hanging="420"/>
      </w:pPr>
      <w:rPr>
        <w:rFonts w:ascii="SimSun" w:eastAsia="SimSun" w:hAnsi="SimSun" w:hint="eastAsia"/>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0" w15:restartNumberingAfterBreak="0">
    <w:nsid w:val="75807BAD"/>
    <w:multiLevelType w:val="hybridMultilevel"/>
    <w:tmpl w:val="D43486D0"/>
    <w:lvl w:ilvl="0" w:tplc="38AA3FE8">
      <w:start w:val="1"/>
      <w:numFmt w:val="bullet"/>
      <w:lvlText w:val="-"/>
      <w:lvlJc w:val="left"/>
      <w:pPr>
        <w:ind w:left="720" w:hanging="360"/>
      </w:pPr>
      <w:rPr>
        <w:rFonts w:ascii="SimSun" w:eastAsia="SimSun" w:hAnsi="SimSun" w:hint="eastAsia"/>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A561211"/>
    <w:multiLevelType w:val="hybridMultilevel"/>
    <w:tmpl w:val="AC8E3DBC"/>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2" w15:restartNumberingAfterBreak="0">
    <w:nsid w:val="7D0C7CE0"/>
    <w:multiLevelType w:val="hybridMultilevel"/>
    <w:tmpl w:val="FC584622"/>
    <w:lvl w:ilvl="0" w:tplc="38AA3FE8">
      <w:start w:val="1"/>
      <w:numFmt w:val="bullet"/>
      <w:lvlText w:val="-"/>
      <w:lvlJc w:val="left"/>
      <w:pPr>
        <w:ind w:left="720" w:hanging="360"/>
      </w:pPr>
      <w:rPr>
        <w:rFonts w:ascii="SimSun" w:eastAsia="SimSun" w:hAnsi="SimSun" w:hint="eastAsia"/>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E280C85"/>
    <w:multiLevelType w:val="hybridMultilevel"/>
    <w:tmpl w:val="F516D4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45055767">
    <w:abstractNumId w:val="16"/>
  </w:num>
  <w:num w:numId="2" w16cid:durableId="2084064538">
    <w:abstractNumId w:val="46"/>
  </w:num>
  <w:num w:numId="3" w16cid:durableId="938100479">
    <w:abstractNumId w:val="42"/>
  </w:num>
  <w:num w:numId="4" w16cid:durableId="276447469">
    <w:abstractNumId w:val="55"/>
  </w:num>
  <w:num w:numId="5" w16cid:durableId="29730161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6115999">
    <w:abstractNumId w:val="30"/>
  </w:num>
  <w:num w:numId="7" w16cid:durableId="103355027">
    <w:abstractNumId w:val="53"/>
  </w:num>
  <w:num w:numId="8" w16cid:durableId="353842466">
    <w:abstractNumId w:val="28"/>
  </w:num>
  <w:num w:numId="9" w16cid:durableId="1437826474">
    <w:abstractNumId w:val="44"/>
  </w:num>
  <w:num w:numId="10" w16cid:durableId="453912080">
    <w:abstractNumId w:val="15"/>
  </w:num>
  <w:num w:numId="11" w16cid:durableId="437141472">
    <w:abstractNumId w:val="8"/>
  </w:num>
  <w:num w:numId="12" w16cid:durableId="2121407777">
    <w:abstractNumId w:val="32"/>
  </w:num>
  <w:num w:numId="13" w16cid:durableId="18069689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075846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86031936">
    <w:abstractNumId w:val="33"/>
  </w:num>
  <w:num w:numId="16" w16cid:durableId="168316217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1623269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08112068">
    <w:abstractNumId w:val="23"/>
  </w:num>
  <w:num w:numId="19" w16cid:durableId="1173646151">
    <w:abstractNumId w:val="2"/>
  </w:num>
  <w:num w:numId="20" w16cid:durableId="189685640">
    <w:abstractNumId w:val="5"/>
  </w:num>
  <w:num w:numId="21" w16cid:durableId="1190796714">
    <w:abstractNumId w:val="21"/>
  </w:num>
  <w:num w:numId="22" w16cid:durableId="1013262949">
    <w:abstractNumId w:val="38"/>
  </w:num>
  <w:num w:numId="23" w16cid:durableId="1700397516">
    <w:abstractNumId w:val="59"/>
  </w:num>
  <w:num w:numId="24" w16cid:durableId="1254506632">
    <w:abstractNumId w:val="57"/>
  </w:num>
  <w:num w:numId="25" w16cid:durableId="721252514">
    <w:abstractNumId w:val="50"/>
  </w:num>
  <w:num w:numId="26" w16cid:durableId="770978203">
    <w:abstractNumId w:val="29"/>
  </w:num>
  <w:num w:numId="27" w16cid:durableId="525097387">
    <w:abstractNumId w:val="61"/>
  </w:num>
  <w:num w:numId="28" w16cid:durableId="926033535">
    <w:abstractNumId w:val="47"/>
  </w:num>
  <w:num w:numId="29" w16cid:durableId="668753367">
    <w:abstractNumId w:val="43"/>
  </w:num>
  <w:num w:numId="30" w16cid:durableId="644894631">
    <w:abstractNumId w:val="39"/>
  </w:num>
  <w:num w:numId="31" w16cid:durableId="913590831">
    <w:abstractNumId w:val="58"/>
  </w:num>
  <w:num w:numId="32" w16cid:durableId="2093549560">
    <w:abstractNumId w:val="17"/>
  </w:num>
  <w:num w:numId="33" w16cid:durableId="1135636406">
    <w:abstractNumId w:val="24"/>
  </w:num>
  <w:num w:numId="34" w16cid:durableId="1804929425">
    <w:abstractNumId w:val="27"/>
  </w:num>
  <w:num w:numId="35" w16cid:durableId="963653668">
    <w:abstractNumId w:val="45"/>
  </w:num>
  <w:num w:numId="36" w16cid:durableId="925188369">
    <w:abstractNumId w:val="26"/>
  </w:num>
  <w:num w:numId="37" w16cid:durableId="795223729">
    <w:abstractNumId w:val="48"/>
  </w:num>
  <w:num w:numId="38" w16cid:durableId="1118716024">
    <w:abstractNumId w:val="25"/>
  </w:num>
  <w:num w:numId="39" w16cid:durableId="1276253693">
    <w:abstractNumId w:val="18"/>
  </w:num>
  <w:num w:numId="40" w16cid:durableId="1251892431">
    <w:abstractNumId w:val="12"/>
  </w:num>
  <w:num w:numId="41" w16cid:durableId="1179781380">
    <w:abstractNumId w:val="60"/>
  </w:num>
  <w:num w:numId="42" w16cid:durableId="1480925712">
    <w:abstractNumId w:val="31"/>
  </w:num>
  <w:num w:numId="43" w16cid:durableId="950283941">
    <w:abstractNumId w:val="41"/>
  </w:num>
  <w:num w:numId="44" w16cid:durableId="312875292">
    <w:abstractNumId w:val="36"/>
  </w:num>
  <w:num w:numId="45" w16cid:durableId="1396313407">
    <w:abstractNumId w:val="34"/>
  </w:num>
  <w:num w:numId="46" w16cid:durableId="1080642686">
    <w:abstractNumId w:val="56"/>
  </w:num>
  <w:num w:numId="47" w16cid:durableId="650253585">
    <w:abstractNumId w:val="52"/>
  </w:num>
  <w:num w:numId="48" w16cid:durableId="914433150">
    <w:abstractNumId w:val="62"/>
  </w:num>
  <w:num w:numId="49" w16cid:durableId="128479545">
    <w:abstractNumId w:val="37"/>
  </w:num>
  <w:num w:numId="50" w16cid:durableId="2054696527">
    <w:abstractNumId w:val="13"/>
  </w:num>
  <w:num w:numId="51" w16cid:durableId="1920171752">
    <w:abstractNumId w:val="20"/>
  </w:num>
  <w:num w:numId="52" w16cid:durableId="265962233">
    <w:abstractNumId w:val="35"/>
  </w:num>
  <w:num w:numId="53" w16cid:durableId="546375082">
    <w:abstractNumId w:val="63"/>
  </w:num>
  <w:num w:numId="54" w16cid:durableId="641425847">
    <w:abstractNumId w:val="9"/>
  </w:num>
  <w:num w:numId="55" w16cid:durableId="1675380523">
    <w:abstractNumId w:val="19"/>
  </w:num>
  <w:num w:numId="56" w16cid:durableId="1253660295">
    <w:abstractNumId w:val="7"/>
  </w:num>
  <w:num w:numId="57" w16cid:durableId="150610650">
    <w:abstractNumId w:val="22"/>
  </w:num>
  <w:num w:numId="58" w16cid:durableId="1718503215">
    <w:abstractNumId w:val="51"/>
  </w:num>
  <w:num w:numId="59" w16cid:durableId="2110158161">
    <w:abstractNumId w:val="54"/>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27D"/>
    <w:rsid w:val="0000010C"/>
    <w:rsid w:val="00000827"/>
    <w:rsid w:val="00000CAC"/>
    <w:rsid w:val="00000CFC"/>
    <w:rsid w:val="00001C09"/>
    <w:rsid w:val="00001E75"/>
    <w:rsid w:val="0000248E"/>
    <w:rsid w:val="000024D4"/>
    <w:rsid w:val="000034AA"/>
    <w:rsid w:val="00003617"/>
    <w:rsid w:val="00003811"/>
    <w:rsid w:val="0000450A"/>
    <w:rsid w:val="00004613"/>
    <w:rsid w:val="00004738"/>
    <w:rsid w:val="0000475A"/>
    <w:rsid w:val="0000489C"/>
    <w:rsid w:val="00004E0B"/>
    <w:rsid w:val="00005CA1"/>
    <w:rsid w:val="0000617E"/>
    <w:rsid w:val="000064F9"/>
    <w:rsid w:val="000067EA"/>
    <w:rsid w:val="00006BBB"/>
    <w:rsid w:val="00010991"/>
    <w:rsid w:val="00011623"/>
    <w:rsid w:val="00013301"/>
    <w:rsid w:val="000138E2"/>
    <w:rsid w:val="00014188"/>
    <w:rsid w:val="000159A1"/>
    <w:rsid w:val="0001646A"/>
    <w:rsid w:val="00016A05"/>
    <w:rsid w:val="00016A68"/>
    <w:rsid w:val="000173F1"/>
    <w:rsid w:val="00017BB9"/>
    <w:rsid w:val="000201F8"/>
    <w:rsid w:val="000219D5"/>
    <w:rsid w:val="00021BCD"/>
    <w:rsid w:val="00023546"/>
    <w:rsid w:val="00023875"/>
    <w:rsid w:val="00023BA6"/>
    <w:rsid w:val="00023CB3"/>
    <w:rsid w:val="00025886"/>
    <w:rsid w:val="000264A6"/>
    <w:rsid w:val="00026FA5"/>
    <w:rsid w:val="000271B8"/>
    <w:rsid w:val="000276B8"/>
    <w:rsid w:val="000302F8"/>
    <w:rsid w:val="0003076F"/>
    <w:rsid w:val="0003225D"/>
    <w:rsid w:val="000322C5"/>
    <w:rsid w:val="0003239B"/>
    <w:rsid w:val="0003371B"/>
    <w:rsid w:val="00033734"/>
    <w:rsid w:val="0003581C"/>
    <w:rsid w:val="00035D6C"/>
    <w:rsid w:val="00035ED1"/>
    <w:rsid w:val="00036A62"/>
    <w:rsid w:val="00037598"/>
    <w:rsid w:val="000377F8"/>
    <w:rsid w:val="0004049C"/>
    <w:rsid w:val="00040685"/>
    <w:rsid w:val="00040861"/>
    <w:rsid w:val="00040E02"/>
    <w:rsid w:val="00041CC5"/>
    <w:rsid w:val="00041F8B"/>
    <w:rsid w:val="0004280A"/>
    <w:rsid w:val="000432B1"/>
    <w:rsid w:val="000435E6"/>
    <w:rsid w:val="000447F0"/>
    <w:rsid w:val="00046CEA"/>
    <w:rsid w:val="00046E74"/>
    <w:rsid w:val="000470EA"/>
    <w:rsid w:val="00047506"/>
    <w:rsid w:val="00047CCE"/>
    <w:rsid w:val="00050403"/>
    <w:rsid w:val="00050816"/>
    <w:rsid w:val="00050E24"/>
    <w:rsid w:val="000513CC"/>
    <w:rsid w:val="00051D21"/>
    <w:rsid w:val="00052025"/>
    <w:rsid w:val="00053325"/>
    <w:rsid w:val="000538B3"/>
    <w:rsid w:val="00054FDD"/>
    <w:rsid w:val="000554F6"/>
    <w:rsid w:val="000559C2"/>
    <w:rsid w:val="00055C74"/>
    <w:rsid w:val="0005654D"/>
    <w:rsid w:val="00056891"/>
    <w:rsid w:val="00056A59"/>
    <w:rsid w:val="00057307"/>
    <w:rsid w:val="0006014C"/>
    <w:rsid w:val="000601EC"/>
    <w:rsid w:val="0006026D"/>
    <w:rsid w:val="00060651"/>
    <w:rsid w:val="00060705"/>
    <w:rsid w:val="00061B6A"/>
    <w:rsid w:val="000626A8"/>
    <w:rsid w:val="000626ED"/>
    <w:rsid w:val="000627F2"/>
    <w:rsid w:val="0006330F"/>
    <w:rsid w:val="00063E16"/>
    <w:rsid w:val="000640D7"/>
    <w:rsid w:val="0006544B"/>
    <w:rsid w:val="00065749"/>
    <w:rsid w:val="00065769"/>
    <w:rsid w:val="000660EC"/>
    <w:rsid w:val="0006788D"/>
    <w:rsid w:val="0006789B"/>
    <w:rsid w:val="000678CF"/>
    <w:rsid w:val="0007078C"/>
    <w:rsid w:val="00071F83"/>
    <w:rsid w:val="000724CF"/>
    <w:rsid w:val="00072899"/>
    <w:rsid w:val="000730A9"/>
    <w:rsid w:val="00074A79"/>
    <w:rsid w:val="00074F43"/>
    <w:rsid w:val="00076262"/>
    <w:rsid w:val="00076342"/>
    <w:rsid w:val="000778D5"/>
    <w:rsid w:val="00077B05"/>
    <w:rsid w:val="00080001"/>
    <w:rsid w:val="00080025"/>
    <w:rsid w:val="000805AE"/>
    <w:rsid w:val="00080D62"/>
    <w:rsid w:val="00081563"/>
    <w:rsid w:val="000823D0"/>
    <w:rsid w:val="00082D3C"/>
    <w:rsid w:val="000832B2"/>
    <w:rsid w:val="0008350A"/>
    <w:rsid w:val="0008356D"/>
    <w:rsid w:val="00083C74"/>
    <w:rsid w:val="000844FD"/>
    <w:rsid w:val="000848D6"/>
    <w:rsid w:val="0008509B"/>
    <w:rsid w:val="00085E12"/>
    <w:rsid w:val="0008655D"/>
    <w:rsid w:val="000869D9"/>
    <w:rsid w:val="0008710B"/>
    <w:rsid w:val="00087E4B"/>
    <w:rsid w:val="00090559"/>
    <w:rsid w:val="00090F17"/>
    <w:rsid w:val="00090F92"/>
    <w:rsid w:val="000916BC"/>
    <w:rsid w:val="00091AA7"/>
    <w:rsid w:val="00093D3E"/>
    <w:rsid w:val="000940D7"/>
    <w:rsid w:val="00094663"/>
    <w:rsid w:val="0009538F"/>
    <w:rsid w:val="00095528"/>
    <w:rsid w:val="00095617"/>
    <w:rsid w:val="00095CA0"/>
    <w:rsid w:val="000964DD"/>
    <w:rsid w:val="00096526"/>
    <w:rsid w:val="000968C5"/>
    <w:rsid w:val="000A04EE"/>
    <w:rsid w:val="000A16A1"/>
    <w:rsid w:val="000A1D5A"/>
    <w:rsid w:val="000A2D7A"/>
    <w:rsid w:val="000A2F7A"/>
    <w:rsid w:val="000A4363"/>
    <w:rsid w:val="000A6691"/>
    <w:rsid w:val="000A7228"/>
    <w:rsid w:val="000A7991"/>
    <w:rsid w:val="000A7FF5"/>
    <w:rsid w:val="000B04C2"/>
    <w:rsid w:val="000B0DD5"/>
    <w:rsid w:val="000B21E8"/>
    <w:rsid w:val="000B26CE"/>
    <w:rsid w:val="000B2A07"/>
    <w:rsid w:val="000B325B"/>
    <w:rsid w:val="000B3B21"/>
    <w:rsid w:val="000B3B6A"/>
    <w:rsid w:val="000B3DF6"/>
    <w:rsid w:val="000B4721"/>
    <w:rsid w:val="000B5417"/>
    <w:rsid w:val="000B5CF1"/>
    <w:rsid w:val="000B6529"/>
    <w:rsid w:val="000B6852"/>
    <w:rsid w:val="000B6EB3"/>
    <w:rsid w:val="000B70E7"/>
    <w:rsid w:val="000B7330"/>
    <w:rsid w:val="000B7961"/>
    <w:rsid w:val="000B7E27"/>
    <w:rsid w:val="000C024A"/>
    <w:rsid w:val="000C0E9D"/>
    <w:rsid w:val="000C179E"/>
    <w:rsid w:val="000C1DE3"/>
    <w:rsid w:val="000C201D"/>
    <w:rsid w:val="000C3485"/>
    <w:rsid w:val="000C3518"/>
    <w:rsid w:val="000C37BB"/>
    <w:rsid w:val="000C3917"/>
    <w:rsid w:val="000C3F1F"/>
    <w:rsid w:val="000C4227"/>
    <w:rsid w:val="000C4267"/>
    <w:rsid w:val="000C4ADB"/>
    <w:rsid w:val="000C4B25"/>
    <w:rsid w:val="000C4F9A"/>
    <w:rsid w:val="000C5004"/>
    <w:rsid w:val="000C5637"/>
    <w:rsid w:val="000C5ABB"/>
    <w:rsid w:val="000C5EC9"/>
    <w:rsid w:val="000C627E"/>
    <w:rsid w:val="000C726C"/>
    <w:rsid w:val="000C7D2C"/>
    <w:rsid w:val="000D1229"/>
    <w:rsid w:val="000D1F30"/>
    <w:rsid w:val="000D2D3B"/>
    <w:rsid w:val="000D33BA"/>
    <w:rsid w:val="000D384F"/>
    <w:rsid w:val="000D38E0"/>
    <w:rsid w:val="000D3E4B"/>
    <w:rsid w:val="000D4146"/>
    <w:rsid w:val="000D53C4"/>
    <w:rsid w:val="000D57BA"/>
    <w:rsid w:val="000D5854"/>
    <w:rsid w:val="000D588E"/>
    <w:rsid w:val="000D5DAF"/>
    <w:rsid w:val="000D5FCA"/>
    <w:rsid w:val="000D6781"/>
    <w:rsid w:val="000D716D"/>
    <w:rsid w:val="000E049E"/>
    <w:rsid w:val="000E0B66"/>
    <w:rsid w:val="000E18AF"/>
    <w:rsid w:val="000E24D6"/>
    <w:rsid w:val="000E2D0B"/>
    <w:rsid w:val="000E35FF"/>
    <w:rsid w:val="000E3B88"/>
    <w:rsid w:val="000E3C04"/>
    <w:rsid w:val="000E4162"/>
    <w:rsid w:val="000E55A4"/>
    <w:rsid w:val="000E58F9"/>
    <w:rsid w:val="000E5EC7"/>
    <w:rsid w:val="000E655D"/>
    <w:rsid w:val="000E6AB3"/>
    <w:rsid w:val="000E740E"/>
    <w:rsid w:val="000E7563"/>
    <w:rsid w:val="000F133B"/>
    <w:rsid w:val="000F15F0"/>
    <w:rsid w:val="000F1E6B"/>
    <w:rsid w:val="000F2906"/>
    <w:rsid w:val="000F2BF0"/>
    <w:rsid w:val="000F34FF"/>
    <w:rsid w:val="000F3654"/>
    <w:rsid w:val="000F3D07"/>
    <w:rsid w:val="000F533C"/>
    <w:rsid w:val="000F5714"/>
    <w:rsid w:val="000F5B1F"/>
    <w:rsid w:val="000F6927"/>
    <w:rsid w:val="000F728E"/>
    <w:rsid w:val="000F7778"/>
    <w:rsid w:val="000F7904"/>
    <w:rsid w:val="000F7C2C"/>
    <w:rsid w:val="000F7E9A"/>
    <w:rsid w:val="000F7EF2"/>
    <w:rsid w:val="0010035E"/>
    <w:rsid w:val="00100773"/>
    <w:rsid w:val="0010240C"/>
    <w:rsid w:val="001027B5"/>
    <w:rsid w:val="00102992"/>
    <w:rsid w:val="0010391E"/>
    <w:rsid w:val="0010460A"/>
    <w:rsid w:val="00104A3E"/>
    <w:rsid w:val="0010583E"/>
    <w:rsid w:val="00110078"/>
    <w:rsid w:val="0011049C"/>
    <w:rsid w:val="0011098A"/>
    <w:rsid w:val="00111F28"/>
    <w:rsid w:val="001142D0"/>
    <w:rsid w:val="0011433B"/>
    <w:rsid w:val="00116274"/>
    <w:rsid w:val="001179BE"/>
    <w:rsid w:val="00121348"/>
    <w:rsid w:val="0012155E"/>
    <w:rsid w:val="00121972"/>
    <w:rsid w:val="00121D00"/>
    <w:rsid w:val="001221CC"/>
    <w:rsid w:val="00122AD2"/>
    <w:rsid w:val="0012344A"/>
    <w:rsid w:val="0012404E"/>
    <w:rsid w:val="001255CC"/>
    <w:rsid w:val="0012635D"/>
    <w:rsid w:val="0012699C"/>
    <w:rsid w:val="00127C0E"/>
    <w:rsid w:val="001305EA"/>
    <w:rsid w:val="00131393"/>
    <w:rsid w:val="0013142F"/>
    <w:rsid w:val="00131734"/>
    <w:rsid w:val="00131948"/>
    <w:rsid w:val="00132584"/>
    <w:rsid w:val="00132C2B"/>
    <w:rsid w:val="00134176"/>
    <w:rsid w:val="0013467C"/>
    <w:rsid w:val="00134E63"/>
    <w:rsid w:val="0013513B"/>
    <w:rsid w:val="00137259"/>
    <w:rsid w:val="00137550"/>
    <w:rsid w:val="00137849"/>
    <w:rsid w:val="001379EF"/>
    <w:rsid w:val="00137D00"/>
    <w:rsid w:val="00137E4C"/>
    <w:rsid w:val="0014039A"/>
    <w:rsid w:val="00141692"/>
    <w:rsid w:val="00141A24"/>
    <w:rsid w:val="00141CA9"/>
    <w:rsid w:val="00142183"/>
    <w:rsid w:val="00142F0D"/>
    <w:rsid w:val="00144030"/>
    <w:rsid w:val="001440A1"/>
    <w:rsid w:val="001443A5"/>
    <w:rsid w:val="00144547"/>
    <w:rsid w:val="0014498D"/>
    <w:rsid w:val="00144ED4"/>
    <w:rsid w:val="00144F9B"/>
    <w:rsid w:val="00145629"/>
    <w:rsid w:val="00145C03"/>
    <w:rsid w:val="001462E5"/>
    <w:rsid w:val="0014640D"/>
    <w:rsid w:val="001466A2"/>
    <w:rsid w:val="00146DCD"/>
    <w:rsid w:val="00146EC0"/>
    <w:rsid w:val="00147075"/>
    <w:rsid w:val="001470FE"/>
    <w:rsid w:val="0014727C"/>
    <w:rsid w:val="00147283"/>
    <w:rsid w:val="001500B9"/>
    <w:rsid w:val="0015077A"/>
    <w:rsid w:val="001508D7"/>
    <w:rsid w:val="00152AC7"/>
    <w:rsid w:val="0015360F"/>
    <w:rsid w:val="00153A62"/>
    <w:rsid w:val="00153B11"/>
    <w:rsid w:val="00153FF3"/>
    <w:rsid w:val="00154507"/>
    <w:rsid w:val="0015466D"/>
    <w:rsid w:val="0015492F"/>
    <w:rsid w:val="001554ED"/>
    <w:rsid w:val="00155CF6"/>
    <w:rsid w:val="00156011"/>
    <w:rsid w:val="00156A6B"/>
    <w:rsid w:val="00156C48"/>
    <w:rsid w:val="00157B1C"/>
    <w:rsid w:val="001607FC"/>
    <w:rsid w:val="00161182"/>
    <w:rsid w:val="0016137F"/>
    <w:rsid w:val="00162339"/>
    <w:rsid w:val="00162957"/>
    <w:rsid w:val="0016314C"/>
    <w:rsid w:val="00163477"/>
    <w:rsid w:val="00163C82"/>
    <w:rsid w:val="00163F16"/>
    <w:rsid w:val="0016446B"/>
    <w:rsid w:val="0016483E"/>
    <w:rsid w:val="001656B9"/>
    <w:rsid w:val="001657C2"/>
    <w:rsid w:val="00166F0D"/>
    <w:rsid w:val="00167323"/>
    <w:rsid w:val="00170442"/>
    <w:rsid w:val="00171728"/>
    <w:rsid w:val="0017291A"/>
    <w:rsid w:val="0017305F"/>
    <w:rsid w:val="001730DC"/>
    <w:rsid w:val="0017339B"/>
    <w:rsid w:val="001735AE"/>
    <w:rsid w:val="00173701"/>
    <w:rsid w:val="00173820"/>
    <w:rsid w:val="001739AD"/>
    <w:rsid w:val="00173E6C"/>
    <w:rsid w:val="00174629"/>
    <w:rsid w:val="00174A8B"/>
    <w:rsid w:val="00174CF0"/>
    <w:rsid w:val="00175412"/>
    <w:rsid w:val="0017579C"/>
    <w:rsid w:val="00176DDB"/>
    <w:rsid w:val="001775DE"/>
    <w:rsid w:val="00177EF2"/>
    <w:rsid w:val="00180AF1"/>
    <w:rsid w:val="00180E90"/>
    <w:rsid w:val="00181639"/>
    <w:rsid w:val="00181C61"/>
    <w:rsid w:val="001831AD"/>
    <w:rsid w:val="001835EB"/>
    <w:rsid w:val="00184367"/>
    <w:rsid w:val="001844BC"/>
    <w:rsid w:val="00184B7F"/>
    <w:rsid w:val="00184C57"/>
    <w:rsid w:val="00184DC4"/>
    <w:rsid w:val="00185300"/>
    <w:rsid w:val="00185F91"/>
    <w:rsid w:val="00186E48"/>
    <w:rsid w:val="00186F18"/>
    <w:rsid w:val="00187153"/>
    <w:rsid w:val="001875C4"/>
    <w:rsid w:val="001900A7"/>
    <w:rsid w:val="00190777"/>
    <w:rsid w:val="0019095E"/>
    <w:rsid w:val="00191D21"/>
    <w:rsid w:val="00191D9B"/>
    <w:rsid w:val="00191DEF"/>
    <w:rsid w:val="001924C8"/>
    <w:rsid w:val="00192919"/>
    <w:rsid w:val="001938DD"/>
    <w:rsid w:val="00194627"/>
    <w:rsid w:val="00195245"/>
    <w:rsid w:val="0019546B"/>
    <w:rsid w:val="0019561C"/>
    <w:rsid w:val="001957F9"/>
    <w:rsid w:val="00195CFA"/>
    <w:rsid w:val="0019607C"/>
    <w:rsid w:val="0019654D"/>
    <w:rsid w:val="001970E1"/>
    <w:rsid w:val="00197431"/>
    <w:rsid w:val="00197CE8"/>
    <w:rsid w:val="001A2E09"/>
    <w:rsid w:val="001A2E79"/>
    <w:rsid w:val="001A380A"/>
    <w:rsid w:val="001A4148"/>
    <w:rsid w:val="001A42F9"/>
    <w:rsid w:val="001A4C64"/>
    <w:rsid w:val="001A54D8"/>
    <w:rsid w:val="001A5DC6"/>
    <w:rsid w:val="001A67F6"/>
    <w:rsid w:val="001A6C3B"/>
    <w:rsid w:val="001A6F7F"/>
    <w:rsid w:val="001A731A"/>
    <w:rsid w:val="001A74E7"/>
    <w:rsid w:val="001B0042"/>
    <w:rsid w:val="001B08FF"/>
    <w:rsid w:val="001B0ABA"/>
    <w:rsid w:val="001B0BFA"/>
    <w:rsid w:val="001B13C6"/>
    <w:rsid w:val="001B18DE"/>
    <w:rsid w:val="001B1902"/>
    <w:rsid w:val="001B1E03"/>
    <w:rsid w:val="001B235C"/>
    <w:rsid w:val="001B2AFD"/>
    <w:rsid w:val="001B2EB9"/>
    <w:rsid w:val="001B3989"/>
    <w:rsid w:val="001B3BA1"/>
    <w:rsid w:val="001B3D07"/>
    <w:rsid w:val="001B43DF"/>
    <w:rsid w:val="001B459D"/>
    <w:rsid w:val="001B4B8D"/>
    <w:rsid w:val="001B4D4C"/>
    <w:rsid w:val="001B4F9D"/>
    <w:rsid w:val="001B5312"/>
    <w:rsid w:val="001B5D11"/>
    <w:rsid w:val="001B61AD"/>
    <w:rsid w:val="001B7354"/>
    <w:rsid w:val="001B799E"/>
    <w:rsid w:val="001C0906"/>
    <w:rsid w:val="001C1181"/>
    <w:rsid w:val="001C11BE"/>
    <w:rsid w:val="001C25B4"/>
    <w:rsid w:val="001C2718"/>
    <w:rsid w:val="001C3F85"/>
    <w:rsid w:val="001C4981"/>
    <w:rsid w:val="001C5393"/>
    <w:rsid w:val="001C547C"/>
    <w:rsid w:val="001C589B"/>
    <w:rsid w:val="001C5C66"/>
    <w:rsid w:val="001C69A0"/>
    <w:rsid w:val="001C6EFC"/>
    <w:rsid w:val="001C6F87"/>
    <w:rsid w:val="001C7EB8"/>
    <w:rsid w:val="001D046B"/>
    <w:rsid w:val="001D0F6E"/>
    <w:rsid w:val="001D1A90"/>
    <w:rsid w:val="001D20EB"/>
    <w:rsid w:val="001D2750"/>
    <w:rsid w:val="001D2BC4"/>
    <w:rsid w:val="001D2DD0"/>
    <w:rsid w:val="001D31CB"/>
    <w:rsid w:val="001D3209"/>
    <w:rsid w:val="001D414F"/>
    <w:rsid w:val="001D59B0"/>
    <w:rsid w:val="001D5BF2"/>
    <w:rsid w:val="001D5D52"/>
    <w:rsid w:val="001D6081"/>
    <w:rsid w:val="001D68E2"/>
    <w:rsid w:val="001D6CE0"/>
    <w:rsid w:val="001D7A4C"/>
    <w:rsid w:val="001D7DE8"/>
    <w:rsid w:val="001E0384"/>
    <w:rsid w:val="001E0537"/>
    <w:rsid w:val="001E0591"/>
    <w:rsid w:val="001E081D"/>
    <w:rsid w:val="001E0C8B"/>
    <w:rsid w:val="001E0CC5"/>
    <w:rsid w:val="001E111D"/>
    <w:rsid w:val="001E13E2"/>
    <w:rsid w:val="001E274D"/>
    <w:rsid w:val="001E2809"/>
    <w:rsid w:val="001E2FEF"/>
    <w:rsid w:val="001E39E4"/>
    <w:rsid w:val="001E3DA4"/>
    <w:rsid w:val="001E3F38"/>
    <w:rsid w:val="001E4196"/>
    <w:rsid w:val="001E54EB"/>
    <w:rsid w:val="001E5560"/>
    <w:rsid w:val="001E5D42"/>
    <w:rsid w:val="001E6108"/>
    <w:rsid w:val="001E648F"/>
    <w:rsid w:val="001E68E9"/>
    <w:rsid w:val="001E6BBE"/>
    <w:rsid w:val="001E6F36"/>
    <w:rsid w:val="001F1221"/>
    <w:rsid w:val="001F18A8"/>
    <w:rsid w:val="001F1A9A"/>
    <w:rsid w:val="001F1DCA"/>
    <w:rsid w:val="001F22C4"/>
    <w:rsid w:val="001F2749"/>
    <w:rsid w:val="001F3A0F"/>
    <w:rsid w:val="001F475A"/>
    <w:rsid w:val="001F4B92"/>
    <w:rsid w:val="001F6EE7"/>
    <w:rsid w:val="001F6F97"/>
    <w:rsid w:val="001F77CB"/>
    <w:rsid w:val="001F78DE"/>
    <w:rsid w:val="00200A79"/>
    <w:rsid w:val="00200C1F"/>
    <w:rsid w:val="0020218B"/>
    <w:rsid w:val="00202907"/>
    <w:rsid w:val="00203795"/>
    <w:rsid w:val="00203FD0"/>
    <w:rsid w:val="002048A1"/>
    <w:rsid w:val="00205CF9"/>
    <w:rsid w:val="00207414"/>
    <w:rsid w:val="00207671"/>
    <w:rsid w:val="002112CB"/>
    <w:rsid w:val="002119DC"/>
    <w:rsid w:val="00211CA0"/>
    <w:rsid w:val="00211DA0"/>
    <w:rsid w:val="00212003"/>
    <w:rsid w:val="00212783"/>
    <w:rsid w:val="002132E1"/>
    <w:rsid w:val="00213315"/>
    <w:rsid w:val="002134BA"/>
    <w:rsid w:val="002143A8"/>
    <w:rsid w:val="00214A24"/>
    <w:rsid w:val="00214CAB"/>
    <w:rsid w:val="00214D77"/>
    <w:rsid w:val="00215CA7"/>
    <w:rsid w:val="0021655A"/>
    <w:rsid w:val="00216FBB"/>
    <w:rsid w:val="00217977"/>
    <w:rsid w:val="00217D26"/>
    <w:rsid w:val="00217ECD"/>
    <w:rsid w:val="0022037C"/>
    <w:rsid w:val="00220386"/>
    <w:rsid w:val="00220616"/>
    <w:rsid w:val="00221056"/>
    <w:rsid w:val="00223454"/>
    <w:rsid w:val="00223868"/>
    <w:rsid w:val="00223DFD"/>
    <w:rsid w:val="002250C3"/>
    <w:rsid w:val="002252F2"/>
    <w:rsid w:val="002257E8"/>
    <w:rsid w:val="00225935"/>
    <w:rsid w:val="002268B0"/>
    <w:rsid w:val="00226D9E"/>
    <w:rsid w:val="00227825"/>
    <w:rsid w:val="00227D0A"/>
    <w:rsid w:val="0023108E"/>
    <w:rsid w:val="00231236"/>
    <w:rsid w:val="002312D1"/>
    <w:rsid w:val="00231640"/>
    <w:rsid w:val="002316B1"/>
    <w:rsid w:val="00231AFA"/>
    <w:rsid w:val="00232BC7"/>
    <w:rsid w:val="00233902"/>
    <w:rsid w:val="002344FA"/>
    <w:rsid w:val="00234A97"/>
    <w:rsid w:val="00234BA9"/>
    <w:rsid w:val="00235BE3"/>
    <w:rsid w:val="00236B27"/>
    <w:rsid w:val="0023745F"/>
    <w:rsid w:val="0023750E"/>
    <w:rsid w:val="00237744"/>
    <w:rsid w:val="0024010E"/>
    <w:rsid w:val="0024028B"/>
    <w:rsid w:val="00240D93"/>
    <w:rsid w:val="00241DAC"/>
    <w:rsid w:val="00242180"/>
    <w:rsid w:val="00242EF7"/>
    <w:rsid w:val="00243120"/>
    <w:rsid w:val="00243D3B"/>
    <w:rsid w:val="00243D66"/>
    <w:rsid w:val="0024478B"/>
    <w:rsid w:val="0024665A"/>
    <w:rsid w:val="00246862"/>
    <w:rsid w:val="002473FF"/>
    <w:rsid w:val="0025060A"/>
    <w:rsid w:val="00250FCF"/>
    <w:rsid w:val="002511FC"/>
    <w:rsid w:val="00252349"/>
    <w:rsid w:val="0025295A"/>
    <w:rsid w:val="002529BC"/>
    <w:rsid w:val="002530C9"/>
    <w:rsid w:val="00254ADE"/>
    <w:rsid w:val="00254F25"/>
    <w:rsid w:val="002556C1"/>
    <w:rsid w:val="00255916"/>
    <w:rsid w:val="0025591C"/>
    <w:rsid w:val="00255A7A"/>
    <w:rsid w:val="00255D19"/>
    <w:rsid w:val="00255E3A"/>
    <w:rsid w:val="00256857"/>
    <w:rsid w:val="00256E61"/>
    <w:rsid w:val="00257A92"/>
    <w:rsid w:val="00260243"/>
    <w:rsid w:val="00260B4E"/>
    <w:rsid w:val="00260FBA"/>
    <w:rsid w:val="002610B7"/>
    <w:rsid w:val="002623DA"/>
    <w:rsid w:val="002630E1"/>
    <w:rsid w:val="00263A27"/>
    <w:rsid w:val="00263C10"/>
    <w:rsid w:val="0026423B"/>
    <w:rsid w:val="002650E2"/>
    <w:rsid w:val="00265E49"/>
    <w:rsid w:val="00265F28"/>
    <w:rsid w:val="00266044"/>
    <w:rsid w:val="00267382"/>
    <w:rsid w:val="0027003A"/>
    <w:rsid w:val="00270180"/>
    <w:rsid w:val="002702A7"/>
    <w:rsid w:val="002705AB"/>
    <w:rsid w:val="00270CBF"/>
    <w:rsid w:val="00271BF8"/>
    <w:rsid w:val="00271E6A"/>
    <w:rsid w:val="00272014"/>
    <w:rsid w:val="00272546"/>
    <w:rsid w:val="00273DA8"/>
    <w:rsid w:val="002760EC"/>
    <w:rsid w:val="002761F7"/>
    <w:rsid w:val="0027718B"/>
    <w:rsid w:val="00277783"/>
    <w:rsid w:val="002778F4"/>
    <w:rsid w:val="00277D66"/>
    <w:rsid w:val="00280290"/>
    <w:rsid w:val="00280B02"/>
    <w:rsid w:val="00281B84"/>
    <w:rsid w:val="002821EC"/>
    <w:rsid w:val="00283703"/>
    <w:rsid w:val="00283FEE"/>
    <w:rsid w:val="0028524D"/>
    <w:rsid w:val="00285F74"/>
    <w:rsid w:val="00287AFF"/>
    <w:rsid w:val="00287BCB"/>
    <w:rsid w:val="00287CEA"/>
    <w:rsid w:val="00290E5F"/>
    <w:rsid w:val="00291042"/>
    <w:rsid w:val="002917D7"/>
    <w:rsid w:val="002917EC"/>
    <w:rsid w:val="002919F5"/>
    <w:rsid w:val="00291E66"/>
    <w:rsid w:val="0029317D"/>
    <w:rsid w:val="002932E8"/>
    <w:rsid w:val="00293717"/>
    <w:rsid w:val="00293783"/>
    <w:rsid w:val="002939C1"/>
    <w:rsid w:val="002944CC"/>
    <w:rsid w:val="00294A8B"/>
    <w:rsid w:val="00296FE8"/>
    <w:rsid w:val="002A0346"/>
    <w:rsid w:val="002A0DD1"/>
    <w:rsid w:val="002A0EEB"/>
    <w:rsid w:val="002A14F8"/>
    <w:rsid w:val="002A22FB"/>
    <w:rsid w:val="002A239F"/>
    <w:rsid w:val="002A3019"/>
    <w:rsid w:val="002A434E"/>
    <w:rsid w:val="002A504E"/>
    <w:rsid w:val="002A5131"/>
    <w:rsid w:val="002A51B3"/>
    <w:rsid w:val="002A565D"/>
    <w:rsid w:val="002A5B8F"/>
    <w:rsid w:val="002B092F"/>
    <w:rsid w:val="002B0B4F"/>
    <w:rsid w:val="002B2985"/>
    <w:rsid w:val="002B31A1"/>
    <w:rsid w:val="002B366E"/>
    <w:rsid w:val="002B42FF"/>
    <w:rsid w:val="002B434C"/>
    <w:rsid w:val="002B441A"/>
    <w:rsid w:val="002B4926"/>
    <w:rsid w:val="002B4EE1"/>
    <w:rsid w:val="002B4F8A"/>
    <w:rsid w:val="002B65BB"/>
    <w:rsid w:val="002C0009"/>
    <w:rsid w:val="002C052D"/>
    <w:rsid w:val="002C0970"/>
    <w:rsid w:val="002C11BA"/>
    <w:rsid w:val="002C12E8"/>
    <w:rsid w:val="002C1532"/>
    <w:rsid w:val="002C1CE5"/>
    <w:rsid w:val="002C2718"/>
    <w:rsid w:val="002C3964"/>
    <w:rsid w:val="002C39DC"/>
    <w:rsid w:val="002C3BBC"/>
    <w:rsid w:val="002C425D"/>
    <w:rsid w:val="002C4352"/>
    <w:rsid w:val="002C4719"/>
    <w:rsid w:val="002C4746"/>
    <w:rsid w:val="002C55EE"/>
    <w:rsid w:val="002C592C"/>
    <w:rsid w:val="002C5A0F"/>
    <w:rsid w:val="002C66D6"/>
    <w:rsid w:val="002C6FF2"/>
    <w:rsid w:val="002C7955"/>
    <w:rsid w:val="002C799B"/>
    <w:rsid w:val="002D068E"/>
    <w:rsid w:val="002D2640"/>
    <w:rsid w:val="002D3190"/>
    <w:rsid w:val="002D31EE"/>
    <w:rsid w:val="002D4739"/>
    <w:rsid w:val="002D48C5"/>
    <w:rsid w:val="002D4D04"/>
    <w:rsid w:val="002D4E47"/>
    <w:rsid w:val="002D4F23"/>
    <w:rsid w:val="002D5AF1"/>
    <w:rsid w:val="002D5FA9"/>
    <w:rsid w:val="002D66AD"/>
    <w:rsid w:val="002D6703"/>
    <w:rsid w:val="002D6E08"/>
    <w:rsid w:val="002D72AE"/>
    <w:rsid w:val="002D734A"/>
    <w:rsid w:val="002D76B1"/>
    <w:rsid w:val="002D7913"/>
    <w:rsid w:val="002D79F2"/>
    <w:rsid w:val="002D7A79"/>
    <w:rsid w:val="002D7D65"/>
    <w:rsid w:val="002D7E05"/>
    <w:rsid w:val="002E0DDF"/>
    <w:rsid w:val="002E125D"/>
    <w:rsid w:val="002E2C5E"/>
    <w:rsid w:val="002E4201"/>
    <w:rsid w:val="002E584F"/>
    <w:rsid w:val="002E6D69"/>
    <w:rsid w:val="002E6F01"/>
    <w:rsid w:val="002E738B"/>
    <w:rsid w:val="002F067A"/>
    <w:rsid w:val="002F0933"/>
    <w:rsid w:val="002F0DB7"/>
    <w:rsid w:val="002F146E"/>
    <w:rsid w:val="002F1818"/>
    <w:rsid w:val="002F1BC8"/>
    <w:rsid w:val="002F2101"/>
    <w:rsid w:val="002F24F0"/>
    <w:rsid w:val="002F3243"/>
    <w:rsid w:val="002F34C2"/>
    <w:rsid w:val="002F4014"/>
    <w:rsid w:val="002F5213"/>
    <w:rsid w:val="002F5743"/>
    <w:rsid w:val="002F632C"/>
    <w:rsid w:val="002F6708"/>
    <w:rsid w:val="002F6A7A"/>
    <w:rsid w:val="002F7218"/>
    <w:rsid w:val="002F75CB"/>
    <w:rsid w:val="002F766C"/>
    <w:rsid w:val="002F7CC7"/>
    <w:rsid w:val="002F7F92"/>
    <w:rsid w:val="003001BE"/>
    <w:rsid w:val="00300748"/>
    <w:rsid w:val="00301017"/>
    <w:rsid w:val="00301095"/>
    <w:rsid w:val="0030142F"/>
    <w:rsid w:val="00301AE4"/>
    <w:rsid w:val="00301FBE"/>
    <w:rsid w:val="00302254"/>
    <w:rsid w:val="003022FE"/>
    <w:rsid w:val="00303020"/>
    <w:rsid w:val="00303BF0"/>
    <w:rsid w:val="0030471A"/>
    <w:rsid w:val="00304BA7"/>
    <w:rsid w:val="003051CC"/>
    <w:rsid w:val="003051CE"/>
    <w:rsid w:val="0030602F"/>
    <w:rsid w:val="00306385"/>
    <w:rsid w:val="00306614"/>
    <w:rsid w:val="00306D6A"/>
    <w:rsid w:val="003075A2"/>
    <w:rsid w:val="00307CB6"/>
    <w:rsid w:val="0031004C"/>
    <w:rsid w:val="00310329"/>
    <w:rsid w:val="003104CD"/>
    <w:rsid w:val="003108B1"/>
    <w:rsid w:val="00311B37"/>
    <w:rsid w:val="00311B8E"/>
    <w:rsid w:val="00311DE6"/>
    <w:rsid w:val="00311F7D"/>
    <w:rsid w:val="003120BA"/>
    <w:rsid w:val="00312E81"/>
    <w:rsid w:val="00314722"/>
    <w:rsid w:val="00314BBF"/>
    <w:rsid w:val="00314D3E"/>
    <w:rsid w:val="00314DAB"/>
    <w:rsid w:val="0031578B"/>
    <w:rsid w:val="00315A4B"/>
    <w:rsid w:val="00315E16"/>
    <w:rsid w:val="00316783"/>
    <w:rsid w:val="00316990"/>
    <w:rsid w:val="0031704B"/>
    <w:rsid w:val="003217F8"/>
    <w:rsid w:val="0032184D"/>
    <w:rsid w:val="0032226C"/>
    <w:rsid w:val="00322373"/>
    <w:rsid w:val="003234C0"/>
    <w:rsid w:val="003234EB"/>
    <w:rsid w:val="00324EDD"/>
    <w:rsid w:val="0032552F"/>
    <w:rsid w:val="00325CD4"/>
    <w:rsid w:val="00325D3D"/>
    <w:rsid w:val="003266A3"/>
    <w:rsid w:val="003309C5"/>
    <w:rsid w:val="00331BFA"/>
    <w:rsid w:val="00331E72"/>
    <w:rsid w:val="00332A4C"/>
    <w:rsid w:val="003330C4"/>
    <w:rsid w:val="0033366C"/>
    <w:rsid w:val="00333BE0"/>
    <w:rsid w:val="00333C1A"/>
    <w:rsid w:val="00333C5B"/>
    <w:rsid w:val="0033451D"/>
    <w:rsid w:val="00334584"/>
    <w:rsid w:val="00334751"/>
    <w:rsid w:val="00334896"/>
    <w:rsid w:val="003349E1"/>
    <w:rsid w:val="00334A81"/>
    <w:rsid w:val="0033505A"/>
    <w:rsid w:val="00336430"/>
    <w:rsid w:val="0033661C"/>
    <w:rsid w:val="00336CCB"/>
    <w:rsid w:val="003402EE"/>
    <w:rsid w:val="003404CD"/>
    <w:rsid w:val="00340AA2"/>
    <w:rsid w:val="00341ACF"/>
    <w:rsid w:val="00342A7C"/>
    <w:rsid w:val="00343654"/>
    <w:rsid w:val="00343C9F"/>
    <w:rsid w:val="00344121"/>
    <w:rsid w:val="00344501"/>
    <w:rsid w:val="00344B6C"/>
    <w:rsid w:val="00344E18"/>
    <w:rsid w:val="00344F2B"/>
    <w:rsid w:val="00345712"/>
    <w:rsid w:val="0034599C"/>
    <w:rsid w:val="00345B73"/>
    <w:rsid w:val="00345E5D"/>
    <w:rsid w:val="00346000"/>
    <w:rsid w:val="003461F7"/>
    <w:rsid w:val="003464A7"/>
    <w:rsid w:val="00347494"/>
    <w:rsid w:val="00347AAC"/>
    <w:rsid w:val="00350195"/>
    <w:rsid w:val="003505C4"/>
    <w:rsid w:val="0035198B"/>
    <w:rsid w:val="00352245"/>
    <w:rsid w:val="0035251E"/>
    <w:rsid w:val="00352BFB"/>
    <w:rsid w:val="0035424C"/>
    <w:rsid w:val="0035467A"/>
    <w:rsid w:val="00354E13"/>
    <w:rsid w:val="003553C6"/>
    <w:rsid w:val="00357882"/>
    <w:rsid w:val="00360DC6"/>
    <w:rsid w:val="00360EBB"/>
    <w:rsid w:val="00362598"/>
    <w:rsid w:val="00362EEC"/>
    <w:rsid w:val="00362F4C"/>
    <w:rsid w:val="00364120"/>
    <w:rsid w:val="00364DD8"/>
    <w:rsid w:val="00364FA7"/>
    <w:rsid w:val="0036507C"/>
    <w:rsid w:val="00365BBB"/>
    <w:rsid w:val="00365E8F"/>
    <w:rsid w:val="003662EE"/>
    <w:rsid w:val="00366E07"/>
    <w:rsid w:val="003678C4"/>
    <w:rsid w:val="00370AA1"/>
    <w:rsid w:val="003710F8"/>
    <w:rsid w:val="00371424"/>
    <w:rsid w:val="00371636"/>
    <w:rsid w:val="003723F8"/>
    <w:rsid w:val="00372E51"/>
    <w:rsid w:val="00372F87"/>
    <w:rsid w:val="00373E80"/>
    <w:rsid w:val="00374A32"/>
    <w:rsid w:val="00374C4B"/>
    <w:rsid w:val="00375000"/>
    <w:rsid w:val="0037518B"/>
    <w:rsid w:val="00376170"/>
    <w:rsid w:val="00376BC3"/>
    <w:rsid w:val="00377293"/>
    <w:rsid w:val="003775FB"/>
    <w:rsid w:val="0037769C"/>
    <w:rsid w:val="00377C2D"/>
    <w:rsid w:val="00377CDA"/>
    <w:rsid w:val="003805E7"/>
    <w:rsid w:val="00381E6C"/>
    <w:rsid w:val="003821BF"/>
    <w:rsid w:val="0038287C"/>
    <w:rsid w:val="00382AA8"/>
    <w:rsid w:val="003830B6"/>
    <w:rsid w:val="003835B1"/>
    <w:rsid w:val="00385034"/>
    <w:rsid w:val="003852BB"/>
    <w:rsid w:val="003859BC"/>
    <w:rsid w:val="00386A30"/>
    <w:rsid w:val="00387AC1"/>
    <w:rsid w:val="00387ED0"/>
    <w:rsid w:val="00390987"/>
    <w:rsid w:val="00390DEA"/>
    <w:rsid w:val="00391701"/>
    <w:rsid w:val="00392257"/>
    <w:rsid w:val="00392691"/>
    <w:rsid w:val="00393E77"/>
    <w:rsid w:val="00394AE7"/>
    <w:rsid w:val="00395EFF"/>
    <w:rsid w:val="0039613F"/>
    <w:rsid w:val="003965BF"/>
    <w:rsid w:val="00396E2B"/>
    <w:rsid w:val="00397CAB"/>
    <w:rsid w:val="00397CCF"/>
    <w:rsid w:val="003A04D7"/>
    <w:rsid w:val="003A07A7"/>
    <w:rsid w:val="003A0BCB"/>
    <w:rsid w:val="003A12BF"/>
    <w:rsid w:val="003A166C"/>
    <w:rsid w:val="003A16CD"/>
    <w:rsid w:val="003A1A58"/>
    <w:rsid w:val="003A1AD1"/>
    <w:rsid w:val="003A2FC2"/>
    <w:rsid w:val="003A30E7"/>
    <w:rsid w:val="003A3E6B"/>
    <w:rsid w:val="003A3E9C"/>
    <w:rsid w:val="003A4179"/>
    <w:rsid w:val="003A45D0"/>
    <w:rsid w:val="003A6E52"/>
    <w:rsid w:val="003A7D50"/>
    <w:rsid w:val="003B0730"/>
    <w:rsid w:val="003B1710"/>
    <w:rsid w:val="003B1CA9"/>
    <w:rsid w:val="003B1E19"/>
    <w:rsid w:val="003B29C6"/>
    <w:rsid w:val="003B3378"/>
    <w:rsid w:val="003B35C3"/>
    <w:rsid w:val="003B45A3"/>
    <w:rsid w:val="003B56D6"/>
    <w:rsid w:val="003B66E7"/>
    <w:rsid w:val="003B7207"/>
    <w:rsid w:val="003C0405"/>
    <w:rsid w:val="003C0AE0"/>
    <w:rsid w:val="003C1364"/>
    <w:rsid w:val="003C180E"/>
    <w:rsid w:val="003C18AC"/>
    <w:rsid w:val="003C18B4"/>
    <w:rsid w:val="003C1C55"/>
    <w:rsid w:val="003C1F97"/>
    <w:rsid w:val="003C3102"/>
    <w:rsid w:val="003C3C28"/>
    <w:rsid w:val="003C3FE7"/>
    <w:rsid w:val="003C3FFA"/>
    <w:rsid w:val="003C4FEC"/>
    <w:rsid w:val="003C5E94"/>
    <w:rsid w:val="003C7628"/>
    <w:rsid w:val="003C7A6C"/>
    <w:rsid w:val="003D02F8"/>
    <w:rsid w:val="003D0517"/>
    <w:rsid w:val="003D07B7"/>
    <w:rsid w:val="003D115F"/>
    <w:rsid w:val="003D1278"/>
    <w:rsid w:val="003D187A"/>
    <w:rsid w:val="003D1D25"/>
    <w:rsid w:val="003D1E04"/>
    <w:rsid w:val="003D1EA6"/>
    <w:rsid w:val="003D29BD"/>
    <w:rsid w:val="003D2DCA"/>
    <w:rsid w:val="003D32C1"/>
    <w:rsid w:val="003D3ADB"/>
    <w:rsid w:val="003D3E70"/>
    <w:rsid w:val="003D4DA3"/>
    <w:rsid w:val="003D686F"/>
    <w:rsid w:val="003D7403"/>
    <w:rsid w:val="003D7756"/>
    <w:rsid w:val="003D77B4"/>
    <w:rsid w:val="003E00C0"/>
    <w:rsid w:val="003E04AA"/>
    <w:rsid w:val="003E0AE4"/>
    <w:rsid w:val="003E0C5A"/>
    <w:rsid w:val="003E1078"/>
    <w:rsid w:val="003E1242"/>
    <w:rsid w:val="003E176C"/>
    <w:rsid w:val="003E1E72"/>
    <w:rsid w:val="003E24D8"/>
    <w:rsid w:val="003E2DD9"/>
    <w:rsid w:val="003E313B"/>
    <w:rsid w:val="003E45F7"/>
    <w:rsid w:val="003E4AEF"/>
    <w:rsid w:val="003E4D2D"/>
    <w:rsid w:val="003E4E0E"/>
    <w:rsid w:val="003E559D"/>
    <w:rsid w:val="003E606A"/>
    <w:rsid w:val="003E63AD"/>
    <w:rsid w:val="003E65B9"/>
    <w:rsid w:val="003E6674"/>
    <w:rsid w:val="003E7151"/>
    <w:rsid w:val="003E73B2"/>
    <w:rsid w:val="003E75BA"/>
    <w:rsid w:val="003E7828"/>
    <w:rsid w:val="003E7C48"/>
    <w:rsid w:val="003F0457"/>
    <w:rsid w:val="003F08CF"/>
    <w:rsid w:val="003F0A76"/>
    <w:rsid w:val="003F0C6D"/>
    <w:rsid w:val="003F1094"/>
    <w:rsid w:val="003F1CB5"/>
    <w:rsid w:val="003F1D6A"/>
    <w:rsid w:val="003F25DD"/>
    <w:rsid w:val="003F2D8B"/>
    <w:rsid w:val="003F323B"/>
    <w:rsid w:val="003F3488"/>
    <w:rsid w:val="003F3800"/>
    <w:rsid w:val="003F40D3"/>
    <w:rsid w:val="003F50C8"/>
    <w:rsid w:val="003F5C3D"/>
    <w:rsid w:val="003F6239"/>
    <w:rsid w:val="003F7254"/>
    <w:rsid w:val="003F733F"/>
    <w:rsid w:val="003F73EB"/>
    <w:rsid w:val="00400295"/>
    <w:rsid w:val="0040063B"/>
    <w:rsid w:val="00400770"/>
    <w:rsid w:val="00402804"/>
    <w:rsid w:val="004034C6"/>
    <w:rsid w:val="00403C78"/>
    <w:rsid w:val="0040453C"/>
    <w:rsid w:val="00404AC6"/>
    <w:rsid w:val="00404B60"/>
    <w:rsid w:val="00404C45"/>
    <w:rsid w:val="0040518D"/>
    <w:rsid w:val="004072E8"/>
    <w:rsid w:val="00407A43"/>
    <w:rsid w:val="00407BE4"/>
    <w:rsid w:val="00410271"/>
    <w:rsid w:val="004102AF"/>
    <w:rsid w:val="004103B6"/>
    <w:rsid w:val="004108E1"/>
    <w:rsid w:val="0041130A"/>
    <w:rsid w:val="00412AE0"/>
    <w:rsid w:val="00412DA8"/>
    <w:rsid w:val="004130DD"/>
    <w:rsid w:val="00413C35"/>
    <w:rsid w:val="00413C59"/>
    <w:rsid w:val="00414C28"/>
    <w:rsid w:val="00415560"/>
    <w:rsid w:val="00415C51"/>
    <w:rsid w:val="00416233"/>
    <w:rsid w:val="00417EED"/>
    <w:rsid w:val="00420051"/>
    <w:rsid w:val="00420281"/>
    <w:rsid w:val="00420C11"/>
    <w:rsid w:val="00421413"/>
    <w:rsid w:val="00421E21"/>
    <w:rsid w:val="00421EFF"/>
    <w:rsid w:val="004230B6"/>
    <w:rsid w:val="00423BAD"/>
    <w:rsid w:val="004258C4"/>
    <w:rsid w:val="0042639C"/>
    <w:rsid w:val="004270E1"/>
    <w:rsid w:val="00427542"/>
    <w:rsid w:val="004301CB"/>
    <w:rsid w:val="0043102A"/>
    <w:rsid w:val="00431EF8"/>
    <w:rsid w:val="004325C4"/>
    <w:rsid w:val="004326D5"/>
    <w:rsid w:val="00432AB9"/>
    <w:rsid w:val="00432B22"/>
    <w:rsid w:val="0043392A"/>
    <w:rsid w:val="00434935"/>
    <w:rsid w:val="00435C41"/>
    <w:rsid w:val="00435D92"/>
    <w:rsid w:val="00435EB8"/>
    <w:rsid w:val="00435F14"/>
    <w:rsid w:val="0043644B"/>
    <w:rsid w:val="0043664C"/>
    <w:rsid w:val="0043699A"/>
    <w:rsid w:val="00436DA4"/>
    <w:rsid w:val="00437533"/>
    <w:rsid w:val="00437699"/>
    <w:rsid w:val="00437815"/>
    <w:rsid w:val="00437EDB"/>
    <w:rsid w:val="00441E67"/>
    <w:rsid w:val="00442321"/>
    <w:rsid w:val="004423BC"/>
    <w:rsid w:val="004424DB"/>
    <w:rsid w:val="00443023"/>
    <w:rsid w:val="0044308B"/>
    <w:rsid w:val="00443464"/>
    <w:rsid w:val="004445B2"/>
    <w:rsid w:val="00444901"/>
    <w:rsid w:val="0044549C"/>
    <w:rsid w:val="004463F1"/>
    <w:rsid w:val="004469C0"/>
    <w:rsid w:val="00450BB5"/>
    <w:rsid w:val="004513EF"/>
    <w:rsid w:val="00451D9F"/>
    <w:rsid w:val="00452A41"/>
    <w:rsid w:val="00454215"/>
    <w:rsid w:val="00454429"/>
    <w:rsid w:val="0045490C"/>
    <w:rsid w:val="00454E04"/>
    <w:rsid w:val="004557B4"/>
    <w:rsid w:val="00455D94"/>
    <w:rsid w:val="00457353"/>
    <w:rsid w:val="00460084"/>
    <w:rsid w:val="004601E3"/>
    <w:rsid w:val="00460FC4"/>
    <w:rsid w:val="00461280"/>
    <w:rsid w:val="00461391"/>
    <w:rsid w:val="0046218C"/>
    <w:rsid w:val="00462E54"/>
    <w:rsid w:val="0046315E"/>
    <w:rsid w:val="004631D8"/>
    <w:rsid w:val="00463C3E"/>
    <w:rsid w:val="004640F1"/>
    <w:rsid w:val="00464279"/>
    <w:rsid w:val="00464AC2"/>
    <w:rsid w:val="00465343"/>
    <w:rsid w:val="00465677"/>
    <w:rsid w:val="004657F1"/>
    <w:rsid w:val="00466152"/>
    <w:rsid w:val="004676EA"/>
    <w:rsid w:val="00471740"/>
    <w:rsid w:val="004724B6"/>
    <w:rsid w:val="00472AF3"/>
    <w:rsid w:val="00472C81"/>
    <w:rsid w:val="00473F79"/>
    <w:rsid w:val="00474217"/>
    <w:rsid w:val="00474FC7"/>
    <w:rsid w:val="00475699"/>
    <w:rsid w:val="00475F7F"/>
    <w:rsid w:val="004773C1"/>
    <w:rsid w:val="00480B7F"/>
    <w:rsid w:val="00481109"/>
    <w:rsid w:val="00481145"/>
    <w:rsid w:val="00481652"/>
    <w:rsid w:val="004817DC"/>
    <w:rsid w:val="00481D4F"/>
    <w:rsid w:val="00482E4C"/>
    <w:rsid w:val="004834AE"/>
    <w:rsid w:val="00483704"/>
    <w:rsid w:val="00483E1A"/>
    <w:rsid w:val="00486A8B"/>
    <w:rsid w:val="00486B07"/>
    <w:rsid w:val="004871C6"/>
    <w:rsid w:val="00490066"/>
    <w:rsid w:val="004900AC"/>
    <w:rsid w:val="004908CF"/>
    <w:rsid w:val="004913F4"/>
    <w:rsid w:val="004927AE"/>
    <w:rsid w:val="00492E9A"/>
    <w:rsid w:val="0049305E"/>
    <w:rsid w:val="00493FBE"/>
    <w:rsid w:val="00494665"/>
    <w:rsid w:val="0049472C"/>
    <w:rsid w:val="004950D2"/>
    <w:rsid w:val="00495FC2"/>
    <w:rsid w:val="004966FE"/>
    <w:rsid w:val="00496FF2"/>
    <w:rsid w:val="00497486"/>
    <w:rsid w:val="00497CA4"/>
    <w:rsid w:val="00497E73"/>
    <w:rsid w:val="004A019B"/>
    <w:rsid w:val="004A0E67"/>
    <w:rsid w:val="004A25D5"/>
    <w:rsid w:val="004A2653"/>
    <w:rsid w:val="004A2F6F"/>
    <w:rsid w:val="004A3B8C"/>
    <w:rsid w:val="004A467F"/>
    <w:rsid w:val="004A6DD9"/>
    <w:rsid w:val="004A6F83"/>
    <w:rsid w:val="004B06EF"/>
    <w:rsid w:val="004B0DBC"/>
    <w:rsid w:val="004B121A"/>
    <w:rsid w:val="004B1BBC"/>
    <w:rsid w:val="004B1DCE"/>
    <w:rsid w:val="004B285C"/>
    <w:rsid w:val="004B2B28"/>
    <w:rsid w:val="004B3354"/>
    <w:rsid w:val="004B3B1E"/>
    <w:rsid w:val="004B4438"/>
    <w:rsid w:val="004B51A9"/>
    <w:rsid w:val="004B5B5B"/>
    <w:rsid w:val="004B5BF9"/>
    <w:rsid w:val="004B5F7E"/>
    <w:rsid w:val="004B633F"/>
    <w:rsid w:val="004B695D"/>
    <w:rsid w:val="004B7C56"/>
    <w:rsid w:val="004C05DE"/>
    <w:rsid w:val="004C0735"/>
    <w:rsid w:val="004C12CE"/>
    <w:rsid w:val="004C1B6C"/>
    <w:rsid w:val="004C2FB1"/>
    <w:rsid w:val="004C327F"/>
    <w:rsid w:val="004C35DA"/>
    <w:rsid w:val="004C3C21"/>
    <w:rsid w:val="004C4621"/>
    <w:rsid w:val="004C4D08"/>
    <w:rsid w:val="004C542C"/>
    <w:rsid w:val="004C5C79"/>
    <w:rsid w:val="004C5E75"/>
    <w:rsid w:val="004C6C8D"/>
    <w:rsid w:val="004C7DFD"/>
    <w:rsid w:val="004D0602"/>
    <w:rsid w:val="004D07C0"/>
    <w:rsid w:val="004D0E56"/>
    <w:rsid w:val="004D1175"/>
    <w:rsid w:val="004D131F"/>
    <w:rsid w:val="004D14BE"/>
    <w:rsid w:val="004D15B4"/>
    <w:rsid w:val="004D1E03"/>
    <w:rsid w:val="004D1E91"/>
    <w:rsid w:val="004D2ACB"/>
    <w:rsid w:val="004D2BC7"/>
    <w:rsid w:val="004D2F15"/>
    <w:rsid w:val="004D416A"/>
    <w:rsid w:val="004D4AB8"/>
    <w:rsid w:val="004D55FE"/>
    <w:rsid w:val="004D58AD"/>
    <w:rsid w:val="004D6AEF"/>
    <w:rsid w:val="004D7489"/>
    <w:rsid w:val="004D778F"/>
    <w:rsid w:val="004D7928"/>
    <w:rsid w:val="004D7C28"/>
    <w:rsid w:val="004E0EE7"/>
    <w:rsid w:val="004E13D5"/>
    <w:rsid w:val="004E13EA"/>
    <w:rsid w:val="004E1E00"/>
    <w:rsid w:val="004E22B6"/>
    <w:rsid w:val="004E2B3C"/>
    <w:rsid w:val="004E352A"/>
    <w:rsid w:val="004E3C6B"/>
    <w:rsid w:val="004E449C"/>
    <w:rsid w:val="004E473A"/>
    <w:rsid w:val="004E4A35"/>
    <w:rsid w:val="004E7738"/>
    <w:rsid w:val="004E7D1E"/>
    <w:rsid w:val="004F0B89"/>
    <w:rsid w:val="004F2B62"/>
    <w:rsid w:val="004F367F"/>
    <w:rsid w:val="004F373D"/>
    <w:rsid w:val="004F3916"/>
    <w:rsid w:val="004F4073"/>
    <w:rsid w:val="004F41B2"/>
    <w:rsid w:val="004F4AFA"/>
    <w:rsid w:val="004F525F"/>
    <w:rsid w:val="004F58CE"/>
    <w:rsid w:val="004F6E03"/>
    <w:rsid w:val="004F6F6D"/>
    <w:rsid w:val="004F738E"/>
    <w:rsid w:val="004F76A8"/>
    <w:rsid w:val="004F77A3"/>
    <w:rsid w:val="005003A1"/>
    <w:rsid w:val="0050122D"/>
    <w:rsid w:val="00501BE5"/>
    <w:rsid w:val="005024C5"/>
    <w:rsid w:val="00502722"/>
    <w:rsid w:val="005037EF"/>
    <w:rsid w:val="00504627"/>
    <w:rsid w:val="0050477E"/>
    <w:rsid w:val="00504A55"/>
    <w:rsid w:val="00504BB5"/>
    <w:rsid w:val="0050526C"/>
    <w:rsid w:val="00505400"/>
    <w:rsid w:val="00505C6B"/>
    <w:rsid w:val="00505D97"/>
    <w:rsid w:val="0050681F"/>
    <w:rsid w:val="00507555"/>
    <w:rsid w:val="00507C1D"/>
    <w:rsid w:val="00510270"/>
    <w:rsid w:val="00510CCE"/>
    <w:rsid w:val="00510FB7"/>
    <w:rsid w:val="005118F2"/>
    <w:rsid w:val="00511B1A"/>
    <w:rsid w:val="00511C50"/>
    <w:rsid w:val="00511EF4"/>
    <w:rsid w:val="00511FA2"/>
    <w:rsid w:val="005122FD"/>
    <w:rsid w:val="00512DF6"/>
    <w:rsid w:val="00513361"/>
    <w:rsid w:val="00513771"/>
    <w:rsid w:val="00513B1A"/>
    <w:rsid w:val="0051428F"/>
    <w:rsid w:val="0051523A"/>
    <w:rsid w:val="005154D1"/>
    <w:rsid w:val="005169F8"/>
    <w:rsid w:val="00516F2A"/>
    <w:rsid w:val="0051730C"/>
    <w:rsid w:val="00517BB4"/>
    <w:rsid w:val="00520498"/>
    <w:rsid w:val="0052058C"/>
    <w:rsid w:val="00521252"/>
    <w:rsid w:val="005219F5"/>
    <w:rsid w:val="00522187"/>
    <w:rsid w:val="0052260C"/>
    <w:rsid w:val="00522ABE"/>
    <w:rsid w:val="00523A53"/>
    <w:rsid w:val="005258A3"/>
    <w:rsid w:val="00525AF3"/>
    <w:rsid w:val="00525C14"/>
    <w:rsid w:val="0052725E"/>
    <w:rsid w:val="00527564"/>
    <w:rsid w:val="005279DF"/>
    <w:rsid w:val="00527A50"/>
    <w:rsid w:val="005300E7"/>
    <w:rsid w:val="00530530"/>
    <w:rsid w:val="00530818"/>
    <w:rsid w:val="00531015"/>
    <w:rsid w:val="00531530"/>
    <w:rsid w:val="00532259"/>
    <w:rsid w:val="005322D6"/>
    <w:rsid w:val="00532640"/>
    <w:rsid w:val="00532F16"/>
    <w:rsid w:val="00533674"/>
    <w:rsid w:val="005337E5"/>
    <w:rsid w:val="005342F2"/>
    <w:rsid w:val="00534862"/>
    <w:rsid w:val="00534C8F"/>
    <w:rsid w:val="005354AC"/>
    <w:rsid w:val="0053576A"/>
    <w:rsid w:val="00536C8E"/>
    <w:rsid w:val="005376DE"/>
    <w:rsid w:val="005377BC"/>
    <w:rsid w:val="00537878"/>
    <w:rsid w:val="00540B82"/>
    <w:rsid w:val="00541835"/>
    <w:rsid w:val="005419EC"/>
    <w:rsid w:val="00541AB0"/>
    <w:rsid w:val="00541D5E"/>
    <w:rsid w:val="00542602"/>
    <w:rsid w:val="00542F36"/>
    <w:rsid w:val="00542FEC"/>
    <w:rsid w:val="00543228"/>
    <w:rsid w:val="0054343B"/>
    <w:rsid w:val="00543EF4"/>
    <w:rsid w:val="005447DC"/>
    <w:rsid w:val="00544B34"/>
    <w:rsid w:val="0054530C"/>
    <w:rsid w:val="00545934"/>
    <w:rsid w:val="005460AE"/>
    <w:rsid w:val="00546549"/>
    <w:rsid w:val="00546764"/>
    <w:rsid w:val="00546F4F"/>
    <w:rsid w:val="0054723C"/>
    <w:rsid w:val="005477D8"/>
    <w:rsid w:val="005504DE"/>
    <w:rsid w:val="00551319"/>
    <w:rsid w:val="0055167B"/>
    <w:rsid w:val="00551C0A"/>
    <w:rsid w:val="0055202F"/>
    <w:rsid w:val="005524B1"/>
    <w:rsid w:val="00552CA8"/>
    <w:rsid w:val="0055380D"/>
    <w:rsid w:val="00553826"/>
    <w:rsid w:val="0055394C"/>
    <w:rsid w:val="00554131"/>
    <w:rsid w:val="0055434E"/>
    <w:rsid w:val="005543BB"/>
    <w:rsid w:val="00554E1A"/>
    <w:rsid w:val="005553E0"/>
    <w:rsid w:val="0055598E"/>
    <w:rsid w:val="0055677C"/>
    <w:rsid w:val="0055734A"/>
    <w:rsid w:val="00557BC9"/>
    <w:rsid w:val="0056013E"/>
    <w:rsid w:val="00560311"/>
    <w:rsid w:val="0056172E"/>
    <w:rsid w:val="00561AAD"/>
    <w:rsid w:val="00561F7F"/>
    <w:rsid w:val="0056208F"/>
    <w:rsid w:val="00562415"/>
    <w:rsid w:val="005632B7"/>
    <w:rsid w:val="00563D00"/>
    <w:rsid w:val="00563EF4"/>
    <w:rsid w:val="005642C2"/>
    <w:rsid w:val="00564685"/>
    <w:rsid w:val="00565F99"/>
    <w:rsid w:val="00566251"/>
    <w:rsid w:val="005669C4"/>
    <w:rsid w:val="005671C0"/>
    <w:rsid w:val="005671F6"/>
    <w:rsid w:val="0056754E"/>
    <w:rsid w:val="0057001E"/>
    <w:rsid w:val="00570B6D"/>
    <w:rsid w:val="0057153E"/>
    <w:rsid w:val="00571713"/>
    <w:rsid w:val="005721F3"/>
    <w:rsid w:val="005722D3"/>
    <w:rsid w:val="00572A55"/>
    <w:rsid w:val="005733CA"/>
    <w:rsid w:val="005737C3"/>
    <w:rsid w:val="00573868"/>
    <w:rsid w:val="00573E34"/>
    <w:rsid w:val="0057554B"/>
    <w:rsid w:val="005760A3"/>
    <w:rsid w:val="00576242"/>
    <w:rsid w:val="00576FED"/>
    <w:rsid w:val="00577364"/>
    <w:rsid w:val="00580174"/>
    <w:rsid w:val="0058025D"/>
    <w:rsid w:val="00580870"/>
    <w:rsid w:val="00580970"/>
    <w:rsid w:val="00581EE7"/>
    <w:rsid w:val="005820B9"/>
    <w:rsid w:val="005825BF"/>
    <w:rsid w:val="0058299C"/>
    <w:rsid w:val="00583203"/>
    <w:rsid w:val="005837C9"/>
    <w:rsid w:val="005839BF"/>
    <w:rsid w:val="00584B60"/>
    <w:rsid w:val="00584F36"/>
    <w:rsid w:val="005855FF"/>
    <w:rsid w:val="005861F5"/>
    <w:rsid w:val="00586657"/>
    <w:rsid w:val="00587110"/>
    <w:rsid w:val="00590681"/>
    <w:rsid w:val="00590B7E"/>
    <w:rsid w:val="00590F8F"/>
    <w:rsid w:val="00590F92"/>
    <w:rsid w:val="005926E6"/>
    <w:rsid w:val="00593317"/>
    <w:rsid w:val="005937AF"/>
    <w:rsid w:val="00593C9D"/>
    <w:rsid w:val="00594303"/>
    <w:rsid w:val="0059438A"/>
    <w:rsid w:val="0059530A"/>
    <w:rsid w:val="0059666B"/>
    <w:rsid w:val="005970D1"/>
    <w:rsid w:val="005A0EB6"/>
    <w:rsid w:val="005A103C"/>
    <w:rsid w:val="005A236C"/>
    <w:rsid w:val="005A2487"/>
    <w:rsid w:val="005A38BA"/>
    <w:rsid w:val="005A3D88"/>
    <w:rsid w:val="005A446D"/>
    <w:rsid w:val="005A521D"/>
    <w:rsid w:val="005A596B"/>
    <w:rsid w:val="005A6BD0"/>
    <w:rsid w:val="005A78BA"/>
    <w:rsid w:val="005B0386"/>
    <w:rsid w:val="005B0D85"/>
    <w:rsid w:val="005B20CA"/>
    <w:rsid w:val="005B33F2"/>
    <w:rsid w:val="005B35CE"/>
    <w:rsid w:val="005B39EF"/>
    <w:rsid w:val="005B3DC7"/>
    <w:rsid w:val="005B4D2E"/>
    <w:rsid w:val="005B50DD"/>
    <w:rsid w:val="005B5342"/>
    <w:rsid w:val="005B6ED2"/>
    <w:rsid w:val="005C0F2F"/>
    <w:rsid w:val="005C1A5B"/>
    <w:rsid w:val="005C1E69"/>
    <w:rsid w:val="005C1F96"/>
    <w:rsid w:val="005C2170"/>
    <w:rsid w:val="005C2288"/>
    <w:rsid w:val="005C272D"/>
    <w:rsid w:val="005C276E"/>
    <w:rsid w:val="005C2EE2"/>
    <w:rsid w:val="005C35A5"/>
    <w:rsid w:val="005C425C"/>
    <w:rsid w:val="005C4837"/>
    <w:rsid w:val="005C5090"/>
    <w:rsid w:val="005C5B12"/>
    <w:rsid w:val="005C6F24"/>
    <w:rsid w:val="005C77EF"/>
    <w:rsid w:val="005C7CFA"/>
    <w:rsid w:val="005C7FA8"/>
    <w:rsid w:val="005C7FD1"/>
    <w:rsid w:val="005D0369"/>
    <w:rsid w:val="005D04FD"/>
    <w:rsid w:val="005D08F1"/>
    <w:rsid w:val="005D0DDF"/>
    <w:rsid w:val="005D1005"/>
    <w:rsid w:val="005D100E"/>
    <w:rsid w:val="005D134A"/>
    <w:rsid w:val="005D1410"/>
    <w:rsid w:val="005D186C"/>
    <w:rsid w:val="005D1D9F"/>
    <w:rsid w:val="005D2041"/>
    <w:rsid w:val="005D29D6"/>
    <w:rsid w:val="005D3770"/>
    <w:rsid w:val="005D4232"/>
    <w:rsid w:val="005D4A23"/>
    <w:rsid w:val="005D50AD"/>
    <w:rsid w:val="005D5683"/>
    <w:rsid w:val="005D5974"/>
    <w:rsid w:val="005D6141"/>
    <w:rsid w:val="005D68A4"/>
    <w:rsid w:val="005D6BDB"/>
    <w:rsid w:val="005D7469"/>
    <w:rsid w:val="005D77CA"/>
    <w:rsid w:val="005D7E59"/>
    <w:rsid w:val="005E014E"/>
    <w:rsid w:val="005E0E3D"/>
    <w:rsid w:val="005E16B6"/>
    <w:rsid w:val="005E2C1B"/>
    <w:rsid w:val="005E3361"/>
    <w:rsid w:val="005E33D9"/>
    <w:rsid w:val="005E34A2"/>
    <w:rsid w:val="005E52A9"/>
    <w:rsid w:val="005E6518"/>
    <w:rsid w:val="005E66C1"/>
    <w:rsid w:val="005E75BE"/>
    <w:rsid w:val="005E7FCE"/>
    <w:rsid w:val="005F050F"/>
    <w:rsid w:val="005F0FDF"/>
    <w:rsid w:val="005F2536"/>
    <w:rsid w:val="005F2851"/>
    <w:rsid w:val="005F2DA6"/>
    <w:rsid w:val="005F3353"/>
    <w:rsid w:val="005F3474"/>
    <w:rsid w:val="005F3526"/>
    <w:rsid w:val="005F39F9"/>
    <w:rsid w:val="005F3FA5"/>
    <w:rsid w:val="005F4E53"/>
    <w:rsid w:val="005F4F69"/>
    <w:rsid w:val="005F55B8"/>
    <w:rsid w:val="005F5B85"/>
    <w:rsid w:val="005F61DB"/>
    <w:rsid w:val="005F6935"/>
    <w:rsid w:val="005F6D0D"/>
    <w:rsid w:val="00600B0C"/>
    <w:rsid w:val="00600B9E"/>
    <w:rsid w:val="00601364"/>
    <w:rsid w:val="00601A2A"/>
    <w:rsid w:val="00602281"/>
    <w:rsid w:val="00604163"/>
    <w:rsid w:val="00604264"/>
    <w:rsid w:val="006044A3"/>
    <w:rsid w:val="00604FA2"/>
    <w:rsid w:val="00604FE0"/>
    <w:rsid w:val="00605118"/>
    <w:rsid w:val="00605821"/>
    <w:rsid w:val="006064DB"/>
    <w:rsid w:val="006066D2"/>
    <w:rsid w:val="00606C20"/>
    <w:rsid w:val="00606DF3"/>
    <w:rsid w:val="0061037F"/>
    <w:rsid w:val="00610C8F"/>
    <w:rsid w:val="00610DC0"/>
    <w:rsid w:val="00610FF0"/>
    <w:rsid w:val="00612890"/>
    <w:rsid w:val="00613462"/>
    <w:rsid w:val="00613A8D"/>
    <w:rsid w:val="00613BCB"/>
    <w:rsid w:val="0061484C"/>
    <w:rsid w:val="00615065"/>
    <w:rsid w:val="00615217"/>
    <w:rsid w:val="006154C4"/>
    <w:rsid w:val="006165EB"/>
    <w:rsid w:val="00616FED"/>
    <w:rsid w:val="006174BF"/>
    <w:rsid w:val="006176F1"/>
    <w:rsid w:val="00617E27"/>
    <w:rsid w:val="006213A1"/>
    <w:rsid w:val="0062175A"/>
    <w:rsid w:val="00621A71"/>
    <w:rsid w:val="00621EC3"/>
    <w:rsid w:val="00622413"/>
    <w:rsid w:val="00622C64"/>
    <w:rsid w:val="00622D8F"/>
    <w:rsid w:val="00624DA2"/>
    <w:rsid w:val="0062545C"/>
    <w:rsid w:val="006257E1"/>
    <w:rsid w:val="00625986"/>
    <w:rsid w:val="00625A89"/>
    <w:rsid w:val="006266D3"/>
    <w:rsid w:val="00626C02"/>
    <w:rsid w:val="00626F1F"/>
    <w:rsid w:val="006270CC"/>
    <w:rsid w:val="00627193"/>
    <w:rsid w:val="00630089"/>
    <w:rsid w:val="00631666"/>
    <w:rsid w:val="006316BE"/>
    <w:rsid w:val="00632527"/>
    <w:rsid w:val="00632A76"/>
    <w:rsid w:val="00632A8A"/>
    <w:rsid w:val="00633086"/>
    <w:rsid w:val="0063338C"/>
    <w:rsid w:val="00633E8C"/>
    <w:rsid w:val="00633FEE"/>
    <w:rsid w:val="006347AE"/>
    <w:rsid w:val="0063485E"/>
    <w:rsid w:val="00635A91"/>
    <w:rsid w:val="00635DC5"/>
    <w:rsid w:val="00637071"/>
    <w:rsid w:val="006378E2"/>
    <w:rsid w:val="00637AB9"/>
    <w:rsid w:val="00637EFC"/>
    <w:rsid w:val="00640A4E"/>
    <w:rsid w:val="00641902"/>
    <w:rsid w:val="00641A4E"/>
    <w:rsid w:val="00642A3D"/>
    <w:rsid w:val="00642C66"/>
    <w:rsid w:val="00643413"/>
    <w:rsid w:val="006436B8"/>
    <w:rsid w:val="006437D4"/>
    <w:rsid w:val="00644126"/>
    <w:rsid w:val="0064446E"/>
    <w:rsid w:val="00645DC5"/>
    <w:rsid w:val="00645DED"/>
    <w:rsid w:val="00645F03"/>
    <w:rsid w:val="006462E6"/>
    <w:rsid w:val="00646654"/>
    <w:rsid w:val="00647E4A"/>
    <w:rsid w:val="00647EFB"/>
    <w:rsid w:val="006509D3"/>
    <w:rsid w:val="00650B32"/>
    <w:rsid w:val="00650C28"/>
    <w:rsid w:val="00650C5A"/>
    <w:rsid w:val="006514F4"/>
    <w:rsid w:val="00651879"/>
    <w:rsid w:val="00653D02"/>
    <w:rsid w:val="0065414C"/>
    <w:rsid w:val="00655617"/>
    <w:rsid w:val="006563F0"/>
    <w:rsid w:val="006565DA"/>
    <w:rsid w:val="006600D2"/>
    <w:rsid w:val="0066083A"/>
    <w:rsid w:val="00660969"/>
    <w:rsid w:val="00661E88"/>
    <w:rsid w:val="00662AAD"/>
    <w:rsid w:val="00663FBF"/>
    <w:rsid w:val="0066402D"/>
    <w:rsid w:val="0066558A"/>
    <w:rsid w:val="006673FC"/>
    <w:rsid w:val="00667A40"/>
    <w:rsid w:val="00667E4B"/>
    <w:rsid w:val="00670997"/>
    <w:rsid w:val="00671CCA"/>
    <w:rsid w:val="00672696"/>
    <w:rsid w:val="00672A32"/>
    <w:rsid w:val="00672CEF"/>
    <w:rsid w:val="00674EF1"/>
    <w:rsid w:val="0067508A"/>
    <w:rsid w:val="00676824"/>
    <w:rsid w:val="006769C7"/>
    <w:rsid w:val="00676D03"/>
    <w:rsid w:val="00676E26"/>
    <w:rsid w:val="006813A5"/>
    <w:rsid w:val="00681A1A"/>
    <w:rsid w:val="006830C4"/>
    <w:rsid w:val="006837B7"/>
    <w:rsid w:val="00683CE7"/>
    <w:rsid w:val="00683F3D"/>
    <w:rsid w:val="0068403B"/>
    <w:rsid w:val="006840A1"/>
    <w:rsid w:val="00685EDA"/>
    <w:rsid w:val="00686167"/>
    <w:rsid w:val="006863E1"/>
    <w:rsid w:val="0068715E"/>
    <w:rsid w:val="00687645"/>
    <w:rsid w:val="00690F59"/>
    <w:rsid w:val="00691666"/>
    <w:rsid w:val="0069317C"/>
    <w:rsid w:val="006939D7"/>
    <w:rsid w:val="00695B83"/>
    <w:rsid w:val="00695C7D"/>
    <w:rsid w:val="00696202"/>
    <w:rsid w:val="00696666"/>
    <w:rsid w:val="00696808"/>
    <w:rsid w:val="006968E0"/>
    <w:rsid w:val="00696C54"/>
    <w:rsid w:val="00697919"/>
    <w:rsid w:val="006A0090"/>
    <w:rsid w:val="006A03ED"/>
    <w:rsid w:val="006A076E"/>
    <w:rsid w:val="006A1558"/>
    <w:rsid w:val="006A16CF"/>
    <w:rsid w:val="006A17E6"/>
    <w:rsid w:val="006A1BD3"/>
    <w:rsid w:val="006A1F16"/>
    <w:rsid w:val="006A278A"/>
    <w:rsid w:val="006A472F"/>
    <w:rsid w:val="006A47A2"/>
    <w:rsid w:val="006A49CC"/>
    <w:rsid w:val="006A5407"/>
    <w:rsid w:val="006A545B"/>
    <w:rsid w:val="006A54D0"/>
    <w:rsid w:val="006A6D80"/>
    <w:rsid w:val="006A6F28"/>
    <w:rsid w:val="006A7771"/>
    <w:rsid w:val="006B07BC"/>
    <w:rsid w:val="006B1195"/>
    <w:rsid w:val="006B3459"/>
    <w:rsid w:val="006B38A6"/>
    <w:rsid w:val="006B3B48"/>
    <w:rsid w:val="006B3D75"/>
    <w:rsid w:val="006B43C6"/>
    <w:rsid w:val="006B4684"/>
    <w:rsid w:val="006B4EAC"/>
    <w:rsid w:val="006B54F6"/>
    <w:rsid w:val="006B6CCA"/>
    <w:rsid w:val="006B70B2"/>
    <w:rsid w:val="006B7DCB"/>
    <w:rsid w:val="006B7E64"/>
    <w:rsid w:val="006C010E"/>
    <w:rsid w:val="006C0A4B"/>
    <w:rsid w:val="006C0AE0"/>
    <w:rsid w:val="006C0EF2"/>
    <w:rsid w:val="006C160C"/>
    <w:rsid w:val="006C1FC5"/>
    <w:rsid w:val="006C2319"/>
    <w:rsid w:val="006C2666"/>
    <w:rsid w:val="006C29E7"/>
    <w:rsid w:val="006C2D3C"/>
    <w:rsid w:val="006C31B4"/>
    <w:rsid w:val="006C3C01"/>
    <w:rsid w:val="006C43A7"/>
    <w:rsid w:val="006C492D"/>
    <w:rsid w:val="006C4FEE"/>
    <w:rsid w:val="006C6EC9"/>
    <w:rsid w:val="006C708C"/>
    <w:rsid w:val="006D0A17"/>
    <w:rsid w:val="006D29D3"/>
    <w:rsid w:val="006D30A8"/>
    <w:rsid w:val="006D333B"/>
    <w:rsid w:val="006D50FE"/>
    <w:rsid w:val="006D51B6"/>
    <w:rsid w:val="006D547A"/>
    <w:rsid w:val="006D6B30"/>
    <w:rsid w:val="006D6BC3"/>
    <w:rsid w:val="006D72F1"/>
    <w:rsid w:val="006D7A55"/>
    <w:rsid w:val="006E1182"/>
    <w:rsid w:val="006E16F0"/>
    <w:rsid w:val="006E1B35"/>
    <w:rsid w:val="006E1BA1"/>
    <w:rsid w:val="006E1D76"/>
    <w:rsid w:val="006E2991"/>
    <w:rsid w:val="006E2A7E"/>
    <w:rsid w:val="006E3119"/>
    <w:rsid w:val="006E3197"/>
    <w:rsid w:val="006E322A"/>
    <w:rsid w:val="006E3B40"/>
    <w:rsid w:val="006E414E"/>
    <w:rsid w:val="006E4722"/>
    <w:rsid w:val="006E4B16"/>
    <w:rsid w:val="006E561D"/>
    <w:rsid w:val="006E5DE2"/>
    <w:rsid w:val="006E75E8"/>
    <w:rsid w:val="006E7CC7"/>
    <w:rsid w:val="006F120D"/>
    <w:rsid w:val="006F1CA1"/>
    <w:rsid w:val="006F28DF"/>
    <w:rsid w:val="006F2914"/>
    <w:rsid w:val="006F42CE"/>
    <w:rsid w:val="006F48AE"/>
    <w:rsid w:val="006F530F"/>
    <w:rsid w:val="006F5795"/>
    <w:rsid w:val="006F73A5"/>
    <w:rsid w:val="006F7F1D"/>
    <w:rsid w:val="00700135"/>
    <w:rsid w:val="0070083C"/>
    <w:rsid w:val="00700E8D"/>
    <w:rsid w:val="00701196"/>
    <w:rsid w:val="0070139D"/>
    <w:rsid w:val="0070226F"/>
    <w:rsid w:val="007026F5"/>
    <w:rsid w:val="00703509"/>
    <w:rsid w:val="0070474A"/>
    <w:rsid w:val="0070494B"/>
    <w:rsid w:val="0070606A"/>
    <w:rsid w:val="00706557"/>
    <w:rsid w:val="0070702A"/>
    <w:rsid w:val="0070785A"/>
    <w:rsid w:val="00707C0D"/>
    <w:rsid w:val="00710C0F"/>
    <w:rsid w:val="0071149B"/>
    <w:rsid w:val="00711AF2"/>
    <w:rsid w:val="00713616"/>
    <w:rsid w:val="00714615"/>
    <w:rsid w:val="00714BBB"/>
    <w:rsid w:val="00714C0F"/>
    <w:rsid w:val="0071503A"/>
    <w:rsid w:val="00715A75"/>
    <w:rsid w:val="007160D7"/>
    <w:rsid w:val="007165CD"/>
    <w:rsid w:val="007171E8"/>
    <w:rsid w:val="00717443"/>
    <w:rsid w:val="00717A9B"/>
    <w:rsid w:val="00720B17"/>
    <w:rsid w:val="00721103"/>
    <w:rsid w:val="0072122F"/>
    <w:rsid w:val="00721CA0"/>
    <w:rsid w:val="00722751"/>
    <w:rsid w:val="007232C0"/>
    <w:rsid w:val="0072411C"/>
    <w:rsid w:val="00724522"/>
    <w:rsid w:val="007246CE"/>
    <w:rsid w:val="00724B54"/>
    <w:rsid w:val="00725D54"/>
    <w:rsid w:val="00725D6A"/>
    <w:rsid w:val="007262AC"/>
    <w:rsid w:val="007263CD"/>
    <w:rsid w:val="00726B1E"/>
    <w:rsid w:val="00727491"/>
    <w:rsid w:val="0072750D"/>
    <w:rsid w:val="00731843"/>
    <w:rsid w:val="00731A77"/>
    <w:rsid w:val="00731B1A"/>
    <w:rsid w:val="00733437"/>
    <w:rsid w:val="00733653"/>
    <w:rsid w:val="00735737"/>
    <w:rsid w:val="007364FE"/>
    <w:rsid w:val="00736FF6"/>
    <w:rsid w:val="0073772D"/>
    <w:rsid w:val="00737F75"/>
    <w:rsid w:val="00740048"/>
    <w:rsid w:val="00740B5B"/>
    <w:rsid w:val="00741442"/>
    <w:rsid w:val="00741821"/>
    <w:rsid w:val="0074241D"/>
    <w:rsid w:val="00742A74"/>
    <w:rsid w:val="007438FA"/>
    <w:rsid w:val="007441C6"/>
    <w:rsid w:val="0074422B"/>
    <w:rsid w:val="00744858"/>
    <w:rsid w:val="00744D7D"/>
    <w:rsid w:val="00745882"/>
    <w:rsid w:val="00746004"/>
    <w:rsid w:val="0074635D"/>
    <w:rsid w:val="00746ECF"/>
    <w:rsid w:val="007472EC"/>
    <w:rsid w:val="00747A42"/>
    <w:rsid w:val="00747D94"/>
    <w:rsid w:val="007501A0"/>
    <w:rsid w:val="00750394"/>
    <w:rsid w:val="0075039D"/>
    <w:rsid w:val="00750938"/>
    <w:rsid w:val="00751253"/>
    <w:rsid w:val="00751283"/>
    <w:rsid w:val="00751AA6"/>
    <w:rsid w:val="00751B2B"/>
    <w:rsid w:val="00751CE0"/>
    <w:rsid w:val="00752924"/>
    <w:rsid w:val="007534E7"/>
    <w:rsid w:val="00753C30"/>
    <w:rsid w:val="00755223"/>
    <w:rsid w:val="0076063A"/>
    <w:rsid w:val="00761AEC"/>
    <w:rsid w:val="00761E7B"/>
    <w:rsid w:val="00762308"/>
    <w:rsid w:val="007628DE"/>
    <w:rsid w:val="00762E6F"/>
    <w:rsid w:val="00762FA3"/>
    <w:rsid w:val="0076418F"/>
    <w:rsid w:val="00764727"/>
    <w:rsid w:val="00764942"/>
    <w:rsid w:val="00764AAF"/>
    <w:rsid w:val="007658E0"/>
    <w:rsid w:val="007658F1"/>
    <w:rsid w:val="0076695C"/>
    <w:rsid w:val="007670B4"/>
    <w:rsid w:val="00767977"/>
    <w:rsid w:val="00767CBB"/>
    <w:rsid w:val="007702EE"/>
    <w:rsid w:val="007704CF"/>
    <w:rsid w:val="00770B88"/>
    <w:rsid w:val="00770E36"/>
    <w:rsid w:val="00771015"/>
    <w:rsid w:val="00771A89"/>
    <w:rsid w:val="007720A1"/>
    <w:rsid w:val="00772631"/>
    <w:rsid w:val="007734DD"/>
    <w:rsid w:val="007739DA"/>
    <w:rsid w:val="00773A09"/>
    <w:rsid w:val="007741B3"/>
    <w:rsid w:val="0077463A"/>
    <w:rsid w:val="00774A0E"/>
    <w:rsid w:val="00774B0A"/>
    <w:rsid w:val="00774DE2"/>
    <w:rsid w:val="0077504A"/>
    <w:rsid w:val="00775107"/>
    <w:rsid w:val="00776012"/>
    <w:rsid w:val="00776A37"/>
    <w:rsid w:val="0078062D"/>
    <w:rsid w:val="007809A0"/>
    <w:rsid w:val="00780AD2"/>
    <w:rsid w:val="00780B19"/>
    <w:rsid w:val="00780B44"/>
    <w:rsid w:val="0078152C"/>
    <w:rsid w:val="00782905"/>
    <w:rsid w:val="00782DB1"/>
    <w:rsid w:val="00783281"/>
    <w:rsid w:val="007836BC"/>
    <w:rsid w:val="0078393E"/>
    <w:rsid w:val="00784449"/>
    <w:rsid w:val="0078485C"/>
    <w:rsid w:val="007858B7"/>
    <w:rsid w:val="007860C4"/>
    <w:rsid w:val="007861AC"/>
    <w:rsid w:val="00786503"/>
    <w:rsid w:val="007868BB"/>
    <w:rsid w:val="00786BF1"/>
    <w:rsid w:val="00786DA5"/>
    <w:rsid w:val="0078720D"/>
    <w:rsid w:val="00787F40"/>
    <w:rsid w:val="00790468"/>
    <w:rsid w:val="00791767"/>
    <w:rsid w:val="00792384"/>
    <w:rsid w:val="007924DB"/>
    <w:rsid w:val="007929E5"/>
    <w:rsid w:val="00792C30"/>
    <w:rsid w:val="00794CF4"/>
    <w:rsid w:val="00795666"/>
    <w:rsid w:val="007956FB"/>
    <w:rsid w:val="00796075"/>
    <w:rsid w:val="00796928"/>
    <w:rsid w:val="00796C46"/>
    <w:rsid w:val="0079728D"/>
    <w:rsid w:val="00797CB8"/>
    <w:rsid w:val="00797EE8"/>
    <w:rsid w:val="007A02F2"/>
    <w:rsid w:val="007A034B"/>
    <w:rsid w:val="007A1C02"/>
    <w:rsid w:val="007A1F9A"/>
    <w:rsid w:val="007A21BA"/>
    <w:rsid w:val="007A250B"/>
    <w:rsid w:val="007A560E"/>
    <w:rsid w:val="007A58A3"/>
    <w:rsid w:val="007A596B"/>
    <w:rsid w:val="007A5B4B"/>
    <w:rsid w:val="007A683B"/>
    <w:rsid w:val="007A6B5A"/>
    <w:rsid w:val="007B0402"/>
    <w:rsid w:val="007B0A16"/>
    <w:rsid w:val="007B0D25"/>
    <w:rsid w:val="007B0DB8"/>
    <w:rsid w:val="007B1451"/>
    <w:rsid w:val="007B1521"/>
    <w:rsid w:val="007B1CB2"/>
    <w:rsid w:val="007B21C3"/>
    <w:rsid w:val="007B236E"/>
    <w:rsid w:val="007B25B4"/>
    <w:rsid w:val="007B325B"/>
    <w:rsid w:val="007B5E10"/>
    <w:rsid w:val="007B5EBA"/>
    <w:rsid w:val="007B6C15"/>
    <w:rsid w:val="007B71ED"/>
    <w:rsid w:val="007B7D31"/>
    <w:rsid w:val="007B7E71"/>
    <w:rsid w:val="007C1B28"/>
    <w:rsid w:val="007C2AB6"/>
    <w:rsid w:val="007C304E"/>
    <w:rsid w:val="007C3222"/>
    <w:rsid w:val="007C4F8B"/>
    <w:rsid w:val="007C57F6"/>
    <w:rsid w:val="007C602B"/>
    <w:rsid w:val="007C6638"/>
    <w:rsid w:val="007C6876"/>
    <w:rsid w:val="007C6ED1"/>
    <w:rsid w:val="007D0D2E"/>
    <w:rsid w:val="007D0DF8"/>
    <w:rsid w:val="007D0FC4"/>
    <w:rsid w:val="007D10EC"/>
    <w:rsid w:val="007D1564"/>
    <w:rsid w:val="007D2489"/>
    <w:rsid w:val="007D27DB"/>
    <w:rsid w:val="007D2ACD"/>
    <w:rsid w:val="007D40D4"/>
    <w:rsid w:val="007D4205"/>
    <w:rsid w:val="007D4711"/>
    <w:rsid w:val="007D572C"/>
    <w:rsid w:val="007D638C"/>
    <w:rsid w:val="007D6AF8"/>
    <w:rsid w:val="007D6D3B"/>
    <w:rsid w:val="007D76DF"/>
    <w:rsid w:val="007E09A7"/>
    <w:rsid w:val="007E0B99"/>
    <w:rsid w:val="007E1C3D"/>
    <w:rsid w:val="007E52AE"/>
    <w:rsid w:val="007E53DC"/>
    <w:rsid w:val="007E54DC"/>
    <w:rsid w:val="007E59C9"/>
    <w:rsid w:val="007E5D33"/>
    <w:rsid w:val="007E5E27"/>
    <w:rsid w:val="007E5EDE"/>
    <w:rsid w:val="007E64A7"/>
    <w:rsid w:val="007E6834"/>
    <w:rsid w:val="007E788D"/>
    <w:rsid w:val="007F08E1"/>
    <w:rsid w:val="007F1431"/>
    <w:rsid w:val="007F17EB"/>
    <w:rsid w:val="007F1A00"/>
    <w:rsid w:val="007F1BB5"/>
    <w:rsid w:val="007F1D39"/>
    <w:rsid w:val="007F28E5"/>
    <w:rsid w:val="007F2CEC"/>
    <w:rsid w:val="007F419A"/>
    <w:rsid w:val="007F4C87"/>
    <w:rsid w:val="007F57FA"/>
    <w:rsid w:val="007F79E4"/>
    <w:rsid w:val="007F7E89"/>
    <w:rsid w:val="007F7FA8"/>
    <w:rsid w:val="00800597"/>
    <w:rsid w:val="00800865"/>
    <w:rsid w:val="00800C13"/>
    <w:rsid w:val="00801520"/>
    <w:rsid w:val="008025CA"/>
    <w:rsid w:val="008039C3"/>
    <w:rsid w:val="00803FEA"/>
    <w:rsid w:val="00804AE8"/>
    <w:rsid w:val="00804E7A"/>
    <w:rsid w:val="00804EBD"/>
    <w:rsid w:val="008050C5"/>
    <w:rsid w:val="00805B9C"/>
    <w:rsid w:val="00805BA0"/>
    <w:rsid w:val="00806CEE"/>
    <w:rsid w:val="00807175"/>
    <w:rsid w:val="008105A6"/>
    <w:rsid w:val="008105D9"/>
    <w:rsid w:val="00810A3B"/>
    <w:rsid w:val="00811163"/>
    <w:rsid w:val="008112A3"/>
    <w:rsid w:val="00811909"/>
    <w:rsid w:val="008119E4"/>
    <w:rsid w:val="0081202B"/>
    <w:rsid w:val="008128D3"/>
    <w:rsid w:val="00812DA3"/>
    <w:rsid w:val="008132AB"/>
    <w:rsid w:val="00813EFE"/>
    <w:rsid w:val="008145C7"/>
    <w:rsid w:val="0081496E"/>
    <w:rsid w:val="0081575E"/>
    <w:rsid w:val="008158DE"/>
    <w:rsid w:val="0081659D"/>
    <w:rsid w:val="008177F7"/>
    <w:rsid w:val="00817C42"/>
    <w:rsid w:val="00817F08"/>
    <w:rsid w:val="0082255A"/>
    <w:rsid w:val="00823228"/>
    <w:rsid w:val="0082364C"/>
    <w:rsid w:val="00823841"/>
    <w:rsid w:val="008238A3"/>
    <w:rsid w:val="00823E46"/>
    <w:rsid w:val="008242B3"/>
    <w:rsid w:val="008250EE"/>
    <w:rsid w:val="008254F9"/>
    <w:rsid w:val="008257C6"/>
    <w:rsid w:val="0082607E"/>
    <w:rsid w:val="0083070E"/>
    <w:rsid w:val="00830B23"/>
    <w:rsid w:val="00831048"/>
    <w:rsid w:val="00831611"/>
    <w:rsid w:val="0083310F"/>
    <w:rsid w:val="0083471F"/>
    <w:rsid w:val="008348AF"/>
    <w:rsid w:val="008349B1"/>
    <w:rsid w:val="00834A9F"/>
    <w:rsid w:val="008350B8"/>
    <w:rsid w:val="00836E68"/>
    <w:rsid w:val="00837717"/>
    <w:rsid w:val="00837BD0"/>
    <w:rsid w:val="00837D52"/>
    <w:rsid w:val="00840E97"/>
    <w:rsid w:val="00841163"/>
    <w:rsid w:val="0084213A"/>
    <w:rsid w:val="008427D5"/>
    <w:rsid w:val="00843312"/>
    <w:rsid w:val="0084634A"/>
    <w:rsid w:val="00846A47"/>
    <w:rsid w:val="00846E3D"/>
    <w:rsid w:val="00850059"/>
    <w:rsid w:val="00851307"/>
    <w:rsid w:val="00851AC9"/>
    <w:rsid w:val="00851B05"/>
    <w:rsid w:val="00853032"/>
    <w:rsid w:val="008537F6"/>
    <w:rsid w:val="00854A62"/>
    <w:rsid w:val="00854E9D"/>
    <w:rsid w:val="00855244"/>
    <w:rsid w:val="00855AFE"/>
    <w:rsid w:val="00855D1B"/>
    <w:rsid w:val="00856CF9"/>
    <w:rsid w:val="00856E33"/>
    <w:rsid w:val="00856E4D"/>
    <w:rsid w:val="00857693"/>
    <w:rsid w:val="00857FA7"/>
    <w:rsid w:val="00860861"/>
    <w:rsid w:val="008614B1"/>
    <w:rsid w:val="00861F85"/>
    <w:rsid w:val="00862006"/>
    <w:rsid w:val="00862366"/>
    <w:rsid w:val="008635BA"/>
    <w:rsid w:val="00864CC8"/>
    <w:rsid w:val="00865431"/>
    <w:rsid w:val="008657D3"/>
    <w:rsid w:val="00865D83"/>
    <w:rsid w:val="008664A2"/>
    <w:rsid w:val="00866A20"/>
    <w:rsid w:val="00867BED"/>
    <w:rsid w:val="00870224"/>
    <w:rsid w:val="008702CE"/>
    <w:rsid w:val="008707C9"/>
    <w:rsid w:val="00870923"/>
    <w:rsid w:val="00871029"/>
    <w:rsid w:val="00872145"/>
    <w:rsid w:val="00872542"/>
    <w:rsid w:val="00872C04"/>
    <w:rsid w:val="00872FE9"/>
    <w:rsid w:val="008736EF"/>
    <w:rsid w:val="0087450E"/>
    <w:rsid w:val="0087455B"/>
    <w:rsid w:val="0087457B"/>
    <w:rsid w:val="008745EA"/>
    <w:rsid w:val="00874717"/>
    <w:rsid w:val="00874E15"/>
    <w:rsid w:val="008755EF"/>
    <w:rsid w:val="008758E1"/>
    <w:rsid w:val="0087611E"/>
    <w:rsid w:val="0087680C"/>
    <w:rsid w:val="00876933"/>
    <w:rsid w:val="0087743F"/>
    <w:rsid w:val="00877C8B"/>
    <w:rsid w:val="008803A7"/>
    <w:rsid w:val="0088085C"/>
    <w:rsid w:val="00881C0B"/>
    <w:rsid w:val="00883A2B"/>
    <w:rsid w:val="00883D72"/>
    <w:rsid w:val="00884CF7"/>
    <w:rsid w:val="00885234"/>
    <w:rsid w:val="008857CB"/>
    <w:rsid w:val="008865CF"/>
    <w:rsid w:val="00886DDB"/>
    <w:rsid w:val="00887720"/>
    <w:rsid w:val="008877CF"/>
    <w:rsid w:val="00887A21"/>
    <w:rsid w:val="008901F1"/>
    <w:rsid w:val="008906E7"/>
    <w:rsid w:val="00890C64"/>
    <w:rsid w:val="00890C9B"/>
    <w:rsid w:val="008918EE"/>
    <w:rsid w:val="00892C09"/>
    <w:rsid w:val="00893578"/>
    <w:rsid w:val="00893706"/>
    <w:rsid w:val="00897AA6"/>
    <w:rsid w:val="00897BEE"/>
    <w:rsid w:val="00897E56"/>
    <w:rsid w:val="00897F36"/>
    <w:rsid w:val="008A0916"/>
    <w:rsid w:val="008A0959"/>
    <w:rsid w:val="008A10EA"/>
    <w:rsid w:val="008A127A"/>
    <w:rsid w:val="008A16AE"/>
    <w:rsid w:val="008A18F0"/>
    <w:rsid w:val="008A21E8"/>
    <w:rsid w:val="008A235F"/>
    <w:rsid w:val="008A2ADC"/>
    <w:rsid w:val="008A3420"/>
    <w:rsid w:val="008A350C"/>
    <w:rsid w:val="008A3B32"/>
    <w:rsid w:val="008A433D"/>
    <w:rsid w:val="008A5A7F"/>
    <w:rsid w:val="008A611E"/>
    <w:rsid w:val="008A6120"/>
    <w:rsid w:val="008A658E"/>
    <w:rsid w:val="008A693E"/>
    <w:rsid w:val="008A6D4C"/>
    <w:rsid w:val="008B0355"/>
    <w:rsid w:val="008B04F8"/>
    <w:rsid w:val="008B1D4A"/>
    <w:rsid w:val="008B1D98"/>
    <w:rsid w:val="008B2700"/>
    <w:rsid w:val="008B40FB"/>
    <w:rsid w:val="008B56C3"/>
    <w:rsid w:val="008B5BB0"/>
    <w:rsid w:val="008B63E7"/>
    <w:rsid w:val="008B6C65"/>
    <w:rsid w:val="008B7645"/>
    <w:rsid w:val="008B79B5"/>
    <w:rsid w:val="008B7E65"/>
    <w:rsid w:val="008C0344"/>
    <w:rsid w:val="008C0939"/>
    <w:rsid w:val="008C099F"/>
    <w:rsid w:val="008C108D"/>
    <w:rsid w:val="008C149C"/>
    <w:rsid w:val="008C17F9"/>
    <w:rsid w:val="008C331A"/>
    <w:rsid w:val="008C44F6"/>
    <w:rsid w:val="008C453B"/>
    <w:rsid w:val="008C4586"/>
    <w:rsid w:val="008C4A1B"/>
    <w:rsid w:val="008C4E92"/>
    <w:rsid w:val="008C5633"/>
    <w:rsid w:val="008C6029"/>
    <w:rsid w:val="008C669D"/>
    <w:rsid w:val="008C6799"/>
    <w:rsid w:val="008C7225"/>
    <w:rsid w:val="008C7951"/>
    <w:rsid w:val="008C795F"/>
    <w:rsid w:val="008D0C44"/>
    <w:rsid w:val="008D0F0E"/>
    <w:rsid w:val="008D1063"/>
    <w:rsid w:val="008D15D3"/>
    <w:rsid w:val="008D1ACA"/>
    <w:rsid w:val="008D2AE2"/>
    <w:rsid w:val="008D2B2B"/>
    <w:rsid w:val="008D2B52"/>
    <w:rsid w:val="008D3A39"/>
    <w:rsid w:val="008D3FA9"/>
    <w:rsid w:val="008D43FF"/>
    <w:rsid w:val="008D4A94"/>
    <w:rsid w:val="008D4B95"/>
    <w:rsid w:val="008D4F46"/>
    <w:rsid w:val="008D5319"/>
    <w:rsid w:val="008D5FDA"/>
    <w:rsid w:val="008D7647"/>
    <w:rsid w:val="008D7787"/>
    <w:rsid w:val="008D7B3E"/>
    <w:rsid w:val="008E009A"/>
    <w:rsid w:val="008E0142"/>
    <w:rsid w:val="008E0220"/>
    <w:rsid w:val="008E062F"/>
    <w:rsid w:val="008E0DEE"/>
    <w:rsid w:val="008E0E47"/>
    <w:rsid w:val="008E119A"/>
    <w:rsid w:val="008E253C"/>
    <w:rsid w:val="008E2A77"/>
    <w:rsid w:val="008E2FD0"/>
    <w:rsid w:val="008E3F01"/>
    <w:rsid w:val="008E47CA"/>
    <w:rsid w:val="008E5452"/>
    <w:rsid w:val="008E6290"/>
    <w:rsid w:val="008E6322"/>
    <w:rsid w:val="008E6358"/>
    <w:rsid w:val="008E6D25"/>
    <w:rsid w:val="008E76B7"/>
    <w:rsid w:val="008F0C5F"/>
    <w:rsid w:val="008F2353"/>
    <w:rsid w:val="008F3899"/>
    <w:rsid w:val="008F3D05"/>
    <w:rsid w:val="008F403F"/>
    <w:rsid w:val="008F4048"/>
    <w:rsid w:val="008F4A19"/>
    <w:rsid w:val="008F55D3"/>
    <w:rsid w:val="008F5BD3"/>
    <w:rsid w:val="008F6254"/>
    <w:rsid w:val="008F6B4B"/>
    <w:rsid w:val="008F6C43"/>
    <w:rsid w:val="008F6F44"/>
    <w:rsid w:val="008F7061"/>
    <w:rsid w:val="008F7194"/>
    <w:rsid w:val="008F7A4A"/>
    <w:rsid w:val="00901422"/>
    <w:rsid w:val="009014D6"/>
    <w:rsid w:val="009019D2"/>
    <w:rsid w:val="00901A41"/>
    <w:rsid w:val="00901D11"/>
    <w:rsid w:val="00903350"/>
    <w:rsid w:val="0090406B"/>
    <w:rsid w:val="00904CFF"/>
    <w:rsid w:val="009056BC"/>
    <w:rsid w:val="00905B52"/>
    <w:rsid w:val="0090640E"/>
    <w:rsid w:val="00910A60"/>
    <w:rsid w:val="00911095"/>
    <w:rsid w:val="009116DE"/>
    <w:rsid w:val="009129B3"/>
    <w:rsid w:val="00912AFA"/>
    <w:rsid w:val="00913D22"/>
    <w:rsid w:val="009148C9"/>
    <w:rsid w:val="009164B1"/>
    <w:rsid w:val="00916503"/>
    <w:rsid w:val="009168C8"/>
    <w:rsid w:val="00916E00"/>
    <w:rsid w:val="00916E64"/>
    <w:rsid w:val="009170E9"/>
    <w:rsid w:val="00917149"/>
    <w:rsid w:val="00920198"/>
    <w:rsid w:val="00920BAB"/>
    <w:rsid w:val="00920C6C"/>
    <w:rsid w:val="009213C1"/>
    <w:rsid w:val="009213DE"/>
    <w:rsid w:val="00921E3D"/>
    <w:rsid w:val="0092280B"/>
    <w:rsid w:val="00922B3F"/>
    <w:rsid w:val="00922E04"/>
    <w:rsid w:val="00923E7A"/>
    <w:rsid w:val="009240AE"/>
    <w:rsid w:val="0092454C"/>
    <w:rsid w:val="00925A96"/>
    <w:rsid w:val="00926654"/>
    <w:rsid w:val="00926F79"/>
    <w:rsid w:val="0093099C"/>
    <w:rsid w:val="00930D92"/>
    <w:rsid w:val="00930DEB"/>
    <w:rsid w:val="00930E4E"/>
    <w:rsid w:val="00930E6B"/>
    <w:rsid w:val="00931001"/>
    <w:rsid w:val="00931DFD"/>
    <w:rsid w:val="0093231C"/>
    <w:rsid w:val="00932C14"/>
    <w:rsid w:val="00934012"/>
    <w:rsid w:val="009340C6"/>
    <w:rsid w:val="0093652B"/>
    <w:rsid w:val="009369D6"/>
    <w:rsid w:val="00936BA2"/>
    <w:rsid w:val="00936C59"/>
    <w:rsid w:val="00937367"/>
    <w:rsid w:val="009373AC"/>
    <w:rsid w:val="00937421"/>
    <w:rsid w:val="00937764"/>
    <w:rsid w:val="009408A9"/>
    <w:rsid w:val="00941064"/>
    <w:rsid w:val="0094167D"/>
    <w:rsid w:val="00942176"/>
    <w:rsid w:val="009422F7"/>
    <w:rsid w:val="00942438"/>
    <w:rsid w:val="00942891"/>
    <w:rsid w:val="00942E5D"/>
    <w:rsid w:val="00943809"/>
    <w:rsid w:val="00943A63"/>
    <w:rsid w:val="00943CF2"/>
    <w:rsid w:val="00944B7D"/>
    <w:rsid w:val="009455B4"/>
    <w:rsid w:val="00946064"/>
    <w:rsid w:val="009467EB"/>
    <w:rsid w:val="00947A6D"/>
    <w:rsid w:val="00950A2A"/>
    <w:rsid w:val="00951EF7"/>
    <w:rsid w:val="009526C7"/>
    <w:rsid w:val="009527F9"/>
    <w:rsid w:val="009536ED"/>
    <w:rsid w:val="00953C0D"/>
    <w:rsid w:val="00954274"/>
    <w:rsid w:val="009546A3"/>
    <w:rsid w:val="00954DE7"/>
    <w:rsid w:val="0095507C"/>
    <w:rsid w:val="00955803"/>
    <w:rsid w:val="00955942"/>
    <w:rsid w:val="0095628B"/>
    <w:rsid w:val="00956C40"/>
    <w:rsid w:val="00956EC0"/>
    <w:rsid w:val="00957241"/>
    <w:rsid w:val="009578C3"/>
    <w:rsid w:val="009579F6"/>
    <w:rsid w:val="00957BAF"/>
    <w:rsid w:val="00960243"/>
    <w:rsid w:val="00960402"/>
    <w:rsid w:val="00960D12"/>
    <w:rsid w:val="00961216"/>
    <w:rsid w:val="00963853"/>
    <w:rsid w:val="00963875"/>
    <w:rsid w:val="00963FB5"/>
    <w:rsid w:val="009646ED"/>
    <w:rsid w:val="009649C1"/>
    <w:rsid w:val="00964CAA"/>
    <w:rsid w:val="00965137"/>
    <w:rsid w:val="0096570E"/>
    <w:rsid w:val="0096597F"/>
    <w:rsid w:val="00965D29"/>
    <w:rsid w:val="00967E7E"/>
    <w:rsid w:val="00967FF8"/>
    <w:rsid w:val="00970378"/>
    <w:rsid w:val="00970AA9"/>
    <w:rsid w:val="009721D2"/>
    <w:rsid w:val="00972764"/>
    <w:rsid w:val="00972A18"/>
    <w:rsid w:val="009736A1"/>
    <w:rsid w:val="009744A3"/>
    <w:rsid w:val="00974F4C"/>
    <w:rsid w:val="00974FE2"/>
    <w:rsid w:val="009754CF"/>
    <w:rsid w:val="00975BF4"/>
    <w:rsid w:val="00975EAA"/>
    <w:rsid w:val="009762D7"/>
    <w:rsid w:val="009768B0"/>
    <w:rsid w:val="009769FA"/>
    <w:rsid w:val="00976F39"/>
    <w:rsid w:val="009773B5"/>
    <w:rsid w:val="009777D4"/>
    <w:rsid w:val="0097799A"/>
    <w:rsid w:val="009779D3"/>
    <w:rsid w:val="00977B00"/>
    <w:rsid w:val="009801DA"/>
    <w:rsid w:val="009804BB"/>
    <w:rsid w:val="009805BF"/>
    <w:rsid w:val="00981AA3"/>
    <w:rsid w:val="00982AB2"/>
    <w:rsid w:val="009832A3"/>
    <w:rsid w:val="0098342C"/>
    <w:rsid w:val="00983441"/>
    <w:rsid w:val="0098349E"/>
    <w:rsid w:val="00983AF8"/>
    <w:rsid w:val="0098413D"/>
    <w:rsid w:val="00984553"/>
    <w:rsid w:val="00984D69"/>
    <w:rsid w:val="00984EF4"/>
    <w:rsid w:val="00985408"/>
    <w:rsid w:val="009858CB"/>
    <w:rsid w:val="00986230"/>
    <w:rsid w:val="00987809"/>
    <w:rsid w:val="00987D83"/>
    <w:rsid w:val="009910E8"/>
    <w:rsid w:val="009923CB"/>
    <w:rsid w:val="00992868"/>
    <w:rsid w:val="00993FF0"/>
    <w:rsid w:val="0099432B"/>
    <w:rsid w:val="009943A6"/>
    <w:rsid w:val="0099475D"/>
    <w:rsid w:val="00994C18"/>
    <w:rsid w:val="00994D25"/>
    <w:rsid w:val="00994E69"/>
    <w:rsid w:val="00996DFE"/>
    <w:rsid w:val="00996F25"/>
    <w:rsid w:val="009A0073"/>
    <w:rsid w:val="009A02C1"/>
    <w:rsid w:val="009A08FE"/>
    <w:rsid w:val="009A0C89"/>
    <w:rsid w:val="009A1DEC"/>
    <w:rsid w:val="009A21E9"/>
    <w:rsid w:val="009A260E"/>
    <w:rsid w:val="009A2772"/>
    <w:rsid w:val="009A34AE"/>
    <w:rsid w:val="009A3746"/>
    <w:rsid w:val="009A39FE"/>
    <w:rsid w:val="009A3A97"/>
    <w:rsid w:val="009A3C64"/>
    <w:rsid w:val="009A465B"/>
    <w:rsid w:val="009A4FAB"/>
    <w:rsid w:val="009A5516"/>
    <w:rsid w:val="009A5BA7"/>
    <w:rsid w:val="009A7B19"/>
    <w:rsid w:val="009B0307"/>
    <w:rsid w:val="009B16C5"/>
    <w:rsid w:val="009B1D7A"/>
    <w:rsid w:val="009B1E03"/>
    <w:rsid w:val="009B26E4"/>
    <w:rsid w:val="009B290B"/>
    <w:rsid w:val="009B42A7"/>
    <w:rsid w:val="009B564A"/>
    <w:rsid w:val="009B5713"/>
    <w:rsid w:val="009B5945"/>
    <w:rsid w:val="009B5FC7"/>
    <w:rsid w:val="009B67AF"/>
    <w:rsid w:val="009B6D70"/>
    <w:rsid w:val="009B774D"/>
    <w:rsid w:val="009B7FF4"/>
    <w:rsid w:val="009C037B"/>
    <w:rsid w:val="009C1731"/>
    <w:rsid w:val="009C3052"/>
    <w:rsid w:val="009C3565"/>
    <w:rsid w:val="009C36A1"/>
    <w:rsid w:val="009C36F0"/>
    <w:rsid w:val="009C3A3F"/>
    <w:rsid w:val="009C46EF"/>
    <w:rsid w:val="009C591D"/>
    <w:rsid w:val="009C5A53"/>
    <w:rsid w:val="009C5FFE"/>
    <w:rsid w:val="009C6FA2"/>
    <w:rsid w:val="009C71C9"/>
    <w:rsid w:val="009C7AC0"/>
    <w:rsid w:val="009D04D3"/>
    <w:rsid w:val="009D0A7C"/>
    <w:rsid w:val="009D0C52"/>
    <w:rsid w:val="009D152E"/>
    <w:rsid w:val="009D163D"/>
    <w:rsid w:val="009D1B0E"/>
    <w:rsid w:val="009D25BB"/>
    <w:rsid w:val="009D2672"/>
    <w:rsid w:val="009D2DC8"/>
    <w:rsid w:val="009D3A15"/>
    <w:rsid w:val="009D3E9F"/>
    <w:rsid w:val="009D5459"/>
    <w:rsid w:val="009D5862"/>
    <w:rsid w:val="009D664F"/>
    <w:rsid w:val="009D6ABA"/>
    <w:rsid w:val="009D7AA5"/>
    <w:rsid w:val="009E12BF"/>
    <w:rsid w:val="009E2303"/>
    <w:rsid w:val="009E28AE"/>
    <w:rsid w:val="009E2D38"/>
    <w:rsid w:val="009E32C5"/>
    <w:rsid w:val="009E354A"/>
    <w:rsid w:val="009E3573"/>
    <w:rsid w:val="009E394E"/>
    <w:rsid w:val="009E3F79"/>
    <w:rsid w:val="009E3FAB"/>
    <w:rsid w:val="009E5503"/>
    <w:rsid w:val="009E5557"/>
    <w:rsid w:val="009E5645"/>
    <w:rsid w:val="009E617B"/>
    <w:rsid w:val="009E66FE"/>
    <w:rsid w:val="009E685E"/>
    <w:rsid w:val="009E76E6"/>
    <w:rsid w:val="009F0103"/>
    <w:rsid w:val="009F0727"/>
    <w:rsid w:val="009F09C1"/>
    <w:rsid w:val="009F1909"/>
    <w:rsid w:val="009F2396"/>
    <w:rsid w:val="009F3E5E"/>
    <w:rsid w:val="009F3F26"/>
    <w:rsid w:val="009F4204"/>
    <w:rsid w:val="009F46D3"/>
    <w:rsid w:val="009F5282"/>
    <w:rsid w:val="009F6311"/>
    <w:rsid w:val="009F65CB"/>
    <w:rsid w:val="009F7B43"/>
    <w:rsid w:val="009F7DF0"/>
    <w:rsid w:val="009F7EC1"/>
    <w:rsid w:val="00A009F7"/>
    <w:rsid w:val="00A019AB"/>
    <w:rsid w:val="00A01B2A"/>
    <w:rsid w:val="00A02ACF"/>
    <w:rsid w:val="00A02B0E"/>
    <w:rsid w:val="00A02ED5"/>
    <w:rsid w:val="00A037A6"/>
    <w:rsid w:val="00A03EE0"/>
    <w:rsid w:val="00A047EF"/>
    <w:rsid w:val="00A05243"/>
    <w:rsid w:val="00A053EF"/>
    <w:rsid w:val="00A05C11"/>
    <w:rsid w:val="00A05E12"/>
    <w:rsid w:val="00A06320"/>
    <w:rsid w:val="00A06828"/>
    <w:rsid w:val="00A06D35"/>
    <w:rsid w:val="00A07126"/>
    <w:rsid w:val="00A07A69"/>
    <w:rsid w:val="00A07DF4"/>
    <w:rsid w:val="00A10012"/>
    <w:rsid w:val="00A10B6C"/>
    <w:rsid w:val="00A110BE"/>
    <w:rsid w:val="00A11707"/>
    <w:rsid w:val="00A118CB"/>
    <w:rsid w:val="00A1241D"/>
    <w:rsid w:val="00A12ABA"/>
    <w:rsid w:val="00A12E1B"/>
    <w:rsid w:val="00A137F5"/>
    <w:rsid w:val="00A13840"/>
    <w:rsid w:val="00A13982"/>
    <w:rsid w:val="00A144CB"/>
    <w:rsid w:val="00A14E0A"/>
    <w:rsid w:val="00A15399"/>
    <w:rsid w:val="00A1588D"/>
    <w:rsid w:val="00A159BF"/>
    <w:rsid w:val="00A164DF"/>
    <w:rsid w:val="00A207E3"/>
    <w:rsid w:val="00A21038"/>
    <w:rsid w:val="00A21448"/>
    <w:rsid w:val="00A219AB"/>
    <w:rsid w:val="00A21ABC"/>
    <w:rsid w:val="00A22A58"/>
    <w:rsid w:val="00A23652"/>
    <w:rsid w:val="00A2392A"/>
    <w:rsid w:val="00A23BB2"/>
    <w:rsid w:val="00A24B00"/>
    <w:rsid w:val="00A24CE5"/>
    <w:rsid w:val="00A27138"/>
    <w:rsid w:val="00A274D2"/>
    <w:rsid w:val="00A279D9"/>
    <w:rsid w:val="00A27BEB"/>
    <w:rsid w:val="00A301EC"/>
    <w:rsid w:val="00A309E0"/>
    <w:rsid w:val="00A30ED4"/>
    <w:rsid w:val="00A31523"/>
    <w:rsid w:val="00A322A3"/>
    <w:rsid w:val="00A327B2"/>
    <w:rsid w:val="00A32C43"/>
    <w:rsid w:val="00A33C7A"/>
    <w:rsid w:val="00A33E0C"/>
    <w:rsid w:val="00A3555F"/>
    <w:rsid w:val="00A35C08"/>
    <w:rsid w:val="00A35F66"/>
    <w:rsid w:val="00A36467"/>
    <w:rsid w:val="00A37C34"/>
    <w:rsid w:val="00A37F9C"/>
    <w:rsid w:val="00A40A24"/>
    <w:rsid w:val="00A411BE"/>
    <w:rsid w:val="00A41BBF"/>
    <w:rsid w:val="00A41DF6"/>
    <w:rsid w:val="00A4343A"/>
    <w:rsid w:val="00A43AE2"/>
    <w:rsid w:val="00A43E11"/>
    <w:rsid w:val="00A44338"/>
    <w:rsid w:val="00A44413"/>
    <w:rsid w:val="00A4445B"/>
    <w:rsid w:val="00A444F3"/>
    <w:rsid w:val="00A44524"/>
    <w:rsid w:val="00A455CA"/>
    <w:rsid w:val="00A4586C"/>
    <w:rsid w:val="00A4605C"/>
    <w:rsid w:val="00A46D54"/>
    <w:rsid w:val="00A47935"/>
    <w:rsid w:val="00A50825"/>
    <w:rsid w:val="00A50C59"/>
    <w:rsid w:val="00A50D2B"/>
    <w:rsid w:val="00A5163B"/>
    <w:rsid w:val="00A52416"/>
    <w:rsid w:val="00A529B7"/>
    <w:rsid w:val="00A52C17"/>
    <w:rsid w:val="00A52DB8"/>
    <w:rsid w:val="00A5362F"/>
    <w:rsid w:val="00A54C59"/>
    <w:rsid w:val="00A5567E"/>
    <w:rsid w:val="00A56107"/>
    <w:rsid w:val="00A565ED"/>
    <w:rsid w:val="00A56894"/>
    <w:rsid w:val="00A56A12"/>
    <w:rsid w:val="00A56EA6"/>
    <w:rsid w:val="00A576F7"/>
    <w:rsid w:val="00A57E6B"/>
    <w:rsid w:val="00A57E72"/>
    <w:rsid w:val="00A57EA3"/>
    <w:rsid w:val="00A57EFC"/>
    <w:rsid w:val="00A57F75"/>
    <w:rsid w:val="00A60124"/>
    <w:rsid w:val="00A603AF"/>
    <w:rsid w:val="00A60835"/>
    <w:rsid w:val="00A60F62"/>
    <w:rsid w:val="00A61915"/>
    <w:rsid w:val="00A61D07"/>
    <w:rsid w:val="00A62469"/>
    <w:rsid w:val="00A650FF"/>
    <w:rsid w:val="00A65612"/>
    <w:rsid w:val="00A661DF"/>
    <w:rsid w:val="00A66365"/>
    <w:rsid w:val="00A67410"/>
    <w:rsid w:val="00A67417"/>
    <w:rsid w:val="00A6781B"/>
    <w:rsid w:val="00A701BC"/>
    <w:rsid w:val="00A70321"/>
    <w:rsid w:val="00A70B63"/>
    <w:rsid w:val="00A70DE1"/>
    <w:rsid w:val="00A70EEE"/>
    <w:rsid w:val="00A70F25"/>
    <w:rsid w:val="00A717DA"/>
    <w:rsid w:val="00A7185D"/>
    <w:rsid w:val="00A71920"/>
    <w:rsid w:val="00A71DA3"/>
    <w:rsid w:val="00A71FF9"/>
    <w:rsid w:val="00A72192"/>
    <w:rsid w:val="00A724A3"/>
    <w:rsid w:val="00A725E0"/>
    <w:rsid w:val="00A726D5"/>
    <w:rsid w:val="00A73323"/>
    <w:rsid w:val="00A740FB"/>
    <w:rsid w:val="00A7432A"/>
    <w:rsid w:val="00A744B2"/>
    <w:rsid w:val="00A745B2"/>
    <w:rsid w:val="00A74B5C"/>
    <w:rsid w:val="00A750DA"/>
    <w:rsid w:val="00A75610"/>
    <w:rsid w:val="00A75643"/>
    <w:rsid w:val="00A75ADA"/>
    <w:rsid w:val="00A75C81"/>
    <w:rsid w:val="00A766CE"/>
    <w:rsid w:val="00A770E3"/>
    <w:rsid w:val="00A770F4"/>
    <w:rsid w:val="00A811D7"/>
    <w:rsid w:val="00A81642"/>
    <w:rsid w:val="00A82232"/>
    <w:rsid w:val="00A822FB"/>
    <w:rsid w:val="00A82520"/>
    <w:rsid w:val="00A826E6"/>
    <w:rsid w:val="00A829DE"/>
    <w:rsid w:val="00A83523"/>
    <w:rsid w:val="00A8576C"/>
    <w:rsid w:val="00A859D6"/>
    <w:rsid w:val="00A86388"/>
    <w:rsid w:val="00A867A8"/>
    <w:rsid w:val="00A86953"/>
    <w:rsid w:val="00A86EEB"/>
    <w:rsid w:val="00A87666"/>
    <w:rsid w:val="00A87EFA"/>
    <w:rsid w:val="00A90169"/>
    <w:rsid w:val="00A903E9"/>
    <w:rsid w:val="00A9078C"/>
    <w:rsid w:val="00A91F16"/>
    <w:rsid w:val="00A920FF"/>
    <w:rsid w:val="00A92888"/>
    <w:rsid w:val="00A9296E"/>
    <w:rsid w:val="00A92BF7"/>
    <w:rsid w:val="00A92DB1"/>
    <w:rsid w:val="00A93209"/>
    <w:rsid w:val="00A93658"/>
    <w:rsid w:val="00A9381B"/>
    <w:rsid w:val="00A93C7A"/>
    <w:rsid w:val="00A93D9D"/>
    <w:rsid w:val="00A94C46"/>
    <w:rsid w:val="00A94C9A"/>
    <w:rsid w:val="00A9516B"/>
    <w:rsid w:val="00A95755"/>
    <w:rsid w:val="00A95E51"/>
    <w:rsid w:val="00A968E4"/>
    <w:rsid w:val="00A9696C"/>
    <w:rsid w:val="00A96BA4"/>
    <w:rsid w:val="00A973FA"/>
    <w:rsid w:val="00A976E9"/>
    <w:rsid w:val="00AA064F"/>
    <w:rsid w:val="00AA0CD0"/>
    <w:rsid w:val="00AA1F8F"/>
    <w:rsid w:val="00AA2072"/>
    <w:rsid w:val="00AA277B"/>
    <w:rsid w:val="00AA2A15"/>
    <w:rsid w:val="00AA2E8C"/>
    <w:rsid w:val="00AA31A2"/>
    <w:rsid w:val="00AA379D"/>
    <w:rsid w:val="00AA3A1C"/>
    <w:rsid w:val="00AA3C0E"/>
    <w:rsid w:val="00AA3E2E"/>
    <w:rsid w:val="00AA53FD"/>
    <w:rsid w:val="00AA5D47"/>
    <w:rsid w:val="00AA604A"/>
    <w:rsid w:val="00AA64DC"/>
    <w:rsid w:val="00AA7E72"/>
    <w:rsid w:val="00AB0024"/>
    <w:rsid w:val="00AB010A"/>
    <w:rsid w:val="00AB0FC4"/>
    <w:rsid w:val="00AB152A"/>
    <w:rsid w:val="00AB19A8"/>
    <w:rsid w:val="00AB1CA0"/>
    <w:rsid w:val="00AB1DAA"/>
    <w:rsid w:val="00AB1FC6"/>
    <w:rsid w:val="00AB31F9"/>
    <w:rsid w:val="00AB383C"/>
    <w:rsid w:val="00AB3B54"/>
    <w:rsid w:val="00AB3E17"/>
    <w:rsid w:val="00AB49CD"/>
    <w:rsid w:val="00AB5060"/>
    <w:rsid w:val="00AB53D0"/>
    <w:rsid w:val="00AB56A4"/>
    <w:rsid w:val="00AB5F12"/>
    <w:rsid w:val="00AB6092"/>
    <w:rsid w:val="00AC0B35"/>
    <w:rsid w:val="00AC15E4"/>
    <w:rsid w:val="00AC1797"/>
    <w:rsid w:val="00AC1E8E"/>
    <w:rsid w:val="00AC2A4B"/>
    <w:rsid w:val="00AC34FB"/>
    <w:rsid w:val="00AC37B2"/>
    <w:rsid w:val="00AC3AFE"/>
    <w:rsid w:val="00AC3CC5"/>
    <w:rsid w:val="00AC3E30"/>
    <w:rsid w:val="00AC443C"/>
    <w:rsid w:val="00AC5415"/>
    <w:rsid w:val="00AC54B9"/>
    <w:rsid w:val="00AC58D1"/>
    <w:rsid w:val="00AC5DE7"/>
    <w:rsid w:val="00AC6484"/>
    <w:rsid w:val="00AC6A60"/>
    <w:rsid w:val="00AC71AD"/>
    <w:rsid w:val="00AC724B"/>
    <w:rsid w:val="00AC7690"/>
    <w:rsid w:val="00AD0C32"/>
    <w:rsid w:val="00AD122D"/>
    <w:rsid w:val="00AD28E8"/>
    <w:rsid w:val="00AD2B79"/>
    <w:rsid w:val="00AD2BBD"/>
    <w:rsid w:val="00AD33F1"/>
    <w:rsid w:val="00AD3807"/>
    <w:rsid w:val="00AD3902"/>
    <w:rsid w:val="00AD3983"/>
    <w:rsid w:val="00AD444D"/>
    <w:rsid w:val="00AD44FD"/>
    <w:rsid w:val="00AD4753"/>
    <w:rsid w:val="00AD4F5F"/>
    <w:rsid w:val="00AD5DE0"/>
    <w:rsid w:val="00AD632C"/>
    <w:rsid w:val="00AD652A"/>
    <w:rsid w:val="00AD6812"/>
    <w:rsid w:val="00AD6DE0"/>
    <w:rsid w:val="00AD7375"/>
    <w:rsid w:val="00AD7B1B"/>
    <w:rsid w:val="00AD7EA6"/>
    <w:rsid w:val="00AE08E3"/>
    <w:rsid w:val="00AE15FB"/>
    <w:rsid w:val="00AE16CD"/>
    <w:rsid w:val="00AE19E1"/>
    <w:rsid w:val="00AE19E4"/>
    <w:rsid w:val="00AE1C41"/>
    <w:rsid w:val="00AE25E5"/>
    <w:rsid w:val="00AE27CA"/>
    <w:rsid w:val="00AE302D"/>
    <w:rsid w:val="00AE393D"/>
    <w:rsid w:val="00AE40B2"/>
    <w:rsid w:val="00AE55D8"/>
    <w:rsid w:val="00AE57C1"/>
    <w:rsid w:val="00AE57D3"/>
    <w:rsid w:val="00AE589C"/>
    <w:rsid w:val="00AE5F89"/>
    <w:rsid w:val="00AE6177"/>
    <w:rsid w:val="00AE74AC"/>
    <w:rsid w:val="00AE7514"/>
    <w:rsid w:val="00AF040B"/>
    <w:rsid w:val="00AF0A3D"/>
    <w:rsid w:val="00AF0C95"/>
    <w:rsid w:val="00AF17C6"/>
    <w:rsid w:val="00AF18A3"/>
    <w:rsid w:val="00AF3348"/>
    <w:rsid w:val="00AF385F"/>
    <w:rsid w:val="00AF3AC6"/>
    <w:rsid w:val="00AF3B9A"/>
    <w:rsid w:val="00AF4D82"/>
    <w:rsid w:val="00AF580E"/>
    <w:rsid w:val="00AF606D"/>
    <w:rsid w:val="00AF6176"/>
    <w:rsid w:val="00AF7209"/>
    <w:rsid w:val="00AF7ED0"/>
    <w:rsid w:val="00B009B8"/>
    <w:rsid w:val="00B00F5F"/>
    <w:rsid w:val="00B016A4"/>
    <w:rsid w:val="00B01B12"/>
    <w:rsid w:val="00B01FDC"/>
    <w:rsid w:val="00B0211B"/>
    <w:rsid w:val="00B031BD"/>
    <w:rsid w:val="00B03359"/>
    <w:rsid w:val="00B03587"/>
    <w:rsid w:val="00B035D1"/>
    <w:rsid w:val="00B04038"/>
    <w:rsid w:val="00B04490"/>
    <w:rsid w:val="00B0686E"/>
    <w:rsid w:val="00B06C2F"/>
    <w:rsid w:val="00B10615"/>
    <w:rsid w:val="00B112EA"/>
    <w:rsid w:val="00B11428"/>
    <w:rsid w:val="00B1196D"/>
    <w:rsid w:val="00B12239"/>
    <w:rsid w:val="00B1276A"/>
    <w:rsid w:val="00B12DC7"/>
    <w:rsid w:val="00B139C1"/>
    <w:rsid w:val="00B142E1"/>
    <w:rsid w:val="00B142E2"/>
    <w:rsid w:val="00B14EEF"/>
    <w:rsid w:val="00B15121"/>
    <w:rsid w:val="00B160F6"/>
    <w:rsid w:val="00B17315"/>
    <w:rsid w:val="00B17819"/>
    <w:rsid w:val="00B17E66"/>
    <w:rsid w:val="00B17EA9"/>
    <w:rsid w:val="00B2148B"/>
    <w:rsid w:val="00B21535"/>
    <w:rsid w:val="00B21BD5"/>
    <w:rsid w:val="00B231CC"/>
    <w:rsid w:val="00B234E4"/>
    <w:rsid w:val="00B24B82"/>
    <w:rsid w:val="00B24C58"/>
    <w:rsid w:val="00B251FB"/>
    <w:rsid w:val="00B25507"/>
    <w:rsid w:val="00B2624C"/>
    <w:rsid w:val="00B2626D"/>
    <w:rsid w:val="00B275C7"/>
    <w:rsid w:val="00B3095B"/>
    <w:rsid w:val="00B3154D"/>
    <w:rsid w:val="00B318E5"/>
    <w:rsid w:val="00B31A65"/>
    <w:rsid w:val="00B3228F"/>
    <w:rsid w:val="00B32F8A"/>
    <w:rsid w:val="00B3430B"/>
    <w:rsid w:val="00B34C27"/>
    <w:rsid w:val="00B34CE5"/>
    <w:rsid w:val="00B35AA6"/>
    <w:rsid w:val="00B35AC0"/>
    <w:rsid w:val="00B35B59"/>
    <w:rsid w:val="00B35BDD"/>
    <w:rsid w:val="00B35C2E"/>
    <w:rsid w:val="00B36233"/>
    <w:rsid w:val="00B36593"/>
    <w:rsid w:val="00B365EC"/>
    <w:rsid w:val="00B3675E"/>
    <w:rsid w:val="00B3749B"/>
    <w:rsid w:val="00B3761A"/>
    <w:rsid w:val="00B40184"/>
    <w:rsid w:val="00B4133C"/>
    <w:rsid w:val="00B4154B"/>
    <w:rsid w:val="00B4194F"/>
    <w:rsid w:val="00B419E4"/>
    <w:rsid w:val="00B428A6"/>
    <w:rsid w:val="00B4397B"/>
    <w:rsid w:val="00B44367"/>
    <w:rsid w:val="00B4453F"/>
    <w:rsid w:val="00B4455B"/>
    <w:rsid w:val="00B45379"/>
    <w:rsid w:val="00B45D7F"/>
    <w:rsid w:val="00B46484"/>
    <w:rsid w:val="00B4704F"/>
    <w:rsid w:val="00B47D0E"/>
    <w:rsid w:val="00B504EC"/>
    <w:rsid w:val="00B5064A"/>
    <w:rsid w:val="00B50971"/>
    <w:rsid w:val="00B51A1D"/>
    <w:rsid w:val="00B51BB7"/>
    <w:rsid w:val="00B52129"/>
    <w:rsid w:val="00B52906"/>
    <w:rsid w:val="00B53252"/>
    <w:rsid w:val="00B5327D"/>
    <w:rsid w:val="00B541A9"/>
    <w:rsid w:val="00B542C3"/>
    <w:rsid w:val="00B54309"/>
    <w:rsid w:val="00B54693"/>
    <w:rsid w:val="00B554C9"/>
    <w:rsid w:val="00B5627D"/>
    <w:rsid w:val="00B56822"/>
    <w:rsid w:val="00B56F9E"/>
    <w:rsid w:val="00B572C0"/>
    <w:rsid w:val="00B575E9"/>
    <w:rsid w:val="00B609B5"/>
    <w:rsid w:val="00B63386"/>
    <w:rsid w:val="00B63942"/>
    <w:rsid w:val="00B6467A"/>
    <w:rsid w:val="00B6472E"/>
    <w:rsid w:val="00B64866"/>
    <w:rsid w:val="00B654CD"/>
    <w:rsid w:val="00B658B5"/>
    <w:rsid w:val="00B66795"/>
    <w:rsid w:val="00B67AA6"/>
    <w:rsid w:val="00B709C1"/>
    <w:rsid w:val="00B70A30"/>
    <w:rsid w:val="00B70CCF"/>
    <w:rsid w:val="00B70D99"/>
    <w:rsid w:val="00B71309"/>
    <w:rsid w:val="00B713DA"/>
    <w:rsid w:val="00B71817"/>
    <w:rsid w:val="00B72566"/>
    <w:rsid w:val="00B72D74"/>
    <w:rsid w:val="00B7306B"/>
    <w:rsid w:val="00B73C2F"/>
    <w:rsid w:val="00B741E2"/>
    <w:rsid w:val="00B74D7B"/>
    <w:rsid w:val="00B76520"/>
    <w:rsid w:val="00B76999"/>
    <w:rsid w:val="00B77CC0"/>
    <w:rsid w:val="00B80CA3"/>
    <w:rsid w:val="00B81B62"/>
    <w:rsid w:val="00B81D2F"/>
    <w:rsid w:val="00B825CB"/>
    <w:rsid w:val="00B8261C"/>
    <w:rsid w:val="00B8269C"/>
    <w:rsid w:val="00B827EB"/>
    <w:rsid w:val="00B82C70"/>
    <w:rsid w:val="00B82F54"/>
    <w:rsid w:val="00B83485"/>
    <w:rsid w:val="00B83B61"/>
    <w:rsid w:val="00B84C7E"/>
    <w:rsid w:val="00B854FA"/>
    <w:rsid w:val="00B8692C"/>
    <w:rsid w:val="00B86935"/>
    <w:rsid w:val="00B87756"/>
    <w:rsid w:val="00B90589"/>
    <w:rsid w:val="00B9123F"/>
    <w:rsid w:val="00B91591"/>
    <w:rsid w:val="00B9198B"/>
    <w:rsid w:val="00B91A23"/>
    <w:rsid w:val="00B91D0A"/>
    <w:rsid w:val="00B9288A"/>
    <w:rsid w:val="00B929D6"/>
    <w:rsid w:val="00B937DF"/>
    <w:rsid w:val="00B93B6A"/>
    <w:rsid w:val="00B94086"/>
    <w:rsid w:val="00B94088"/>
    <w:rsid w:val="00B94E5E"/>
    <w:rsid w:val="00B952D8"/>
    <w:rsid w:val="00B9601A"/>
    <w:rsid w:val="00B96591"/>
    <w:rsid w:val="00B96CC5"/>
    <w:rsid w:val="00BA014E"/>
    <w:rsid w:val="00BA1095"/>
    <w:rsid w:val="00BA10F0"/>
    <w:rsid w:val="00BA159F"/>
    <w:rsid w:val="00BA1D17"/>
    <w:rsid w:val="00BA331C"/>
    <w:rsid w:val="00BA3DDF"/>
    <w:rsid w:val="00BA3DE5"/>
    <w:rsid w:val="00BA43E2"/>
    <w:rsid w:val="00BA5972"/>
    <w:rsid w:val="00BA5F91"/>
    <w:rsid w:val="00BA6604"/>
    <w:rsid w:val="00BA6C45"/>
    <w:rsid w:val="00BA711B"/>
    <w:rsid w:val="00BA7733"/>
    <w:rsid w:val="00BB00F2"/>
    <w:rsid w:val="00BB11E2"/>
    <w:rsid w:val="00BB19C3"/>
    <w:rsid w:val="00BB1D62"/>
    <w:rsid w:val="00BB1FC7"/>
    <w:rsid w:val="00BB2AC1"/>
    <w:rsid w:val="00BB2B00"/>
    <w:rsid w:val="00BB2C74"/>
    <w:rsid w:val="00BB3EA0"/>
    <w:rsid w:val="00BB6E14"/>
    <w:rsid w:val="00BB728D"/>
    <w:rsid w:val="00BB76B2"/>
    <w:rsid w:val="00BB77E5"/>
    <w:rsid w:val="00BB7AE2"/>
    <w:rsid w:val="00BC1916"/>
    <w:rsid w:val="00BC1ABB"/>
    <w:rsid w:val="00BC1EE9"/>
    <w:rsid w:val="00BC3EC7"/>
    <w:rsid w:val="00BC40D2"/>
    <w:rsid w:val="00BC484D"/>
    <w:rsid w:val="00BC4C61"/>
    <w:rsid w:val="00BC597B"/>
    <w:rsid w:val="00BC6199"/>
    <w:rsid w:val="00BC7F1C"/>
    <w:rsid w:val="00BD0582"/>
    <w:rsid w:val="00BD06F6"/>
    <w:rsid w:val="00BD1458"/>
    <w:rsid w:val="00BD1B81"/>
    <w:rsid w:val="00BD24B0"/>
    <w:rsid w:val="00BD2640"/>
    <w:rsid w:val="00BD2A0E"/>
    <w:rsid w:val="00BD2FC8"/>
    <w:rsid w:val="00BD3B03"/>
    <w:rsid w:val="00BD3D08"/>
    <w:rsid w:val="00BD43F2"/>
    <w:rsid w:val="00BD4F89"/>
    <w:rsid w:val="00BD51C6"/>
    <w:rsid w:val="00BE03A6"/>
    <w:rsid w:val="00BE15F9"/>
    <w:rsid w:val="00BE1930"/>
    <w:rsid w:val="00BE377B"/>
    <w:rsid w:val="00BE3CFD"/>
    <w:rsid w:val="00BE4EE7"/>
    <w:rsid w:val="00BE5A72"/>
    <w:rsid w:val="00BE6422"/>
    <w:rsid w:val="00BE6CA9"/>
    <w:rsid w:val="00BE7349"/>
    <w:rsid w:val="00BE7971"/>
    <w:rsid w:val="00BE7CB3"/>
    <w:rsid w:val="00BF1B4E"/>
    <w:rsid w:val="00BF1CC9"/>
    <w:rsid w:val="00BF3377"/>
    <w:rsid w:val="00BF5852"/>
    <w:rsid w:val="00BF5ED4"/>
    <w:rsid w:val="00BF6BB9"/>
    <w:rsid w:val="00BF6CA6"/>
    <w:rsid w:val="00BF7811"/>
    <w:rsid w:val="00BF7B7B"/>
    <w:rsid w:val="00C00399"/>
    <w:rsid w:val="00C01E7C"/>
    <w:rsid w:val="00C01E84"/>
    <w:rsid w:val="00C021D1"/>
    <w:rsid w:val="00C03E9E"/>
    <w:rsid w:val="00C0411E"/>
    <w:rsid w:val="00C04158"/>
    <w:rsid w:val="00C04F80"/>
    <w:rsid w:val="00C051C8"/>
    <w:rsid w:val="00C05498"/>
    <w:rsid w:val="00C05574"/>
    <w:rsid w:val="00C05A05"/>
    <w:rsid w:val="00C0613F"/>
    <w:rsid w:val="00C06192"/>
    <w:rsid w:val="00C06C7C"/>
    <w:rsid w:val="00C06E32"/>
    <w:rsid w:val="00C079D4"/>
    <w:rsid w:val="00C07DDC"/>
    <w:rsid w:val="00C07FF4"/>
    <w:rsid w:val="00C1005F"/>
    <w:rsid w:val="00C10E01"/>
    <w:rsid w:val="00C11232"/>
    <w:rsid w:val="00C113CB"/>
    <w:rsid w:val="00C115D3"/>
    <w:rsid w:val="00C119EB"/>
    <w:rsid w:val="00C11F0B"/>
    <w:rsid w:val="00C1349B"/>
    <w:rsid w:val="00C153D7"/>
    <w:rsid w:val="00C15D81"/>
    <w:rsid w:val="00C16016"/>
    <w:rsid w:val="00C16211"/>
    <w:rsid w:val="00C16490"/>
    <w:rsid w:val="00C16A1F"/>
    <w:rsid w:val="00C16FC4"/>
    <w:rsid w:val="00C16FF2"/>
    <w:rsid w:val="00C17068"/>
    <w:rsid w:val="00C1724D"/>
    <w:rsid w:val="00C178FD"/>
    <w:rsid w:val="00C17DF6"/>
    <w:rsid w:val="00C205C2"/>
    <w:rsid w:val="00C20913"/>
    <w:rsid w:val="00C215F6"/>
    <w:rsid w:val="00C2201E"/>
    <w:rsid w:val="00C220D6"/>
    <w:rsid w:val="00C22B82"/>
    <w:rsid w:val="00C22C8C"/>
    <w:rsid w:val="00C237A1"/>
    <w:rsid w:val="00C241F0"/>
    <w:rsid w:val="00C244DB"/>
    <w:rsid w:val="00C24A51"/>
    <w:rsid w:val="00C26723"/>
    <w:rsid w:val="00C31640"/>
    <w:rsid w:val="00C328A1"/>
    <w:rsid w:val="00C32A19"/>
    <w:rsid w:val="00C33B2F"/>
    <w:rsid w:val="00C34B3E"/>
    <w:rsid w:val="00C34F74"/>
    <w:rsid w:val="00C350FB"/>
    <w:rsid w:val="00C362BF"/>
    <w:rsid w:val="00C366BA"/>
    <w:rsid w:val="00C36C9D"/>
    <w:rsid w:val="00C36E91"/>
    <w:rsid w:val="00C3793F"/>
    <w:rsid w:val="00C40B3E"/>
    <w:rsid w:val="00C41243"/>
    <w:rsid w:val="00C4140D"/>
    <w:rsid w:val="00C41A0B"/>
    <w:rsid w:val="00C42D66"/>
    <w:rsid w:val="00C42E30"/>
    <w:rsid w:val="00C43290"/>
    <w:rsid w:val="00C4473C"/>
    <w:rsid w:val="00C45081"/>
    <w:rsid w:val="00C450DE"/>
    <w:rsid w:val="00C45264"/>
    <w:rsid w:val="00C45281"/>
    <w:rsid w:val="00C4554E"/>
    <w:rsid w:val="00C45D0A"/>
    <w:rsid w:val="00C46560"/>
    <w:rsid w:val="00C471AE"/>
    <w:rsid w:val="00C47F3B"/>
    <w:rsid w:val="00C47FFD"/>
    <w:rsid w:val="00C505DD"/>
    <w:rsid w:val="00C50741"/>
    <w:rsid w:val="00C51298"/>
    <w:rsid w:val="00C514E5"/>
    <w:rsid w:val="00C515C6"/>
    <w:rsid w:val="00C519C7"/>
    <w:rsid w:val="00C53D3D"/>
    <w:rsid w:val="00C53F35"/>
    <w:rsid w:val="00C54D8A"/>
    <w:rsid w:val="00C55417"/>
    <w:rsid w:val="00C55AF2"/>
    <w:rsid w:val="00C60157"/>
    <w:rsid w:val="00C60C0E"/>
    <w:rsid w:val="00C62C9D"/>
    <w:rsid w:val="00C63373"/>
    <w:rsid w:val="00C63731"/>
    <w:rsid w:val="00C6565C"/>
    <w:rsid w:val="00C65E3F"/>
    <w:rsid w:val="00C66922"/>
    <w:rsid w:val="00C66A28"/>
    <w:rsid w:val="00C66D32"/>
    <w:rsid w:val="00C66F51"/>
    <w:rsid w:val="00C67394"/>
    <w:rsid w:val="00C70D08"/>
    <w:rsid w:val="00C71566"/>
    <w:rsid w:val="00C71689"/>
    <w:rsid w:val="00C7204E"/>
    <w:rsid w:val="00C72087"/>
    <w:rsid w:val="00C720AA"/>
    <w:rsid w:val="00C72586"/>
    <w:rsid w:val="00C72721"/>
    <w:rsid w:val="00C728D5"/>
    <w:rsid w:val="00C7392A"/>
    <w:rsid w:val="00C745F1"/>
    <w:rsid w:val="00C745FD"/>
    <w:rsid w:val="00C74D16"/>
    <w:rsid w:val="00C756DB"/>
    <w:rsid w:val="00C76405"/>
    <w:rsid w:val="00C7647F"/>
    <w:rsid w:val="00C7789F"/>
    <w:rsid w:val="00C77D64"/>
    <w:rsid w:val="00C80967"/>
    <w:rsid w:val="00C81281"/>
    <w:rsid w:val="00C8139B"/>
    <w:rsid w:val="00C819B3"/>
    <w:rsid w:val="00C8367B"/>
    <w:rsid w:val="00C84E5B"/>
    <w:rsid w:val="00C84FB3"/>
    <w:rsid w:val="00C85743"/>
    <w:rsid w:val="00C86C41"/>
    <w:rsid w:val="00C87EBB"/>
    <w:rsid w:val="00C9013E"/>
    <w:rsid w:val="00C9091B"/>
    <w:rsid w:val="00C9199D"/>
    <w:rsid w:val="00C919A9"/>
    <w:rsid w:val="00C92A18"/>
    <w:rsid w:val="00C92C7D"/>
    <w:rsid w:val="00C93A8E"/>
    <w:rsid w:val="00C941AD"/>
    <w:rsid w:val="00C9433A"/>
    <w:rsid w:val="00C943D3"/>
    <w:rsid w:val="00C954FE"/>
    <w:rsid w:val="00C95C27"/>
    <w:rsid w:val="00C95EB9"/>
    <w:rsid w:val="00C962AB"/>
    <w:rsid w:val="00C96F9E"/>
    <w:rsid w:val="00C97114"/>
    <w:rsid w:val="00C9792A"/>
    <w:rsid w:val="00C97AE6"/>
    <w:rsid w:val="00CA0203"/>
    <w:rsid w:val="00CA077E"/>
    <w:rsid w:val="00CA2126"/>
    <w:rsid w:val="00CA2544"/>
    <w:rsid w:val="00CA29A6"/>
    <w:rsid w:val="00CA31D4"/>
    <w:rsid w:val="00CA3A0B"/>
    <w:rsid w:val="00CA4CE0"/>
    <w:rsid w:val="00CA4FC9"/>
    <w:rsid w:val="00CA5A9F"/>
    <w:rsid w:val="00CA607B"/>
    <w:rsid w:val="00CA6900"/>
    <w:rsid w:val="00CA6D7E"/>
    <w:rsid w:val="00CA6E8C"/>
    <w:rsid w:val="00CA79BC"/>
    <w:rsid w:val="00CA7D97"/>
    <w:rsid w:val="00CB0A86"/>
    <w:rsid w:val="00CB0AAF"/>
    <w:rsid w:val="00CB120D"/>
    <w:rsid w:val="00CB1E12"/>
    <w:rsid w:val="00CB20FA"/>
    <w:rsid w:val="00CB2935"/>
    <w:rsid w:val="00CB3396"/>
    <w:rsid w:val="00CB553C"/>
    <w:rsid w:val="00CB589D"/>
    <w:rsid w:val="00CB5BC9"/>
    <w:rsid w:val="00CB6016"/>
    <w:rsid w:val="00CB60B3"/>
    <w:rsid w:val="00CB669A"/>
    <w:rsid w:val="00CB70B4"/>
    <w:rsid w:val="00CB78D0"/>
    <w:rsid w:val="00CC0474"/>
    <w:rsid w:val="00CC0696"/>
    <w:rsid w:val="00CC140E"/>
    <w:rsid w:val="00CC1E29"/>
    <w:rsid w:val="00CC24FA"/>
    <w:rsid w:val="00CC28F6"/>
    <w:rsid w:val="00CC2DF6"/>
    <w:rsid w:val="00CC3565"/>
    <w:rsid w:val="00CC3675"/>
    <w:rsid w:val="00CC5DFB"/>
    <w:rsid w:val="00CC618B"/>
    <w:rsid w:val="00CC6270"/>
    <w:rsid w:val="00CC62DA"/>
    <w:rsid w:val="00CC67EF"/>
    <w:rsid w:val="00CC6A72"/>
    <w:rsid w:val="00CC7B33"/>
    <w:rsid w:val="00CD096D"/>
    <w:rsid w:val="00CD0D71"/>
    <w:rsid w:val="00CD1A04"/>
    <w:rsid w:val="00CD1F42"/>
    <w:rsid w:val="00CD26A8"/>
    <w:rsid w:val="00CD271A"/>
    <w:rsid w:val="00CD2B64"/>
    <w:rsid w:val="00CD3504"/>
    <w:rsid w:val="00CD5032"/>
    <w:rsid w:val="00CD5AEA"/>
    <w:rsid w:val="00CD62F0"/>
    <w:rsid w:val="00CD63BD"/>
    <w:rsid w:val="00CD6DE1"/>
    <w:rsid w:val="00CD76ED"/>
    <w:rsid w:val="00CD77DE"/>
    <w:rsid w:val="00CE1C02"/>
    <w:rsid w:val="00CE1E34"/>
    <w:rsid w:val="00CE1EE2"/>
    <w:rsid w:val="00CE1F87"/>
    <w:rsid w:val="00CE2029"/>
    <w:rsid w:val="00CE25E5"/>
    <w:rsid w:val="00CE2CDA"/>
    <w:rsid w:val="00CE32FD"/>
    <w:rsid w:val="00CE3656"/>
    <w:rsid w:val="00CE38DD"/>
    <w:rsid w:val="00CE3BD6"/>
    <w:rsid w:val="00CE3BE9"/>
    <w:rsid w:val="00CE3EB9"/>
    <w:rsid w:val="00CE506E"/>
    <w:rsid w:val="00CE53B4"/>
    <w:rsid w:val="00CE57F2"/>
    <w:rsid w:val="00CF09F4"/>
    <w:rsid w:val="00CF0D3B"/>
    <w:rsid w:val="00CF1CD2"/>
    <w:rsid w:val="00CF2B53"/>
    <w:rsid w:val="00CF31E1"/>
    <w:rsid w:val="00CF461A"/>
    <w:rsid w:val="00CF6169"/>
    <w:rsid w:val="00CF63FE"/>
    <w:rsid w:val="00CF7A93"/>
    <w:rsid w:val="00D001D1"/>
    <w:rsid w:val="00D00515"/>
    <w:rsid w:val="00D009A1"/>
    <w:rsid w:val="00D024CA"/>
    <w:rsid w:val="00D02BD4"/>
    <w:rsid w:val="00D02F29"/>
    <w:rsid w:val="00D03306"/>
    <w:rsid w:val="00D038A4"/>
    <w:rsid w:val="00D0409F"/>
    <w:rsid w:val="00D0488B"/>
    <w:rsid w:val="00D049D2"/>
    <w:rsid w:val="00D04BE8"/>
    <w:rsid w:val="00D04C84"/>
    <w:rsid w:val="00D050C1"/>
    <w:rsid w:val="00D05841"/>
    <w:rsid w:val="00D05B14"/>
    <w:rsid w:val="00D076CB"/>
    <w:rsid w:val="00D10CA5"/>
    <w:rsid w:val="00D124FD"/>
    <w:rsid w:val="00D132E0"/>
    <w:rsid w:val="00D13F20"/>
    <w:rsid w:val="00D149C2"/>
    <w:rsid w:val="00D14C6C"/>
    <w:rsid w:val="00D150F8"/>
    <w:rsid w:val="00D15E32"/>
    <w:rsid w:val="00D177CD"/>
    <w:rsid w:val="00D17854"/>
    <w:rsid w:val="00D20796"/>
    <w:rsid w:val="00D2169B"/>
    <w:rsid w:val="00D21E11"/>
    <w:rsid w:val="00D223AD"/>
    <w:rsid w:val="00D22557"/>
    <w:rsid w:val="00D22600"/>
    <w:rsid w:val="00D22CC2"/>
    <w:rsid w:val="00D22E0A"/>
    <w:rsid w:val="00D23428"/>
    <w:rsid w:val="00D252F4"/>
    <w:rsid w:val="00D26FB2"/>
    <w:rsid w:val="00D26FBC"/>
    <w:rsid w:val="00D271B7"/>
    <w:rsid w:val="00D2727E"/>
    <w:rsid w:val="00D27552"/>
    <w:rsid w:val="00D2787C"/>
    <w:rsid w:val="00D27EF7"/>
    <w:rsid w:val="00D30AEA"/>
    <w:rsid w:val="00D30F26"/>
    <w:rsid w:val="00D315A7"/>
    <w:rsid w:val="00D31AEE"/>
    <w:rsid w:val="00D322E2"/>
    <w:rsid w:val="00D32CC2"/>
    <w:rsid w:val="00D33F26"/>
    <w:rsid w:val="00D341CE"/>
    <w:rsid w:val="00D34303"/>
    <w:rsid w:val="00D34A23"/>
    <w:rsid w:val="00D373B4"/>
    <w:rsid w:val="00D37B43"/>
    <w:rsid w:val="00D37D3C"/>
    <w:rsid w:val="00D37FAD"/>
    <w:rsid w:val="00D40107"/>
    <w:rsid w:val="00D40C97"/>
    <w:rsid w:val="00D410D7"/>
    <w:rsid w:val="00D4122E"/>
    <w:rsid w:val="00D41681"/>
    <w:rsid w:val="00D41B7D"/>
    <w:rsid w:val="00D41C17"/>
    <w:rsid w:val="00D423B8"/>
    <w:rsid w:val="00D4253B"/>
    <w:rsid w:val="00D4347E"/>
    <w:rsid w:val="00D43C2F"/>
    <w:rsid w:val="00D44299"/>
    <w:rsid w:val="00D4496E"/>
    <w:rsid w:val="00D44B6F"/>
    <w:rsid w:val="00D44BA5"/>
    <w:rsid w:val="00D44D39"/>
    <w:rsid w:val="00D44ED6"/>
    <w:rsid w:val="00D45055"/>
    <w:rsid w:val="00D4545F"/>
    <w:rsid w:val="00D46876"/>
    <w:rsid w:val="00D46C4B"/>
    <w:rsid w:val="00D4717D"/>
    <w:rsid w:val="00D47808"/>
    <w:rsid w:val="00D47816"/>
    <w:rsid w:val="00D47F3D"/>
    <w:rsid w:val="00D50110"/>
    <w:rsid w:val="00D5064A"/>
    <w:rsid w:val="00D50A64"/>
    <w:rsid w:val="00D50BEC"/>
    <w:rsid w:val="00D50CF3"/>
    <w:rsid w:val="00D50D9B"/>
    <w:rsid w:val="00D51E90"/>
    <w:rsid w:val="00D52546"/>
    <w:rsid w:val="00D52603"/>
    <w:rsid w:val="00D52EFF"/>
    <w:rsid w:val="00D53DE6"/>
    <w:rsid w:val="00D54053"/>
    <w:rsid w:val="00D544AD"/>
    <w:rsid w:val="00D5484A"/>
    <w:rsid w:val="00D55D78"/>
    <w:rsid w:val="00D6020B"/>
    <w:rsid w:val="00D60275"/>
    <w:rsid w:val="00D60868"/>
    <w:rsid w:val="00D616A3"/>
    <w:rsid w:val="00D6178F"/>
    <w:rsid w:val="00D61A83"/>
    <w:rsid w:val="00D61E45"/>
    <w:rsid w:val="00D62010"/>
    <w:rsid w:val="00D623AC"/>
    <w:rsid w:val="00D62886"/>
    <w:rsid w:val="00D6369B"/>
    <w:rsid w:val="00D636B0"/>
    <w:rsid w:val="00D641B5"/>
    <w:rsid w:val="00D653BA"/>
    <w:rsid w:val="00D65ACA"/>
    <w:rsid w:val="00D65B3F"/>
    <w:rsid w:val="00D66D78"/>
    <w:rsid w:val="00D675AF"/>
    <w:rsid w:val="00D676E7"/>
    <w:rsid w:val="00D700A2"/>
    <w:rsid w:val="00D700CF"/>
    <w:rsid w:val="00D70D3B"/>
    <w:rsid w:val="00D70E43"/>
    <w:rsid w:val="00D71765"/>
    <w:rsid w:val="00D72761"/>
    <w:rsid w:val="00D7288E"/>
    <w:rsid w:val="00D73978"/>
    <w:rsid w:val="00D746B3"/>
    <w:rsid w:val="00D75904"/>
    <w:rsid w:val="00D75A62"/>
    <w:rsid w:val="00D76099"/>
    <w:rsid w:val="00D76655"/>
    <w:rsid w:val="00D776D1"/>
    <w:rsid w:val="00D7787C"/>
    <w:rsid w:val="00D801FF"/>
    <w:rsid w:val="00D802EF"/>
    <w:rsid w:val="00D80562"/>
    <w:rsid w:val="00D80AFC"/>
    <w:rsid w:val="00D8113F"/>
    <w:rsid w:val="00D82ACB"/>
    <w:rsid w:val="00D842A3"/>
    <w:rsid w:val="00D850B1"/>
    <w:rsid w:val="00D86EA5"/>
    <w:rsid w:val="00D912E3"/>
    <w:rsid w:val="00D923DA"/>
    <w:rsid w:val="00D92610"/>
    <w:rsid w:val="00D92A2B"/>
    <w:rsid w:val="00D92AE9"/>
    <w:rsid w:val="00D95C2B"/>
    <w:rsid w:val="00D95ED7"/>
    <w:rsid w:val="00D961D0"/>
    <w:rsid w:val="00D964E5"/>
    <w:rsid w:val="00D97227"/>
    <w:rsid w:val="00D9789F"/>
    <w:rsid w:val="00D97AC2"/>
    <w:rsid w:val="00D97E3C"/>
    <w:rsid w:val="00DA010C"/>
    <w:rsid w:val="00DA0181"/>
    <w:rsid w:val="00DA112A"/>
    <w:rsid w:val="00DA15D8"/>
    <w:rsid w:val="00DA15EE"/>
    <w:rsid w:val="00DA1C9A"/>
    <w:rsid w:val="00DA1DC2"/>
    <w:rsid w:val="00DA26BE"/>
    <w:rsid w:val="00DA41D5"/>
    <w:rsid w:val="00DA4624"/>
    <w:rsid w:val="00DA4A75"/>
    <w:rsid w:val="00DA4D19"/>
    <w:rsid w:val="00DA5AC9"/>
    <w:rsid w:val="00DA5DF9"/>
    <w:rsid w:val="00DA66B8"/>
    <w:rsid w:val="00DA6881"/>
    <w:rsid w:val="00DA68A0"/>
    <w:rsid w:val="00DA7332"/>
    <w:rsid w:val="00DA77BF"/>
    <w:rsid w:val="00DA7941"/>
    <w:rsid w:val="00DA7A5B"/>
    <w:rsid w:val="00DB02F3"/>
    <w:rsid w:val="00DB05A3"/>
    <w:rsid w:val="00DB0FFE"/>
    <w:rsid w:val="00DB2E59"/>
    <w:rsid w:val="00DB3669"/>
    <w:rsid w:val="00DB3971"/>
    <w:rsid w:val="00DB45E4"/>
    <w:rsid w:val="00DB4960"/>
    <w:rsid w:val="00DB5ADD"/>
    <w:rsid w:val="00DB5D6C"/>
    <w:rsid w:val="00DB60F6"/>
    <w:rsid w:val="00DB62EE"/>
    <w:rsid w:val="00DB6385"/>
    <w:rsid w:val="00DB668A"/>
    <w:rsid w:val="00DC020E"/>
    <w:rsid w:val="00DC0E5F"/>
    <w:rsid w:val="00DC1305"/>
    <w:rsid w:val="00DC1A56"/>
    <w:rsid w:val="00DC2CA1"/>
    <w:rsid w:val="00DC3308"/>
    <w:rsid w:val="00DC388B"/>
    <w:rsid w:val="00DC3B38"/>
    <w:rsid w:val="00DC3B4F"/>
    <w:rsid w:val="00DC3FCE"/>
    <w:rsid w:val="00DC448A"/>
    <w:rsid w:val="00DC54EC"/>
    <w:rsid w:val="00DC5B60"/>
    <w:rsid w:val="00DC6BB6"/>
    <w:rsid w:val="00DC744F"/>
    <w:rsid w:val="00DC7891"/>
    <w:rsid w:val="00DC7AEE"/>
    <w:rsid w:val="00DC7D14"/>
    <w:rsid w:val="00DD1BA4"/>
    <w:rsid w:val="00DD3AAB"/>
    <w:rsid w:val="00DD5A3F"/>
    <w:rsid w:val="00DD6376"/>
    <w:rsid w:val="00DD64A1"/>
    <w:rsid w:val="00DD6D1C"/>
    <w:rsid w:val="00DD6ECB"/>
    <w:rsid w:val="00DD74A7"/>
    <w:rsid w:val="00DE1031"/>
    <w:rsid w:val="00DE1326"/>
    <w:rsid w:val="00DE1AA3"/>
    <w:rsid w:val="00DE2F2E"/>
    <w:rsid w:val="00DE31D0"/>
    <w:rsid w:val="00DE3383"/>
    <w:rsid w:val="00DE3517"/>
    <w:rsid w:val="00DE3787"/>
    <w:rsid w:val="00DE3BE6"/>
    <w:rsid w:val="00DE3D02"/>
    <w:rsid w:val="00DE4DC9"/>
    <w:rsid w:val="00DE4E86"/>
    <w:rsid w:val="00DE5690"/>
    <w:rsid w:val="00DE6DF1"/>
    <w:rsid w:val="00DE6EDC"/>
    <w:rsid w:val="00DE6F9E"/>
    <w:rsid w:val="00DE7B9E"/>
    <w:rsid w:val="00DF024A"/>
    <w:rsid w:val="00DF05DB"/>
    <w:rsid w:val="00DF0D94"/>
    <w:rsid w:val="00DF0ED4"/>
    <w:rsid w:val="00DF0FF8"/>
    <w:rsid w:val="00DF15B6"/>
    <w:rsid w:val="00DF1640"/>
    <w:rsid w:val="00DF2662"/>
    <w:rsid w:val="00DF2722"/>
    <w:rsid w:val="00DF27EC"/>
    <w:rsid w:val="00DF2DF0"/>
    <w:rsid w:val="00DF324D"/>
    <w:rsid w:val="00DF32C4"/>
    <w:rsid w:val="00DF37A9"/>
    <w:rsid w:val="00DF443B"/>
    <w:rsid w:val="00DF4B6F"/>
    <w:rsid w:val="00DF4C0F"/>
    <w:rsid w:val="00DF54D2"/>
    <w:rsid w:val="00DF6018"/>
    <w:rsid w:val="00DF6625"/>
    <w:rsid w:val="00DF6BD4"/>
    <w:rsid w:val="00DF7148"/>
    <w:rsid w:val="00DF71FD"/>
    <w:rsid w:val="00DF7C40"/>
    <w:rsid w:val="00E00F93"/>
    <w:rsid w:val="00E0155C"/>
    <w:rsid w:val="00E01ADD"/>
    <w:rsid w:val="00E02B4B"/>
    <w:rsid w:val="00E02E90"/>
    <w:rsid w:val="00E02F4D"/>
    <w:rsid w:val="00E03280"/>
    <w:rsid w:val="00E037C5"/>
    <w:rsid w:val="00E04142"/>
    <w:rsid w:val="00E04A35"/>
    <w:rsid w:val="00E0521C"/>
    <w:rsid w:val="00E0560F"/>
    <w:rsid w:val="00E06AB7"/>
    <w:rsid w:val="00E06B56"/>
    <w:rsid w:val="00E07316"/>
    <w:rsid w:val="00E078A3"/>
    <w:rsid w:val="00E07A9C"/>
    <w:rsid w:val="00E10406"/>
    <w:rsid w:val="00E11168"/>
    <w:rsid w:val="00E1126E"/>
    <w:rsid w:val="00E12363"/>
    <w:rsid w:val="00E12BAE"/>
    <w:rsid w:val="00E132D3"/>
    <w:rsid w:val="00E134F9"/>
    <w:rsid w:val="00E1437F"/>
    <w:rsid w:val="00E15E75"/>
    <w:rsid w:val="00E16497"/>
    <w:rsid w:val="00E16F79"/>
    <w:rsid w:val="00E201E4"/>
    <w:rsid w:val="00E20B0E"/>
    <w:rsid w:val="00E20CE9"/>
    <w:rsid w:val="00E2186B"/>
    <w:rsid w:val="00E21CBD"/>
    <w:rsid w:val="00E22163"/>
    <w:rsid w:val="00E222F3"/>
    <w:rsid w:val="00E22B2C"/>
    <w:rsid w:val="00E23552"/>
    <w:rsid w:val="00E23C11"/>
    <w:rsid w:val="00E24521"/>
    <w:rsid w:val="00E248D5"/>
    <w:rsid w:val="00E2492E"/>
    <w:rsid w:val="00E249DD"/>
    <w:rsid w:val="00E24A56"/>
    <w:rsid w:val="00E24E43"/>
    <w:rsid w:val="00E25A6D"/>
    <w:rsid w:val="00E274D6"/>
    <w:rsid w:val="00E27652"/>
    <w:rsid w:val="00E27E82"/>
    <w:rsid w:val="00E27F7B"/>
    <w:rsid w:val="00E30D29"/>
    <w:rsid w:val="00E31597"/>
    <w:rsid w:val="00E31F51"/>
    <w:rsid w:val="00E32EED"/>
    <w:rsid w:val="00E33543"/>
    <w:rsid w:val="00E336F8"/>
    <w:rsid w:val="00E3458A"/>
    <w:rsid w:val="00E34A97"/>
    <w:rsid w:val="00E34D59"/>
    <w:rsid w:val="00E34F9D"/>
    <w:rsid w:val="00E354A2"/>
    <w:rsid w:val="00E35B08"/>
    <w:rsid w:val="00E360C2"/>
    <w:rsid w:val="00E3610E"/>
    <w:rsid w:val="00E36788"/>
    <w:rsid w:val="00E36A56"/>
    <w:rsid w:val="00E37B2C"/>
    <w:rsid w:val="00E404CB"/>
    <w:rsid w:val="00E408B8"/>
    <w:rsid w:val="00E40BE0"/>
    <w:rsid w:val="00E410BE"/>
    <w:rsid w:val="00E411EF"/>
    <w:rsid w:val="00E43382"/>
    <w:rsid w:val="00E44A1E"/>
    <w:rsid w:val="00E451E0"/>
    <w:rsid w:val="00E4557D"/>
    <w:rsid w:val="00E45B64"/>
    <w:rsid w:val="00E46A72"/>
    <w:rsid w:val="00E46EB3"/>
    <w:rsid w:val="00E47AA8"/>
    <w:rsid w:val="00E53792"/>
    <w:rsid w:val="00E537DF"/>
    <w:rsid w:val="00E53982"/>
    <w:rsid w:val="00E53A6D"/>
    <w:rsid w:val="00E53F0E"/>
    <w:rsid w:val="00E5438D"/>
    <w:rsid w:val="00E5485A"/>
    <w:rsid w:val="00E54957"/>
    <w:rsid w:val="00E54C22"/>
    <w:rsid w:val="00E552A8"/>
    <w:rsid w:val="00E55FA4"/>
    <w:rsid w:val="00E56E64"/>
    <w:rsid w:val="00E570D5"/>
    <w:rsid w:val="00E57A7E"/>
    <w:rsid w:val="00E57BD7"/>
    <w:rsid w:val="00E57C9D"/>
    <w:rsid w:val="00E57DD0"/>
    <w:rsid w:val="00E6305C"/>
    <w:rsid w:val="00E633FE"/>
    <w:rsid w:val="00E6352B"/>
    <w:rsid w:val="00E647A1"/>
    <w:rsid w:val="00E64EC0"/>
    <w:rsid w:val="00E65861"/>
    <w:rsid w:val="00E6612D"/>
    <w:rsid w:val="00E700A7"/>
    <w:rsid w:val="00E702B4"/>
    <w:rsid w:val="00E704A0"/>
    <w:rsid w:val="00E7332D"/>
    <w:rsid w:val="00E7386C"/>
    <w:rsid w:val="00E74A6D"/>
    <w:rsid w:val="00E74B03"/>
    <w:rsid w:val="00E74EB2"/>
    <w:rsid w:val="00E751A8"/>
    <w:rsid w:val="00E75984"/>
    <w:rsid w:val="00E777DC"/>
    <w:rsid w:val="00E812C2"/>
    <w:rsid w:val="00E814AA"/>
    <w:rsid w:val="00E81D44"/>
    <w:rsid w:val="00E81DD3"/>
    <w:rsid w:val="00E82E7D"/>
    <w:rsid w:val="00E8337B"/>
    <w:rsid w:val="00E83496"/>
    <w:rsid w:val="00E839C9"/>
    <w:rsid w:val="00E85EC1"/>
    <w:rsid w:val="00E867F0"/>
    <w:rsid w:val="00E86D30"/>
    <w:rsid w:val="00E905D5"/>
    <w:rsid w:val="00E91174"/>
    <w:rsid w:val="00E92B0A"/>
    <w:rsid w:val="00E93106"/>
    <w:rsid w:val="00E9356D"/>
    <w:rsid w:val="00E93B9B"/>
    <w:rsid w:val="00E93C93"/>
    <w:rsid w:val="00E93DEB"/>
    <w:rsid w:val="00E9430D"/>
    <w:rsid w:val="00E9431F"/>
    <w:rsid w:val="00E948D7"/>
    <w:rsid w:val="00E96E33"/>
    <w:rsid w:val="00E97487"/>
    <w:rsid w:val="00E97B49"/>
    <w:rsid w:val="00E97C06"/>
    <w:rsid w:val="00E97CE8"/>
    <w:rsid w:val="00E97FE1"/>
    <w:rsid w:val="00EA046F"/>
    <w:rsid w:val="00EA13B1"/>
    <w:rsid w:val="00EA1908"/>
    <w:rsid w:val="00EA3327"/>
    <w:rsid w:val="00EA35CB"/>
    <w:rsid w:val="00EA3804"/>
    <w:rsid w:val="00EA47E6"/>
    <w:rsid w:val="00EA62A4"/>
    <w:rsid w:val="00EA74D5"/>
    <w:rsid w:val="00EB167A"/>
    <w:rsid w:val="00EB25F9"/>
    <w:rsid w:val="00EB298B"/>
    <w:rsid w:val="00EB2DB3"/>
    <w:rsid w:val="00EB2E77"/>
    <w:rsid w:val="00EB3487"/>
    <w:rsid w:val="00EB3645"/>
    <w:rsid w:val="00EB364C"/>
    <w:rsid w:val="00EB4351"/>
    <w:rsid w:val="00EB4D86"/>
    <w:rsid w:val="00EB537C"/>
    <w:rsid w:val="00EB5612"/>
    <w:rsid w:val="00EB6577"/>
    <w:rsid w:val="00EB6969"/>
    <w:rsid w:val="00EB6B69"/>
    <w:rsid w:val="00EC0624"/>
    <w:rsid w:val="00EC081A"/>
    <w:rsid w:val="00EC0D8A"/>
    <w:rsid w:val="00EC1056"/>
    <w:rsid w:val="00EC1A48"/>
    <w:rsid w:val="00EC3100"/>
    <w:rsid w:val="00EC45B2"/>
    <w:rsid w:val="00EC50DE"/>
    <w:rsid w:val="00EC5D69"/>
    <w:rsid w:val="00EC6004"/>
    <w:rsid w:val="00EC7212"/>
    <w:rsid w:val="00EC724B"/>
    <w:rsid w:val="00EC7362"/>
    <w:rsid w:val="00EC7597"/>
    <w:rsid w:val="00EC7611"/>
    <w:rsid w:val="00ED02A2"/>
    <w:rsid w:val="00ED0646"/>
    <w:rsid w:val="00ED087C"/>
    <w:rsid w:val="00ED0B0A"/>
    <w:rsid w:val="00ED1257"/>
    <w:rsid w:val="00ED127F"/>
    <w:rsid w:val="00ED2407"/>
    <w:rsid w:val="00ED2456"/>
    <w:rsid w:val="00ED300F"/>
    <w:rsid w:val="00ED31B2"/>
    <w:rsid w:val="00ED3392"/>
    <w:rsid w:val="00ED3A9C"/>
    <w:rsid w:val="00ED521C"/>
    <w:rsid w:val="00ED5459"/>
    <w:rsid w:val="00ED6536"/>
    <w:rsid w:val="00ED6BA0"/>
    <w:rsid w:val="00ED7004"/>
    <w:rsid w:val="00EE0AA3"/>
    <w:rsid w:val="00EE0C40"/>
    <w:rsid w:val="00EE155E"/>
    <w:rsid w:val="00EE3101"/>
    <w:rsid w:val="00EE32A7"/>
    <w:rsid w:val="00EE3727"/>
    <w:rsid w:val="00EE4011"/>
    <w:rsid w:val="00EE5205"/>
    <w:rsid w:val="00EE5288"/>
    <w:rsid w:val="00EE5FC7"/>
    <w:rsid w:val="00EE6B18"/>
    <w:rsid w:val="00EE75CA"/>
    <w:rsid w:val="00EE7BFA"/>
    <w:rsid w:val="00EE7EE3"/>
    <w:rsid w:val="00EF0DAB"/>
    <w:rsid w:val="00EF1371"/>
    <w:rsid w:val="00EF239D"/>
    <w:rsid w:val="00EF29DF"/>
    <w:rsid w:val="00EF2F44"/>
    <w:rsid w:val="00EF30CB"/>
    <w:rsid w:val="00EF3614"/>
    <w:rsid w:val="00EF3639"/>
    <w:rsid w:val="00EF3B6D"/>
    <w:rsid w:val="00EF3EAE"/>
    <w:rsid w:val="00EF4158"/>
    <w:rsid w:val="00EF41B3"/>
    <w:rsid w:val="00EF48A7"/>
    <w:rsid w:val="00EF5173"/>
    <w:rsid w:val="00EF55A3"/>
    <w:rsid w:val="00EF5C41"/>
    <w:rsid w:val="00EF5E60"/>
    <w:rsid w:val="00EF63BC"/>
    <w:rsid w:val="00EF6B63"/>
    <w:rsid w:val="00EF720F"/>
    <w:rsid w:val="00EF728F"/>
    <w:rsid w:val="00EF7928"/>
    <w:rsid w:val="00F004EC"/>
    <w:rsid w:val="00F01604"/>
    <w:rsid w:val="00F024CB"/>
    <w:rsid w:val="00F0355E"/>
    <w:rsid w:val="00F03B5F"/>
    <w:rsid w:val="00F044C2"/>
    <w:rsid w:val="00F0491C"/>
    <w:rsid w:val="00F04A43"/>
    <w:rsid w:val="00F05594"/>
    <w:rsid w:val="00F060F2"/>
    <w:rsid w:val="00F06E65"/>
    <w:rsid w:val="00F1146F"/>
    <w:rsid w:val="00F13404"/>
    <w:rsid w:val="00F13571"/>
    <w:rsid w:val="00F13663"/>
    <w:rsid w:val="00F139A4"/>
    <w:rsid w:val="00F13CD5"/>
    <w:rsid w:val="00F13E70"/>
    <w:rsid w:val="00F14E81"/>
    <w:rsid w:val="00F14FEB"/>
    <w:rsid w:val="00F15276"/>
    <w:rsid w:val="00F152BF"/>
    <w:rsid w:val="00F15E08"/>
    <w:rsid w:val="00F15E9D"/>
    <w:rsid w:val="00F160E5"/>
    <w:rsid w:val="00F165E2"/>
    <w:rsid w:val="00F173C3"/>
    <w:rsid w:val="00F1771F"/>
    <w:rsid w:val="00F17E29"/>
    <w:rsid w:val="00F17E5F"/>
    <w:rsid w:val="00F17F44"/>
    <w:rsid w:val="00F2066E"/>
    <w:rsid w:val="00F20A0A"/>
    <w:rsid w:val="00F2104A"/>
    <w:rsid w:val="00F2126D"/>
    <w:rsid w:val="00F21973"/>
    <w:rsid w:val="00F2296D"/>
    <w:rsid w:val="00F22E14"/>
    <w:rsid w:val="00F23141"/>
    <w:rsid w:val="00F24327"/>
    <w:rsid w:val="00F24672"/>
    <w:rsid w:val="00F25243"/>
    <w:rsid w:val="00F2595A"/>
    <w:rsid w:val="00F25DDF"/>
    <w:rsid w:val="00F26141"/>
    <w:rsid w:val="00F26542"/>
    <w:rsid w:val="00F268DE"/>
    <w:rsid w:val="00F27874"/>
    <w:rsid w:val="00F27AF8"/>
    <w:rsid w:val="00F27FA3"/>
    <w:rsid w:val="00F30141"/>
    <w:rsid w:val="00F3014D"/>
    <w:rsid w:val="00F304E0"/>
    <w:rsid w:val="00F31020"/>
    <w:rsid w:val="00F31165"/>
    <w:rsid w:val="00F316C9"/>
    <w:rsid w:val="00F32410"/>
    <w:rsid w:val="00F340C3"/>
    <w:rsid w:val="00F34E8D"/>
    <w:rsid w:val="00F3522B"/>
    <w:rsid w:val="00F35A84"/>
    <w:rsid w:val="00F364E5"/>
    <w:rsid w:val="00F37D80"/>
    <w:rsid w:val="00F40199"/>
    <w:rsid w:val="00F41505"/>
    <w:rsid w:val="00F4192E"/>
    <w:rsid w:val="00F4340B"/>
    <w:rsid w:val="00F4377E"/>
    <w:rsid w:val="00F44520"/>
    <w:rsid w:val="00F44A19"/>
    <w:rsid w:val="00F45174"/>
    <w:rsid w:val="00F45A67"/>
    <w:rsid w:val="00F462AE"/>
    <w:rsid w:val="00F46616"/>
    <w:rsid w:val="00F46A3C"/>
    <w:rsid w:val="00F47008"/>
    <w:rsid w:val="00F47246"/>
    <w:rsid w:val="00F474B6"/>
    <w:rsid w:val="00F51595"/>
    <w:rsid w:val="00F518C5"/>
    <w:rsid w:val="00F51B59"/>
    <w:rsid w:val="00F52140"/>
    <w:rsid w:val="00F528FC"/>
    <w:rsid w:val="00F52951"/>
    <w:rsid w:val="00F52B40"/>
    <w:rsid w:val="00F52E3F"/>
    <w:rsid w:val="00F52EA5"/>
    <w:rsid w:val="00F53F18"/>
    <w:rsid w:val="00F54002"/>
    <w:rsid w:val="00F54AA8"/>
    <w:rsid w:val="00F54B1F"/>
    <w:rsid w:val="00F54D34"/>
    <w:rsid w:val="00F55EEB"/>
    <w:rsid w:val="00F56046"/>
    <w:rsid w:val="00F5615C"/>
    <w:rsid w:val="00F56535"/>
    <w:rsid w:val="00F56850"/>
    <w:rsid w:val="00F56B47"/>
    <w:rsid w:val="00F56BBA"/>
    <w:rsid w:val="00F56C7F"/>
    <w:rsid w:val="00F57023"/>
    <w:rsid w:val="00F57080"/>
    <w:rsid w:val="00F578F3"/>
    <w:rsid w:val="00F57F0A"/>
    <w:rsid w:val="00F57FBF"/>
    <w:rsid w:val="00F60508"/>
    <w:rsid w:val="00F62987"/>
    <w:rsid w:val="00F63905"/>
    <w:rsid w:val="00F6431F"/>
    <w:rsid w:val="00F647DA"/>
    <w:rsid w:val="00F64ECD"/>
    <w:rsid w:val="00F65EAE"/>
    <w:rsid w:val="00F660EA"/>
    <w:rsid w:val="00F663C6"/>
    <w:rsid w:val="00F6658D"/>
    <w:rsid w:val="00F66913"/>
    <w:rsid w:val="00F70090"/>
    <w:rsid w:val="00F703F2"/>
    <w:rsid w:val="00F71132"/>
    <w:rsid w:val="00F7142A"/>
    <w:rsid w:val="00F71CE3"/>
    <w:rsid w:val="00F72C24"/>
    <w:rsid w:val="00F732B0"/>
    <w:rsid w:val="00F742F4"/>
    <w:rsid w:val="00F751ED"/>
    <w:rsid w:val="00F7581C"/>
    <w:rsid w:val="00F761EA"/>
    <w:rsid w:val="00F7775C"/>
    <w:rsid w:val="00F77A74"/>
    <w:rsid w:val="00F77DFF"/>
    <w:rsid w:val="00F804C9"/>
    <w:rsid w:val="00F80A0E"/>
    <w:rsid w:val="00F80ED5"/>
    <w:rsid w:val="00F817DC"/>
    <w:rsid w:val="00F81BAD"/>
    <w:rsid w:val="00F81F85"/>
    <w:rsid w:val="00F845C8"/>
    <w:rsid w:val="00F848BE"/>
    <w:rsid w:val="00F848F7"/>
    <w:rsid w:val="00F84B7A"/>
    <w:rsid w:val="00F856FC"/>
    <w:rsid w:val="00F8585D"/>
    <w:rsid w:val="00F8606F"/>
    <w:rsid w:val="00F90309"/>
    <w:rsid w:val="00F907B3"/>
    <w:rsid w:val="00F9169E"/>
    <w:rsid w:val="00F9178C"/>
    <w:rsid w:val="00F932BE"/>
    <w:rsid w:val="00F9395F"/>
    <w:rsid w:val="00F9444D"/>
    <w:rsid w:val="00F94A1D"/>
    <w:rsid w:val="00F94EFB"/>
    <w:rsid w:val="00F95135"/>
    <w:rsid w:val="00F95827"/>
    <w:rsid w:val="00F95FDE"/>
    <w:rsid w:val="00F96C7A"/>
    <w:rsid w:val="00F971F4"/>
    <w:rsid w:val="00FA0128"/>
    <w:rsid w:val="00FA0833"/>
    <w:rsid w:val="00FA0A06"/>
    <w:rsid w:val="00FA11DD"/>
    <w:rsid w:val="00FA1A18"/>
    <w:rsid w:val="00FA1B1E"/>
    <w:rsid w:val="00FA1F0B"/>
    <w:rsid w:val="00FA231B"/>
    <w:rsid w:val="00FA23D9"/>
    <w:rsid w:val="00FA26C7"/>
    <w:rsid w:val="00FA2C96"/>
    <w:rsid w:val="00FA370D"/>
    <w:rsid w:val="00FA3E9C"/>
    <w:rsid w:val="00FA3EB3"/>
    <w:rsid w:val="00FA3F43"/>
    <w:rsid w:val="00FA3FBE"/>
    <w:rsid w:val="00FA428E"/>
    <w:rsid w:val="00FA42EB"/>
    <w:rsid w:val="00FA4F1A"/>
    <w:rsid w:val="00FA5095"/>
    <w:rsid w:val="00FA5478"/>
    <w:rsid w:val="00FA55A5"/>
    <w:rsid w:val="00FA580D"/>
    <w:rsid w:val="00FA588D"/>
    <w:rsid w:val="00FA5F10"/>
    <w:rsid w:val="00FA610E"/>
    <w:rsid w:val="00FA6640"/>
    <w:rsid w:val="00FA73D0"/>
    <w:rsid w:val="00FA7653"/>
    <w:rsid w:val="00FA7D72"/>
    <w:rsid w:val="00FB0D68"/>
    <w:rsid w:val="00FB1020"/>
    <w:rsid w:val="00FB1205"/>
    <w:rsid w:val="00FB186D"/>
    <w:rsid w:val="00FB206D"/>
    <w:rsid w:val="00FB2494"/>
    <w:rsid w:val="00FB381B"/>
    <w:rsid w:val="00FB38D4"/>
    <w:rsid w:val="00FB49E8"/>
    <w:rsid w:val="00FB55C9"/>
    <w:rsid w:val="00FB73C2"/>
    <w:rsid w:val="00FB7491"/>
    <w:rsid w:val="00FB777A"/>
    <w:rsid w:val="00FB7DA8"/>
    <w:rsid w:val="00FB7DD3"/>
    <w:rsid w:val="00FC01A1"/>
    <w:rsid w:val="00FC02F2"/>
    <w:rsid w:val="00FC1790"/>
    <w:rsid w:val="00FC21CB"/>
    <w:rsid w:val="00FC23A8"/>
    <w:rsid w:val="00FC28B1"/>
    <w:rsid w:val="00FC2BA3"/>
    <w:rsid w:val="00FC4149"/>
    <w:rsid w:val="00FC4F7C"/>
    <w:rsid w:val="00FC665C"/>
    <w:rsid w:val="00FC756F"/>
    <w:rsid w:val="00FC7846"/>
    <w:rsid w:val="00FD0B61"/>
    <w:rsid w:val="00FD0C9C"/>
    <w:rsid w:val="00FD1565"/>
    <w:rsid w:val="00FD1796"/>
    <w:rsid w:val="00FD1AF4"/>
    <w:rsid w:val="00FD1B03"/>
    <w:rsid w:val="00FD1EB3"/>
    <w:rsid w:val="00FD2F89"/>
    <w:rsid w:val="00FD33A8"/>
    <w:rsid w:val="00FD4496"/>
    <w:rsid w:val="00FD4560"/>
    <w:rsid w:val="00FD4E7D"/>
    <w:rsid w:val="00FD5559"/>
    <w:rsid w:val="00FD56AA"/>
    <w:rsid w:val="00FD58D4"/>
    <w:rsid w:val="00FD5EBD"/>
    <w:rsid w:val="00FD63B3"/>
    <w:rsid w:val="00FD6664"/>
    <w:rsid w:val="00FD6BA1"/>
    <w:rsid w:val="00FE126E"/>
    <w:rsid w:val="00FE1AA1"/>
    <w:rsid w:val="00FE1D30"/>
    <w:rsid w:val="00FE2463"/>
    <w:rsid w:val="00FE2AB1"/>
    <w:rsid w:val="00FE3901"/>
    <w:rsid w:val="00FE4AF1"/>
    <w:rsid w:val="00FE4E1F"/>
    <w:rsid w:val="00FE4FC1"/>
    <w:rsid w:val="00FE51AE"/>
    <w:rsid w:val="00FE538B"/>
    <w:rsid w:val="00FE72DC"/>
    <w:rsid w:val="00FE7E00"/>
    <w:rsid w:val="00FE7F18"/>
    <w:rsid w:val="00FF0BF2"/>
    <w:rsid w:val="00FF12FF"/>
    <w:rsid w:val="00FF134A"/>
    <w:rsid w:val="00FF21CA"/>
    <w:rsid w:val="00FF242F"/>
    <w:rsid w:val="00FF2D56"/>
    <w:rsid w:val="00FF3384"/>
    <w:rsid w:val="00FF3ACB"/>
    <w:rsid w:val="00FF410A"/>
    <w:rsid w:val="00FF46F2"/>
    <w:rsid w:val="00FF4DE7"/>
    <w:rsid w:val="00FF6384"/>
    <w:rsid w:val="00FF67A7"/>
    <w:rsid w:val="00FF683C"/>
    <w:rsid w:val="00FF6D3C"/>
    <w:rsid w:val="00FF6EDD"/>
    <w:rsid w:val="00FF7074"/>
    <w:rsid w:val="00FF7A22"/>
    <w:rsid w:val="00FF7B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8C6508"/>
  <w15:chartTrackingRefBased/>
  <w15:docId w15:val="{7934D396-41A4-42D8-8145-22AC6F197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lsdException w:name="header" w:uiPriority="99"/>
    <w:lsdException w:name="footer" w:uiPriority="99"/>
    <w:lsdException w:name="caption" w:semiHidden="1" w:unhideWhenUsed="1" w:qFormat="1"/>
    <w:lsdException w:name="table of figures" w:uiPriority="99"/>
    <w:lsdException w:name="annotation reference" w:uiPriority="99"/>
    <w:lsdException w:name="Title" w:qFormat="1"/>
    <w:lsdException w:name="Subtitle" w:uiPriority="11" w:qFormat="1"/>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91F16"/>
    <w:rPr>
      <w:sz w:val="24"/>
      <w:szCs w:val="24"/>
    </w:rPr>
  </w:style>
  <w:style w:type="paragraph" w:styleId="Naslov1">
    <w:name w:val="heading 1"/>
    <w:aliases w:val="NASLOV"/>
    <w:basedOn w:val="Navaden"/>
    <w:next w:val="Navaden"/>
    <w:link w:val="Naslov1Znak"/>
    <w:autoRedefine/>
    <w:qFormat/>
    <w:rsid w:val="000B0DD5"/>
    <w:pPr>
      <w:keepNext/>
      <w:keepLines/>
      <w:numPr>
        <w:ilvl w:val="3"/>
        <w:numId w:val="4"/>
      </w:numPr>
      <w:tabs>
        <w:tab w:val="left" w:pos="426"/>
      </w:tabs>
      <w:spacing w:before="240" w:after="360" w:line="260" w:lineRule="atLeast"/>
      <w:jc w:val="both"/>
      <w:outlineLvl w:val="0"/>
    </w:pPr>
    <w:rPr>
      <w:rFonts w:ascii="Arial" w:hAnsi="Arial" w:cs="Arial"/>
      <w:b/>
      <w:caps/>
      <w:kern w:val="32"/>
      <w:sz w:val="20"/>
      <w:szCs w:val="20"/>
      <w:lang w:eastAsia="en-US"/>
    </w:rPr>
  </w:style>
  <w:style w:type="paragraph" w:styleId="Naslov20">
    <w:name w:val="heading 2"/>
    <w:basedOn w:val="Navaden"/>
    <w:next w:val="Navaden"/>
    <w:link w:val="Naslov2Znak"/>
    <w:qFormat/>
    <w:rsid w:val="0075039D"/>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qFormat/>
    <w:rsid w:val="0075039D"/>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qFormat/>
    <w:rsid w:val="0075039D"/>
    <w:pPr>
      <w:keepNext/>
      <w:ind w:left="4248"/>
      <w:jc w:val="center"/>
      <w:outlineLvl w:val="3"/>
    </w:pPr>
    <w:rPr>
      <w:rFonts w:ascii="Arial" w:hAnsi="Arial"/>
      <w:i/>
      <w:sz w:val="22"/>
      <w:szCs w:val="20"/>
    </w:rPr>
  </w:style>
  <w:style w:type="paragraph" w:styleId="Naslov5">
    <w:name w:val="heading 5"/>
    <w:basedOn w:val="Navaden"/>
    <w:next w:val="Navaden"/>
    <w:link w:val="Naslov5Znak"/>
    <w:qFormat/>
    <w:rsid w:val="0075039D"/>
    <w:pPr>
      <w:spacing w:before="240" w:after="60"/>
      <w:jc w:val="both"/>
      <w:outlineLvl w:val="4"/>
    </w:pPr>
    <w:rPr>
      <w:b/>
      <w:bCs/>
      <w:i/>
      <w:iCs/>
      <w:sz w:val="26"/>
      <w:szCs w:val="26"/>
    </w:rPr>
  </w:style>
  <w:style w:type="paragraph" w:styleId="Naslov6">
    <w:name w:val="heading 6"/>
    <w:basedOn w:val="Navaden"/>
    <w:next w:val="Navaden"/>
    <w:link w:val="Naslov6Znak"/>
    <w:qFormat/>
    <w:rsid w:val="0075039D"/>
    <w:pPr>
      <w:spacing w:before="240" w:after="60"/>
      <w:jc w:val="both"/>
      <w:outlineLvl w:val="5"/>
    </w:pPr>
    <w:rPr>
      <w:b/>
      <w:bCs/>
      <w:sz w:val="22"/>
      <w:szCs w:val="22"/>
    </w:rPr>
  </w:style>
  <w:style w:type="paragraph" w:styleId="Naslov7">
    <w:name w:val="heading 7"/>
    <w:basedOn w:val="Navaden"/>
    <w:next w:val="Navaden"/>
    <w:link w:val="Naslov7Znak"/>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Znak"/>
    <w:basedOn w:val="Navaden"/>
    <w:link w:val="GlavaZnak"/>
    <w:uiPriority w:val="99"/>
    <w:rsid w:val="00B5627D"/>
    <w:pPr>
      <w:tabs>
        <w:tab w:val="center" w:pos="4536"/>
        <w:tab w:val="right" w:pos="9072"/>
      </w:tabs>
    </w:pPr>
  </w:style>
  <w:style w:type="character" w:customStyle="1" w:styleId="GlavaZnak">
    <w:name w:val="Glava Znak"/>
    <w:aliases w:val="Header-PR Znak,Znak Znak"/>
    <w:link w:val="Glava"/>
    <w:uiPriority w:val="99"/>
    <w:rsid w:val="00B5627D"/>
    <w:rPr>
      <w:sz w:val="24"/>
      <w:szCs w:val="24"/>
    </w:rPr>
  </w:style>
  <w:style w:type="character" w:styleId="Hiperpovezava">
    <w:name w:val="Hyperlink"/>
    <w:uiPriority w:val="99"/>
    <w:rsid w:val="00B5627D"/>
    <w:rPr>
      <w:color w:val="0000FF"/>
      <w:u w:val="single"/>
    </w:rPr>
  </w:style>
  <w:style w:type="paragraph" w:styleId="Besedilooblaka">
    <w:name w:val="Balloon Text"/>
    <w:basedOn w:val="Navaden"/>
    <w:link w:val="BesedilooblakaZnak"/>
    <w:rsid w:val="00373E80"/>
    <w:rPr>
      <w:rFonts w:ascii="Tahoma" w:hAnsi="Tahoma" w:cs="Tahoma"/>
      <w:sz w:val="16"/>
      <w:szCs w:val="16"/>
    </w:rPr>
  </w:style>
  <w:style w:type="character" w:customStyle="1" w:styleId="BesedilooblakaZnak">
    <w:name w:val="Besedilo oblačka Znak"/>
    <w:link w:val="Besedilooblaka"/>
    <w:rsid w:val="00373E80"/>
    <w:rPr>
      <w:rFonts w:ascii="Tahoma" w:hAnsi="Tahoma" w:cs="Tahoma"/>
      <w:sz w:val="16"/>
      <w:szCs w:val="16"/>
    </w:rPr>
  </w:style>
  <w:style w:type="paragraph" w:styleId="Noga">
    <w:name w:val="footer"/>
    <w:basedOn w:val="Navaden"/>
    <w:link w:val="NogaZnak"/>
    <w:uiPriority w:val="99"/>
    <w:rsid w:val="00051D21"/>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aliases w:val="Naslov2a,Bullet List,FooterText,numbered,Paragraphe de liste1,Bulletr List Paragraph,列出段落,列出段落1,List Paragraph21,Listeafsnit1,Parágrafo da Lista1,Bullet list,Párrafo de lista1,リスト段落1,List Paragraph11,Foot,za tekst"/>
    <w:basedOn w:val="Navaden"/>
    <w:link w:val="OdstavekseznamaZnak"/>
    <w:uiPriority w:val="34"/>
    <w:qFormat/>
    <w:rsid w:val="006813A5"/>
    <w:pPr>
      <w:ind w:left="708"/>
    </w:pPr>
  </w:style>
  <w:style w:type="table" w:styleId="Tabelamrea">
    <w:name w:val="Table Grid"/>
    <w:basedOn w:val="Navadnatabela"/>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link w:val="Naslov1"/>
    <w:rsid w:val="000B0DD5"/>
    <w:rPr>
      <w:rFonts w:ascii="Arial" w:hAnsi="Arial" w:cs="Arial"/>
      <w:b/>
      <w:caps/>
      <w:kern w:val="32"/>
      <w:lang w:eastAsia="en-US"/>
    </w:rPr>
  </w:style>
  <w:style w:type="character" w:customStyle="1" w:styleId="Naslov2Znak">
    <w:name w:val="Naslov 2 Znak"/>
    <w:link w:val="Naslov20"/>
    <w:rsid w:val="0075039D"/>
    <w:rPr>
      <w:rFonts w:ascii="Arial" w:hAnsi="Arial" w:cs="Arial"/>
      <w:b/>
      <w:bCs/>
      <w:i/>
      <w:iCs/>
      <w:sz w:val="28"/>
      <w:szCs w:val="28"/>
    </w:rPr>
  </w:style>
  <w:style w:type="character" w:customStyle="1" w:styleId="Naslov3Znak">
    <w:name w:val="Naslov 3 Znak"/>
    <w:link w:val="Naslov30"/>
    <w:rsid w:val="0075039D"/>
    <w:rPr>
      <w:rFonts w:ascii="Arial" w:hAnsi="Arial" w:cs="Arial"/>
      <w:b/>
      <w:bCs/>
      <w:sz w:val="26"/>
      <w:szCs w:val="26"/>
      <w:lang w:val="en-US" w:eastAsia="en-US"/>
    </w:rPr>
  </w:style>
  <w:style w:type="character" w:customStyle="1" w:styleId="Naslov4Znak">
    <w:name w:val="Naslov 4 Znak"/>
    <w:link w:val="Naslov4"/>
    <w:rsid w:val="0075039D"/>
    <w:rPr>
      <w:rFonts w:ascii="Arial" w:hAnsi="Arial"/>
      <w:i/>
      <w:sz w:val="22"/>
    </w:rPr>
  </w:style>
  <w:style w:type="character" w:customStyle="1" w:styleId="Naslov5Znak">
    <w:name w:val="Naslov 5 Znak"/>
    <w:link w:val="Naslov5"/>
    <w:rsid w:val="0075039D"/>
    <w:rPr>
      <w:b/>
      <w:bCs/>
      <w:i/>
      <w:iCs/>
      <w:sz w:val="26"/>
      <w:szCs w:val="26"/>
    </w:rPr>
  </w:style>
  <w:style w:type="character" w:customStyle="1" w:styleId="Naslov6Znak">
    <w:name w:val="Naslov 6 Znak"/>
    <w:link w:val="Naslov6"/>
    <w:rsid w:val="0075039D"/>
    <w:rPr>
      <w:b/>
      <w:bCs/>
      <w:sz w:val="22"/>
      <w:szCs w:val="22"/>
    </w:rPr>
  </w:style>
  <w:style w:type="character" w:customStyle="1" w:styleId="Naslov7Znak">
    <w:name w:val="Naslov 7 Znak"/>
    <w:link w:val="Naslov7"/>
    <w:rsid w:val="0075039D"/>
    <w:rPr>
      <w:rFonts w:ascii="Arial" w:hAnsi="Arial"/>
    </w:rPr>
  </w:style>
  <w:style w:type="character" w:customStyle="1" w:styleId="Naslov8Znak">
    <w:name w:val="Naslov 8 Znak"/>
    <w:link w:val="Naslov8"/>
    <w:rsid w:val="0075039D"/>
    <w:rPr>
      <w:rFonts w:ascii="Arial" w:hAnsi="Arial"/>
      <w:i/>
    </w:rPr>
  </w:style>
  <w:style w:type="character" w:customStyle="1" w:styleId="Naslov9Znak">
    <w:name w:val="Naslov 9 Znak"/>
    <w:link w:val="Naslov9"/>
    <w:rsid w:val="0075039D"/>
    <w:rPr>
      <w:rFonts w:ascii="Arial" w:hAnsi="Arial" w:cs="Arial"/>
      <w:sz w:val="22"/>
      <w:szCs w:val="22"/>
    </w:rPr>
  </w:style>
  <w:style w:type="numbering" w:customStyle="1" w:styleId="Brezseznama1">
    <w:name w:val="Brez seznama1"/>
    <w:next w:val="Brezseznama"/>
    <w:semiHidden/>
    <w:rsid w:val="0075039D"/>
  </w:style>
  <w:style w:type="paragraph" w:styleId="Zgradbadokumenta">
    <w:name w:val="Document Map"/>
    <w:basedOn w:val="Navaden"/>
    <w:link w:val="ZgradbadokumentaZnak"/>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rsid w:val="0075039D"/>
    <w:pPr>
      <w:spacing w:after="120"/>
      <w:jc w:val="both"/>
    </w:pPr>
    <w:rPr>
      <w:sz w:val="22"/>
      <w:szCs w:val="20"/>
    </w:rPr>
  </w:style>
  <w:style w:type="character" w:customStyle="1" w:styleId="TelobesedilaZnak">
    <w:name w:val="Telo besedila Znak"/>
    <w:link w:val="Telobesedila"/>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rsid w:val="0075039D"/>
    <w:pPr>
      <w:keepNext/>
      <w:spacing w:before="240" w:after="240"/>
      <w:jc w:val="center"/>
    </w:pPr>
    <w:rPr>
      <w:color w:val="000000"/>
      <w:szCs w:val="20"/>
    </w:rPr>
  </w:style>
  <w:style w:type="paragraph" w:customStyle="1" w:styleId="Slognavaden1">
    <w:name w:val="Slognavaden1"/>
    <w:basedOn w:val="Navaden"/>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Telobesedila21">
    <w:name w:val="Telo besedila 21"/>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rsid w:val="0075039D"/>
    <w:pPr>
      <w:numPr>
        <w:numId w:val="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uiPriority w:val="99"/>
    <w:rsid w:val="0075039D"/>
    <w:rPr>
      <w:sz w:val="16"/>
      <w:szCs w:val="16"/>
    </w:rPr>
  </w:style>
  <w:style w:type="paragraph" w:styleId="Pripombabesedilo">
    <w:name w:val="annotation text"/>
    <w:basedOn w:val="Navaden"/>
    <w:link w:val="PripombabesediloZnak"/>
    <w:uiPriority w:val="99"/>
    <w:rsid w:val="0075039D"/>
    <w:pPr>
      <w:jc w:val="both"/>
    </w:pPr>
    <w:rPr>
      <w:sz w:val="20"/>
      <w:szCs w:val="20"/>
    </w:rPr>
  </w:style>
  <w:style w:type="character" w:customStyle="1" w:styleId="PripombabesediloZnak">
    <w:name w:val="Pripomba – besedilo Znak"/>
    <w:basedOn w:val="Privzetapisavaodstavka"/>
    <w:link w:val="Pripombabesedilo"/>
    <w:uiPriority w:val="99"/>
    <w:rsid w:val="0075039D"/>
  </w:style>
  <w:style w:type="paragraph" w:styleId="Zadevapripombe">
    <w:name w:val="annotation subject"/>
    <w:basedOn w:val="Pripombabesedilo"/>
    <w:next w:val="Pripombabesedilo"/>
    <w:link w:val="ZadevapripombeZnak"/>
    <w:rsid w:val="0075039D"/>
    <w:rPr>
      <w:b/>
      <w:bCs/>
    </w:rPr>
  </w:style>
  <w:style w:type="character" w:customStyle="1" w:styleId="ZadevapripombeZnak">
    <w:name w:val="Zadeva pripombe Znak"/>
    <w:link w:val="Zadevapripombe"/>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locked/>
    <w:rsid w:val="0075039D"/>
    <w:rPr>
      <w:rFonts w:ascii="InterstateCE-Light" w:hAnsi="InterstateCE-Light"/>
      <w:szCs w:val="24"/>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Telobesedila31">
    <w:name w:val="Telo besedila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Naslov2a Znak,Bullet List Znak,FooterText Znak,numbered Znak,Paragraphe de liste1 Znak,Bulletr List Paragraph Znak,列出段落 Znak,列出段落1 Znak,List Paragraph21 Znak,Listeafsnit1 Znak,Parágrafo da Lista1 Znak,Bullet list Znak,リスト段落1 Znak"/>
    <w:link w:val="Odstavekseznama"/>
    <w:uiPriority w:val="34"/>
    <w:qFormat/>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Naslov">
    <w:name w:val="Title"/>
    <w:basedOn w:val="Navaden"/>
    <w:next w:val="Navaden"/>
    <w:link w:val="NaslovZnak"/>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F9178C"/>
    <w:rPr>
      <w:rFonts w:ascii="Calibri Light" w:hAnsi="Calibri Light" w:cs="Arial"/>
      <w:caps/>
      <w:color w:val="2E74B5"/>
      <w:sz w:val="36"/>
      <w:lang w:val="sv-SE" w:eastAsia="en-US"/>
    </w:rPr>
  </w:style>
  <w:style w:type="paragraph" w:customStyle="1" w:styleId="ListParagraph-numbered">
    <w:name w:val="List Paragraph - numbered"/>
    <w:basedOn w:val="Odstavekseznama"/>
    <w:qFormat/>
    <w:rsid w:val="00F9178C"/>
    <w:pPr>
      <w:numPr>
        <w:numId w:val="3"/>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after="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aliases w:val="IFZ f,Footnote,Fußnote,-E Fußnotentext,Fußnotentext Ursprung,Footnote Text Char3,Footnote Text Char1 Char1,Footnote Text Char2 Char Char,Footnote Text Char1 Char1 Char Char,Footnote Text Char2 Char Char Char Char"/>
    <w:basedOn w:val="Navaden"/>
    <w:link w:val="Sprotnaopomba-besediloZnak"/>
    <w:unhideWhenUsed/>
    <w:qFormat/>
    <w:rsid w:val="00F9178C"/>
    <w:pPr>
      <w:jc w:val="both"/>
    </w:pPr>
    <w:rPr>
      <w:rFonts w:ascii="Calibri" w:eastAsia="Calibri" w:hAnsi="Calibri"/>
      <w:sz w:val="21"/>
      <w:lang w:eastAsia="en-US"/>
    </w:rPr>
  </w:style>
  <w:style w:type="character" w:customStyle="1" w:styleId="Sprotnaopomba-besediloZnak">
    <w:name w:val="Sprotna opomba - besedilo Znak"/>
    <w:aliases w:val="IFZ f Znak,Footnote Znak,Fußnote Znak,-E Fußnotentext Znak,Fußnotentext Ursprung Znak,Footnote Text Char3 Znak,Footnote Text Char1 Char1 Znak,Footnote Text Char2 Char Char Znak,Footnote Text Char1 Char1 Char Char Znak"/>
    <w:link w:val="Sprotnaopomba-besedilo"/>
    <w:qFormat/>
    <w:rsid w:val="00F9178C"/>
    <w:rPr>
      <w:rFonts w:ascii="Calibri" w:eastAsia="Calibri" w:hAnsi="Calibri"/>
      <w:sz w:val="21"/>
      <w:szCs w:val="24"/>
      <w:lang w:eastAsia="en-US"/>
    </w:rPr>
  </w:style>
  <w:style w:type="character" w:styleId="Sprotnaopomba-sklic">
    <w:name w:val="footnote reference"/>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Navadnatabela"/>
    <w:next w:val="Tabelamrea"/>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qFormat/>
    <w:rsid w:val="00FA5F10"/>
    <w:pPr>
      <w:tabs>
        <w:tab w:val="left" w:pos="567"/>
        <w:tab w:val="left" w:pos="964"/>
      </w:tabs>
      <w:spacing w:before="120" w:line="300" w:lineRule="exact"/>
      <w:jc w:val="both"/>
    </w:pPr>
    <w:rPr>
      <w:rFonts w:ascii="Arial" w:eastAsia="Calibri" w:hAnsi="Arial"/>
      <w:sz w:val="20"/>
      <w:szCs w:val="22"/>
      <w:lang w:eastAsia="en-US"/>
    </w:rPr>
  </w:style>
  <w:style w:type="paragraph" w:customStyle="1" w:styleId="SPK1PODNASLOV">
    <w:name w:val="SPK_1.PODNASLOV"/>
    <w:basedOn w:val="Navaden"/>
    <w:next w:val="Navaden"/>
    <w:qFormat/>
    <w:rsid w:val="00FA5F10"/>
    <w:pPr>
      <w:numPr>
        <w:numId w:val="5"/>
      </w:numPr>
      <w:tabs>
        <w:tab w:val="left" w:pos="567"/>
        <w:tab w:val="left" w:pos="964"/>
      </w:tabs>
      <w:spacing w:before="480" w:after="120" w:line="280" w:lineRule="exact"/>
    </w:pPr>
    <w:rPr>
      <w:rFonts w:ascii="Arial" w:eastAsia="Calibri" w:hAnsi="Arial"/>
      <w:b/>
      <w:caps/>
      <w:szCs w:val="22"/>
      <w:lang w:eastAsia="en-US"/>
    </w:rPr>
  </w:style>
  <w:style w:type="paragraph" w:customStyle="1" w:styleId="SPK2PODNASLOV">
    <w:name w:val="SPK_2.PODNASLOV"/>
    <w:basedOn w:val="SPK1PODNASLOV"/>
    <w:next w:val="Navaden"/>
    <w:qFormat/>
    <w:rsid w:val="00FA5F10"/>
    <w:pPr>
      <w:numPr>
        <w:ilvl w:val="1"/>
      </w:numPr>
      <w:spacing w:before="240" w:after="0" w:line="240" w:lineRule="auto"/>
    </w:pPr>
    <w:rPr>
      <w:sz w:val="22"/>
    </w:rPr>
  </w:style>
  <w:style w:type="paragraph" w:customStyle="1" w:styleId="SPK3PODNASLOV">
    <w:name w:val="SPK_3.PODNASLOV"/>
    <w:basedOn w:val="SPK2PODNASLOV"/>
    <w:next w:val="Navaden"/>
    <w:qFormat/>
    <w:rsid w:val="00FA5F10"/>
    <w:pPr>
      <w:numPr>
        <w:ilvl w:val="2"/>
      </w:numPr>
      <w:ind w:left="2160" w:hanging="180"/>
    </w:pPr>
    <w:rPr>
      <w:sz w:val="20"/>
    </w:rPr>
  </w:style>
  <w:style w:type="paragraph" w:customStyle="1" w:styleId="BodyText22">
    <w:name w:val="Body Text 22"/>
    <w:basedOn w:val="Navaden"/>
    <w:rsid w:val="00E74A6D"/>
    <w:pPr>
      <w:jc w:val="both"/>
    </w:pPr>
    <w:rPr>
      <w:b/>
      <w:sz w:val="22"/>
      <w:lang w:eastAsia="en-US"/>
    </w:rPr>
  </w:style>
  <w:style w:type="paragraph" w:customStyle="1" w:styleId="BodyText31">
    <w:name w:val="Body Text 31"/>
    <w:basedOn w:val="Navaden"/>
    <w:rsid w:val="00E74A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avaden"/>
    <w:uiPriority w:val="9"/>
    <w:rsid w:val="00E74A6D"/>
    <w:pPr>
      <w:numPr>
        <w:ilvl w:val="1"/>
        <w:numId w:val="7"/>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E74A6D"/>
    <w:pPr>
      <w:numPr>
        <w:ilvl w:val="2"/>
        <w:numId w:val="7"/>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E74A6D"/>
    <w:pPr>
      <w:numPr>
        <w:ilvl w:val="3"/>
        <w:numId w:val="7"/>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E74A6D"/>
    <w:pPr>
      <w:numPr>
        <w:ilvl w:val="4"/>
        <w:numId w:val="7"/>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E74A6D"/>
    <w:pPr>
      <w:numPr>
        <w:ilvl w:val="5"/>
        <w:numId w:val="7"/>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E74A6D"/>
    <w:pPr>
      <w:numPr>
        <w:ilvl w:val="6"/>
        <w:numId w:val="7"/>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E74A6D"/>
    <w:pPr>
      <w:numPr>
        <w:ilvl w:val="7"/>
        <w:numId w:val="7"/>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E74A6D"/>
    <w:pPr>
      <w:numPr>
        <w:ilvl w:val="8"/>
        <w:numId w:val="7"/>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E74A6D"/>
    <w:pPr>
      <w:numPr>
        <w:numId w:val="7"/>
      </w:numPr>
      <w:tabs>
        <w:tab w:val="clear" w:pos="432"/>
        <w:tab w:val="num" w:pos="390"/>
      </w:tabs>
      <w:spacing w:after="200" w:line="276" w:lineRule="auto"/>
      <w:ind w:left="0" w:firstLine="0"/>
    </w:pPr>
    <w:rPr>
      <w:rFonts w:ascii="Calibri" w:eastAsia="Calibri" w:hAnsi="Calibri"/>
      <w:sz w:val="22"/>
      <w:szCs w:val="22"/>
    </w:rPr>
  </w:style>
  <w:style w:type="paragraph" w:styleId="Brezrazmikov">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avaden"/>
    <w:rsid w:val="00E74A6D"/>
    <w:pPr>
      <w:spacing w:before="100" w:beforeAutospacing="1" w:after="100" w:afterAutospacing="1"/>
    </w:pPr>
  </w:style>
  <w:style w:type="paragraph" w:customStyle="1" w:styleId="Besedilo">
    <w:name w:val="Besedilo"/>
    <w:basedOn w:val="Navaden"/>
    <w:rsid w:val="00E74A6D"/>
    <w:pPr>
      <w:spacing w:line="360" w:lineRule="auto"/>
      <w:ind w:firstLine="170"/>
      <w:jc w:val="both"/>
    </w:pPr>
    <w:rPr>
      <w:rFonts w:ascii="Arial" w:hAnsi="Arial"/>
      <w:sz w:val="20"/>
      <w:szCs w:val="20"/>
    </w:rPr>
  </w:style>
  <w:style w:type="paragraph" w:customStyle="1" w:styleId="Naslov10">
    <w:name w:val="Naslov_1"/>
    <w:basedOn w:val="Navaden"/>
    <w:qFormat/>
    <w:rsid w:val="00E74A6D"/>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E74A6D"/>
    <w:pPr>
      <w:numPr>
        <w:numId w:val="12"/>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E74A6D"/>
    <w:pPr>
      <w:numPr>
        <w:numId w:val="13"/>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E74A6D"/>
    <w:pPr>
      <w:numPr>
        <w:numId w:val="14"/>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E74A6D"/>
    <w:pPr>
      <w:numPr>
        <w:numId w:val="15"/>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E74A6D"/>
    <w:pPr>
      <w:numPr>
        <w:numId w:val="16"/>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17"/>
      </w:numPr>
      <w:ind w:left="397" w:hanging="227"/>
    </w:pPr>
  </w:style>
  <w:style w:type="character" w:customStyle="1" w:styleId="highlight1">
    <w:name w:val="highlight1"/>
    <w:rsid w:val="00E74A6D"/>
    <w:rPr>
      <w:color w:val="FF0000"/>
      <w:shd w:val="clear" w:color="auto" w:fill="FFFFFF"/>
    </w:rPr>
  </w:style>
  <w:style w:type="numbering" w:customStyle="1" w:styleId="Brezseznama2">
    <w:name w:val="Brez seznama2"/>
    <w:next w:val="Brezseznama"/>
    <w:uiPriority w:val="99"/>
    <w:semiHidden/>
    <w:rsid w:val="00207671"/>
  </w:style>
  <w:style w:type="paragraph" w:styleId="Oznaenseznam">
    <w:name w:val="List Bullet"/>
    <w:basedOn w:val="Navaden"/>
    <w:link w:val="OznaenseznamZnak"/>
    <w:rsid w:val="00207671"/>
    <w:pPr>
      <w:numPr>
        <w:numId w:val="18"/>
      </w:numPr>
      <w:tabs>
        <w:tab w:val="left" w:pos="284"/>
      </w:tabs>
      <w:spacing w:line="280" w:lineRule="atLeast"/>
      <w:jc w:val="both"/>
    </w:pPr>
    <w:rPr>
      <w:rFonts w:ascii="Trebuchet MS" w:hAnsi="Trebuchet MS"/>
      <w:sz w:val="20"/>
      <w:szCs w:val="20"/>
      <w:lang w:val="x-none" w:eastAsia="en-US"/>
    </w:rPr>
  </w:style>
  <w:style w:type="character" w:customStyle="1" w:styleId="OznaenseznamZnak">
    <w:name w:val="Označen seznam Znak"/>
    <w:link w:val="Oznaenseznam"/>
    <w:rsid w:val="00207671"/>
    <w:rPr>
      <w:rFonts w:ascii="Trebuchet MS" w:hAnsi="Trebuchet MS"/>
      <w:lang w:val="x-none"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avaden"/>
    <w:rsid w:val="00207671"/>
    <w:pPr>
      <w:spacing w:before="60" w:after="60"/>
      <w:ind w:left="567"/>
      <w:jc w:val="both"/>
    </w:pPr>
    <w:rPr>
      <w:rFonts w:ascii="Trebuchet MS" w:hAnsi="Trebuchet MS"/>
      <w:sz w:val="22"/>
      <w:szCs w:val="20"/>
      <w:lang w:eastAsia="en-US"/>
    </w:rPr>
  </w:style>
  <w:style w:type="paragraph" w:customStyle="1" w:styleId="tocka1">
    <w:name w:val="tocka1"/>
    <w:basedOn w:val="Navaden"/>
    <w:rsid w:val="00207671"/>
    <w:pPr>
      <w:tabs>
        <w:tab w:val="left" w:pos="284"/>
      </w:tabs>
      <w:spacing w:before="120" w:after="120"/>
      <w:ind w:left="284" w:hanging="284"/>
      <w:jc w:val="both"/>
    </w:pPr>
    <w:rPr>
      <w:rFonts w:ascii="Trebuchet MS" w:hAnsi="Trebuchet MS"/>
      <w:b/>
      <w:szCs w:val="20"/>
      <w:lang w:eastAsia="en-US"/>
    </w:rPr>
  </w:style>
  <w:style w:type="table" w:customStyle="1" w:styleId="Tabelamrea3">
    <w:name w:val="Tabela – mreža3"/>
    <w:basedOn w:val="Navadnatabela"/>
    <w:next w:val="Tabelamrea"/>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autoRedefine/>
    <w:rsid w:val="00207671"/>
    <w:pPr>
      <w:ind w:left="200" w:hanging="200"/>
      <w:jc w:val="both"/>
    </w:pPr>
    <w:rPr>
      <w:rFonts w:ascii="Calibri" w:hAnsi="Calibri"/>
      <w:sz w:val="20"/>
      <w:szCs w:val="20"/>
      <w:lang w:eastAsia="en-US"/>
    </w:rPr>
  </w:style>
  <w:style w:type="paragraph" w:styleId="Stvarnokazalo2">
    <w:name w:val="index 2"/>
    <w:basedOn w:val="Navaden"/>
    <w:next w:val="Navaden"/>
    <w:autoRedefine/>
    <w:rsid w:val="00207671"/>
    <w:pPr>
      <w:ind w:left="400" w:hanging="200"/>
      <w:jc w:val="both"/>
    </w:pPr>
    <w:rPr>
      <w:rFonts w:ascii="Calibri" w:hAnsi="Calibri"/>
      <w:sz w:val="20"/>
      <w:szCs w:val="20"/>
      <w:lang w:eastAsia="en-US"/>
    </w:rPr>
  </w:style>
  <w:style w:type="paragraph" w:styleId="Stvarnokazalo3">
    <w:name w:val="index 3"/>
    <w:basedOn w:val="Navaden"/>
    <w:next w:val="Navaden"/>
    <w:autoRedefine/>
    <w:rsid w:val="00207671"/>
    <w:pPr>
      <w:ind w:left="600" w:hanging="200"/>
      <w:jc w:val="both"/>
    </w:pPr>
    <w:rPr>
      <w:rFonts w:ascii="Calibri" w:hAnsi="Calibri"/>
      <w:sz w:val="20"/>
      <w:szCs w:val="20"/>
      <w:lang w:eastAsia="en-US"/>
    </w:rPr>
  </w:style>
  <w:style w:type="paragraph" w:styleId="Stvarnokazalo4">
    <w:name w:val="index 4"/>
    <w:basedOn w:val="Navaden"/>
    <w:next w:val="Navaden"/>
    <w:autoRedefine/>
    <w:rsid w:val="00207671"/>
    <w:pPr>
      <w:ind w:left="800" w:hanging="200"/>
      <w:jc w:val="both"/>
    </w:pPr>
    <w:rPr>
      <w:rFonts w:ascii="Calibri" w:hAnsi="Calibri"/>
      <w:sz w:val="20"/>
      <w:szCs w:val="20"/>
      <w:lang w:eastAsia="en-US"/>
    </w:rPr>
  </w:style>
  <w:style w:type="paragraph" w:styleId="Stvarnokazalo5">
    <w:name w:val="index 5"/>
    <w:basedOn w:val="Navaden"/>
    <w:next w:val="Navaden"/>
    <w:autoRedefine/>
    <w:rsid w:val="00207671"/>
    <w:pPr>
      <w:ind w:left="1000" w:hanging="200"/>
      <w:jc w:val="both"/>
    </w:pPr>
    <w:rPr>
      <w:rFonts w:ascii="Calibri" w:hAnsi="Calibri"/>
      <w:sz w:val="20"/>
      <w:szCs w:val="20"/>
      <w:lang w:eastAsia="en-US"/>
    </w:rPr>
  </w:style>
  <w:style w:type="paragraph" w:styleId="Stvarnokazalo6">
    <w:name w:val="index 6"/>
    <w:basedOn w:val="Navaden"/>
    <w:next w:val="Navaden"/>
    <w:autoRedefine/>
    <w:rsid w:val="00207671"/>
    <w:pPr>
      <w:ind w:left="1200" w:hanging="200"/>
      <w:jc w:val="both"/>
    </w:pPr>
    <w:rPr>
      <w:rFonts w:ascii="Calibri" w:hAnsi="Calibri"/>
      <w:sz w:val="20"/>
      <w:szCs w:val="20"/>
      <w:lang w:eastAsia="en-US"/>
    </w:rPr>
  </w:style>
  <w:style w:type="paragraph" w:styleId="Stvarnokazalo7">
    <w:name w:val="index 7"/>
    <w:basedOn w:val="Navaden"/>
    <w:next w:val="Navaden"/>
    <w:autoRedefine/>
    <w:rsid w:val="00207671"/>
    <w:pPr>
      <w:ind w:left="1400" w:hanging="200"/>
      <w:jc w:val="both"/>
    </w:pPr>
    <w:rPr>
      <w:rFonts w:ascii="Calibri" w:hAnsi="Calibri"/>
      <w:sz w:val="20"/>
      <w:szCs w:val="20"/>
      <w:lang w:eastAsia="en-US"/>
    </w:rPr>
  </w:style>
  <w:style w:type="paragraph" w:styleId="Stvarnokazalo8">
    <w:name w:val="index 8"/>
    <w:basedOn w:val="Navaden"/>
    <w:next w:val="Navaden"/>
    <w:autoRedefine/>
    <w:rsid w:val="00207671"/>
    <w:pPr>
      <w:ind w:left="1600" w:hanging="200"/>
      <w:jc w:val="both"/>
    </w:pPr>
    <w:rPr>
      <w:rFonts w:ascii="Calibri" w:hAnsi="Calibri"/>
      <w:sz w:val="20"/>
      <w:szCs w:val="20"/>
      <w:lang w:eastAsia="en-US"/>
    </w:rPr>
  </w:style>
  <w:style w:type="paragraph" w:styleId="Stvarnokazalo9">
    <w:name w:val="index 9"/>
    <w:basedOn w:val="Navaden"/>
    <w:next w:val="Navaden"/>
    <w:autoRedefine/>
    <w:rsid w:val="00207671"/>
    <w:pPr>
      <w:ind w:left="1800" w:hanging="200"/>
      <w:jc w:val="both"/>
    </w:pPr>
    <w:rPr>
      <w:rFonts w:ascii="Calibri" w:hAnsi="Calibri"/>
      <w:sz w:val="20"/>
      <w:szCs w:val="20"/>
      <w:lang w:eastAsia="en-US"/>
    </w:rPr>
  </w:style>
  <w:style w:type="paragraph" w:styleId="Stvarnokazalo-naslov">
    <w:name w:val="index heading"/>
    <w:basedOn w:val="Navaden"/>
    <w:next w:val="Stvarnokazalo1"/>
    <w:rsid w:val="00207671"/>
    <w:pPr>
      <w:spacing w:before="120" w:after="120"/>
      <w:jc w:val="both"/>
    </w:pPr>
    <w:rPr>
      <w:rFonts w:ascii="Calibri" w:hAnsi="Calibri"/>
      <w:b/>
      <w:bCs/>
      <w:i/>
      <w:iCs/>
      <w:sz w:val="20"/>
      <w:szCs w:val="20"/>
      <w:lang w:eastAsia="en-US"/>
    </w:rPr>
  </w:style>
  <w:style w:type="character" w:styleId="Konnaopomba-sklic">
    <w:name w:val="endnote reference"/>
    <w:rsid w:val="00207671"/>
    <w:rPr>
      <w:vertAlign w:val="superscript"/>
    </w:rPr>
  </w:style>
  <w:style w:type="character" w:styleId="SledenaHiperpovezava">
    <w:name w:val="FollowedHyperlink"/>
    <w:uiPriority w:val="99"/>
    <w:rsid w:val="00207671"/>
    <w:rPr>
      <w:color w:val="800080"/>
      <w:u w:val="single"/>
    </w:rPr>
  </w:style>
  <w:style w:type="paragraph" w:customStyle="1" w:styleId="Pa6">
    <w:name w:val="Pa6"/>
    <w:basedOn w:val="Navaden"/>
    <w:next w:val="Navaden"/>
    <w:uiPriority w:val="99"/>
    <w:rsid w:val="00207671"/>
    <w:pPr>
      <w:autoSpaceDE w:val="0"/>
      <w:autoSpaceDN w:val="0"/>
      <w:adjustRightInd w:val="0"/>
      <w:spacing w:line="201" w:lineRule="atLeast"/>
    </w:pPr>
    <w:rPr>
      <w:rFonts w:ascii="Arial" w:hAnsi="Arial" w:cs="Arial"/>
    </w:rPr>
  </w:style>
  <w:style w:type="character" w:styleId="Krepko">
    <w:name w:val="Strong"/>
    <w:qFormat/>
    <w:rsid w:val="00715A75"/>
    <w:rPr>
      <w:b/>
    </w:rPr>
  </w:style>
  <w:style w:type="paragraph" w:customStyle="1" w:styleId="tevilnatoka">
    <w:name w:val="tevilnatoka"/>
    <w:basedOn w:val="Navaden"/>
    <w:rsid w:val="00715A75"/>
    <w:pPr>
      <w:spacing w:before="100" w:beforeAutospacing="1" w:after="100" w:afterAutospacing="1"/>
    </w:pPr>
  </w:style>
  <w:style w:type="paragraph" w:customStyle="1" w:styleId="Odstavekseznama1">
    <w:name w:val="Odstavek seznama1"/>
    <w:basedOn w:val="Navaden"/>
    <w:uiPriority w:val="34"/>
    <w:qFormat/>
    <w:rsid w:val="00DE6F9E"/>
    <w:pPr>
      <w:suppressAutoHyphens/>
      <w:ind w:left="708"/>
    </w:pPr>
    <w:rPr>
      <w:lang w:eastAsia="ar-SA"/>
    </w:rPr>
  </w:style>
  <w:style w:type="paragraph" w:customStyle="1" w:styleId="Point0number">
    <w:name w:val="Point 0 (number)"/>
    <w:basedOn w:val="Navaden"/>
    <w:rsid w:val="008A0916"/>
    <w:pPr>
      <w:numPr>
        <w:numId w:val="21"/>
      </w:numPr>
      <w:tabs>
        <w:tab w:val="clear" w:pos="850"/>
        <w:tab w:val="num" w:pos="360"/>
      </w:tabs>
      <w:spacing w:before="120" w:after="120"/>
      <w:ind w:left="0" w:firstLine="0"/>
      <w:jc w:val="both"/>
    </w:pPr>
    <w:rPr>
      <w:rFonts w:eastAsia="Calibri"/>
      <w:szCs w:val="22"/>
      <w:lang w:bidi="sl-SI"/>
    </w:rPr>
  </w:style>
  <w:style w:type="paragraph" w:customStyle="1" w:styleId="Point1number">
    <w:name w:val="Point 1 (number)"/>
    <w:basedOn w:val="Navaden"/>
    <w:rsid w:val="008A0916"/>
    <w:pPr>
      <w:numPr>
        <w:ilvl w:val="2"/>
        <w:numId w:val="21"/>
      </w:numPr>
      <w:tabs>
        <w:tab w:val="clear" w:pos="1417"/>
        <w:tab w:val="num" w:pos="360"/>
      </w:tabs>
      <w:spacing w:before="120" w:after="120"/>
      <w:ind w:left="0" w:firstLine="0"/>
      <w:jc w:val="both"/>
    </w:pPr>
    <w:rPr>
      <w:rFonts w:eastAsia="Calibri"/>
      <w:szCs w:val="22"/>
      <w:lang w:bidi="sl-SI"/>
    </w:rPr>
  </w:style>
  <w:style w:type="paragraph" w:customStyle="1" w:styleId="Point2number">
    <w:name w:val="Point 2 (number)"/>
    <w:basedOn w:val="Navaden"/>
    <w:rsid w:val="008A0916"/>
    <w:pPr>
      <w:numPr>
        <w:ilvl w:val="4"/>
        <w:numId w:val="21"/>
      </w:numPr>
      <w:tabs>
        <w:tab w:val="clear" w:pos="1984"/>
        <w:tab w:val="num" w:pos="360"/>
      </w:tabs>
      <w:spacing w:before="120" w:after="120"/>
      <w:ind w:left="0" w:firstLine="0"/>
      <w:jc w:val="both"/>
    </w:pPr>
    <w:rPr>
      <w:rFonts w:eastAsia="Calibri"/>
      <w:szCs w:val="22"/>
      <w:lang w:bidi="sl-SI"/>
    </w:rPr>
  </w:style>
  <w:style w:type="paragraph" w:customStyle="1" w:styleId="Point3number">
    <w:name w:val="Point 3 (number)"/>
    <w:basedOn w:val="Navaden"/>
    <w:rsid w:val="008A0916"/>
    <w:pPr>
      <w:numPr>
        <w:ilvl w:val="6"/>
        <w:numId w:val="21"/>
      </w:numPr>
      <w:tabs>
        <w:tab w:val="clear" w:pos="2551"/>
        <w:tab w:val="num" w:pos="360"/>
      </w:tabs>
      <w:spacing w:before="120" w:after="120"/>
      <w:ind w:left="0" w:firstLine="0"/>
      <w:jc w:val="both"/>
    </w:pPr>
    <w:rPr>
      <w:rFonts w:eastAsia="Calibri"/>
      <w:szCs w:val="22"/>
      <w:lang w:bidi="sl-SI"/>
    </w:rPr>
  </w:style>
  <w:style w:type="paragraph" w:customStyle="1" w:styleId="Point0letter">
    <w:name w:val="Point 0 (letter)"/>
    <w:basedOn w:val="Navaden"/>
    <w:rsid w:val="008A0916"/>
    <w:pPr>
      <w:numPr>
        <w:ilvl w:val="1"/>
        <w:numId w:val="21"/>
      </w:numPr>
      <w:tabs>
        <w:tab w:val="clear" w:pos="850"/>
        <w:tab w:val="num" w:pos="360"/>
      </w:tabs>
      <w:spacing w:before="120" w:after="120"/>
      <w:ind w:left="0" w:firstLine="0"/>
      <w:jc w:val="both"/>
    </w:pPr>
    <w:rPr>
      <w:rFonts w:eastAsia="Calibri"/>
      <w:szCs w:val="22"/>
      <w:lang w:bidi="sl-SI"/>
    </w:rPr>
  </w:style>
  <w:style w:type="paragraph" w:customStyle="1" w:styleId="Point1letter">
    <w:name w:val="Point 1 (letter)"/>
    <w:basedOn w:val="Navaden"/>
    <w:rsid w:val="008A0916"/>
    <w:pPr>
      <w:numPr>
        <w:ilvl w:val="3"/>
        <w:numId w:val="21"/>
      </w:numPr>
      <w:tabs>
        <w:tab w:val="clear" w:pos="1417"/>
        <w:tab w:val="num" w:pos="360"/>
      </w:tabs>
      <w:spacing w:before="120" w:after="120"/>
      <w:ind w:left="0" w:firstLine="0"/>
      <w:jc w:val="both"/>
    </w:pPr>
    <w:rPr>
      <w:rFonts w:eastAsia="Calibri"/>
      <w:szCs w:val="22"/>
      <w:lang w:bidi="sl-SI"/>
    </w:rPr>
  </w:style>
  <w:style w:type="paragraph" w:customStyle="1" w:styleId="Point2letter">
    <w:name w:val="Point 2 (letter)"/>
    <w:basedOn w:val="Navaden"/>
    <w:rsid w:val="008A0916"/>
    <w:pPr>
      <w:numPr>
        <w:ilvl w:val="5"/>
        <w:numId w:val="21"/>
      </w:numPr>
      <w:tabs>
        <w:tab w:val="clear" w:pos="1984"/>
        <w:tab w:val="num" w:pos="360"/>
      </w:tabs>
      <w:spacing w:before="120" w:after="120"/>
      <w:ind w:left="0" w:firstLine="0"/>
      <w:jc w:val="both"/>
    </w:pPr>
    <w:rPr>
      <w:rFonts w:eastAsia="Calibri"/>
      <w:szCs w:val="22"/>
      <w:lang w:bidi="sl-SI"/>
    </w:rPr>
  </w:style>
  <w:style w:type="paragraph" w:customStyle="1" w:styleId="Point3letter">
    <w:name w:val="Point 3 (letter)"/>
    <w:basedOn w:val="Navaden"/>
    <w:rsid w:val="008A0916"/>
    <w:pPr>
      <w:numPr>
        <w:ilvl w:val="7"/>
        <w:numId w:val="21"/>
      </w:numPr>
      <w:tabs>
        <w:tab w:val="clear" w:pos="2551"/>
        <w:tab w:val="num" w:pos="360"/>
      </w:tabs>
      <w:spacing w:before="120" w:after="120"/>
      <w:ind w:left="0" w:firstLine="0"/>
      <w:jc w:val="both"/>
    </w:pPr>
    <w:rPr>
      <w:rFonts w:eastAsia="Calibri"/>
      <w:szCs w:val="22"/>
      <w:lang w:bidi="sl-SI"/>
    </w:rPr>
  </w:style>
  <w:style w:type="paragraph" w:customStyle="1" w:styleId="Point4letter">
    <w:name w:val="Point 4 (letter)"/>
    <w:basedOn w:val="Navaden"/>
    <w:rsid w:val="008A0916"/>
    <w:pPr>
      <w:numPr>
        <w:ilvl w:val="8"/>
        <w:numId w:val="21"/>
      </w:numPr>
      <w:tabs>
        <w:tab w:val="clear" w:pos="3118"/>
        <w:tab w:val="num" w:pos="360"/>
      </w:tabs>
      <w:spacing w:before="120" w:after="120"/>
      <w:ind w:left="0" w:firstLine="0"/>
      <w:jc w:val="both"/>
    </w:pPr>
    <w:rPr>
      <w:rFonts w:eastAsia="Calibri"/>
      <w:szCs w:val="22"/>
      <w:lang w:bidi="sl-SI"/>
    </w:rPr>
  </w:style>
  <w:style w:type="paragraph" w:customStyle="1" w:styleId="Telobesedila22">
    <w:name w:val="Telo besedila 22"/>
    <w:basedOn w:val="Navaden"/>
    <w:rsid w:val="00415C51"/>
    <w:pPr>
      <w:jc w:val="both"/>
    </w:pPr>
    <w:rPr>
      <w:b/>
      <w:sz w:val="22"/>
      <w:lang w:eastAsia="en-US"/>
    </w:rPr>
  </w:style>
  <w:style w:type="paragraph" w:customStyle="1" w:styleId="Telobesedila32">
    <w:name w:val="Telo besedila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Indent21">
    <w:name w:val="Body Text Indent 21"/>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Cs w:val="20"/>
    </w:rPr>
  </w:style>
  <w:style w:type="paragraph" w:customStyle="1" w:styleId="xl24">
    <w:name w:val="xl24"/>
    <w:basedOn w:val="Navaden"/>
    <w:rsid w:val="00415C51"/>
    <w:pPr>
      <w:spacing w:before="100" w:after="100"/>
      <w:textAlignment w:val="center"/>
    </w:pPr>
    <w:rPr>
      <w:rFonts w:ascii="Arial" w:hAnsi="Arial"/>
      <w:szCs w:val="20"/>
    </w:rPr>
  </w:style>
  <w:style w:type="paragraph" w:styleId="Navaden-zamik">
    <w:name w:val="Normal Indent"/>
    <w:basedOn w:val="Navaden"/>
    <w:rsid w:val="00415C51"/>
    <w:pPr>
      <w:tabs>
        <w:tab w:val="num" w:pos="360"/>
      </w:tabs>
      <w:ind w:left="340" w:hanging="340"/>
    </w:pPr>
    <w:rPr>
      <w:sz w:val="22"/>
      <w:szCs w:val="20"/>
    </w:rPr>
  </w:style>
  <w:style w:type="paragraph" w:styleId="Telobesedila-zamik3">
    <w:name w:val="Body Text Indent 3"/>
    <w:basedOn w:val="Navaden"/>
    <w:link w:val="Telobesedila-zamik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07"/>
      <w:jc w:val="both"/>
    </w:pPr>
    <w:rPr>
      <w:szCs w:val="20"/>
    </w:rPr>
  </w:style>
  <w:style w:type="character" w:customStyle="1" w:styleId="Telobesedila-zamik3Znak">
    <w:name w:val="Telo besedila - zamik 3 Znak"/>
    <w:basedOn w:val="Privzetapisavaodstavka"/>
    <w:link w:val="Telobesedila-zamik3"/>
    <w:rsid w:val="00415C51"/>
    <w:rPr>
      <w:sz w:val="24"/>
    </w:rPr>
  </w:style>
  <w:style w:type="paragraph" w:customStyle="1" w:styleId="1tekstjn">
    <w:name w:val="1tekst_jn"/>
    <w:basedOn w:val="Navaden"/>
    <w:rsid w:val="00415C51"/>
    <w:pPr>
      <w:tabs>
        <w:tab w:val="left" w:pos="567"/>
      </w:tabs>
      <w:spacing w:before="120"/>
      <w:ind w:left="567" w:hanging="567"/>
      <w:jc w:val="both"/>
    </w:pPr>
    <w:rPr>
      <w:rFonts w:ascii="Arial" w:hAnsi="Arial"/>
      <w:kern w:val="18"/>
      <w:sz w:val="20"/>
      <w:szCs w:val="20"/>
    </w:rPr>
  </w:style>
  <w:style w:type="paragraph" w:customStyle="1" w:styleId="kriterij">
    <w:name w:val="kriterij"/>
    <w:basedOn w:val="Navaden"/>
    <w:rsid w:val="00415C51"/>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szCs w:val="20"/>
    </w:rPr>
  </w:style>
  <w:style w:type="paragraph" w:customStyle="1" w:styleId="alineje">
    <w:name w:val="alineje"/>
    <w:basedOn w:val="Navaden"/>
    <w:rsid w:val="00415C51"/>
    <w:pPr>
      <w:tabs>
        <w:tab w:val="num" w:pos="360"/>
      </w:tabs>
      <w:ind w:left="284" w:hanging="284"/>
    </w:pPr>
    <w:rPr>
      <w:szCs w:val="20"/>
    </w:rPr>
  </w:style>
  <w:style w:type="paragraph" w:customStyle="1" w:styleId="PlainText1">
    <w:name w:val="Plain Text1"/>
    <w:basedOn w:val="Navaden"/>
    <w:rsid w:val="00415C51"/>
    <w:pPr>
      <w:widowControl w:val="0"/>
    </w:pPr>
    <w:rPr>
      <w:sz w:val="20"/>
      <w:szCs w:val="20"/>
    </w:rPr>
  </w:style>
  <w:style w:type="paragraph" w:customStyle="1" w:styleId="Standardtho">
    <w:name w:val="Standardtho"/>
    <w:basedOn w:val="Navaden"/>
    <w:rsid w:val="00415C51"/>
    <w:rPr>
      <w:sz w:val="20"/>
      <w:szCs w:val="20"/>
      <w:lang w:val="en-GB" w:eastAsia="en-US"/>
    </w:rPr>
  </w:style>
  <w:style w:type="paragraph" w:customStyle="1" w:styleId="NavadenF">
    <w:name w:val="Navaden¬.F"/>
    <w:rsid w:val="00415C51"/>
    <w:pPr>
      <w:autoSpaceDE w:val="0"/>
      <w:autoSpaceDN w:val="0"/>
      <w:adjustRightInd w:val="0"/>
    </w:pPr>
    <w:rPr>
      <w:sz w:val="24"/>
      <w:szCs w:val="24"/>
    </w:rPr>
  </w:style>
  <w:style w:type="character" w:customStyle="1" w:styleId="cataloguedetail-doctitle">
    <w:name w:val="cataloguedetail-doctitle"/>
    <w:rsid w:val="00415C51"/>
  </w:style>
  <w:style w:type="paragraph" w:customStyle="1" w:styleId="BodyText33">
    <w:name w:val="Body Text 33"/>
    <w:basedOn w:val="Navaden"/>
    <w:link w:val="BodyText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BodyText33"/>
    <w:rsid w:val="00415C51"/>
    <w:rPr>
      <w:sz w:val="24"/>
    </w:rPr>
  </w:style>
  <w:style w:type="paragraph" w:customStyle="1" w:styleId="BodyText32">
    <w:name w:val="Body Text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 w:type="paragraph" w:customStyle="1" w:styleId="BodyText24">
    <w:name w:val="Body Text 24"/>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HTML-oblikovano">
    <w:name w:val="HTML Preformatted"/>
    <w:basedOn w:val="Navaden"/>
    <w:link w:val="HTML-oblikovanoZnak"/>
    <w:rsid w:val="00415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15C51"/>
    <w:rPr>
      <w:rFonts w:ascii="Courier New" w:hAnsi="Courier New" w:cs="Courier New"/>
      <w:color w:val="000000"/>
      <w:sz w:val="18"/>
      <w:szCs w:val="18"/>
    </w:rPr>
  </w:style>
  <w:style w:type="paragraph" w:customStyle="1" w:styleId="Znak1">
    <w:name w:val="Znak1"/>
    <w:basedOn w:val="Navaden"/>
    <w:rsid w:val="00415C51"/>
    <w:pPr>
      <w:spacing w:after="160" w:line="240" w:lineRule="exact"/>
    </w:pPr>
    <w:rPr>
      <w:rFonts w:ascii="Tahoma" w:hAnsi="Tahoma"/>
      <w:sz w:val="20"/>
      <w:szCs w:val="20"/>
    </w:rPr>
  </w:style>
  <w:style w:type="character" w:styleId="tevilkavrstice">
    <w:name w:val="line number"/>
    <w:rsid w:val="00415C51"/>
  </w:style>
  <w:style w:type="paragraph" w:customStyle="1" w:styleId="xl65">
    <w:name w:val="xl65"/>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66">
    <w:name w:val="xl66"/>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7">
    <w:name w:val="xl67"/>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9">
    <w:name w:val="xl69"/>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415C51"/>
    <w:pPr>
      <w:spacing w:before="100" w:beforeAutospacing="1" w:after="100" w:afterAutospacing="1"/>
    </w:pPr>
  </w:style>
  <w:style w:type="numbering" w:customStyle="1" w:styleId="Brezseznama3">
    <w:name w:val="Brez seznama3"/>
    <w:next w:val="Brezseznama"/>
    <w:semiHidden/>
    <w:rsid w:val="001470FE"/>
  </w:style>
  <w:style w:type="table" w:customStyle="1" w:styleId="Tabelamrea4">
    <w:name w:val="Tabela – mreža4"/>
    <w:basedOn w:val="Navadnatabela"/>
    <w:next w:val="Tabelamrea"/>
    <w:rsid w:val="00147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11">
    <w:name w:val="Brez seznama11"/>
    <w:next w:val="Brezseznama"/>
    <w:semiHidden/>
    <w:rsid w:val="001470FE"/>
  </w:style>
  <w:style w:type="table" w:customStyle="1" w:styleId="Tabelamrea12">
    <w:name w:val="Tabela – mreža12"/>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1">
    <w:name w:val="Brez seznama21"/>
    <w:next w:val="Brezseznama"/>
    <w:uiPriority w:val="99"/>
    <w:semiHidden/>
    <w:unhideWhenUsed/>
    <w:rsid w:val="001470FE"/>
  </w:style>
  <w:style w:type="table" w:customStyle="1" w:styleId="Tabelamrea21">
    <w:name w:val="Tabela – mreža21"/>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A770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39"/>
    <w:rsid w:val="00CE3BE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avaden"/>
    <w:rsid w:val="006A1F16"/>
    <w:pPr>
      <w:suppressAutoHyphens/>
      <w:ind w:left="708"/>
    </w:pPr>
    <w:rPr>
      <w:lang w:eastAsia="ar-SA"/>
    </w:rPr>
  </w:style>
  <w:style w:type="table" w:customStyle="1" w:styleId="Tabelamrea132">
    <w:name w:val="Tabela – mreža132"/>
    <w:basedOn w:val="Navadnatabela"/>
    <w:next w:val="Tabelamrea"/>
    <w:uiPriority w:val="39"/>
    <w:rsid w:val="003001B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3">
    <w:name w:val="Tabela – mreža133"/>
    <w:basedOn w:val="Navadnatabela"/>
    <w:next w:val="Tabelamrea"/>
    <w:uiPriority w:val="39"/>
    <w:rsid w:val="002A56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536C8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15077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C215F6"/>
    <w:rPr>
      <w:color w:val="605E5C"/>
      <w:shd w:val="clear" w:color="auto" w:fill="E1DFDD"/>
    </w:rPr>
  </w:style>
  <w:style w:type="numbering" w:customStyle="1" w:styleId="Trenutniseznam1">
    <w:name w:val="Trenutni seznam1"/>
    <w:uiPriority w:val="99"/>
    <w:rsid w:val="009A5516"/>
    <w:pPr>
      <w:numPr>
        <w:numId w:val="33"/>
      </w:numPr>
    </w:pPr>
  </w:style>
  <w:style w:type="character" w:customStyle="1" w:styleId="fontstyle01">
    <w:name w:val="fontstyle01"/>
    <w:basedOn w:val="Privzetapisavaodstavka"/>
    <w:rsid w:val="00660969"/>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89843">
      <w:bodyDiv w:val="1"/>
      <w:marLeft w:val="0"/>
      <w:marRight w:val="0"/>
      <w:marTop w:val="0"/>
      <w:marBottom w:val="0"/>
      <w:divBdr>
        <w:top w:val="none" w:sz="0" w:space="0" w:color="auto"/>
        <w:left w:val="none" w:sz="0" w:space="0" w:color="auto"/>
        <w:bottom w:val="none" w:sz="0" w:space="0" w:color="auto"/>
        <w:right w:val="none" w:sz="0" w:space="0" w:color="auto"/>
      </w:divBdr>
    </w:div>
    <w:div w:id="43146101">
      <w:bodyDiv w:val="1"/>
      <w:marLeft w:val="0"/>
      <w:marRight w:val="0"/>
      <w:marTop w:val="0"/>
      <w:marBottom w:val="0"/>
      <w:divBdr>
        <w:top w:val="none" w:sz="0" w:space="0" w:color="auto"/>
        <w:left w:val="none" w:sz="0" w:space="0" w:color="auto"/>
        <w:bottom w:val="none" w:sz="0" w:space="0" w:color="auto"/>
        <w:right w:val="none" w:sz="0" w:space="0" w:color="auto"/>
      </w:divBdr>
    </w:div>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166603631">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487139500">
      <w:bodyDiv w:val="1"/>
      <w:marLeft w:val="0"/>
      <w:marRight w:val="0"/>
      <w:marTop w:val="0"/>
      <w:marBottom w:val="0"/>
      <w:divBdr>
        <w:top w:val="none" w:sz="0" w:space="0" w:color="auto"/>
        <w:left w:val="none" w:sz="0" w:space="0" w:color="auto"/>
        <w:bottom w:val="none" w:sz="0" w:space="0" w:color="auto"/>
        <w:right w:val="none" w:sz="0" w:space="0" w:color="auto"/>
      </w:divBdr>
    </w:div>
    <w:div w:id="493688207">
      <w:bodyDiv w:val="1"/>
      <w:marLeft w:val="0"/>
      <w:marRight w:val="0"/>
      <w:marTop w:val="0"/>
      <w:marBottom w:val="0"/>
      <w:divBdr>
        <w:top w:val="none" w:sz="0" w:space="0" w:color="auto"/>
        <w:left w:val="none" w:sz="0" w:space="0" w:color="auto"/>
        <w:bottom w:val="none" w:sz="0" w:space="0" w:color="auto"/>
        <w:right w:val="none" w:sz="0" w:space="0" w:color="auto"/>
      </w:divBdr>
    </w:div>
    <w:div w:id="590361411">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765883446">
      <w:bodyDiv w:val="1"/>
      <w:marLeft w:val="0"/>
      <w:marRight w:val="0"/>
      <w:marTop w:val="0"/>
      <w:marBottom w:val="0"/>
      <w:divBdr>
        <w:top w:val="none" w:sz="0" w:space="0" w:color="auto"/>
        <w:left w:val="none" w:sz="0" w:space="0" w:color="auto"/>
        <w:bottom w:val="none" w:sz="0" w:space="0" w:color="auto"/>
        <w:right w:val="none" w:sz="0" w:space="0" w:color="auto"/>
      </w:divBdr>
    </w:div>
    <w:div w:id="791094528">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1120801801">
      <w:bodyDiv w:val="1"/>
      <w:marLeft w:val="0"/>
      <w:marRight w:val="0"/>
      <w:marTop w:val="0"/>
      <w:marBottom w:val="0"/>
      <w:divBdr>
        <w:top w:val="none" w:sz="0" w:space="0" w:color="auto"/>
        <w:left w:val="none" w:sz="0" w:space="0" w:color="auto"/>
        <w:bottom w:val="none" w:sz="0" w:space="0" w:color="auto"/>
        <w:right w:val="none" w:sz="0" w:space="0" w:color="auto"/>
      </w:divBdr>
    </w:div>
    <w:div w:id="1128206311">
      <w:bodyDiv w:val="1"/>
      <w:marLeft w:val="0"/>
      <w:marRight w:val="0"/>
      <w:marTop w:val="0"/>
      <w:marBottom w:val="0"/>
      <w:divBdr>
        <w:top w:val="none" w:sz="0" w:space="0" w:color="auto"/>
        <w:left w:val="none" w:sz="0" w:space="0" w:color="auto"/>
        <w:bottom w:val="none" w:sz="0" w:space="0" w:color="auto"/>
        <w:right w:val="none" w:sz="0" w:space="0" w:color="auto"/>
      </w:divBdr>
    </w:div>
    <w:div w:id="1440830332">
      <w:bodyDiv w:val="1"/>
      <w:marLeft w:val="0"/>
      <w:marRight w:val="0"/>
      <w:marTop w:val="0"/>
      <w:marBottom w:val="0"/>
      <w:divBdr>
        <w:top w:val="none" w:sz="0" w:space="0" w:color="auto"/>
        <w:left w:val="none" w:sz="0" w:space="0" w:color="auto"/>
        <w:bottom w:val="none" w:sz="0" w:space="0" w:color="auto"/>
        <w:right w:val="none" w:sz="0" w:space="0" w:color="auto"/>
      </w:divBdr>
    </w:div>
    <w:div w:id="1642494128">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 w:id="1917548971">
      <w:bodyDiv w:val="1"/>
      <w:marLeft w:val="0"/>
      <w:marRight w:val="0"/>
      <w:marTop w:val="0"/>
      <w:marBottom w:val="0"/>
      <w:divBdr>
        <w:top w:val="none" w:sz="0" w:space="0" w:color="auto"/>
        <w:left w:val="none" w:sz="0" w:space="0" w:color="auto"/>
        <w:bottom w:val="none" w:sz="0" w:space="0" w:color="auto"/>
        <w:right w:val="none" w:sz="0" w:space="0" w:color="auto"/>
      </w:divBdr>
    </w:div>
    <w:div w:id="1973321711">
      <w:bodyDiv w:val="1"/>
      <w:marLeft w:val="0"/>
      <w:marRight w:val="0"/>
      <w:marTop w:val="0"/>
      <w:marBottom w:val="0"/>
      <w:divBdr>
        <w:top w:val="none" w:sz="0" w:space="0" w:color="auto"/>
        <w:left w:val="none" w:sz="0" w:space="0" w:color="auto"/>
        <w:bottom w:val="none" w:sz="0" w:space="0" w:color="auto"/>
        <w:right w:val="none" w:sz="0" w:space="0" w:color="auto"/>
      </w:divBdr>
    </w:div>
    <w:div w:id="1989936315">
      <w:bodyDiv w:val="1"/>
      <w:marLeft w:val="0"/>
      <w:marRight w:val="0"/>
      <w:marTop w:val="0"/>
      <w:marBottom w:val="0"/>
      <w:divBdr>
        <w:top w:val="none" w:sz="0" w:space="0" w:color="auto"/>
        <w:left w:val="none" w:sz="0" w:space="0" w:color="auto"/>
        <w:bottom w:val="none" w:sz="0" w:space="0" w:color="auto"/>
        <w:right w:val="none" w:sz="0" w:space="0" w:color="auto"/>
      </w:divBdr>
    </w:div>
    <w:div w:id="2059621753">
      <w:bodyDiv w:val="1"/>
      <w:marLeft w:val="0"/>
      <w:marRight w:val="0"/>
      <w:marTop w:val="0"/>
      <w:marBottom w:val="0"/>
      <w:divBdr>
        <w:top w:val="none" w:sz="0" w:space="0" w:color="auto"/>
        <w:left w:val="none" w:sz="0" w:space="0" w:color="auto"/>
        <w:bottom w:val="none" w:sz="0" w:space="0" w:color="auto"/>
        <w:right w:val="none" w:sz="0" w:space="0" w:color="auto"/>
      </w:divBdr>
    </w:div>
    <w:div w:id="2139489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www.enarocanje.si"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djn.mju.gov.si/sistem-javnega-narocanja/pravno-varstvo" TargetMode="Externa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yperlink" Target="http://www.enarocanje.si" TargetMode="External"/><Relationship Id="rId25" Type="http://schemas.openxmlformats.org/officeDocument/2006/relationships/header" Target="header2.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yperlink" Target="https://ejn.gov.si/espd"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2.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1.xml"/><Relationship Id="rId28" Type="http://schemas.openxmlformats.org/officeDocument/2006/relationships/footer" Target="footer4.xml"/><Relationship Id="rId10" Type="http://schemas.openxmlformats.org/officeDocument/2006/relationships/hyperlink" Target="https://ejn.gov.si" TargetMode="External"/><Relationship Id="rId19" Type="http://schemas.openxmlformats.org/officeDocument/2006/relationships/hyperlink" Target="http://www.enarocanje.si" TargetMode="External"/><Relationship Id="rId31"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footer" Target="footer1.xml"/><Relationship Id="rId27" Type="http://schemas.openxmlformats.org/officeDocument/2006/relationships/header" Target="header3.xml"/><Relationship Id="rId30" Type="http://schemas.openxmlformats.org/officeDocument/2006/relationships/header" Target="header4.xml"/><Relationship Id="rId8" Type="http://schemas.openxmlformats.org/officeDocument/2006/relationships/hyperlink" Target="https://ejn.gov.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27E52A0-1A38-4BCC-AA2F-08E2A4BCD8D2}">
  <we:reference id="wa200010453" version="1.0.0.1" store="sl-SI" storeType="OMEX"/>
  <we:alternateReferences>
    <we:reference id="wa200010453" version="1.0.0.1" store="" storeType="OMEX"/>
  </we:alternateReferences>
  <we:properties>
    <we:property name="claude.fileId" value="&quot;337618f4-b614-4957-a47b-b1572aed7969&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E1338F-857F-448D-A080-EFD9663A1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53</Pages>
  <Words>16903</Words>
  <Characters>96352</Characters>
  <Application>Microsoft Office Word</Application>
  <DocSecurity>0</DocSecurity>
  <Lines>802</Lines>
  <Paragraphs>226</Paragraphs>
  <ScaleCrop>false</ScaleCrop>
  <HeadingPairs>
    <vt:vector size="2" baseType="variant">
      <vt:variant>
        <vt:lpstr>Naslov</vt:lpstr>
      </vt:variant>
      <vt:variant>
        <vt:i4>1</vt:i4>
      </vt:variant>
    </vt:vector>
  </HeadingPairs>
  <TitlesOfParts>
    <vt:vector size="1" baseType="lpstr">
      <vt:lpstr/>
    </vt:vector>
  </TitlesOfParts>
  <Company>MZIP</Company>
  <LinksUpToDate>false</LinksUpToDate>
  <CharactersWithSpaces>113029</CharactersWithSpaces>
  <SharedDoc>false</SharedDoc>
  <HLinks>
    <vt:vector size="48" baseType="variant">
      <vt:variant>
        <vt:i4>5898308</vt:i4>
      </vt:variant>
      <vt:variant>
        <vt:i4>21</vt:i4>
      </vt:variant>
      <vt:variant>
        <vt:i4>0</vt:i4>
      </vt:variant>
      <vt:variant>
        <vt:i4>5</vt:i4>
      </vt:variant>
      <vt:variant>
        <vt:lpwstr>http://www.djn.mju.gov.si/sistem-javnega-narocanja/pravno-varstvo</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786519</vt:i4>
      </vt:variant>
      <vt:variant>
        <vt:i4>15</vt:i4>
      </vt:variant>
      <vt:variant>
        <vt:i4>0</vt:i4>
      </vt:variant>
      <vt:variant>
        <vt:i4>5</vt:i4>
      </vt:variant>
      <vt:variant>
        <vt:lpwstr>http://www.enarocanje.si/</vt:lpwstr>
      </vt:variant>
      <vt:variant>
        <vt:lpwstr/>
      </vt:variant>
      <vt:variant>
        <vt:i4>786519</vt:i4>
      </vt:variant>
      <vt:variant>
        <vt:i4>12</vt:i4>
      </vt:variant>
      <vt:variant>
        <vt:i4>0</vt:i4>
      </vt:variant>
      <vt:variant>
        <vt:i4>5</vt:i4>
      </vt:variant>
      <vt:variant>
        <vt:lpwstr>http://www.enarocanje.si/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Vratarič</dc:creator>
  <cp:keywords/>
  <cp:lastModifiedBy>Aleksandra Noč</cp:lastModifiedBy>
  <cp:revision>8</cp:revision>
  <cp:lastPrinted>2025-04-24T06:40:00Z</cp:lastPrinted>
  <dcterms:created xsi:type="dcterms:W3CDTF">2026-07-15T08:11:00Z</dcterms:created>
  <dcterms:modified xsi:type="dcterms:W3CDTF">2026-08-06T07:19:00Z</dcterms:modified>
</cp:coreProperties>
</file>